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B95" w:rsidRPr="0093519E" w:rsidRDefault="001D5B95">
      <w:pPr>
        <w:tabs>
          <w:tab w:val="left" w:pos="4860"/>
        </w:tabs>
        <w:wordWrap w:val="0"/>
        <w:ind w:right="640"/>
        <w:jc w:val="right"/>
        <w:rPr>
          <w:rFonts w:ascii="宋体" w:hAnsi="宋体"/>
          <w:sz w:val="32"/>
          <w:szCs w:val="32"/>
        </w:rPr>
      </w:pPr>
    </w:p>
    <w:p w:rsidR="00BB5BB7" w:rsidRPr="0093519E" w:rsidRDefault="00DC0AA8" w:rsidP="001D5B95">
      <w:pPr>
        <w:tabs>
          <w:tab w:val="left" w:pos="4860"/>
        </w:tabs>
        <w:ind w:right="640"/>
        <w:jc w:val="right"/>
        <w:rPr>
          <w:rFonts w:ascii="宋体" w:hAnsi="宋体"/>
          <w:sz w:val="32"/>
          <w:szCs w:val="32"/>
        </w:rPr>
      </w:pPr>
      <w:r w:rsidRPr="0093519E">
        <w:rPr>
          <w:rFonts w:ascii="宋体" w:hAnsi="宋体"/>
          <w:sz w:val="32"/>
          <w:szCs w:val="32"/>
        </w:rPr>
        <w:t>WHWLJT202</w:t>
      </w:r>
      <w:r w:rsidR="00A73AE5" w:rsidRPr="0093519E">
        <w:rPr>
          <w:rFonts w:ascii="宋体" w:hAnsi="宋体"/>
          <w:sz w:val="32"/>
          <w:szCs w:val="32"/>
        </w:rPr>
        <w:t>6</w:t>
      </w:r>
      <w:bookmarkStart w:id="0" w:name="_GoBack"/>
      <w:r w:rsidRPr="0093519E">
        <w:rPr>
          <w:rFonts w:ascii="宋体" w:hAnsi="宋体"/>
          <w:sz w:val="32"/>
          <w:szCs w:val="32"/>
        </w:rPr>
        <w:t>00</w:t>
      </w:r>
      <w:bookmarkEnd w:id="0"/>
      <w:r w:rsidR="00A73AE5" w:rsidRPr="0093519E">
        <w:rPr>
          <w:rFonts w:ascii="宋体" w:hAnsi="宋体"/>
          <w:sz w:val="32"/>
          <w:szCs w:val="32"/>
        </w:rPr>
        <w:t>9</w:t>
      </w:r>
    </w:p>
    <w:p w:rsidR="00BB5BB7" w:rsidRPr="0093519E" w:rsidRDefault="00BB5BB7">
      <w:pPr>
        <w:tabs>
          <w:tab w:val="left" w:pos="4860"/>
        </w:tabs>
        <w:spacing w:line="360" w:lineRule="exact"/>
        <w:jc w:val="center"/>
        <w:rPr>
          <w:rFonts w:ascii="宋体" w:hAnsi="宋体"/>
          <w:b/>
          <w:sz w:val="44"/>
          <w:szCs w:val="44"/>
        </w:rPr>
      </w:pPr>
    </w:p>
    <w:p w:rsidR="00BB5BB7" w:rsidRPr="0093519E" w:rsidRDefault="00BB5BB7">
      <w:pPr>
        <w:tabs>
          <w:tab w:val="left" w:pos="4860"/>
        </w:tabs>
        <w:spacing w:line="360" w:lineRule="exact"/>
        <w:jc w:val="center"/>
        <w:rPr>
          <w:rFonts w:ascii="宋体" w:hAnsi="宋体"/>
          <w:b/>
          <w:sz w:val="44"/>
          <w:szCs w:val="44"/>
        </w:rPr>
      </w:pPr>
    </w:p>
    <w:p w:rsidR="00BB5BB7" w:rsidRPr="0093519E" w:rsidRDefault="00BB5BB7">
      <w:pPr>
        <w:tabs>
          <w:tab w:val="left" w:pos="4860"/>
        </w:tabs>
        <w:spacing w:line="360" w:lineRule="exact"/>
        <w:jc w:val="center"/>
        <w:rPr>
          <w:rFonts w:ascii="宋体" w:hAnsi="宋体"/>
          <w:b/>
          <w:sz w:val="44"/>
          <w:szCs w:val="44"/>
        </w:rPr>
      </w:pPr>
    </w:p>
    <w:p w:rsidR="00BB5BB7" w:rsidRPr="0093519E" w:rsidRDefault="00BB5BB7">
      <w:pPr>
        <w:tabs>
          <w:tab w:val="left" w:pos="4860"/>
        </w:tabs>
        <w:spacing w:line="360" w:lineRule="exact"/>
        <w:jc w:val="center"/>
        <w:rPr>
          <w:rFonts w:ascii="宋体" w:hAnsi="宋体"/>
          <w:b/>
          <w:sz w:val="44"/>
          <w:szCs w:val="44"/>
        </w:rPr>
      </w:pPr>
    </w:p>
    <w:p w:rsidR="00BB5BB7" w:rsidRPr="0093519E" w:rsidRDefault="00BB5BB7">
      <w:pPr>
        <w:tabs>
          <w:tab w:val="left" w:pos="4860"/>
        </w:tabs>
        <w:spacing w:line="360" w:lineRule="exact"/>
        <w:jc w:val="center"/>
        <w:rPr>
          <w:rFonts w:ascii="宋体" w:hAnsi="宋体"/>
          <w:b/>
          <w:sz w:val="44"/>
          <w:szCs w:val="44"/>
        </w:rPr>
      </w:pPr>
    </w:p>
    <w:p w:rsidR="00BB5BB7" w:rsidRPr="0093519E" w:rsidRDefault="00A73AE5">
      <w:pPr>
        <w:tabs>
          <w:tab w:val="left" w:pos="4860"/>
        </w:tabs>
        <w:jc w:val="center"/>
        <w:rPr>
          <w:rFonts w:ascii="宋体" w:hAnsi="宋体"/>
          <w:b/>
          <w:sz w:val="44"/>
          <w:szCs w:val="44"/>
        </w:rPr>
      </w:pPr>
      <w:r w:rsidRPr="0093519E">
        <w:rPr>
          <w:rFonts w:ascii="宋体" w:hAnsi="宋体" w:hint="eastAsia"/>
          <w:b/>
          <w:iCs/>
          <w:sz w:val="44"/>
          <w:szCs w:val="44"/>
        </w:rPr>
        <w:t>青岛地铁</w:t>
      </w:r>
      <w:r w:rsidR="00DC0AA8" w:rsidRPr="0093519E">
        <w:rPr>
          <w:rFonts w:ascii="宋体" w:hAnsi="宋体" w:hint="eastAsia"/>
          <w:b/>
          <w:iCs/>
          <w:sz w:val="44"/>
          <w:szCs w:val="44"/>
        </w:rPr>
        <w:t>形象广告宣传</w:t>
      </w:r>
    </w:p>
    <w:p w:rsidR="00BB5BB7" w:rsidRPr="0093519E" w:rsidRDefault="00BB5BB7">
      <w:pPr>
        <w:tabs>
          <w:tab w:val="left" w:pos="4860"/>
        </w:tabs>
        <w:jc w:val="center"/>
        <w:rPr>
          <w:rFonts w:ascii="宋体" w:hAnsi="宋体"/>
          <w:b/>
          <w:sz w:val="72"/>
          <w:szCs w:val="72"/>
        </w:rPr>
      </w:pPr>
    </w:p>
    <w:p w:rsidR="00BB5BB7" w:rsidRPr="0093519E" w:rsidRDefault="00BB5BB7">
      <w:pPr>
        <w:tabs>
          <w:tab w:val="left" w:pos="4860"/>
        </w:tabs>
        <w:rPr>
          <w:rFonts w:ascii="宋体" w:hAnsi="宋体"/>
          <w:b/>
          <w:szCs w:val="21"/>
        </w:rPr>
      </w:pPr>
    </w:p>
    <w:p w:rsidR="00DC0AA8" w:rsidRPr="0093519E" w:rsidRDefault="00DC0AA8" w:rsidP="00DC0AA8">
      <w:pPr>
        <w:pStyle w:val="a2"/>
      </w:pPr>
    </w:p>
    <w:p w:rsidR="00BB5BB7" w:rsidRPr="0093519E" w:rsidRDefault="00BB5BB7">
      <w:pPr>
        <w:tabs>
          <w:tab w:val="left" w:pos="4860"/>
        </w:tabs>
        <w:spacing w:line="360" w:lineRule="exact"/>
        <w:jc w:val="center"/>
        <w:rPr>
          <w:rFonts w:ascii="宋体" w:hAnsi="宋体"/>
          <w:b/>
          <w:sz w:val="44"/>
          <w:szCs w:val="44"/>
        </w:rPr>
      </w:pPr>
    </w:p>
    <w:p w:rsidR="00BB5BB7" w:rsidRPr="0093519E" w:rsidRDefault="00BB5BB7">
      <w:pPr>
        <w:tabs>
          <w:tab w:val="left" w:pos="4860"/>
        </w:tabs>
        <w:rPr>
          <w:rFonts w:ascii="宋体" w:hAnsi="宋体"/>
          <w:b/>
          <w:szCs w:val="21"/>
        </w:rPr>
      </w:pPr>
    </w:p>
    <w:p w:rsidR="00BB5BB7" w:rsidRPr="0093519E" w:rsidRDefault="00BB5BB7">
      <w:pPr>
        <w:pStyle w:val="a2"/>
      </w:pPr>
    </w:p>
    <w:p w:rsidR="00BB5BB7" w:rsidRPr="0093519E" w:rsidRDefault="00DC0AA8">
      <w:pPr>
        <w:tabs>
          <w:tab w:val="left" w:pos="4860"/>
        </w:tabs>
        <w:jc w:val="center"/>
        <w:rPr>
          <w:rFonts w:ascii="宋体" w:hAnsi="宋体"/>
          <w:b/>
          <w:spacing w:val="20"/>
          <w:sz w:val="72"/>
          <w:szCs w:val="72"/>
        </w:rPr>
      </w:pPr>
      <w:r w:rsidRPr="0093519E">
        <w:rPr>
          <w:rFonts w:ascii="宋体" w:hAnsi="宋体" w:hint="eastAsia"/>
          <w:b/>
          <w:spacing w:val="20"/>
          <w:sz w:val="72"/>
          <w:szCs w:val="72"/>
        </w:rPr>
        <w:t>单源直接采购</w:t>
      </w:r>
      <w:r w:rsidR="00BB5BB7" w:rsidRPr="0093519E">
        <w:rPr>
          <w:rFonts w:ascii="宋体" w:hAnsi="宋体" w:hint="eastAsia"/>
          <w:b/>
          <w:spacing w:val="20"/>
          <w:sz w:val="72"/>
          <w:szCs w:val="72"/>
        </w:rPr>
        <w:t>文件</w:t>
      </w:r>
    </w:p>
    <w:p w:rsidR="00BB5BB7" w:rsidRPr="0093519E" w:rsidRDefault="00BB5BB7">
      <w:pPr>
        <w:tabs>
          <w:tab w:val="left" w:pos="4860"/>
        </w:tabs>
        <w:rPr>
          <w:rFonts w:ascii="宋体" w:hAnsi="宋体"/>
          <w:b/>
          <w:szCs w:val="21"/>
        </w:rPr>
      </w:pPr>
    </w:p>
    <w:p w:rsidR="00BB5BB7" w:rsidRPr="0093519E" w:rsidRDefault="00BB5BB7">
      <w:pPr>
        <w:tabs>
          <w:tab w:val="left" w:pos="4860"/>
        </w:tabs>
        <w:jc w:val="center"/>
        <w:rPr>
          <w:rFonts w:ascii="宋体" w:hAnsi="宋体"/>
          <w:b/>
          <w:sz w:val="52"/>
          <w:szCs w:val="52"/>
        </w:rPr>
      </w:pPr>
    </w:p>
    <w:p w:rsidR="00BB5BB7" w:rsidRPr="0093519E" w:rsidRDefault="00BB5BB7">
      <w:pPr>
        <w:tabs>
          <w:tab w:val="left" w:pos="4860"/>
        </w:tabs>
        <w:jc w:val="center"/>
        <w:rPr>
          <w:rFonts w:ascii="宋体" w:hAnsi="宋体"/>
          <w:b/>
          <w:sz w:val="52"/>
          <w:szCs w:val="52"/>
        </w:rPr>
      </w:pPr>
    </w:p>
    <w:p w:rsidR="00BB5BB7" w:rsidRPr="0093519E" w:rsidRDefault="00BB5BB7">
      <w:pPr>
        <w:tabs>
          <w:tab w:val="left" w:pos="4860"/>
        </w:tabs>
        <w:jc w:val="center"/>
        <w:rPr>
          <w:rFonts w:ascii="宋体" w:hAnsi="宋体"/>
          <w:b/>
          <w:sz w:val="52"/>
          <w:szCs w:val="52"/>
        </w:rPr>
      </w:pPr>
    </w:p>
    <w:p w:rsidR="00BB5BB7" w:rsidRPr="0093519E" w:rsidRDefault="00BB5BB7">
      <w:pPr>
        <w:tabs>
          <w:tab w:val="left" w:pos="4860"/>
        </w:tabs>
        <w:jc w:val="center"/>
        <w:rPr>
          <w:rFonts w:ascii="宋体" w:hAnsi="宋体"/>
          <w:b/>
          <w:sz w:val="52"/>
          <w:szCs w:val="52"/>
        </w:rPr>
      </w:pPr>
    </w:p>
    <w:p w:rsidR="00BB5BB7" w:rsidRPr="0093519E" w:rsidRDefault="00BB5BB7">
      <w:pPr>
        <w:tabs>
          <w:tab w:val="left" w:pos="4860"/>
        </w:tabs>
        <w:jc w:val="center"/>
        <w:rPr>
          <w:rFonts w:ascii="宋体" w:hAnsi="宋体"/>
          <w:sz w:val="36"/>
          <w:szCs w:val="36"/>
        </w:rPr>
      </w:pPr>
      <w:r w:rsidRPr="0093519E">
        <w:rPr>
          <w:rFonts w:ascii="宋体" w:hAnsi="宋体" w:hint="eastAsia"/>
          <w:sz w:val="36"/>
          <w:szCs w:val="36"/>
        </w:rPr>
        <w:t>威海瑞和工程咨询有限公司</w:t>
      </w:r>
    </w:p>
    <w:p w:rsidR="00BB5BB7" w:rsidRPr="0093519E" w:rsidRDefault="00BB5BB7">
      <w:pPr>
        <w:tabs>
          <w:tab w:val="left" w:pos="4860"/>
        </w:tabs>
        <w:jc w:val="center"/>
        <w:rPr>
          <w:rFonts w:ascii="宋体" w:hAnsi="宋体"/>
          <w:sz w:val="36"/>
          <w:szCs w:val="36"/>
        </w:rPr>
      </w:pPr>
      <w:r w:rsidRPr="0093519E">
        <w:rPr>
          <w:rFonts w:ascii="宋体" w:hAnsi="宋体" w:hint="eastAsia"/>
          <w:sz w:val="36"/>
          <w:szCs w:val="36"/>
        </w:rPr>
        <w:t>二〇二</w:t>
      </w:r>
      <w:r w:rsidR="008C4F33" w:rsidRPr="0093519E">
        <w:rPr>
          <w:rFonts w:ascii="宋体" w:hAnsi="宋体" w:hint="eastAsia"/>
          <w:sz w:val="36"/>
          <w:szCs w:val="36"/>
        </w:rPr>
        <w:t>六</w:t>
      </w:r>
      <w:r w:rsidRPr="0093519E">
        <w:rPr>
          <w:rFonts w:ascii="宋体" w:hAnsi="宋体" w:hint="eastAsia"/>
          <w:sz w:val="36"/>
          <w:szCs w:val="36"/>
        </w:rPr>
        <w:t>年</w:t>
      </w:r>
      <w:r w:rsidR="00DC0AA8" w:rsidRPr="0093519E">
        <w:rPr>
          <w:rFonts w:ascii="宋体" w:hAnsi="宋体" w:hint="eastAsia"/>
          <w:sz w:val="36"/>
          <w:szCs w:val="36"/>
        </w:rPr>
        <w:t>四</w:t>
      </w:r>
      <w:r w:rsidRPr="0093519E">
        <w:rPr>
          <w:rFonts w:ascii="宋体" w:hAnsi="宋体" w:hint="eastAsia"/>
          <w:sz w:val="36"/>
          <w:szCs w:val="36"/>
        </w:rPr>
        <w:t>月</w:t>
      </w:r>
      <w:r w:rsidR="007D59B2" w:rsidRPr="0093519E">
        <w:rPr>
          <w:rFonts w:ascii="宋体" w:hAnsi="宋体" w:hint="eastAsia"/>
          <w:sz w:val="36"/>
          <w:szCs w:val="36"/>
        </w:rPr>
        <w:t>三十</w:t>
      </w:r>
      <w:r w:rsidRPr="0093519E">
        <w:rPr>
          <w:rFonts w:ascii="宋体" w:hAnsi="宋体" w:hint="eastAsia"/>
          <w:sz w:val="36"/>
          <w:szCs w:val="36"/>
        </w:rPr>
        <w:t>日</w:t>
      </w:r>
    </w:p>
    <w:p w:rsidR="00BB5BB7" w:rsidRPr="0093519E" w:rsidRDefault="00BB5BB7">
      <w:pPr>
        <w:ind w:firstLine="420"/>
        <w:rPr>
          <w:rFonts w:ascii="等线" w:eastAsia="等线" w:hAnsi="等线"/>
          <w:kern w:val="0"/>
          <w:sz w:val="20"/>
          <w:szCs w:val="20"/>
        </w:rPr>
      </w:pPr>
    </w:p>
    <w:p w:rsidR="00BB5BB7" w:rsidRPr="0093519E" w:rsidRDefault="00BB5BB7">
      <w:pPr>
        <w:ind w:firstLineChars="900" w:firstLine="1890"/>
        <w:rPr>
          <w:rFonts w:ascii="宋体" w:hAnsi="宋体"/>
        </w:rPr>
      </w:pPr>
      <w:r w:rsidRPr="0093519E">
        <w:rPr>
          <w:rFonts w:ascii="宋体" w:hAnsi="宋体"/>
        </w:rPr>
        <w:br w:type="page"/>
      </w:r>
    </w:p>
    <w:p w:rsidR="00C0487B" w:rsidRPr="0093519E" w:rsidRDefault="00C0487B">
      <w:pPr>
        <w:ind w:firstLineChars="800" w:firstLine="3534"/>
        <w:rPr>
          <w:rFonts w:ascii="宋体" w:hAnsi="宋体"/>
          <w:b/>
          <w:sz w:val="44"/>
          <w:szCs w:val="44"/>
        </w:rPr>
      </w:pPr>
    </w:p>
    <w:p w:rsidR="00BB5BB7" w:rsidRPr="0093519E" w:rsidRDefault="00BB5BB7">
      <w:pPr>
        <w:ind w:firstLineChars="800" w:firstLine="3534"/>
        <w:rPr>
          <w:rFonts w:ascii="宋体" w:hAnsi="宋体"/>
          <w:sz w:val="28"/>
        </w:rPr>
      </w:pPr>
      <w:r w:rsidRPr="0093519E">
        <w:rPr>
          <w:rFonts w:ascii="宋体" w:hAnsi="宋体" w:hint="eastAsia"/>
          <w:b/>
          <w:sz w:val="44"/>
          <w:szCs w:val="44"/>
        </w:rPr>
        <w:t xml:space="preserve">   目　录</w:t>
      </w:r>
      <w:r w:rsidRPr="0093519E">
        <w:rPr>
          <w:rFonts w:ascii="宋体" w:hAnsi="宋体" w:hint="eastAsia"/>
          <w:b/>
          <w:sz w:val="44"/>
          <w:szCs w:val="44"/>
        </w:rPr>
        <w:cr/>
      </w:r>
    </w:p>
    <w:p w:rsidR="00DC0AA8" w:rsidRPr="0093519E" w:rsidRDefault="00DC0AA8" w:rsidP="00DC0AA8">
      <w:pPr>
        <w:spacing w:line="720" w:lineRule="exact"/>
        <w:ind w:firstLineChars="201" w:firstLine="565"/>
        <w:jc w:val="left"/>
        <w:rPr>
          <w:rFonts w:ascii="宋体" w:hAnsi="宋体" w:cs="宋体"/>
          <w:b/>
          <w:bCs/>
          <w:caps/>
          <w:sz w:val="28"/>
          <w:szCs w:val="28"/>
        </w:rPr>
      </w:pPr>
      <w:r w:rsidRPr="0093519E">
        <w:rPr>
          <w:rFonts w:ascii="宋体" w:hAnsi="宋体" w:cs="宋体" w:hint="eastAsia"/>
          <w:b/>
          <w:bCs/>
          <w:caps/>
          <w:sz w:val="28"/>
          <w:szCs w:val="28"/>
        </w:rPr>
        <w:t>第一章   报价邀请函</w:t>
      </w:r>
    </w:p>
    <w:p w:rsidR="00DC0AA8" w:rsidRPr="0093519E" w:rsidRDefault="00DC0AA8" w:rsidP="00DC0AA8">
      <w:pPr>
        <w:spacing w:line="720" w:lineRule="exact"/>
        <w:ind w:firstLineChars="201" w:firstLine="565"/>
        <w:jc w:val="left"/>
        <w:rPr>
          <w:rFonts w:ascii="宋体" w:hAnsi="宋体" w:cs="宋体"/>
          <w:b/>
          <w:bCs/>
          <w:caps/>
          <w:sz w:val="28"/>
          <w:szCs w:val="28"/>
        </w:rPr>
      </w:pPr>
      <w:r w:rsidRPr="0093519E">
        <w:rPr>
          <w:rFonts w:ascii="宋体" w:hAnsi="宋体" w:cs="宋体" w:hint="eastAsia"/>
          <w:b/>
          <w:bCs/>
          <w:caps/>
          <w:sz w:val="28"/>
          <w:szCs w:val="28"/>
        </w:rPr>
        <w:t>第二章   响应须知</w:t>
      </w:r>
    </w:p>
    <w:p w:rsidR="00DC0AA8" w:rsidRPr="0093519E" w:rsidRDefault="00DC0AA8" w:rsidP="00DC0AA8">
      <w:pPr>
        <w:spacing w:line="720" w:lineRule="exact"/>
        <w:ind w:firstLineChars="201" w:firstLine="565"/>
        <w:jc w:val="left"/>
        <w:rPr>
          <w:rFonts w:ascii="宋体" w:hAnsi="宋体" w:cs="宋体"/>
          <w:b/>
          <w:bCs/>
          <w:caps/>
          <w:sz w:val="28"/>
          <w:szCs w:val="28"/>
        </w:rPr>
      </w:pPr>
      <w:r w:rsidRPr="0093519E">
        <w:rPr>
          <w:rFonts w:ascii="宋体" w:hAnsi="宋体" w:cs="宋体" w:hint="eastAsia"/>
          <w:b/>
          <w:bCs/>
          <w:caps/>
          <w:sz w:val="28"/>
          <w:szCs w:val="28"/>
        </w:rPr>
        <w:t>第三章   采购内容与要求</w:t>
      </w:r>
    </w:p>
    <w:p w:rsidR="00DC0AA8" w:rsidRPr="0093519E" w:rsidRDefault="00DC0AA8" w:rsidP="00DC0AA8">
      <w:pPr>
        <w:spacing w:line="720" w:lineRule="exact"/>
        <w:ind w:firstLineChars="201" w:firstLine="565"/>
        <w:jc w:val="left"/>
        <w:rPr>
          <w:rFonts w:ascii="宋体" w:hAnsi="宋体" w:cs="宋体"/>
          <w:b/>
          <w:bCs/>
          <w:caps/>
          <w:sz w:val="28"/>
          <w:szCs w:val="28"/>
        </w:rPr>
      </w:pPr>
      <w:r w:rsidRPr="0093519E">
        <w:rPr>
          <w:rFonts w:ascii="宋体" w:hAnsi="宋体" w:cs="宋体" w:hint="eastAsia"/>
          <w:b/>
          <w:bCs/>
          <w:caps/>
          <w:sz w:val="28"/>
          <w:szCs w:val="28"/>
        </w:rPr>
        <w:t>第四章   评审原则与方法</w:t>
      </w:r>
    </w:p>
    <w:p w:rsidR="00DC0AA8" w:rsidRPr="0093519E" w:rsidRDefault="00DC0AA8" w:rsidP="00DC0AA8">
      <w:pPr>
        <w:spacing w:line="720" w:lineRule="exact"/>
        <w:ind w:firstLineChars="201" w:firstLine="565"/>
        <w:jc w:val="left"/>
        <w:rPr>
          <w:rFonts w:ascii="宋体" w:hAnsi="宋体" w:cs="宋体"/>
          <w:b/>
          <w:bCs/>
          <w:caps/>
          <w:sz w:val="28"/>
          <w:szCs w:val="28"/>
        </w:rPr>
      </w:pPr>
      <w:r w:rsidRPr="0093519E">
        <w:rPr>
          <w:rFonts w:ascii="宋体" w:hAnsi="宋体" w:cs="宋体" w:hint="eastAsia"/>
          <w:b/>
          <w:bCs/>
          <w:caps/>
          <w:sz w:val="28"/>
          <w:szCs w:val="28"/>
        </w:rPr>
        <w:t>第五章   响应文件格式与要求</w:t>
      </w:r>
    </w:p>
    <w:p w:rsidR="00BB5BB7" w:rsidRPr="0093519E" w:rsidRDefault="00DC0AA8" w:rsidP="00DC0AA8">
      <w:pPr>
        <w:spacing w:line="720" w:lineRule="exact"/>
        <w:ind w:firstLineChars="201" w:firstLine="565"/>
        <w:jc w:val="left"/>
        <w:rPr>
          <w:rFonts w:ascii="宋体" w:hAnsi="宋体"/>
          <w:sz w:val="28"/>
        </w:rPr>
      </w:pPr>
      <w:r w:rsidRPr="0093519E">
        <w:rPr>
          <w:rFonts w:ascii="宋体" w:hAnsi="宋体" w:cs="宋体" w:hint="eastAsia"/>
          <w:b/>
          <w:bCs/>
          <w:caps/>
          <w:sz w:val="28"/>
          <w:szCs w:val="28"/>
        </w:rPr>
        <w:t>第六章   采购合同（范本）</w:t>
      </w:r>
      <w:r w:rsidR="00BB5BB7" w:rsidRPr="0093519E">
        <w:rPr>
          <w:rFonts w:ascii="宋体" w:hAnsi="宋体" w:cs="宋体" w:hint="eastAsia"/>
          <w:b/>
          <w:bCs/>
          <w:caps/>
          <w:sz w:val="28"/>
          <w:szCs w:val="28"/>
        </w:rPr>
        <w:cr/>
      </w:r>
      <w:r w:rsidR="00BB5BB7" w:rsidRPr="0093519E">
        <w:rPr>
          <w:rFonts w:ascii="宋体" w:hAnsi="宋体" w:cs="宋体" w:hint="eastAsia"/>
          <w:b/>
          <w:bCs/>
          <w:caps/>
          <w:sz w:val="28"/>
          <w:szCs w:val="28"/>
        </w:rPr>
        <w:cr/>
      </w:r>
      <w:r w:rsidR="00BB5BB7" w:rsidRPr="0093519E">
        <w:rPr>
          <w:rFonts w:ascii="宋体" w:hAnsi="宋体" w:hint="eastAsia"/>
          <w:sz w:val="28"/>
        </w:rPr>
        <w:cr/>
      </w:r>
    </w:p>
    <w:p w:rsidR="00BB5BB7" w:rsidRPr="0093519E" w:rsidRDefault="00BB5BB7">
      <w:pPr>
        <w:spacing w:line="360" w:lineRule="auto"/>
        <w:ind w:firstLineChars="201" w:firstLine="422"/>
        <w:jc w:val="center"/>
        <w:rPr>
          <w:rFonts w:ascii="宋体" w:hAnsi="宋体"/>
          <w:kern w:val="0"/>
        </w:rPr>
      </w:pPr>
    </w:p>
    <w:p w:rsidR="00BB5BB7" w:rsidRPr="0093519E" w:rsidRDefault="00BB5BB7">
      <w:pPr>
        <w:rPr>
          <w:rFonts w:ascii="宋体" w:hAnsi="宋体"/>
        </w:rPr>
      </w:pPr>
    </w:p>
    <w:p w:rsidR="00BB5BB7" w:rsidRPr="0093519E" w:rsidRDefault="00BB5BB7">
      <w:pPr>
        <w:jc w:val="center"/>
        <w:rPr>
          <w:rFonts w:ascii="宋体" w:hAnsi="宋体"/>
        </w:rPr>
      </w:pPr>
    </w:p>
    <w:p w:rsidR="00BB5BB7" w:rsidRPr="0093519E" w:rsidRDefault="00BB5BB7">
      <w:pPr>
        <w:rPr>
          <w:rFonts w:ascii="宋体" w:hAnsi="宋体"/>
        </w:rPr>
      </w:pPr>
    </w:p>
    <w:p w:rsidR="00BB5BB7" w:rsidRPr="0093519E" w:rsidRDefault="00BB5BB7">
      <w:pPr>
        <w:rPr>
          <w:rFonts w:ascii="宋体" w:hAnsi="宋体"/>
        </w:rPr>
        <w:sectPr w:rsidR="00BB5BB7" w:rsidRPr="0093519E">
          <w:headerReference w:type="default" r:id="rId7"/>
          <w:footerReference w:type="default" r:id="rId8"/>
          <w:pgSz w:w="11906" w:h="16838"/>
          <w:pgMar w:top="1440" w:right="1080" w:bottom="1440" w:left="1080" w:header="851" w:footer="992" w:gutter="0"/>
          <w:pgNumType w:start="0"/>
          <w:cols w:space="720"/>
          <w:titlePg/>
          <w:docGrid w:type="lines" w:linePitch="312"/>
        </w:sectPr>
      </w:pPr>
    </w:p>
    <w:p w:rsidR="00BB5BB7" w:rsidRPr="0093519E" w:rsidRDefault="00BB5BB7">
      <w:pPr>
        <w:spacing w:before="260" w:after="260"/>
        <w:jc w:val="center"/>
        <w:outlineLvl w:val="0"/>
        <w:rPr>
          <w:rFonts w:ascii="宋体" w:hAnsi="宋体" w:cs="宋体"/>
          <w:b/>
          <w:bCs/>
          <w:kern w:val="36"/>
          <w:sz w:val="36"/>
          <w:szCs w:val="36"/>
        </w:rPr>
      </w:pPr>
      <w:r w:rsidRPr="0093519E">
        <w:rPr>
          <w:rFonts w:ascii="宋体" w:hAnsi="宋体" w:cs="宋体" w:hint="eastAsia"/>
          <w:b/>
          <w:bCs/>
          <w:kern w:val="0"/>
          <w:sz w:val="36"/>
          <w:szCs w:val="36"/>
        </w:rPr>
        <w:lastRenderedPageBreak/>
        <w:t xml:space="preserve">第一章  </w:t>
      </w:r>
      <w:r w:rsidR="00DC0AA8" w:rsidRPr="0093519E">
        <w:rPr>
          <w:rFonts w:ascii="宋体" w:hAnsi="宋体" w:cs="宋体" w:hint="eastAsia"/>
          <w:b/>
          <w:bCs/>
          <w:kern w:val="36"/>
          <w:sz w:val="36"/>
          <w:szCs w:val="36"/>
        </w:rPr>
        <w:t>报价邀请函</w:t>
      </w:r>
    </w:p>
    <w:p w:rsidR="00DC0AA8" w:rsidRPr="0093519E" w:rsidRDefault="00A73AE5" w:rsidP="00DC0AA8">
      <w:pPr>
        <w:spacing w:line="360" w:lineRule="auto"/>
        <w:jc w:val="center"/>
        <w:rPr>
          <w:rFonts w:ascii="宋体" w:hAnsi="宋体"/>
          <w:b/>
          <w:sz w:val="30"/>
          <w:szCs w:val="30"/>
        </w:rPr>
      </w:pPr>
      <w:r w:rsidRPr="0093519E">
        <w:rPr>
          <w:rFonts w:ascii="宋体" w:hAnsi="宋体" w:hint="eastAsia"/>
          <w:b/>
          <w:sz w:val="30"/>
          <w:szCs w:val="30"/>
        </w:rPr>
        <w:t>青岛地铁</w:t>
      </w:r>
      <w:r w:rsidR="00DC0AA8" w:rsidRPr="0093519E">
        <w:rPr>
          <w:rFonts w:ascii="宋体" w:hAnsi="宋体" w:hint="eastAsia"/>
          <w:b/>
          <w:sz w:val="30"/>
          <w:szCs w:val="30"/>
        </w:rPr>
        <w:t>形象广告宣传报价邀请函</w:t>
      </w:r>
    </w:p>
    <w:p w:rsidR="00DC0AA8" w:rsidRPr="0093519E" w:rsidRDefault="00DC0AA8" w:rsidP="00DC0AA8">
      <w:pPr>
        <w:jc w:val="center"/>
        <w:rPr>
          <w:rFonts w:ascii="宋体" w:hAnsi="宋体"/>
          <w:b/>
          <w:bCs/>
          <w:sz w:val="28"/>
          <w:szCs w:val="28"/>
        </w:rPr>
      </w:pPr>
      <w:r w:rsidRPr="0093519E">
        <w:rPr>
          <w:rFonts w:ascii="宋体" w:hAnsi="宋体" w:cs="宋体" w:hint="eastAsia"/>
          <w:kern w:val="0"/>
          <w:sz w:val="24"/>
        </w:rPr>
        <w:t>（招标编号：</w:t>
      </w:r>
      <w:r w:rsidRPr="0093519E">
        <w:rPr>
          <w:rFonts w:ascii="宋体" w:hAnsi="宋体" w:cs="宋体"/>
          <w:kern w:val="0"/>
          <w:sz w:val="24"/>
        </w:rPr>
        <w:t>WHWLJT202</w:t>
      </w:r>
      <w:r w:rsidR="00FC779F" w:rsidRPr="0093519E">
        <w:rPr>
          <w:rFonts w:ascii="宋体" w:hAnsi="宋体" w:cs="宋体"/>
          <w:kern w:val="0"/>
          <w:sz w:val="24"/>
        </w:rPr>
        <w:t>6</w:t>
      </w:r>
      <w:r w:rsidRPr="0093519E">
        <w:rPr>
          <w:rFonts w:ascii="宋体" w:hAnsi="宋体" w:cs="宋体"/>
          <w:kern w:val="0"/>
          <w:sz w:val="24"/>
        </w:rPr>
        <w:t>00</w:t>
      </w:r>
      <w:r w:rsidR="00FC779F" w:rsidRPr="0093519E">
        <w:rPr>
          <w:rFonts w:ascii="宋体" w:hAnsi="宋体" w:cs="宋体"/>
          <w:kern w:val="0"/>
          <w:sz w:val="24"/>
        </w:rPr>
        <w:t>9</w:t>
      </w:r>
      <w:r w:rsidRPr="0093519E">
        <w:rPr>
          <w:rFonts w:ascii="宋体" w:hAnsi="宋体" w:cs="宋体" w:hint="eastAsia"/>
          <w:kern w:val="0"/>
          <w:sz w:val="24"/>
        </w:rPr>
        <w:t>）</w:t>
      </w:r>
    </w:p>
    <w:p w:rsidR="00DC0AA8" w:rsidRPr="0093519E" w:rsidRDefault="00DC0AA8" w:rsidP="00DC0AA8">
      <w:pPr>
        <w:autoSpaceDE w:val="0"/>
        <w:autoSpaceDN w:val="0"/>
        <w:adjustRightInd w:val="0"/>
        <w:spacing w:line="460" w:lineRule="exact"/>
        <w:ind w:firstLineChars="200" w:firstLine="482"/>
        <w:jc w:val="left"/>
        <w:rPr>
          <w:rFonts w:ascii="宋体" w:hAnsi="宋体" w:cs="SimSun,Bold"/>
          <w:b/>
          <w:bCs/>
          <w:kern w:val="0"/>
          <w:sz w:val="24"/>
        </w:rPr>
      </w:pPr>
      <w:r w:rsidRPr="0093519E">
        <w:rPr>
          <w:rFonts w:ascii="宋体" w:hAnsi="宋体" w:cs="SimSun,Bold" w:hint="eastAsia"/>
          <w:b/>
          <w:bCs/>
          <w:kern w:val="0"/>
          <w:sz w:val="24"/>
        </w:rPr>
        <w:t>一、项目条件</w:t>
      </w:r>
    </w:p>
    <w:p w:rsidR="00DC0AA8" w:rsidRPr="0093519E" w:rsidRDefault="00A73AE5"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青岛地铁</w:t>
      </w:r>
      <w:r w:rsidR="00DC0AA8" w:rsidRPr="0093519E">
        <w:rPr>
          <w:rFonts w:ascii="宋体" w:hAnsi="宋体" w:cs="宋体" w:hint="eastAsia"/>
          <w:kern w:val="0"/>
          <w:sz w:val="24"/>
        </w:rPr>
        <w:t>形象广告宣传，采购人为</w:t>
      </w:r>
      <w:proofErr w:type="gramStart"/>
      <w:r w:rsidR="00DC0AA8" w:rsidRPr="0093519E">
        <w:rPr>
          <w:rFonts w:ascii="宋体" w:hAnsi="宋体" w:cs="宋体" w:hint="eastAsia"/>
          <w:kern w:val="0"/>
          <w:sz w:val="24"/>
        </w:rPr>
        <w:t>威海文旅发展</w:t>
      </w:r>
      <w:proofErr w:type="gramEnd"/>
      <w:r w:rsidR="00DC0AA8" w:rsidRPr="0093519E">
        <w:rPr>
          <w:rFonts w:ascii="宋体" w:hAnsi="宋体" w:cs="宋体" w:hint="eastAsia"/>
          <w:kern w:val="0"/>
          <w:sz w:val="24"/>
        </w:rPr>
        <w:t>集团有限公司，项目资金来源为自筹，项目出资比例为100%。本项目已具备招标条件，现通过单源直接采购邀请青岛青铁广告科技有限公司参与本项目报价。</w:t>
      </w:r>
    </w:p>
    <w:p w:rsidR="00DC0AA8" w:rsidRPr="0093519E" w:rsidRDefault="00DC0AA8" w:rsidP="00DC0AA8">
      <w:pPr>
        <w:autoSpaceDE w:val="0"/>
        <w:autoSpaceDN w:val="0"/>
        <w:adjustRightInd w:val="0"/>
        <w:spacing w:line="460" w:lineRule="exact"/>
        <w:ind w:firstLineChars="200" w:firstLine="482"/>
        <w:jc w:val="left"/>
        <w:rPr>
          <w:rFonts w:ascii="宋体" w:hAnsi="宋体" w:cs="SimSun,Bold"/>
          <w:b/>
          <w:bCs/>
          <w:kern w:val="0"/>
          <w:sz w:val="24"/>
        </w:rPr>
      </w:pPr>
      <w:r w:rsidRPr="0093519E">
        <w:rPr>
          <w:rFonts w:ascii="宋体" w:hAnsi="宋体" w:cs="SimSun,Bold" w:hint="eastAsia"/>
          <w:b/>
          <w:bCs/>
          <w:kern w:val="0"/>
          <w:sz w:val="24"/>
        </w:rPr>
        <w:t>二、项目概况和采购范围</w:t>
      </w:r>
    </w:p>
    <w:p w:rsidR="00DC0AA8" w:rsidRPr="0093519E" w:rsidRDefault="00DC0AA8" w:rsidP="00DC0AA8">
      <w:pPr>
        <w:spacing w:line="480" w:lineRule="exact"/>
        <w:ind w:firstLineChars="200" w:firstLine="480"/>
        <w:rPr>
          <w:rFonts w:ascii="宋体" w:hAnsi="宋体"/>
          <w:sz w:val="24"/>
        </w:rPr>
      </w:pPr>
      <w:r w:rsidRPr="0093519E">
        <w:rPr>
          <w:rFonts w:ascii="宋体" w:hAnsi="宋体" w:cs="Calibri" w:hint="eastAsia"/>
          <w:kern w:val="0"/>
          <w:sz w:val="24"/>
        </w:rPr>
        <w:t>1.</w:t>
      </w:r>
      <w:r w:rsidR="00A73AE5" w:rsidRPr="0093519E">
        <w:rPr>
          <w:rFonts w:ascii="宋体" w:hAnsi="宋体" w:cs="Calibri" w:hint="eastAsia"/>
          <w:kern w:val="0"/>
          <w:sz w:val="24"/>
        </w:rPr>
        <w:t>项目概况：青岛地铁</w:t>
      </w:r>
      <w:r w:rsidRPr="0093519E">
        <w:rPr>
          <w:rFonts w:ascii="宋体" w:hAnsi="宋体" w:cs="Calibri" w:hint="eastAsia"/>
          <w:kern w:val="0"/>
          <w:sz w:val="24"/>
        </w:rPr>
        <w:t>形象广告宣传，</w:t>
      </w:r>
      <w:r w:rsidRPr="0093519E">
        <w:rPr>
          <w:rFonts w:ascii="宋体" w:hAnsi="宋体" w:hint="eastAsia"/>
          <w:sz w:val="24"/>
        </w:rPr>
        <w:t>项目内容为在</w:t>
      </w:r>
      <w:r w:rsidRPr="0093519E">
        <w:rPr>
          <w:rFonts w:ascii="宋体" w:hAnsi="宋体" w:cs="Calibri" w:hint="eastAsia"/>
          <w:kern w:val="0"/>
          <w:sz w:val="24"/>
        </w:rPr>
        <w:t>青岛地铁站</w:t>
      </w:r>
      <w:r w:rsidRPr="0093519E">
        <w:rPr>
          <w:rFonts w:ascii="宋体" w:hAnsi="宋体" w:hint="eastAsia"/>
          <w:sz w:val="24"/>
        </w:rPr>
        <w:t>青岛站G</w:t>
      </w:r>
      <w:proofErr w:type="gramStart"/>
      <w:r w:rsidRPr="0093519E">
        <w:rPr>
          <w:rFonts w:ascii="宋体" w:hAnsi="宋体" w:hint="eastAsia"/>
          <w:sz w:val="24"/>
        </w:rPr>
        <w:t>口包柱</w:t>
      </w:r>
      <w:proofErr w:type="gramEnd"/>
      <w:r w:rsidRPr="0093519E">
        <w:rPr>
          <w:rFonts w:ascii="宋体" w:hAnsi="宋体" w:hint="eastAsia"/>
          <w:sz w:val="24"/>
        </w:rPr>
        <w:t>和五四广场站B1、C</w:t>
      </w:r>
      <w:proofErr w:type="gramStart"/>
      <w:r w:rsidRPr="0093519E">
        <w:rPr>
          <w:rFonts w:ascii="宋体" w:hAnsi="宋体" w:hint="eastAsia"/>
          <w:sz w:val="24"/>
        </w:rPr>
        <w:t>口梯楣</w:t>
      </w:r>
      <w:proofErr w:type="gramEnd"/>
      <w:r w:rsidRPr="0093519E">
        <w:rPr>
          <w:rFonts w:ascii="宋体" w:hAnsi="宋体" w:hint="eastAsia"/>
          <w:sz w:val="24"/>
        </w:rPr>
        <w:t>灯箱开展形象广告宣传。</w:t>
      </w:r>
    </w:p>
    <w:p w:rsidR="00DC0AA8" w:rsidRPr="0093519E" w:rsidRDefault="00DC0AA8" w:rsidP="00DC0AA8">
      <w:pPr>
        <w:spacing w:line="480" w:lineRule="exact"/>
        <w:ind w:firstLineChars="200" w:firstLine="480"/>
        <w:rPr>
          <w:rFonts w:ascii="宋体" w:hAnsi="宋体"/>
          <w:sz w:val="24"/>
        </w:rPr>
      </w:pPr>
      <w:r w:rsidRPr="0093519E">
        <w:rPr>
          <w:rFonts w:ascii="宋体" w:hAnsi="宋体" w:hint="eastAsia"/>
          <w:sz w:val="24"/>
        </w:rPr>
        <w:t>2.服务期：</w:t>
      </w:r>
      <w:bookmarkStart w:id="1" w:name="OLE_LINK3"/>
      <w:bookmarkStart w:id="2" w:name="OLE_LINK4"/>
      <w:r w:rsidR="00A17D6D" w:rsidRPr="0093519E">
        <w:rPr>
          <w:rFonts w:ascii="宋体" w:hAnsi="宋体" w:hint="eastAsia"/>
          <w:sz w:val="24"/>
        </w:rPr>
        <w:t>自合同签订次日起</w:t>
      </w:r>
      <w:r w:rsidRPr="0093519E">
        <w:rPr>
          <w:rFonts w:ascii="宋体" w:hAnsi="宋体" w:hint="eastAsia"/>
          <w:sz w:val="24"/>
        </w:rPr>
        <w:t>至202</w:t>
      </w:r>
      <w:r w:rsidR="004802B8" w:rsidRPr="0093519E">
        <w:rPr>
          <w:rFonts w:ascii="宋体" w:hAnsi="宋体"/>
          <w:sz w:val="24"/>
        </w:rPr>
        <w:t>6</w:t>
      </w:r>
      <w:r w:rsidRPr="0093519E">
        <w:rPr>
          <w:rFonts w:ascii="宋体" w:hAnsi="宋体" w:hint="eastAsia"/>
          <w:sz w:val="24"/>
        </w:rPr>
        <w:t>年1</w:t>
      </w:r>
      <w:r w:rsidR="00A17D6D" w:rsidRPr="0093519E">
        <w:rPr>
          <w:rFonts w:ascii="宋体" w:hAnsi="宋体"/>
          <w:sz w:val="24"/>
        </w:rPr>
        <w:t>1</w:t>
      </w:r>
      <w:r w:rsidRPr="0093519E">
        <w:rPr>
          <w:rFonts w:ascii="宋体" w:hAnsi="宋体" w:hint="eastAsia"/>
          <w:sz w:val="24"/>
        </w:rPr>
        <w:t>月3</w:t>
      </w:r>
      <w:r w:rsidR="00A17D6D" w:rsidRPr="0093519E">
        <w:rPr>
          <w:rFonts w:ascii="宋体" w:hAnsi="宋体"/>
          <w:sz w:val="24"/>
        </w:rPr>
        <w:t>0</w:t>
      </w:r>
      <w:r w:rsidRPr="0093519E">
        <w:rPr>
          <w:rFonts w:ascii="宋体" w:hAnsi="宋体" w:hint="eastAsia"/>
          <w:sz w:val="24"/>
        </w:rPr>
        <w:t>日</w:t>
      </w:r>
      <w:bookmarkEnd w:id="1"/>
      <w:bookmarkEnd w:id="2"/>
      <w:r w:rsidRPr="0093519E">
        <w:rPr>
          <w:rFonts w:ascii="宋体" w:hAnsi="宋体" w:hint="eastAsia"/>
          <w:sz w:val="24"/>
        </w:rPr>
        <w:t>。</w:t>
      </w:r>
    </w:p>
    <w:p w:rsidR="00DC0AA8" w:rsidRPr="0093519E" w:rsidRDefault="00DC0AA8" w:rsidP="00DC0AA8">
      <w:pPr>
        <w:spacing w:line="480" w:lineRule="exact"/>
        <w:ind w:firstLineChars="200" w:firstLine="480"/>
        <w:rPr>
          <w:rFonts w:ascii="宋体" w:hAnsi="宋体" w:cs="Calibri"/>
          <w:kern w:val="0"/>
          <w:sz w:val="24"/>
        </w:rPr>
      </w:pPr>
      <w:r w:rsidRPr="0093519E">
        <w:rPr>
          <w:rFonts w:ascii="宋体" w:hAnsi="宋体" w:hint="eastAsia"/>
          <w:sz w:val="24"/>
        </w:rPr>
        <w:t>3.控制价：</w:t>
      </w:r>
      <w:r w:rsidRPr="0093519E">
        <w:rPr>
          <w:rFonts w:ascii="宋体" w:hAnsi="宋体"/>
          <w:sz w:val="24"/>
        </w:rPr>
        <w:t>38万元</w:t>
      </w:r>
      <w:r w:rsidRPr="0093519E">
        <w:rPr>
          <w:rFonts w:ascii="宋体" w:hAnsi="宋体" w:hint="eastAsia"/>
          <w:sz w:val="24"/>
        </w:rPr>
        <w:t>。</w:t>
      </w:r>
    </w:p>
    <w:p w:rsidR="00DC0AA8" w:rsidRPr="0093519E" w:rsidRDefault="00DC0AA8" w:rsidP="00DC0AA8">
      <w:pPr>
        <w:autoSpaceDE w:val="0"/>
        <w:autoSpaceDN w:val="0"/>
        <w:adjustRightInd w:val="0"/>
        <w:spacing w:line="460" w:lineRule="exact"/>
        <w:ind w:firstLineChars="200" w:firstLine="482"/>
        <w:jc w:val="left"/>
        <w:rPr>
          <w:rFonts w:ascii="宋体" w:hAnsi="宋体" w:cs="SimSun,Bold"/>
          <w:b/>
          <w:bCs/>
          <w:kern w:val="0"/>
          <w:sz w:val="24"/>
        </w:rPr>
      </w:pPr>
      <w:r w:rsidRPr="0093519E">
        <w:rPr>
          <w:rFonts w:ascii="宋体" w:hAnsi="宋体" w:cs="SimSun,Bold" w:hint="eastAsia"/>
          <w:b/>
          <w:bCs/>
          <w:kern w:val="0"/>
          <w:sz w:val="24"/>
        </w:rPr>
        <w:t>三、报价单位资格要求</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1.具有独立承担民事责任的能力；</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 xml:space="preserve">2.具有良好的商业信誉和健全的财务会计制度； </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3.具有履行合同所必须设备和专业技术能力；</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4.具有依法缴纳税收和社会保障资金的良好记录；</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5.参加本次采购活动前三年内，在经营活动中没有重大违法记录；</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6.近一年在“信用中国”或“信用中国（山东）”无严重失信记录；</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7.报价单位、法定代表人（负责人）及被授权人未被最高法院列入失信被执行人；</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kern w:val="0"/>
          <w:sz w:val="24"/>
        </w:rPr>
        <w:t>8</w:t>
      </w:r>
      <w:r w:rsidRPr="0093519E">
        <w:rPr>
          <w:rFonts w:ascii="宋体" w:hAnsi="宋体" w:cs="宋体" w:hint="eastAsia"/>
          <w:kern w:val="0"/>
          <w:sz w:val="24"/>
        </w:rPr>
        <w:t>.法律、行政法规及采购文件规定的其他要求；</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kern w:val="0"/>
          <w:sz w:val="24"/>
        </w:rPr>
        <w:t>9</w:t>
      </w:r>
      <w:r w:rsidRPr="0093519E">
        <w:rPr>
          <w:rFonts w:ascii="宋体" w:hAnsi="宋体" w:cs="宋体" w:hint="eastAsia"/>
          <w:kern w:val="0"/>
          <w:sz w:val="24"/>
        </w:rPr>
        <w:t>.本项目</w:t>
      </w:r>
      <w:r w:rsidRPr="0093519E">
        <w:rPr>
          <w:rFonts w:ascii="宋体" w:hAnsi="宋体" w:cs="SimSun,Italic" w:hint="eastAsia"/>
          <w:iCs/>
          <w:kern w:val="0"/>
          <w:sz w:val="24"/>
        </w:rPr>
        <w:t>不允许</w:t>
      </w:r>
      <w:r w:rsidRPr="0093519E">
        <w:rPr>
          <w:rFonts w:ascii="宋体" w:hAnsi="宋体" w:cs="宋体" w:hint="eastAsia"/>
          <w:kern w:val="0"/>
          <w:sz w:val="24"/>
        </w:rPr>
        <w:t>联合体参加。</w:t>
      </w:r>
    </w:p>
    <w:p w:rsidR="00DC0AA8" w:rsidRPr="0093519E" w:rsidRDefault="00DC0AA8" w:rsidP="00DC0AA8">
      <w:pPr>
        <w:autoSpaceDE w:val="0"/>
        <w:autoSpaceDN w:val="0"/>
        <w:adjustRightInd w:val="0"/>
        <w:spacing w:line="460" w:lineRule="exact"/>
        <w:ind w:firstLineChars="200" w:firstLine="482"/>
        <w:jc w:val="left"/>
        <w:rPr>
          <w:rFonts w:ascii="宋体" w:hAnsi="宋体" w:cs="SimSun,Bold"/>
          <w:b/>
          <w:bCs/>
          <w:kern w:val="0"/>
          <w:sz w:val="24"/>
        </w:rPr>
      </w:pPr>
      <w:r w:rsidRPr="0093519E">
        <w:rPr>
          <w:rFonts w:ascii="宋体" w:hAnsi="宋体" w:cs="SimSun,Bold" w:hint="eastAsia"/>
          <w:b/>
          <w:bCs/>
          <w:kern w:val="0"/>
          <w:sz w:val="24"/>
        </w:rPr>
        <w:t>四、采购文件的获取</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获取时间：</w:t>
      </w:r>
      <w:r w:rsidRPr="0093519E">
        <w:rPr>
          <w:rFonts w:ascii="宋体" w:hAnsi="宋体" w:cs="Calibri"/>
          <w:kern w:val="0"/>
          <w:sz w:val="24"/>
        </w:rPr>
        <w:t>202</w:t>
      </w:r>
      <w:r w:rsidR="004802B8" w:rsidRPr="0093519E">
        <w:rPr>
          <w:rFonts w:ascii="宋体" w:hAnsi="宋体" w:cs="Calibri"/>
          <w:kern w:val="0"/>
          <w:sz w:val="24"/>
        </w:rPr>
        <w:t>6</w:t>
      </w:r>
      <w:r w:rsidRPr="0093519E">
        <w:rPr>
          <w:rFonts w:ascii="宋体" w:hAnsi="宋体" w:cs="Calibri"/>
          <w:kern w:val="0"/>
          <w:sz w:val="24"/>
        </w:rPr>
        <w:t>年</w:t>
      </w:r>
      <w:r w:rsidR="007D59B2" w:rsidRPr="0093519E">
        <w:rPr>
          <w:rFonts w:ascii="宋体" w:hAnsi="宋体" w:cs="Calibri"/>
          <w:kern w:val="0"/>
          <w:sz w:val="24"/>
        </w:rPr>
        <w:t>4</w:t>
      </w:r>
      <w:r w:rsidRPr="0093519E">
        <w:rPr>
          <w:rFonts w:ascii="宋体" w:hAnsi="宋体" w:cs="Calibri"/>
          <w:kern w:val="0"/>
          <w:sz w:val="24"/>
        </w:rPr>
        <w:t>月</w:t>
      </w:r>
      <w:r w:rsidR="007D59B2" w:rsidRPr="0093519E">
        <w:rPr>
          <w:rFonts w:ascii="宋体" w:hAnsi="宋体" w:cs="宋体"/>
          <w:kern w:val="0"/>
          <w:sz w:val="24"/>
        </w:rPr>
        <w:t>30</w:t>
      </w:r>
      <w:r w:rsidRPr="0093519E">
        <w:rPr>
          <w:rFonts w:ascii="宋体" w:hAnsi="宋体" w:cs="宋体" w:hint="eastAsia"/>
          <w:kern w:val="0"/>
          <w:sz w:val="24"/>
        </w:rPr>
        <w:t>日</w:t>
      </w:r>
      <w:r w:rsidRPr="0093519E">
        <w:rPr>
          <w:rFonts w:ascii="宋体" w:hAnsi="宋体" w:cs="Calibri" w:hint="eastAsia"/>
          <w:kern w:val="0"/>
          <w:sz w:val="24"/>
        </w:rPr>
        <w:t>17</w:t>
      </w:r>
      <w:r w:rsidRPr="0093519E">
        <w:rPr>
          <w:rFonts w:ascii="宋体" w:hAnsi="宋体" w:cs="宋体" w:hint="eastAsia"/>
          <w:kern w:val="0"/>
          <w:sz w:val="24"/>
        </w:rPr>
        <w:t>时</w:t>
      </w:r>
      <w:r w:rsidR="009A186E">
        <w:rPr>
          <w:rFonts w:ascii="宋体" w:hAnsi="宋体" w:cs="Calibri"/>
          <w:kern w:val="0"/>
          <w:sz w:val="24"/>
        </w:rPr>
        <w:t>3</w:t>
      </w:r>
      <w:r w:rsidRPr="0093519E">
        <w:rPr>
          <w:rFonts w:ascii="宋体" w:hAnsi="宋体" w:cs="Calibri"/>
          <w:kern w:val="0"/>
          <w:sz w:val="24"/>
        </w:rPr>
        <w:t>0</w:t>
      </w:r>
      <w:r w:rsidRPr="0093519E">
        <w:rPr>
          <w:rFonts w:ascii="宋体" w:hAnsi="宋体" w:cs="宋体" w:hint="eastAsia"/>
          <w:kern w:val="0"/>
          <w:sz w:val="24"/>
        </w:rPr>
        <w:t>分至</w:t>
      </w:r>
      <w:r w:rsidRPr="0093519E">
        <w:rPr>
          <w:rFonts w:ascii="宋体" w:hAnsi="宋体" w:cs="Calibri"/>
          <w:kern w:val="0"/>
          <w:sz w:val="24"/>
        </w:rPr>
        <w:t>202</w:t>
      </w:r>
      <w:r w:rsidR="004802B8" w:rsidRPr="0093519E">
        <w:rPr>
          <w:rFonts w:ascii="宋体" w:hAnsi="宋体" w:cs="Calibri"/>
          <w:kern w:val="0"/>
          <w:sz w:val="24"/>
        </w:rPr>
        <w:t>6</w:t>
      </w:r>
      <w:r w:rsidRPr="0093519E">
        <w:rPr>
          <w:rFonts w:ascii="宋体" w:hAnsi="宋体" w:cs="Calibri"/>
          <w:kern w:val="0"/>
          <w:sz w:val="24"/>
        </w:rPr>
        <w:t>年</w:t>
      </w:r>
      <w:r w:rsidR="007D59B2" w:rsidRPr="0093519E">
        <w:rPr>
          <w:rFonts w:ascii="宋体" w:hAnsi="宋体" w:cs="Calibri"/>
          <w:kern w:val="0"/>
          <w:sz w:val="24"/>
        </w:rPr>
        <w:t>5</w:t>
      </w:r>
      <w:r w:rsidRPr="0093519E">
        <w:rPr>
          <w:rFonts w:ascii="宋体" w:hAnsi="宋体" w:cs="Calibri"/>
          <w:kern w:val="0"/>
          <w:sz w:val="24"/>
        </w:rPr>
        <w:t>月</w:t>
      </w:r>
      <w:r w:rsidR="007D59B2" w:rsidRPr="0093519E">
        <w:rPr>
          <w:rFonts w:ascii="宋体" w:hAnsi="宋体" w:cs="Calibri"/>
          <w:kern w:val="0"/>
          <w:sz w:val="24"/>
        </w:rPr>
        <w:t>11</w:t>
      </w:r>
      <w:r w:rsidRPr="0093519E">
        <w:rPr>
          <w:rFonts w:ascii="宋体" w:hAnsi="宋体" w:cs="宋体" w:hint="eastAsia"/>
          <w:kern w:val="0"/>
          <w:sz w:val="24"/>
        </w:rPr>
        <w:t>日</w:t>
      </w:r>
      <w:r w:rsidRPr="0093519E">
        <w:rPr>
          <w:rFonts w:ascii="宋体" w:hAnsi="宋体" w:cs="Calibri" w:hint="eastAsia"/>
          <w:kern w:val="0"/>
          <w:sz w:val="24"/>
        </w:rPr>
        <w:t>17</w:t>
      </w:r>
      <w:r w:rsidRPr="0093519E">
        <w:rPr>
          <w:rFonts w:ascii="宋体" w:hAnsi="宋体" w:cs="宋体" w:hint="eastAsia"/>
          <w:kern w:val="0"/>
          <w:sz w:val="24"/>
        </w:rPr>
        <w:t>时</w:t>
      </w:r>
      <w:r w:rsidR="009A186E">
        <w:rPr>
          <w:rFonts w:ascii="宋体" w:hAnsi="宋体" w:cs="Calibri"/>
          <w:kern w:val="0"/>
          <w:sz w:val="24"/>
        </w:rPr>
        <w:t>3</w:t>
      </w:r>
      <w:r w:rsidRPr="0093519E">
        <w:rPr>
          <w:rFonts w:ascii="宋体" w:hAnsi="宋体" w:cs="Calibri" w:hint="eastAsia"/>
          <w:kern w:val="0"/>
          <w:sz w:val="24"/>
        </w:rPr>
        <w:t>0</w:t>
      </w:r>
      <w:r w:rsidRPr="0093519E">
        <w:rPr>
          <w:rFonts w:ascii="宋体" w:hAnsi="宋体" w:cs="宋体" w:hint="eastAsia"/>
          <w:kern w:val="0"/>
          <w:sz w:val="24"/>
        </w:rPr>
        <w:t>分</w:t>
      </w:r>
    </w:p>
    <w:p w:rsidR="004802B8" w:rsidRPr="0093519E" w:rsidRDefault="00DC0AA8" w:rsidP="004802B8">
      <w:pPr>
        <w:autoSpaceDE w:val="0"/>
        <w:autoSpaceDN w:val="0"/>
        <w:adjustRightInd w:val="0"/>
        <w:spacing w:line="440" w:lineRule="exact"/>
        <w:ind w:firstLineChars="200" w:firstLine="480"/>
        <w:jc w:val="left"/>
        <w:rPr>
          <w:rFonts w:ascii="宋体" w:hAnsi="宋体" w:cs="宋体"/>
          <w:kern w:val="0"/>
          <w:sz w:val="24"/>
        </w:rPr>
      </w:pPr>
      <w:r w:rsidRPr="0093519E">
        <w:rPr>
          <w:rFonts w:ascii="宋体" w:hAnsi="宋体" w:cs="宋体" w:hint="eastAsia"/>
          <w:kern w:val="0"/>
          <w:sz w:val="24"/>
        </w:rPr>
        <w:t>获取地址：</w:t>
      </w:r>
      <w:r w:rsidR="004802B8" w:rsidRPr="0093519E">
        <w:rPr>
          <w:rFonts w:ascii="宋体" w:hAnsi="宋体" w:cs="宋体" w:hint="eastAsia"/>
          <w:kern w:val="0"/>
          <w:sz w:val="24"/>
        </w:rPr>
        <w:t>登录“威海市公共资源交易网”首页右侧“交易服务一网通办系统-（新版）一网通办系统”进行“平台切换”，点击“国企采购”进入国企阳光采购平台获取文件(网址：http://ggzyjy.weihai.cn/)。逾期无法从威海市国有企业阳光采</w:t>
      </w:r>
      <w:r w:rsidR="004802B8" w:rsidRPr="0093519E">
        <w:rPr>
          <w:rFonts w:ascii="宋体" w:hAnsi="宋体" w:cs="宋体" w:hint="eastAsia"/>
          <w:kern w:val="0"/>
          <w:sz w:val="24"/>
        </w:rPr>
        <w:lastRenderedPageBreak/>
        <w:t>购服务平台中获取文件，未在规定时间内从系统中获取采购文件的报价单位将无法提交电子投标（响应）文件。</w:t>
      </w:r>
    </w:p>
    <w:p w:rsidR="004802B8" w:rsidRPr="0093519E" w:rsidRDefault="004802B8" w:rsidP="004802B8">
      <w:pPr>
        <w:autoSpaceDE w:val="0"/>
        <w:autoSpaceDN w:val="0"/>
        <w:adjustRightInd w:val="0"/>
        <w:spacing w:line="440" w:lineRule="exact"/>
        <w:ind w:firstLineChars="200" w:firstLine="480"/>
        <w:jc w:val="left"/>
        <w:rPr>
          <w:rFonts w:ascii="宋体" w:hAnsi="宋体" w:cs="宋体"/>
          <w:kern w:val="0"/>
          <w:sz w:val="24"/>
        </w:rPr>
      </w:pPr>
      <w:r w:rsidRPr="0093519E">
        <w:rPr>
          <w:rFonts w:ascii="宋体" w:hAnsi="宋体" w:cs="宋体" w:hint="eastAsia"/>
          <w:kern w:val="0"/>
          <w:sz w:val="24"/>
        </w:rPr>
        <w:t>交易服务</w:t>
      </w:r>
      <w:proofErr w:type="gramStart"/>
      <w:r w:rsidRPr="0093519E">
        <w:rPr>
          <w:rFonts w:ascii="宋体" w:hAnsi="宋体" w:cs="宋体" w:hint="eastAsia"/>
          <w:kern w:val="0"/>
          <w:sz w:val="24"/>
        </w:rPr>
        <w:t>一网通办系统</w:t>
      </w:r>
      <w:proofErr w:type="gramEnd"/>
      <w:r w:rsidRPr="0093519E">
        <w:rPr>
          <w:rFonts w:ascii="宋体" w:hAnsi="宋体" w:cs="宋体" w:hint="eastAsia"/>
          <w:kern w:val="0"/>
          <w:sz w:val="24"/>
        </w:rPr>
        <w:t>技术支持电话：4009980000（受理问题：系统登录、信息完善.CA锁绑定、平台切换），</w:t>
      </w:r>
      <w:proofErr w:type="gramStart"/>
      <w:r w:rsidRPr="0093519E">
        <w:rPr>
          <w:rFonts w:ascii="宋体" w:hAnsi="宋体" w:cs="宋体" w:hint="eastAsia"/>
          <w:kern w:val="0"/>
          <w:sz w:val="24"/>
        </w:rPr>
        <w:t>一网通办技术</w:t>
      </w:r>
      <w:proofErr w:type="gramEnd"/>
      <w:r w:rsidRPr="0093519E">
        <w:rPr>
          <w:rFonts w:ascii="宋体" w:hAnsi="宋体" w:cs="宋体" w:hint="eastAsia"/>
          <w:kern w:val="0"/>
          <w:sz w:val="24"/>
        </w:rPr>
        <w:t>支持QQ群：1143439694；CA</w:t>
      </w:r>
      <w:proofErr w:type="gramStart"/>
      <w:r w:rsidRPr="0093519E">
        <w:rPr>
          <w:rFonts w:ascii="宋体" w:hAnsi="宋体" w:cs="宋体" w:hint="eastAsia"/>
          <w:kern w:val="0"/>
          <w:sz w:val="24"/>
        </w:rPr>
        <w:t>锁办理</w:t>
      </w:r>
      <w:proofErr w:type="gramEnd"/>
      <w:r w:rsidRPr="0093519E">
        <w:rPr>
          <w:rFonts w:ascii="宋体" w:hAnsi="宋体" w:cs="宋体" w:hint="eastAsia"/>
          <w:kern w:val="0"/>
          <w:sz w:val="24"/>
        </w:rPr>
        <w:t>咨询电话：0631-</w:t>
      </w:r>
      <w:r w:rsidRPr="0093519E">
        <w:t xml:space="preserve"> </w:t>
      </w:r>
      <w:r w:rsidRPr="0093519E">
        <w:rPr>
          <w:rFonts w:ascii="宋体" w:hAnsi="宋体" w:cs="宋体"/>
          <w:kern w:val="0"/>
          <w:sz w:val="24"/>
        </w:rPr>
        <w:t>5172975</w:t>
      </w:r>
      <w:r w:rsidRPr="0093519E">
        <w:rPr>
          <w:rFonts w:ascii="宋体" w:hAnsi="宋体" w:cs="宋体" w:hint="eastAsia"/>
          <w:kern w:val="0"/>
          <w:sz w:val="24"/>
        </w:rPr>
        <w:t>；国企采购技术支持电话：</w:t>
      </w:r>
      <w:r w:rsidRPr="0093519E">
        <w:rPr>
          <w:rFonts w:ascii="宋体" w:hAnsi="宋体" w:cs="宋体"/>
          <w:kern w:val="0"/>
          <w:sz w:val="24"/>
        </w:rPr>
        <w:t>17863029936</w:t>
      </w:r>
      <w:r w:rsidRPr="0093519E">
        <w:rPr>
          <w:rFonts w:ascii="宋体" w:hAnsi="宋体" w:cs="宋体" w:hint="eastAsia"/>
          <w:kern w:val="0"/>
          <w:sz w:val="24"/>
        </w:rPr>
        <w:t>，国企技术支持QQ群（供应商）：1</w:t>
      </w:r>
      <w:r w:rsidRPr="0093519E">
        <w:rPr>
          <w:rFonts w:ascii="宋体" w:hAnsi="宋体" w:cs="宋体"/>
          <w:kern w:val="0"/>
          <w:sz w:val="24"/>
        </w:rPr>
        <w:t>046971257</w:t>
      </w:r>
      <w:r w:rsidRPr="0093519E">
        <w:rPr>
          <w:rFonts w:ascii="宋体" w:hAnsi="宋体" w:cs="宋体" w:hint="eastAsia"/>
          <w:kern w:val="0"/>
          <w:sz w:val="24"/>
        </w:rPr>
        <w:t>。</w:t>
      </w:r>
    </w:p>
    <w:p w:rsidR="00DC0AA8" w:rsidRPr="0093519E" w:rsidRDefault="004802B8" w:rsidP="004802B8">
      <w:pPr>
        <w:autoSpaceDE w:val="0"/>
        <w:autoSpaceDN w:val="0"/>
        <w:adjustRightInd w:val="0"/>
        <w:spacing w:line="440" w:lineRule="exact"/>
        <w:ind w:firstLineChars="200" w:firstLine="480"/>
        <w:jc w:val="left"/>
        <w:rPr>
          <w:rFonts w:ascii="宋体" w:hAnsi="宋体" w:cs="宋体"/>
          <w:kern w:val="0"/>
          <w:sz w:val="24"/>
        </w:rPr>
      </w:pPr>
      <w:r w:rsidRPr="0093519E">
        <w:rPr>
          <w:rFonts w:ascii="宋体" w:hAnsi="宋体" w:cs="宋体" w:hint="eastAsia"/>
          <w:kern w:val="0"/>
          <w:sz w:val="24"/>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r w:rsidR="00DC0AA8" w:rsidRPr="0093519E">
        <w:rPr>
          <w:rFonts w:ascii="宋体" w:hAnsi="宋体" w:cs="宋体" w:hint="eastAsia"/>
          <w:kern w:val="0"/>
          <w:sz w:val="24"/>
        </w:rPr>
        <w:t>。</w:t>
      </w:r>
    </w:p>
    <w:p w:rsidR="00DC0AA8" w:rsidRPr="0093519E" w:rsidRDefault="00DC0AA8" w:rsidP="00DC0AA8">
      <w:pPr>
        <w:autoSpaceDE w:val="0"/>
        <w:autoSpaceDN w:val="0"/>
        <w:adjustRightInd w:val="0"/>
        <w:spacing w:line="460" w:lineRule="exact"/>
        <w:ind w:firstLineChars="200" w:firstLine="482"/>
        <w:jc w:val="left"/>
        <w:rPr>
          <w:rFonts w:ascii="宋体" w:hAnsi="宋体" w:cs="SimSun,Bold"/>
          <w:b/>
          <w:bCs/>
          <w:kern w:val="0"/>
          <w:sz w:val="24"/>
        </w:rPr>
      </w:pPr>
      <w:r w:rsidRPr="0093519E">
        <w:rPr>
          <w:rFonts w:ascii="宋体" w:hAnsi="宋体" w:cs="SimSun,Bold" w:hint="eastAsia"/>
          <w:b/>
          <w:bCs/>
          <w:kern w:val="0"/>
          <w:sz w:val="24"/>
        </w:rPr>
        <w:t>五、响应文件的递交</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递交截止时间：</w:t>
      </w:r>
      <w:r w:rsidRPr="0093519E">
        <w:rPr>
          <w:rFonts w:ascii="宋体" w:hAnsi="宋体" w:cs="Calibri"/>
          <w:kern w:val="0"/>
          <w:sz w:val="24"/>
        </w:rPr>
        <w:t>202</w:t>
      </w:r>
      <w:r w:rsidR="004802B8" w:rsidRPr="0093519E">
        <w:rPr>
          <w:rFonts w:ascii="宋体" w:hAnsi="宋体" w:cs="Calibri"/>
          <w:kern w:val="0"/>
          <w:sz w:val="24"/>
        </w:rPr>
        <w:t>6</w:t>
      </w:r>
      <w:r w:rsidRPr="0093519E">
        <w:rPr>
          <w:rFonts w:ascii="宋体" w:hAnsi="宋体" w:cs="Calibri"/>
          <w:kern w:val="0"/>
          <w:sz w:val="24"/>
        </w:rPr>
        <w:t>年</w:t>
      </w:r>
      <w:r w:rsidR="007D59B2" w:rsidRPr="0093519E">
        <w:rPr>
          <w:rFonts w:ascii="宋体" w:hAnsi="宋体" w:cs="Calibri"/>
          <w:kern w:val="0"/>
          <w:sz w:val="24"/>
        </w:rPr>
        <w:t>5</w:t>
      </w:r>
      <w:r w:rsidRPr="0093519E">
        <w:rPr>
          <w:rFonts w:ascii="宋体" w:hAnsi="宋体" w:cs="Calibri"/>
          <w:kern w:val="0"/>
          <w:sz w:val="24"/>
        </w:rPr>
        <w:t>月</w:t>
      </w:r>
      <w:r w:rsidR="007D59B2" w:rsidRPr="0093519E">
        <w:rPr>
          <w:rFonts w:ascii="宋体" w:hAnsi="宋体" w:cs="宋体"/>
          <w:kern w:val="0"/>
          <w:sz w:val="24"/>
        </w:rPr>
        <w:t>28</w:t>
      </w:r>
      <w:r w:rsidRPr="0093519E">
        <w:rPr>
          <w:rFonts w:ascii="宋体" w:hAnsi="宋体" w:cs="宋体" w:hint="eastAsia"/>
          <w:kern w:val="0"/>
          <w:sz w:val="24"/>
        </w:rPr>
        <w:t>日</w:t>
      </w:r>
      <w:r w:rsidR="007D59B2" w:rsidRPr="0093519E">
        <w:rPr>
          <w:rFonts w:ascii="宋体" w:hAnsi="宋体" w:cs="Calibri"/>
          <w:kern w:val="0"/>
          <w:sz w:val="24"/>
        </w:rPr>
        <w:t>9</w:t>
      </w:r>
      <w:r w:rsidRPr="0093519E">
        <w:rPr>
          <w:rFonts w:ascii="宋体" w:hAnsi="宋体" w:cs="宋体" w:hint="eastAsia"/>
          <w:kern w:val="0"/>
          <w:sz w:val="24"/>
        </w:rPr>
        <w:t>时</w:t>
      </w:r>
      <w:r w:rsidRPr="0093519E">
        <w:rPr>
          <w:rFonts w:ascii="宋体" w:hAnsi="宋体" w:cs="Calibri" w:hint="eastAsia"/>
          <w:kern w:val="0"/>
          <w:sz w:val="24"/>
        </w:rPr>
        <w:t>0</w:t>
      </w:r>
      <w:r w:rsidRPr="0093519E">
        <w:rPr>
          <w:rFonts w:ascii="宋体" w:hAnsi="宋体" w:cs="Calibri"/>
          <w:kern w:val="0"/>
          <w:sz w:val="24"/>
        </w:rPr>
        <w:t>0</w:t>
      </w:r>
      <w:r w:rsidRPr="0093519E">
        <w:rPr>
          <w:rFonts w:ascii="宋体" w:hAnsi="宋体" w:cs="宋体" w:hint="eastAsia"/>
          <w:kern w:val="0"/>
          <w:sz w:val="24"/>
        </w:rPr>
        <w:t>分</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递交方式：</w:t>
      </w:r>
      <w:r w:rsidR="004802B8" w:rsidRPr="0093519E">
        <w:rPr>
          <w:rFonts w:ascii="宋体" w:hAnsi="宋体" w:cs="宋体" w:hint="eastAsia"/>
          <w:sz w:val="24"/>
          <w:szCs w:val="22"/>
        </w:rPr>
        <w:t>登录“威海市公共资源交易网”首页右侧“交易服务一网通办系统-（新版）一网通办系统”进行“平台切换”点击“国企采购”进入国企阳光采购平台进行提交</w:t>
      </w:r>
      <w:r w:rsidRPr="0093519E">
        <w:rPr>
          <w:rFonts w:ascii="宋体" w:hAnsi="宋体" w:cs="宋体" w:hint="eastAsia"/>
          <w:kern w:val="0"/>
          <w:sz w:val="24"/>
        </w:rPr>
        <w:t>。</w:t>
      </w:r>
    </w:p>
    <w:p w:rsidR="00DC0AA8" w:rsidRPr="0093519E" w:rsidRDefault="00DC0AA8" w:rsidP="00DC0AA8">
      <w:pPr>
        <w:autoSpaceDE w:val="0"/>
        <w:autoSpaceDN w:val="0"/>
        <w:adjustRightInd w:val="0"/>
        <w:spacing w:line="460" w:lineRule="exact"/>
        <w:ind w:firstLineChars="200" w:firstLine="482"/>
        <w:jc w:val="left"/>
        <w:rPr>
          <w:rFonts w:ascii="宋体" w:hAnsi="宋体" w:cs="SimSun,Bold"/>
          <w:b/>
          <w:bCs/>
          <w:kern w:val="0"/>
          <w:sz w:val="24"/>
        </w:rPr>
      </w:pPr>
      <w:r w:rsidRPr="0093519E">
        <w:rPr>
          <w:rFonts w:ascii="宋体" w:hAnsi="宋体" w:cs="SimSun,Bold" w:hint="eastAsia"/>
          <w:b/>
          <w:bCs/>
          <w:kern w:val="0"/>
          <w:sz w:val="24"/>
        </w:rPr>
        <w:t>六、开标时间及地点</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开标时间：</w:t>
      </w:r>
      <w:r w:rsidRPr="0093519E">
        <w:rPr>
          <w:rFonts w:ascii="宋体" w:hAnsi="宋体" w:cs="Calibri"/>
          <w:kern w:val="0"/>
          <w:sz w:val="24"/>
        </w:rPr>
        <w:t>202</w:t>
      </w:r>
      <w:r w:rsidR="004802B8" w:rsidRPr="0093519E">
        <w:rPr>
          <w:rFonts w:ascii="宋体" w:hAnsi="宋体" w:cs="Calibri"/>
          <w:kern w:val="0"/>
          <w:sz w:val="24"/>
        </w:rPr>
        <w:t>6</w:t>
      </w:r>
      <w:r w:rsidRPr="0093519E">
        <w:rPr>
          <w:rFonts w:ascii="宋体" w:hAnsi="宋体" w:cs="Calibri"/>
          <w:kern w:val="0"/>
          <w:sz w:val="24"/>
        </w:rPr>
        <w:t>年</w:t>
      </w:r>
      <w:r w:rsidR="007D59B2" w:rsidRPr="0093519E">
        <w:rPr>
          <w:rFonts w:ascii="宋体" w:hAnsi="宋体" w:cs="Calibri"/>
          <w:kern w:val="0"/>
          <w:sz w:val="24"/>
        </w:rPr>
        <w:t>5</w:t>
      </w:r>
      <w:r w:rsidRPr="0093519E">
        <w:rPr>
          <w:rFonts w:ascii="宋体" w:hAnsi="宋体" w:cs="Calibri"/>
          <w:kern w:val="0"/>
          <w:sz w:val="24"/>
        </w:rPr>
        <w:t>月</w:t>
      </w:r>
      <w:r w:rsidR="007D59B2" w:rsidRPr="0093519E">
        <w:rPr>
          <w:rFonts w:ascii="宋体" w:hAnsi="宋体" w:cs="宋体"/>
          <w:kern w:val="0"/>
          <w:sz w:val="24"/>
        </w:rPr>
        <w:t>28</w:t>
      </w:r>
      <w:r w:rsidRPr="0093519E">
        <w:rPr>
          <w:rFonts w:ascii="宋体" w:hAnsi="宋体" w:cs="宋体" w:hint="eastAsia"/>
          <w:kern w:val="0"/>
          <w:sz w:val="24"/>
        </w:rPr>
        <w:t>日</w:t>
      </w:r>
      <w:r w:rsidR="007D59B2" w:rsidRPr="0093519E">
        <w:rPr>
          <w:rFonts w:ascii="宋体" w:hAnsi="宋体" w:cs="Calibri"/>
          <w:kern w:val="0"/>
          <w:sz w:val="24"/>
        </w:rPr>
        <w:t>9</w:t>
      </w:r>
      <w:r w:rsidRPr="0093519E">
        <w:rPr>
          <w:rFonts w:ascii="宋体" w:hAnsi="宋体" w:cs="宋体" w:hint="eastAsia"/>
          <w:kern w:val="0"/>
          <w:sz w:val="24"/>
        </w:rPr>
        <w:t>时</w:t>
      </w:r>
      <w:r w:rsidRPr="0093519E">
        <w:rPr>
          <w:rFonts w:ascii="宋体" w:hAnsi="宋体" w:cs="Calibri" w:hint="eastAsia"/>
          <w:kern w:val="0"/>
          <w:sz w:val="24"/>
        </w:rPr>
        <w:t>0</w:t>
      </w:r>
      <w:r w:rsidRPr="0093519E">
        <w:rPr>
          <w:rFonts w:ascii="宋体" w:hAnsi="宋体" w:cs="Calibri"/>
          <w:kern w:val="0"/>
          <w:sz w:val="24"/>
        </w:rPr>
        <w:t>0</w:t>
      </w:r>
      <w:r w:rsidRPr="0093519E">
        <w:rPr>
          <w:rFonts w:ascii="宋体" w:hAnsi="宋体" w:cs="宋体" w:hint="eastAsia"/>
          <w:kern w:val="0"/>
          <w:sz w:val="24"/>
        </w:rPr>
        <w:t>分</w:t>
      </w:r>
    </w:p>
    <w:p w:rsidR="00DC0AA8" w:rsidRPr="0093519E" w:rsidRDefault="00DC0AA8" w:rsidP="00DC0AA8">
      <w:pPr>
        <w:autoSpaceDE w:val="0"/>
        <w:autoSpaceDN w:val="0"/>
        <w:adjustRightInd w:val="0"/>
        <w:spacing w:line="460" w:lineRule="exact"/>
        <w:ind w:firstLineChars="200" w:firstLine="480"/>
        <w:jc w:val="left"/>
        <w:rPr>
          <w:rFonts w:ascii="宋体" w:hAnsi="宋体" w:cs="宋体"/>
          <w:kern w:val="0"/>
          <w:sz w:val="24"/>
        </w:rPr>
      </w:pPr>
      <w:r w:rsidRPr="0093519E">
        <w:rPr>
          <w:rFonts w:ascii="宋体" w:hAnsi="宋体" w:cs="宋体" w:hint="eastAsia"/>
          <w:kern w:val="0"/>
          <w:sz w:val="24"/>
        </w:rPr>
        <w:t>开标地点：</w:t>
      </w:r>
      <w:r w:rsidR="004802B8" w:rsidRPr="0093519E">
        <w:rPr>
          <w:rFonts w:ascii="宋体" w:hAnsi="宋体" w:cs="宋体" w:hint="eastAsia"/>
          <w:sz w:val="24"/>
          <w:szCs w:val="22"/>
        </w:rPr>
        <w:t>威海市公共资源交易中心交易</w:t>
      </w:r>
      <w:r w:rsidR="007D59B2" w:rsidRPr="0093519E">
        <w:rPr>
          <w:rFonts w:ascii="宋体" w:hAnsi="宋体" w:cs="宋体" w:hint="eastAsia"/>
          <w:sz w:val="24"/>
          <w:szCs w:val="22"/>
        </w:rPr>
        <w:t>六</w:t>
      </w:r>
      <w:r w:rsidR="004802B8" w:rsidRPr="0093519E">
        <w:rPr>
          <w:rFonts w:ascii="宋体" w:hAnsi="宋体" w:cs="宋体" w:hint="eastAsia"/>
          <w:sz w:val="24"/>
          <w:szCs w:val="22"/>
        </w:rPr>
        <w:t>厅（威海市环翠区塔山中路317号市政务服务中心4楼）</w:t>
      </w:r>
    </w:p>
    <w:p w:rsidR="00DC0AA8" w:rsidRPr="0093519E" w:rsidRDefault="00DC0AA8" w:rsidP="00DC0AA8">
      <w:pPr>
        <w:autoSpaceDE w:val="0"/>
        <w:autoSpaceDN w:val="0"/>
        <w:adjustRightInd w:val="0"/>
        <w:spacing w:line="460" w:lineRule="exact"/>
        <w:ind w:firstLineChars="200" w:firstLine="482"/>
        <w:jc w:val="left"/>
        <w:rPr>
          <w:rFonts w:ascii="宋体" w:hAnsi="宋体" w:cs="宋体"/>
          <w:b/>
          <w:bCs/>
          <w:kern w:val="0"/>
          <w:sz w:val="24"/>
        </w:rPr>
      </w:pPr>
      <w:r w:rsidRPr="0093519E">
        <w:rPr>
          <w:rFonts w:ascii="宋体" w:hAnsi="宋体" w:cs="宋体" w:hint="eastAsia"/>
          <w:b/>
          <w:bCs/>
          <w:kern w:val="0"/>
          <w:sz w:val="24"/>
        </w:rPr>
        <w:t>七、其他</w:t>
      </w:r>
    </w:p>
    <w:p w:rsidR="00DC0AA8" w:rsidRPr="0093519E" w:rsidRDefault="00DC0AA8" w:rsidP="00DC0AA8">
      <w:pPr>
        <w:autoSpaceDE w:val="0"/>
        <w:autoSpaceDN w:val="0"/>
        <w:adjustRightInd w:val="0"/>
        <w:spacing w:line="440" w:lineRule="exact"/>
        <w:ind w:firstLineChars="200" w:firstLine="480"/>
        <w:jc w:val="left"/>
        <w:rPr>
          <w:rFonts w:ascii="宋体" w:hAnsi="宋体" w:cs="宋体"/>
          <w:kern w:val="0"/>
          <w:sz w:val="24"/>
        </w:rPr>
      </w:pPr>
      <w:r w:rsidRPr="0093519E">
        <w:rPr>
          <w:rFonts w:ascii="宋体" w:hAnsi="宋体" w:cs="宋体" w:hint="eastAsia"/>
          <w:kern w:val="0"/>
          <w:sz w:val="24"/>
        </w:rPr>
        <w:t>发布公告的媒体：本次公告在中国招标投标公共服务平台、威海市公共资源交易网上发布。</w:t>
      </w:r>
    </w:p>
    <w:p w:rsidR="004802B8" w:rsidRPr="0093519E" w:rsidRDefault="004802B8" w:rsidP="004802B8">
      <w:pPr>
        <w:wordWrap w:val="0"/>
        <w:autoSpaceDE w:val="0"/>
        <w:autoSpaceDN w:val="0"/>
        <w:adjustRightInd w:val="0"/>
        <w:spacing w:line="440" w:lineRule="exact"/>
        <w:ind w:firstLineChars="200" w:firstLine="480"/>
        <w:jc w:val="left"/>
        <w:rPr>
          <w:rFonts w:ascii="宋体" w:hAnsi="宋体" w:cs="宋体"/>
          <w:kern w:val="0"/>
          <w:sz w:val="24"/>
        </w:rPr>
      </w:pPr>
      <w:r w:rsidRPr="0093519E">
        <w:rPr>
          <w:rFonts w:ascii="宋体" w:hAnsi="宋体" w:cs="宋体" w:hint="eastAsia"/>
          <w:kern w:val="0"/>
          <w:sz w:val="24"/>
        </w:rPr>
        <w:t>本项目实行全流程电子化，不接受投标人到现场参加开标活动；但应保持通讯畅通，因通讯不畅造成的一切后果由投标人自行承担。</w:t>
      </w:r>
    </w:p>
    <w:p w:rsidR="004802B8" w:rsidRPr="0093519E" w:rsidRDefault="00A06A8A" w:rsidP="004802B8">
      <w:pPr>
        <w:wordWrap w:val="0"/>
        <w:autoSpaceDE w:val="0"/>
        <w:autoSpaceDN w:val="0"/>
        <w:adjustRightInd w:val="0"/>
        <w:spacing w:line="440" w:lineRule="exact"/>
        <w:ind w:firstLineChars="200" w:firstLine="480"/>
        <w:jc w:val="left"/>
        <w:rPr>
          <w:rFonts w:ascii="宋体" w:hAnsi="宋体" w:cs="宋体"/>
          <w:kern w:val="0"/>
          <w:sz w:val="24"/>
        </w:rPr>
      </w:pPr>
      <w:r w:rsidRPr="0093519E">
        <w:rPr>
          <w:rFonts w:ascii="宋体" w:hAnsi="宋体" w:cs="宋体" w:hint="eastAsia"/>
          <w:kern w:val="0"/>
          <w:sz w:val="24"/>
        </w:rPr>
        <w:t>投标人提前在</w:t>
      </w:r>
      <w:r w:rsidR="004802B8" w:rsidRPr="0093519E">
        <w:rPr>
          <w:rFonts w:ascii="宋体" w:hAnsi="宋体" w:cs="宋体" w:hint="eastAsia"/>
          <w:kern w:val="0"/>
          <w:sz w:val="24"/>
        </w:rPr>
        <w:t>电脑上进行测试确保音频、视频功能、CA签章功能可正常使用。提交投标文件截止时间前，随时关注威海市公共资源交易网（变更公告栏）内变更提醒。</w:t>
      </w:r>
    </w:p>
    <w:p w:rsidR="00DC0AA8" w:rsidRPr="0093519E" w:rsidRDefault="004802B8" w:rsidP="004802B8">
      <w:pPr>
        <w:wordWrap w:val="0"/>
        <w:autoSpaceDE w:val="0"/>
        <w:autoSpaceDN w:val="0"/>
        <w:adjustRightInd w:val="0"/>
        <w:spacing w:line="440" w:lineRule="exact"/>
        <w:ind w:firstLineChars="200" w:firstLine="480"/>
        <w:jc w:val="left"/>
        <w:rPr>
          <w:rFonts w:ascii="宋体" w:hAnsi="宋体" w:cs="宋体"/>
          <w:kern w:val="0"/>
          <w:sz w:val="24"/>
        </w:rPr>
      </w:pPr>
      <w:r w:rsidRPr="0093519E">
        <w:rPr>
          <w:rFonts w:ascii="宋体" w:hAnsi="宋体" w:cs="宋体" w:hint="eastAsia"/>
          <w:kern w:val="0"/>
          <w:sz w:val="24"/>
        </w:rPr>
        <w:t>投标人提前熟悉威海市国有企业阳光采购电子化服务平台（威海市国有企业阳光采购电子化服务平台供应商操作手册网址：https://ggzyjy.weihai.cn/bszn/005005/20260109/eb4ba418-4b35-4f05-aa69-44fd7d8a7ffb.html），通过服务平台线上参加</w:t>
      </w:r>
      <w:r w:rsidRPr="0093519E">
        <w:rPr>
          <w:rFonts w:ascii="宋体" w:hAnsi="宋体" w:cs="宋体" w:hint="eastAsia"/>
          <w:kern w:val="0"/>
          <w:sz w:val="24"/>
        </w:rPr>
        <w:lastRenderedPageBreak/>
        <w:t>开标活动，不熟悉操作产生的风险由供应商承担</w:t>
      </w:r>
      <w:r w:rsidR="00DC0AA8" w:rsidRPr="0093519E">
        <w:rPr>
          <w:rFonts w:ascii="宋体" w:hAnsi="宋体" w:cs="宋体" w:hint="eastAsia"/>
          <w:kern w:val="0"/>
          <w:sz w:val="24"/>
        </w:rPr>
        <w:t>。</w:t>
      </w:r>
    </w:p>
    <w:p w:rsidR="00DC0AA8" w:rsidRPr="0093519E" w:rsidRDefault="00DC0AA8" w:rsidP="00DC0AA8">
      <w:pPr>
        <w:autoSpaceDE w:val="0"/>
        <w:autoSpaceDN w:val="0"/>
        <w:adjustRightInd w:val="0"/>
        <w:spacing w:line="440" w:lineRule="exact"/>
        <w:ind w:firstLineChars="200" w:firstLine="480"/>
        <w:jc w:val="left"/>
        <w:rPr>
          <w:rFonts w:ascii="宋体" w:hAnsi="宋体" w:cs="宋体"/>
          <w:kern w:val="0"/>
          <w:sz w:val="24"/>
        </w:rPr>
      </w:pPr>
      <w:r w:rsidRPr="0093519E">
        <w:rPr>
          <w:rFonts w:ascii="宋体" w:hAnsi="宋体" w:cs="宋体" w:hint="eastAsia"/>
          <w:kern w:val="0"/>
          <w:sz w:val="24"/>
        </w:rPr>
        <w:t>本项目属于单源直接采购，只邀请特定供应商参加，未收到邀请的供应商报名参加，报价无效。</w:t>
      </w:r>
    </w:p>
    <w:p w:rsidR="00DC0AA8" w:rsidRPr="0093519E" w:rsidRDefault="00DC0AA8" w:rsidP="00DC0AA8">
      <w:pPr>
        <w:autoSpaceDE w:val="0"/>
        <w:autoSpaceDN w:val="0"/>
        <w:adjustRightInd w:val="0"/>
        <w:spacing w:line="460" w:lineRule="exact"/>
        <w:ind w:firstLineChars="200" w:firstLine="482"/>
        <w:jc w:val="left"/>
        <w:rPr>
          <w:rFonts w:ascii="宋体" w:hAnsi="宋体" w:cs="宋体"/>
          <w:b/>
          <w:kern w:val="0"/>
          <w:sz w:val="24"/>
        </w:rPr>
      </w:pPr>
      <w:r w:rsidRPr="0093519E">
        <w:rPr>
          <w:rFonts w:ascii="宋体" w:hAnsi="宋体" w:cs="宋体" w:hint="eastAsia"/>
          <w:b/>
          <w:bCs/>
          <w:kern w:val="0"/>
          <w:sz w:val="24"/>
        </w:rPr>
        <w:t>八、</w:t>
      </w:r>
      <w:r w:rsidRPr="0093519E">
        <w:rPr>
          <w:rFonts w:ascii="宋体" w:hAnsi="宋体" w:cs="宋体" w:hint="eastAsia"/>
          <w:b/>
          <w:kern w:val="0"/>
          <w:sz w:val="24"/>
        </w:rPr>
        <w:t>联系方式：</w:t>
      </w:r>
    </w:p>
    <w:p w:rsidR="00DC0AA8" w:rsidRPr="0093519E" w:rsidRDefault="00DC0AA8" w:rsidP="00DC0AA8">
      <w:pPr>
        <w:spacing w:line="460" w:lineRule="exact"/>
        <w:ind w:firstLineChars="200" w:firstLine="480"/>
        <w:rPr>
          <w:rFonts w:ascii="宋体" w:hAnsi="宋体"/>
          <w:sz w:val="24"/>
        </w:rPr>
      </w:pPr>
      <w:r w:rsidRPr="0093519E">
        <w:rPr>
          <w:rFonts w:ascii="宋体" w:hAnsi="宋体" w:cs="宋体" w:hint="eastAsia"/>
          <w:kern w:val="0"/>
          <w:sz w:val="24"/>
        </w:rPr>
        <w:t>1</w:t>
      </w:r>
      <w:r w:rsidRPr="0093519E">
        <w:rPr>
          <w:rFonts w:ascii="宋体" w:hAnsi="宋体" w:cs="宋体" w:hint="eastAsia"/>
          <w:bCs/>
          <w:kern w:val="0"/>
          <w:sz w:val="24"/>
        </w:rPr>
        <w:t>.采购</w:t>
      </w:r>
      <w:r w:rsidRPr="0093519E">
        <w:rPr>
          <w:rFonts w:ascii="宋体" w:hAnsi="宋体" w:hint="eastAsia"/>
          <w:sz w:val="24"/>
        </w:rPr>
        <w:t>人</w:t>
      </w:r>
      <w:r w:rsidRPr="0093519E">
        <w:rPr>
          <w:rFonts w:ascii="宋体" w:hAnsi="宋体"/>
          <w:sz w:val="24"/>
        </w:rPr>
        <w:t>：</w:t>
      </w:r>
      <w:proofErr w:type="gramStart"/>
      <w:r w:rsidRPr="0093519E">
        <w:rPr>
          <w:rFonts w:ascii="宋体" w:hAnsi="宋体" w:cs="宋体" w:hint="eastAsia"/>
          <w:kern w:val="0"/>
          <w:sz w:val="24"/>
        </w:rPr>
        <w:t>威海文旅发展</w:t>
      </w:r>
      <w:proofErr w:type="gramEnd"/>
      <w:r w:rsidRPr="0093519E">
        <w:rPr>
          <w:rFonts w:ascii="宋体" w:hAnsi="宋体" w:cs="宋体" w:hint="eastAsia"/>
          <w:kern w:val="0"/>
          <w:sz w:val="24"/>
        </w:rPr>
        <w:t>集团有限公司</w:t>
      </w:r>
    </w:p>
    <w:p w:rsidR="00DC0AA8" w:rsidRPr="0093519E" w:rsidRDefault="00DC0AA8" w:rsidP="00DC0AA8">
      <w:pPr>
        <w:widowControl/>
        <w:spacing w:line="460" w:lineRule="exact"/>
        <w:ind w:firstLineChars="196" w:firstLine="470"/>
        <w:jc w:val="left"/>
        <w:rPr>
          <w:rFonts w:ascii="宋体" w:hAnsi="宋体"/>
          <w:sz w:val="24"/>
        </w:rPr>
      </w:pPr>
      <w:r w:rsidRPr="0093519E">
        <w:rPr>
          <w:rFonts w:ascii="宋体" w:hAnsi="宋体" w:hint="eastAsia"/>
          <w:sz w:val="24"/>
        </w:rPr>
        <w:t>地    址：</w:t>
      </w:r>
      <w:r w:rsidRPr="0093519E">
        <w:rPr>
          <w:rFonts w:ascii="宋体" w:hAnsi="宋体" w:cs="宋体" w:hint="eastAsia"/>
          <w:kern w:val="0"/>
          <w:sz w:val="24"/>
        </w:rPr>
        <w:t>威海市环翠区海滨北路101-2号</w:t>
      </w:r>
    </w:p>
    <w:p w:rsidR="00DC0AA8" w:rsidRPr="0093519E" w:rsidRDefault="00DC0AA8" w:rsidP="00DC0AA8">
      <w:pPr>
        <w:widowControl/>
        <w:spacing w:line="460" w:lineRule="exact"/>
        <w:ind w:firstLineChars="196" w:firstLine="470"/>
        <w:jc w:val="left"/>
        <w:rPr>
          <w:rFonts w:ascii="宋体" w:hAnsi="宋体"/>
          <w:sz w:val="24"/>
        </w:rPr>
      </w:pPr>
      <w:r w:rsidRPr="0093519E">
        <w:rPr>
          <w:rFonts w:ascii="宋体" w:hAnsi="宋体" w:hint="eastAsia"/>
          <w:sz w:val="24"/>
        </w:rPr>
        <w:t>联 系 人：袁工</w:t>
      </w:r>
    </w:p>
    <w:p w:rsidR="00DC0AA8" w:rsidRPr="0093519E" w:rsidRDefault="00DC0AA8" w:rsidP="00DC0AA8">
      <w:pPr>
        <w:widowControl/>
        <w:spacing w:line="460" w:lineRule="exact"/>
        <w:ind w:firstLineChars="196" w:firstLine="470"/>
        <w:jc w:val="left"/>
        <w:rPr>
          <w:rFonts w:ascii="宋体" w:hAnsi="宋体"/>
          <w:sz w:val="24"/>
        </w:rPr>
      </w:pPr>
      <w:r w:rsidRPr="0093519E">
        <w:rPr>
          <w:rFonts w:ascii="宋体" w:hAnsi="宋体" w:hint="eastAsia"/>
          <w:sz w:val="24"/>
        </w:rPr>
        <w:t>联系电话：</w:t>
      </w:r>
      <w:r w:rsidRPr="0093519E">
        <w:rPr>
          <w:rFonts w:ascii="宋体" w:hAnsi="宋体"/>
          <w:sz w:val="24"/>
        </w:rPr>
        <w:t>0631-5323816</w:t>
      </w:r>
    </w:p>
    <w:p w:rsidR="00DC0AA8" w:rsidRPr="0093519E" w:rsidRDefault="00DC0AA8" w:rsidP="00DC0AA8">
      <w:pPr>
        <w:widowControl/>
        <w:adjustRightInd w:val="0"/>
        <w:snapToGrid w:val="0"/>
        <w:spacing w:line="460" w:lineRule="exact"/>
        <w:ind w:firstLineChars="200" w:firstLine="480"/>
        <w:jc w:val="left"/>
        <w:rPr>
          <w:rFonts w:ascii="宋体" w:hAnsi="宋体"/>
          <w:sz w:val="24"/>
        </w:rPr>
      </w:pPr>
      <w:r w:rsidRPr="0093519E">
        <w:rPr>
          <w:rFonts w:ascii="宋体" w:hAnsi="宋体" w:cs="宋体" w:hint="eastAsia"/>
          <w:kern w:val="0"/>
          <w:sz w:val="24"/>
        </w:rPr>
        <w:t>2.采购代理机构：</w:t>
      </w:r>
      <w:r w:rsidRPr="0093519E">
        <w:rPr>
          <w:rFonts w:ascii="宋体" w:hAnsi="宋体" w:hint="eastAsia"/>
          <w:sz w:val="24"/>
        </w:rPr>
        <w:t>威海瑞和工程咨询有限公司</w:t>
      </w:r>
    </w:p>
    <w:p w:rsidR="00DC0AA8" w:rsidRPr="0093519E" w:rsidRDefault="00DC0AA8" w:rsidP="00DC0AA8">
      <w:pPr>
        <w:widowControl/>
        <w:spacing w:line="460" w:lineRule="exact"/>
        <w:ind w:firstLineChars="196" w:firstLine="470"/>
        <w:jc w:val="left"/>
        <w:rPr>
          <w:rFonts w:ascii="宋体" w:hAnsi="宋体" w:cs="宋体"/>
          <w:bCs/>
          <w:kern w:val="0"/>
          <w:sz w:val="24"/>
        </w:rPr>
      </w:pPr>
      <w:r w:rsidRPr="0093519E">
        <w:rPr>
          <w:rFonts w:ascii="宋体" w:hAnsi="宋体" w:cs="宋体" w:hint="eastAsia"/>
          <w:bCs/>
          <w:kern w:val="0"/>
          <w:sz w:val="24"/>
        </w:rPr>
        <w:t>地    址：威海市高山街28号</w:t>
      </w:r>
    </w:p>
    <w:p w:rsidR="00DC0AA8" w:rsidRPr="0093519E" w:rsidRDefault="00DC0AA8" w:rsidP="00DC0AA8">
      <w:pPr>
        <w:widowControl/>
        <w:spacing w:line="460" w:lineRule="exact"/>
        <w:ind w:firstLineChars="200" w:firstLine="480"/>
        <w:jc w:val="left"/>
        <w:rPr>
          <w:rFonts w:ascii="宋体" w:hAnsi="宋体" w:cs="宋体"/>
          <w:bCs/>
          <w:kern w:val="0"/>
          <w:sz w:val="24"/>
        </w:rPr>
      </w:pPr>
      <w:r w:rsidRPr="0093519E">
        <w:rPr>
          <w:rFonts w:ascii="宋体" w:hAnsi="宋体" w:cs="宋体" w:hint="eastAsia"/>
          <w:bCs/>
          <w:kern w:val="0"/>
          <w:sz w:val="24"/>
        </w:rPr>
        <w:t>联 系 人：迟明超</w:t>
      </w:r>
    </w:p>
    <w:p w:rsidR="00DC0AA8" w:rsidRPr="0093519E" w:rsidRDefault="00DC0AA8" w:rsidP="00DC0AA8">
      <w:pPr>
        <w:widowControl/>
        <w:spacing w:line="460" w:lineRule="exact"/>
        <w:ind w:firstLineChars="200" w:firstLine="480"/>
        <w:jc w:val="left"/>
        <w:rPr>
          <w:rFonts w:ascii="宋体" w:hAnsi="宋体" w:cs="宋体"/>
          <w:bCs/>
          <w:kern w:val="0"/>
          <w:sz w:val="24"/>
        </w:rPr>
      </w:pPr>
      <w:r w:rsidRPr="0093519E">
        <w:rPr>
          <w:rFonts w:ascii="宋体" w:hAnsi="宋体" w:cs="宋体" w:hint="eastAsia"/>
          <w:bCs/>
          <w:kern w:val="0"/>
          <w:sz w:val="24"/>
        </w:rPr>
        <w:t>联系电话：0631-5</w:t>
      </w:r>
      <w:r w:rsidR="004802B8" w:rsidRPr="0093519E">
        <w:rPr>
          <w:rFonts w:ascii="宋体" w:hAnsi="宋体" w:cs="宋体"/>
          <w:bCs/>
          <w:kern w:val="0"/>
          <w:sz w:val="24"/>
        </w:rPr>
        <w:t>899619</w:t>
      </w:r>
    </w:p>
    <w:p w:rsidR="00BB5BB7" w:rsidRPr="0093519E" w:rsidRDefault="00DC0AA8" w:rsidP="00DC0AA8">
      <w:pPr>
        <w:tabs>
          <w:tab w:val="left" w:pos="4860"/>
        </w:tabs>
        <w:spacing w:line="440" w:lineRule="exact"/>
        <w:ind w:firstLineChars="200" w:firstLine="480"/>
        <w:rPr>
          <w:rFonts w:ascii="宋体" w:hAnsi="宋体"/>
          <w:sz w:val="24"/>
        </w:rPr>
      </w:pPr>
      <w:r w:rsidRPr="0093519E">
        <w:rPr>
          <w:rFonts w:ascii="宋体" w:hAnsi="宋体" w:cs="宋体" w:hint="eastAsia"/>
          <w:bCs/>
          <w:kern w:val="0"/>
          <w:sz w:val="24"/>
        </w:rPr>
        <w:t>电子邮箱：whrhzx@126.com</w:t>
      </w:r>
    </w:p>
    <w:p w:rsidR="00BB5BB7" w:rsidRPr="0093519E" w:rsidRDefault="00BB5BB7">
      <w:pPr>
        <w:spacing w:line="440" w:lineRule="exact"/>
        <w:jc w:val="right"/>
        <w:rPr>
          <w:rFonts w:ascii="宋体" w:hAnsi="宋体" w:cs="宋体"/>
          <w:sz w:val="24"/>
        </w:rPr>
      </w:pPr>
    </w:p>
    <w:p w:rsidR="00BB5BB7" w:rsidRPr="0093519E" w:rsidRDefault="00BB5BB7">
      <w:pPr>
        <w:pStyle w:val="a2"/>
      </w:pPr>
    </w:p>
    <w:p w:rsidR="00BB5BB7" w:rsidRPr="0093519E" w:rsidRDefault="00BB5BB7">
      <w:pPr>
        <w:pStyle w:val="a2"/>
      </w:pPr>
    </w:p>
    <w:p w:rsidR="00BB5BB7" w:rsidRPr="0093519E" w:rsidRDefault="00BB5BB7" w:rsidP="00BD0F44">
      <w:pPr>
        <w:spacing w:line="440" w:lineRule="exact"/>
        <w:ind w:firstLineChars="1600" w:firstLine="3840"/>
        <w:jc w:val="left"/>
        <w:rPr>
          <w:rFonts w:ascii="宋体" w:hAnsi="宋体"/>
          <w:sz w:val="24"/>
        </w:rPr>
      </w:pPr>
      <w:r w:rsidRPr="0093519E">
        <w:rPr>
          <w:rFonts w:ascii="宋体" w:hAnsi="宋体" w:cs="宋体" w:hint="eastAsia"/>
          <w:sz w:val="24"/>
        </w:rPr>
        <w:t>发布人：威海瑞和工程咨询有限公司</w:t>
      </w:r>
    </w:p>
    <w:p w:rsidR="00BB5BB7" w:rsidRPr="0093519E" w:rsidRDefault="00BB5BB7" w:rsidP="00DC0AA8">
      <w:pPr>
        <w:spacing w:line="440" w:lineRule="exact"/>
        <w:ind w:right="1080" w:firstLineChars="1750" w:firstLine="4200"/>
        <w:jc w:val="left"/>
        <w:rPr>
          <w:rFonts w:ascii="宋体" w:hAnsi="宋体" w:cs="宋体"/>
          <w:sz w:val="24"/>
        </w:rPr>
      </w:pPr>
      <w:r w:rsidRPr="0093519E">
        <w:rPr>
          <w:rFonts w:ascii="宋体" w:hAnsi="宋体" w:cs="宋体" w:hint="eastAsia"/>
          <w:sz w:val="24"/>
        </w:rPr>
        <w:t>发布时间：</w:t>
      </w:r>
      <w:r w:rsidR="007A5362" w:rsidRPr="0093519E">
        <w:rPr>
          <w:rFonts w:ascii="宋体" w:hAnsi="宋体" w:cs="宋体"/>
          <w:sz w:val="24"/>
        </w:rPr>
        <w:t>202</w:t>
      </w:r>
      <w:r w:rsidR="004802B8" w:rsidRPr="0093519E">
        <w:rPr>
          <w:rFonts w:ascii="宋体" w:hAnsi="宋体" w:cs="宋体"/>
          <w:sz w:val="24"/>
        </w:rPr>
        <w:t>6</w:t>
      </w:r>
      <w:r w:rsidR="007A5362" w:rsidRPr="0093519E">
        <w:rPr>
          <w:rFonts w:ascii="宋体" w:hAnsi="宋体" w:cs="宋体"/>
          <w:sz w:val="24"/>
        </w:rPr>
        <w:t>年</w:t>
      </w:r>
      <w:r w:rsidR="007D59B2" w:rsidRPr="0093519E">
        <w:rPr>
          <w:rFonts w:ascii="宋体" w:hAnsi="宋体" w:cs="宋体"/>
          <w:sz w:val="24"/>
        </w:rPr>
        <w:t>4</w:t>
      </w:r>
      <w:r w:rsidR="007A5362" w:rsidRPr="0093519E">
        <w:rPr>
          <w:rFonts w:ascii="宋体" w:hAnsi="宋体" w:cs="宋体"/>
          <w:sz w:val="24"/>
        </w:rPr>
        <w:t>月</w:t>
      </w:r>
      <w:r w:rsidR="007D59B2" w:rsidRPr="0093519E">
        <w:rPr>
          <w:rFonts w:ascii="宋体" w:hAnsi="宋体" w:cs="宋体"/>
          <w:sz w:val="24"/>
        </w:rPr>
        <w:t>30</w:t>
      </w:r>
      <w:r w:rsidRPr="0093519E">
        <w:rPr>
          <w:rFonts w:ascii="宋体" w:hAnsi="宋体" w:cs="宋体" w:hint="eastAsia"/>
          <w:sz w:val="24"/>
        </w:rPr>
        <w:t>日</w:t>
      </w:r>
    </w:p>
    <w:p w:rsidR="00BB5BB7" w:rsidRPr="0093519E" w:rsidRDefault="00BB5BB7"/>
    <w:p w:rsidR="00BB5BB7" w:rsidRPr="0093519E" w:rsidRDefault="00BB5BB7">
      <w:pPr>
        <w:pStyle w:val="a2"/>
      </w:pPr>
    </w:p>
    <w:p w:rsidR="00BB5BB7" w:rsidRPr="0093519E" w:rsidRDefault="00BB5BB7">
      <w:pPr>
        <w:spacing w:before="260" w:after="260" w:line="480" w:lineRule="exact"/>
        <w:jc w:val="center"/>
        <w:outlineLvl w:val="0"/>
        <w:rPr>
          <w:rFonts w:ascii="宋体" w:hAnsi="宋体" w:cs="宋体"/>
          <w:b/>
          <w:bCs/>
          <w:kern w:val="0"/>
          <w:sz w:val="36"/>
          <w:szCs w:val="36"/>
        </w:rPr>
      </w:pPr>
      <w:r w:rsidRPr="0093519E">
        <w:rPr>
          <w:rFonts w:ascii="宋体" w:hAnsi="宋体"/>
        </w:rPr>
        <w:br w:type="page"/>
      </w:r>
      <w:r w:rsidRPr="0093519E">
        <w:rPr>
          <w:rFonts w:ascii="宋体" w:hAnsi="宋体" w:cs="宋体" w:hint="eastAsia"/>
          <w:b/>
          <w:bCs/>
          <w:kern w:val="0"/>
          <w:sz w:val="36"/>
          <w:szCs w:val="36"/>
        </w:rPr>
        <w:lastRenderedPageBreak/>
        <w:t xml:space="preserve">第二章  </w:t>
      </w:r>
      <w:r w:rsidR="00DC0AA8" w:rsidRPr="0093519E">
        <w:rPr>
          <w:rFonts w:ascii="宋体" w:hAnsi="宋体" w:cs="宋体" w:hint="eastAsia"/>
          <w:b/>
          <w:bCs/>
          <w:kern w:val="0"/>
          <w:sz w:val="36"/>
          <w:szCs w:val="36"/>
        </w:rPr>
        <w:t>响应</w:t>
      </w:r>
      <w:r w:rsidRPr="0093519E">
        <w:rPr>
          <w:rFonts w:ascii="宋体" w:hAnsi="宋体" w:cs="宋体" w:hint="eastAsia"/>
          <w:b/>
          <w:bCs/>
          <w:kern w:val="0"/>
          <w:sz w:val="36"/>
          <w:szCs w:val="36"/>
        </w:rPr>
        <w:t>须知</w:t>
      </w:r>
    </w:p>
    <w:p w:rsidR="00BB5BB7" w:rsidRPr="0093519E" w:rsidRDefault="00DC0AA8">
      <w:pPr>
        <w:pStyle w:val="aff3"/>
        <w:spacing w:before="120" w:after="120" w:line="480" w:lineRule="exact"/>
        <w:ind w:firstLineChars="201" w:firstLine="565"/>
        <w:rPr>
          <w:rFonts w:ascii="宋体" w:hAnsi="宋体"/>
          <w:sz w:val="28"/>
          <w:szCs w:val="28"/>
        </w:rPr>
      </w:pPr>
      <w:r w:rsidRPr="0093519E">
        <w:rPr>
          <w:rFonts w:ascii="宋体" w:hAnsi="宋体" w:hint="eastAsia"/>
          <w:sz w:val="28"/>
          <w:szCs w:val="28"/>
        </w:rPr>
        <w:t>响应须知前附表</w:t>
      </w:r>
    </w:p>
    <w:p w:rsidR="00D632DF" w:rsidRPr="0093519E" w:rsidRDefault="00D632DF" w:rsidP="00D632DF">
      <w:pPr>
        <w:spacing w:line="480" w:lineRule="exact"/>
        <w:ind w:firstLineChars="200" w:firstLine="480"/>
        <w:jc w:val="left"/>
        <w:rPr>
          <w:rFonts w:ascii="宋体" w:hAnsi="宋体"/>
          <w:sz w:val="24"/>
        </w:rPr>
      </w:pPr>
      <w:r w:rsidRPr="0093519E">
        <w:rPr>
          <w:rFonts w:ascii="宋体" w:hAnsi="宋体" w:hint="eastAsia"/>
          <w:sz w:val="24"/>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209"/>
      </w:tblGrid>
      <w:tr w:rsidR="0093519E" w:rsidRPr="0093519E" w:rsidTr="00B3531F">
        <w:trPr>
          <w:trHeight w:val="607"/>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项    目</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内           容</w:t>
            </w:r>
          </w:p>
        </w:tc>
      </w:tr>
      <w:tr w:rsidR="0093519E" w:rsidRPr="0093519E" w:rsidTr="00B3531F">
        <w:trPr>
          <w:trHeight w:val="607"/>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项目名称</w:t>
            </w:r>
          </w:p>
        </w:tc>
        <w:tc>
          <w:tcPr>
            <w:tcW w:w="6209" w:type="dxa"/>
            <w:tcBorders>
              <w:top w:val="single" w:sz="4" w:space="0" w:color="auto"/>
              <w:left w:val="single" w:sz="4" w:space="0" w:color="auto"/>
              <w:bottom w:val="single" w:sz="4" w:space="0" w:color="auto"/>
            </w:tcBorders>
            <w:vAlign w:val="center"/>
          </w:tcPr>
          <w:p w:rsidR="00D632DF" w:rsidRPr="0093519E" w:rsidRDefault="00A73AE5" w:rsidP="00B3531F">
            <w:pPr>
              <w:spacing w:line="400" w:lineRule="exact"/>
              <w:rPr>
                <w:rFonts w:ascii="宋体" w:hAnsi="宋体"/>
                <w:sz w:val="24"/>
              </w:rPr>
            </w:pPr>
            <w:r w:rsidRPr="0093519E">
              <w:rPr>
                <w:rFonts w:ascii="宋体" w:hAnsi="宋体" w:hint="eastAsia"/>
                <w:sz w:val="24"/>
              </w:rPr>
              <w:t>青岛地铁</w:t>
            </w:r>
            <w:r w:rsidR="00D632DF" w:rsidRPr="0093519E">
              <w:rPr>
                <w:rFonts w:ascii="宋体" w:hAnsi="宋体" w:hint="eastAsia"/>
                <w:sz w:val="24"/>
              </w:rPr>
              <w:t>形象广告宣传</w:t>
            </w:r>
          </w:p>
        </w:tc>
      </w:tr>
      <w:tr w:rsidR="0093519E" w:rsidRPr="0093519E" w:rsidTr="00B3531F">
        <w:trPr>
          <w:trHeight w:val="613"/>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2</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项目编号</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FC779F">
            <w:pPr>
              <w:spacing w:line="400" w:lineRule="exact"/>
              <w:rPr>
                <w:rFonts w:ascii="宋体" w:hAnsi="宋体"/>
                <w:sz w:val="24"/>
              </w:rPr>
            </w:pPr>
            <w:r w:rsidRPr="0093519E">
              <w:rPr>
                <w:rFonts w:ascii="宋体" w:hAnsi="宋体"/>
                <w:sz w:val="24"/>
              </w:rPr>
              <w:t>WHWLJT202</w:t>
            </w:r>
            <w:r w:rsidR="00FC779F" w:rsidRPr="0093519E">
              <w:rPr>
                <w:rFonts w:ascii="宋体" w:hAnsi="宋体"/>
                <w:sz w:val="24"/>
              </w:rPr>
              <w:t>6</w:t>
            </w:r>
            <w:r w:rsidRPr="0093519E">
              <w:rPr>
                <w:rFonts w:ascii="宋体" w:hAnsi="宋体"/>
                <w:sz w:val="24"/>
              </w:rPr>
              <w:t>00</w:t>
            </w:r>
            <w:r w:rsidR="00FC779F" w:rsidRPr="0093519E">
              <w:rPr>
                <w:rFonts w:ascii="宋体" w:hAnsi="宋体"/>
                <w:sz w:val="24"/>
              </w:rPr>
              <w:t>9</w:t>
            </w:r>
            <w:r w:rsidRPr="0093519E">
              <w:rPr>
                <w:rFonts w:ascii="宋体" w:hAnsi="宋体"/>
                <w:sz w:val="24"/>
              </w:rPr>
              <w:t xml:space="preserve"> </w:t>
            </w:r>
          </w:p>
        </w:tc>
      </w:tr>
      <w:tr w:rsidR="0093519E" w:rsidRPr="0093519E" w:rsidTr="00B3531F">
        <w:trPr>
          <w:trHeight w:val="1389"/>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3</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采购人</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采购人：</w:t>
            </w:r>
            <w:proofErr w:type="gramStart"/>
            <w:r w:rsidRPr="0093519E">
              <w:rPr>
                <w:rFonts w:ascii="宋体" w:hAnsi="宋体" w:hint="eastAsia"/>
                <w:sz w:val="24"/>
              </w:rPr>
              <w:t>威海文旅发展</w:t>
            </w:r>
            <w:proofErr w:type="gramEnd"/>
            <w:r w:rsidRPr="0093519E">
              <w:rPr>
                <w:rFonts w:ascii="宋体" w:hAnsi="宋体" w:hint="eastAsia"/>
                <w:sz w:val="24"/>
              </w:rPr>
              <w:t>集团有限公司</w:t>
            </w:r>
          </w:p>
          <w:p w:rsidR="00D632DF" w:rsidRPr="0093519E" w:rsidRDefault="00D632DF" w:rsidP="00B3531F">
            <w:pPr>
              <w:spacing w:line="400" w:lineRule="exact"/>
              <w:rPr>
                <w:rFonts w:ascii="宋体" w:hAnsi="宋体"/>
                <w:sz w:val="24"/>
              </w:rPr>
            </w:pPr>
            <w:r w:rsidRPr="0093519E">
              <w:rPr>
                <w:rFonts w:ascii="宋体" w:hAnsi="宋体" w:hint="eastAsia"/>
                <w:sz w:val="24"/>
              </w:rPr>
              <w:t>地址：威海市环翠区海滨北路101-2号</w:t>
            </w:r>
          </w:p>
          <w:p w:rsidR="00D632DF" w:rsidRPr="0093519E" w:rsidRDefault="00D632DF" w:rsidP="00B3531F">
            <w:pPr>
              <w:spacing w:line="400" w:lineRule="exact"/>
              <w:rPr>
                <w:rFonts w:ascii="宋体" w:hAnsi="宋体"/>
                <w:sz w:val="24"/>
              </w:rPr>
            </w:pPr>
            <w:r w:rsidRPr="0093519E">
              <w:rPr>
                <w:rFonts w:ascii="宋体" w:hAnsi="宋体" w:hint="eastAsia"/>
                <w:sz w:val="24"/>
              </w:rPr>
              <w:t>联系人：袁工</w:t>
            </w:r>
          </w:p>
          <w:p w:rsidR="00D632DF" w:rsidRPr="0093519E" w:rsidRDefault="00D632DF" w:rsidP="00B3531F">
            <w:pPr>
              <w:spacing w:line="400" w:lineRule="exact"/>
              <w:rPr>
                <w:rFonts w:ascii="宋体" w:hAnsi="宋体"/>
                <w:sz w:val="24"/>
              </w:rPr>
            </w:pPr>
            <w:r w:rsidRPr="0093519E">
              <w:rPr>
                <w:rFonts w:ascii="宋体" w:hAnsi="宋体" w:hint="eastAsia"/>
                <w:sz w:val="24"/>
              </w:rPr>
              <w:t>联系电话：0631-5323816</w:t>
            </w:r>
          </w:p>
        </w:tc>
      </w:tr>
      <w:tr w:rsidR="0093519E" w:rsidRPr="0093519E" w:rsidTr="00B3531F">
        <w:trPr>
          <w:trHeight w:val="1389"/>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4</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采购代理机构</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机构名称：威海瑞和工程咨询有限公司</w:t>
            </w:r>
          </w:p>
          <w:p w:rsidR="00D632DF" w:rsidRPr="0093519E" w:rsidRDefault="00D632DF" w:rsidP="00B3531F">
            <w:pPr>
              <w:spacing w:line="400" w:lineRule="exact"/>
              <w:rPr>
                <w:rFonts w:ascii="宋体" w:hAnsi="宋体"/>
                <w:sz w:val="24"/>
              </w:rPr>
            </w:pPr>
            <w:r w:rsidRPr="0093519E">
              <w:rPr>
                <w:rFonts w:ascii="宋体" w:hAnsi="宋体" w:hint="eastAsia"/>
                <w:sz w:val="24"/>
              </w:rPr>
              <w:t>单位地址：威海市高山街28号</w:t>
            </w:r>
          </w:p>
          <w:p w:rsidR="00D632DF" w:rsidRPr="0093519E" w:rsidRDefault="00D632DF" w:rsidP="00B3531F">
            <w:pPr>
              <w:spacing w:line="400" w:lineRule="exact"/>
              <w:rPr>
                <w:rFonts w:ascii="宋体" w:hAnsi="宋体" w:cs="宋体"/>
                <w:bCs/>
                <w:kern w:val="0"/>
                <w:sz w:val="24"/>
              </w:rPr>
            </w:pPr>
            <w:r w:rsidRPr="0093519E">
              <w:rPr>
                <w:rFonts w:ascii="宋体" w:hAnsi="宋体" w:hint="eastAsia"/>
                <w:sz w:val="24"/>
              </w:rPr>
              <w:t>联系人：</w:t>
            </w:r>
            <w:r w:rsidRPr="0093519E">
              <w:rPr>
                <w:rFonts w:ascii="宋体" w:hAnsi="宋体" w:cs="宋体" w:hint="eastAsia"/>
                <w:bCs/>
                <w:kern w:val="0"/>
                <w:sz w:val="24"/>
              </w:rPr>
              <w:t>迟明超</w:t>
            </w:r>
          </w:p>
          <w:p w:rsidR="00D632DF" w:rsidRPr="0093519E" w:rsidRDefault="00D632DF" w:rsidP="006B4A69">
            <w:pPr>
              <w:spacing w:line="400" w:lineRule="exact"/>
              <w:rPr>
                <w:rFonts w:ascii="宋体" w:hAnsi="宋体"/>
                <w:sz w:val="24"/>
              </w:rPr>
            </w:pPr>
            <w:r w:rsidRPr="0093519E">
              <w:rPr>
                <w:rFonts w:ascii="宋体" w:hAnsi="宋体" w:hint="eastAsia"/>
                <w:sz w:val="24"/>
              </w:rPr>
              <w:t>联系电话</w:t>
            </w:r>
            <w:r w:rsidRPr="0093519E">
              <w:rPr>
                <w:rFonts w:ascii="宋体" w:hAnsi="宋体" w:cs="宋体" w:hint="eastAsia"/>
                <w:bCs/>
                <w:kern w:val="0"/>
                <w:sz w:val="24"/>
              </w:rPr>
              <w:t>：0631-5</w:t>
            </w:r>
            <w:r w:rsidR="006B4A69" w:rsidRPr="0093519E">
              <w:rPr>
                <w:rFonts w:ascii="宋体" w:hAnsi="宋体" w:cs="宋体"/>
                <w:bCs/>
                <w:kern w:val="0"/>
                <w:sz w:val="24"/>
              </w:rPr>
              <w:t>899619</w:t>
            </w:r>
          </w:p>
        </w:tc>
      </w:tr>
      <w:tr w:rsidR="0093519E" w:rsidRPr="0093519E" w:rsidTr="00B3531F">
        <w:trPr>
          <w:trHeight w:val="545"/>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5</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电子投标</w:t>
            </w:r>
          </w:p>
          <w:p w:rsidR="00D632DF" w:rsidRPr="0093519E" w:rsidRDefault="00D632DF" w:rsidP="00B3531F">
            <w:pPr>
              <w:spacing w:line="400" w:lineRule="exact"/>
              <w:jc w:val="center"/>
              <w:rPr>
                <w:rFonts w:ascii="宋体" w:hAnsi="宋体"/>
                <w:sz w:val="24"/>
              </w:rPr>
            </w:pPr>
            <w:r w:rsidRPr="0093519E">
              <w:rPr>
                <w:rFonts w:ascii="宋体" w:hAnsi="宋体" w:hint="eastAsia"/>
                <w:sz w:val="24"/>
              </w:rPr>
              <w:t>特别提示</w:t>
            </w:r>
          </w:p>
        </w:tc>
        <w:tc>
          <w:tcPr>
            <w:tcW w:w="6209" w:type="dxa"/>
            <w:tcBorders>
              <w:top w:val="single" w:sz="4" w:space="0" w:color="auto"/>
              <w:left w:val="single" w:sz="4" w:space="0" w:color="auto"/>
              <w:bottom w:val="single" w:sz="4" w:space="0" w:color="auto"/>
            </w:tcBorders>
            <w:vAlign w:val="center"/>
          </w:tcPr>
          <w:p w:rsidR="00496D74" w:rsidRPr="0093519E" w:rsidRDefault="00496D74" w:rsidP="00496D74">
            <w:pPr>
              <w:wordWrap w:val="0"/>
              <w:spacing w:line="400" w:lineRule="exact"/>
              <w:jc w:val="left"/>
              <w:rPr>
                <w:rFonts w:ascii="宋体" w:hAnsi="宋体"/>
                <w:sz w:val="24"/>
              </w:rPr>
            </w:pPr>
            <w:r w:rsidRPr="0093519E">
              <w:rPr>
                <w:rFonts w:ascii="宋体" w:hAnsi="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rsidR="00496D74" w:rsidRPr="0093519E" w:rsidRDefault="00496D74" w:rsidP="00496D74">
            <w:pPr>
              <w:wordWrap w:val="0"/>
              <w:spacing w:line="400" w:lineRule="exact"/>
              <w:jc w:val="left"/>
              <w:rPr>
                <w:rFonts w:ascii="宋体" w:hAnsi="宋体"/>
                <w:sz w:val="24"/>
              </w:rPr>
            </w:pPr>
            <w:r w:rsidRPr="0093519E">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496D74" w:rsidRPr="0093519E" w:rsidRDefault="00496D74" w:rsidP="00496D74">
            <w:pPr>
              <w:wordWrap w:val="0"/>
              <w:spacing w:line="400" w:lineRule="exact"/>
              <w:jc w:val="left"/>
              <w:rPr>
                <w:rFonts w:ascii="宋体" w:hAnsi="宋体"/>
                <w:sz w:val="24"/>
              </w:rPr>
            </w:pPr>
            <w:r w:rsidRPr="0093519E">
              <w:rPr>
                <w:rFonts w:ascii="宋体" w:hAnsi="宋体" w:hint="eastAsia"/>
                <w:sz w:val="24"/>
              </w:rPr>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w:t>
            </w:r>
            <w:r w:rsidRPr="0093519E">
              <w:rPr>
                <w:rFonts w:ascii="宋体" w:hAnsi="宋体" w:hint="eastAsia"/>
                <w:sz w:val="24"/>
              </w:rPr>
              <w:lastRenderedPageBreak/>
              <w:t>3936.html。响应文件制作及系统使用咨询电话：17863029936 ；QQ服务群：1046971257。</w:t>
            </w:r>
          </w:p>
          <w:p w:rsidR="00496D74" w:rsidRPr="0093519E" w:rsidRDefault="00496D74" w:rsidP="00496D74">
            <w:pPr>
              <w:wordWrap w:val="0"/>
              <w:spacing w:line="400" w:lineRule="exact"/>
              <w:jc w:val="left"/>
              <w:rPr>
                <w:rFonts w:ascii="宋体" w:hAnsi="宋体"/>
                <w:sz w:val="24"/>
              </w:rPr>
            </w:pPr>
            <w:r w:rsidRPr="0093519E">
              <w:rPr>
                <w:rFonts w:ascii="宋体" w:hAnsi="宋体" w:hint="eastAsia"/>
                <w:sz w:val="24"/>
              </w:rPr>
              <w:t>4．网上提交响应文件时，登录交易平台的电脑须满足环境要求（详见新版威海市国有企业阳光采购服务平台供应商用户手册https://ggzyjy.weihai.cn/bszn/005005/20260109/eb4ba418-4b35-4f05-aa69-44fd7d8a7ffb.html）。</w:t>
            </w:r>
          </w:p>
          <w:p w:rsidR="00496D74" w:rsidRPr="0093519E" w:rsidRDefault="00496D74" w:rsidP="00496D74">
            <w:pPr>
              <w:wordWrap w:val="0"/>
              <w:spacing w:line="400" w:lineRule="exact"/>
              <w:jc w:val="left"/>
              <w:rPr>
                <w:rFonts w:ascii="宋体" w:hAnsi="宋体"/>
                <w:sz w:val="24"/>
              </w:rPr>
            </w:pPr>
            <w:r w:rsidRPr="0093519E">
              <w:rPr>
                <w:rFonts w:ascii="宋体" w:hAnsi="宋体" w:hint="eastAsia"/>
                <w:sz w:val="24"/>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496D74" w:rsidRPr="0093519E" w:rsidRDefault="00496D74" w:rsidP="00496D74">
            <w:pPr>
              <w:wordWrap w:val="0"/>
              <w:spacing w:line="400" w:lineRule="exact"/>
              <w:jc w:val="left"/>
              <w:rPr>
                <w:rFonts w:ascii="宋体" w:hAnsi="宋体"/>
                <w:sz w:val="24"/>
              </w:rPr>
            </w:pPr>
            <w:r w:rsidRPr="0093519E">
              <w:rPr>
                <w:rFonts w:ascii="宋体" w:hAnsi="宋体" w:hint="eastAsia"/>
                <w:sz w:val="24"/>
              </w:rPr>
              <w:t>6．电子投标文件必需有电子签章方为合法的投标文件，未对电子投标文件进行电子签章的，将作为无效投标处理。电子投标文件的电子签章要求：在生成电子投标文件pdf格式时，都必须对电子投标文件进行电子签章。</w:t>
            </w:r>
          </w:p>
          <w:p w:rsidR="00496D74" w:rsidRPr="0093519E" w:rsidRDefault="00496D74" w:rsidP="00496D74">
            <w:pPr>
              <w:wordWrap w:val="0"/>
              <w:spacing w:line="400" w:lineRule="exact"/>
              <w:jc w:val="left"/>
              <w:rPr>
                <w:rFonts w:ascii="宋体" w:hAnsi="宋体"/>
                <w:sz w:val="24"/>
              </w:rPr>
            </w:pPr>
            <w:r w:rsidRPr="0093519E">
              <w:rPr>
                <w:rFonts w:ascii="宋体" w:hAnsi="宋体" w:hint="eastAsia"/>
                <w:sz w:val="24"/>
              </w:rPr>
              <w:t>7．投标人投标文件中的相关扫描件应保证清晰度，无法辨认的评审时受到影响的，由投标人承担相应责任。</w:t>
            </w:r>
          </w:p>
          <w:p w:rsidR="00D632DF" w:rsidRPr="0093519E" w:rsidRDefault="00496D74" w:rsidP="00496D74">
            <w:pPr>
              <w:spacing w:line="400" w:lineRule="exact"/>
              <w:rPr>
                <w:rFonts w:ascii="宋体" w:hAnsi="宋体"/>
                <w:sz w:val="24"/>
              </w:rPr>
            </w:pPr>
            <w:r w:rsidRPr="0093519E">
              <w:rPr>
                <w:rFonts w:ascii="宋体" w:hAnsi="宋体"/>
                <w:sz w:val="24"/>
              </w:rPr>
              <w:t>8</w:t>
            </w:r>
            <w:r w:rsidRPr="0093519E">
              <w:rPr>
                <w:rFonts w:ascii="宋体" w:hAnsi="宋体" w:hint="eastAsia"/>
                <w:sz w:val="24"/>
              </w:rPr>
              <w:t>．投标人应充分考虑到网上递交投标文件会发生的故障和风险。对发生的任何故障和风险造成投标人报价内容不一致或利益受损或投标失败的，招标人及招标代理机构不承担任何责任</w:t>
            </w:r>
            <w:r w:rsidR="00D632DF" w:rsidRPr="0093519E">
              <w:rPr>
                <w:rFonts w:ascii="宋体" w:hAnsi="宋体" w:hint="eastAsia"/>
                <w:sz w:val="24"/>
              </w:rPr>
              <w:t>。</w:t>
            </w:r>
          </w:p>
        </w:tc>
      </w:tr>
      <w:tr w:rsidR="0093519E" w:rsidRPr="0093519E" w:rsidTr="00B3531F">
        <w:trPr>
          <w:trHeight w:val="545"/>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资质证明</w:t>
            </w:r>
          </w:p>
          <w:p w:rsidR="00D632DF" w:rsidRPr="0093519E" w:rsidRDefault="00D632DF" w:rsidP="00B3531F">
            <w:pPr>
              <w:spacing w:line="400" w:lineRule="exact"/>
              <w:jc w:val="center"/>
              <w:rPr>
                <w:rFonts w:ascii="宋体" w:hAnsi="宋体"/>
                <w:sz w:val="24"/>
              </w:rPr>
            </w:pPr>
            <w:r w:rsidRPr="0093519E">
              <w:rPr>
                <w:rFonts w:ascii="宋体" w:hAnsi="宋体" w:hint="eastAsia"/>
                <w:sz w:val="24"/>
              </w:rPr>
              <w:t>文件原件</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无需提供资质证明文件原件</w:t>
            </w:r>
          </w:p>
        </w:tc>
      </w:tr>
      <w:tr w:rsidR="0093519E" w:rsidRPr="0093519E" w:rsidTr="00B3531F">
        <w:trPr>
          <w:trHeight w:val="545"/>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7</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响应文件份数</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网上按时递交电子响应文件1份以及开标后递交纸质响应文件2份。</w:t>
            </w:r>
          </w:p>
          <w:p w:rsidR="00D632DF" w:rsidRPr="0093519E" w:rsidRDefault="00D632DF" w:rsidP="00B3531F">
            <w:pPr>
              <w:spacing w:line="400" w:lineRule="exact"/>
              <w:rPr>
                <w:rFonts w:ascii="宋体" w:hAnsi="宋体"/>
                <w:sz w:val="24"/>
              </w:rPr>
            </w:pPr>
            <w:r w:rsidRPr="0093519E">
              <w:rPr>
                <w:rFonts w:ascii="宋体" w:hAnsi="宋体" w:hint="eastAsia"/>
                <w:sz w:val="24"/>
              </w:rPr>
              <w:t xml:space="preserve">纸质响应文件递交： </w:t>
            </w:r>
          </w:p>
          <w:p w:rsidR="00D632DF" w:rsidRPr="0093519E" w:rsidRDefault="00D632DF" w:rsidP="00B3531F">
            <w:pPr>
              <w:spacing w:line="400" w:lineRule="exact"/>
              <w:rPr>
                <w:rFonts w:ascii="宋体" w:hAnsi="宋体"/>
                <w:sz w:val="24"/>
              </w:rPr>
            </w:pPr>
            <w:r w:rsidRPr="0093519E">
              <w:rPr>
                <w:rFonts w:ascii="宋体" w:hAnsi="宋体" w:hint="eastAsia"/>
                <w:sz w:val="24"/>
              </w:rPr>
              <w:t>报价单位需在开标结束后三个工作日内将胶装纸质版响应文件（一式两份）递交（或以邮寄的方式进行递交）</w:t>
            </w:r>
          </w:p>
          <w:p w:rsidR="00D632DF" w:rsidRPr="0093519E" w:rsidRDefault="00D632DF" w:rsidP="00B3531F">
            <w:pPr>
              <w:spacing w:line="400" w:lineRule="exact"/>
              <w:rPr>
                <w:rFonts w:ascii="宋体" w:hAnsi="宋体"/>
                <w:sz w:val="24"/>
              </w:rPr>
            </w:pPr>
            <w:r w:rsidRPr="0093519E">
              <w:rPr>
                <w:rFonts w:ascii="宋体" w:hAnsi="宋体" w:hint="eastAsia"/>
                <w:sz w:val="24"/>
              </w:rPr>
              <w:t>地址：威海瑞和工程咨询有限公司（威海市高山街28号写字楼四楼）</w:t>
            </w:r>
          </w:p>
          <w:p w:rsidR="00D632DF" w:rsidRPr="0093519E" w:rsidRDefault="00D632DF" w:rsidP="00B3531F">
            <w:pPr>
              <w:spacing w:line="400" w:lineRule="exact"/>
              <w:rPr>
                <w:rFonts w:ascii="宋体" w:hAnsi="宋体"/>
                <w:sz w:val="24"/>
              </w:rPr>
            </w:pPr>
            <w:r w:rsidRPr="0093519E">
              <w:rPr>
                <w:rFonts w:ascii="宋体" w:hAnsi="宋体" w:hint="eastAsia"/>
                <w:sz w:val="24"/>
              </w:rPr>
              <w:t>联系人：迟明超</w:t>
            </w:r>
          </w:p>
          <w:p w:rsidR="00D632DF" w:rsidRPr="0093519E" w:rsidRDefault="00D632DF" w:rsidP="00036ACE">
            <w:pPr>
              <w:spacing w:line="400" w:lineRule="exact"/>
              <w:rPr>
                <w:rFonts w:ascii="宋体" w:hAnsi="宋体"/>
                <w:sz w:val="24"/>
              </w:rPr>
            </w:pPr>
            <w:r w:rsidRPr="0093519E">
              <w:rPr>
                <w:rFonts w:ascii="宋体" w:hAnsi="宋体" w:hint="eastAsia"/>
                <w:sz w:val="24"/>
              </w:rPr>
              <w:lastRenderedPageBreak/>
              <w:t>联系方式：0631-5</w:t>
            </w:r>
            <w:r w:rsidR="00036ACE" w:rsidRPr="0093519E">
              <w:rPr>
                <w:rFonts w:ascii="宋体" w:hAnsi="宋体"/>
                <w:sz w:val="24"/>
              </w:rPr>
              <w:t>899619</w:t>
            </w:r>
          </w:p>
        </w:tc>
      </w:tr>
      <w:tr w:rsidR="0093519E" w:rsidRPr="0093519E" w:rsidTr="00B3531F">
        <w:trPr>
          <w:trHeight w:val="445"/>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lastRenderedPageBreak/>
              <w:t>8</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实物样品</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无</w:t>
            </w:r>
          </w:p>
        </w:tc>
      </w:tr>
      <w:tr w:rsidR="0093519E" w:rsidRPr="0093519E" w:rsidTr="00B3531F">
        <w:trPr>
          <w:trHeight w:val="445"/>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9</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现场踏勘</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textAlignment w:val="top"/>
              <w:rPr>
                <w:rFonts w:ascii="宋体" w:hAnsi="宋体"/>
                <w:sz w:val="24"/>
              </w:rPr>
            </w:pPr>
            <w:r w:rsidRPr="0093519E">
              <w:rPr>
                <w:rFonts w:ascii="宋体" w:hAnsi="宋体" w:hint="eastAsia"/>
                <w:sz w:val="24"/>
              </w:rPr>
              <w:t xml:space="preserve">无 </w:t>
            </w:r>
          </w:p>
        </w:tc>
      </w:tr>
      <w:tr w:rsidR="0093519E" w:rsidRPr="0093519E" w:rsidTr="00B3531F">
        <w:trPr>
          <w:trHeight w:val="452"/>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10</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现场演示</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 xml:space="preserve">无 </w:t>
            </w:r>
          </w:p>
        </w:tc>
      </w:tr>
      <w:tr w:rsidR="0093519E" w:rsidRPr="0093519E" w:rsidTr="00B3531F">
        <w:trPr>
          <w:trHeight w:val="452"/>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11</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报价有效期</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开标之日起90天</w:t>
            </w:r>
          </w:p>
        </w:tc>
      </w:tr>
      <w:tr w:rsidR="0093519E" w:rsidRPr="0093519E" w:rsidTr="00B3531F">
        <w:trPr>
          <w:trHeight w:val="613"/>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12</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响应文件递交时间</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9A186E">
            <w:pPr>
              <w:spacing w:line="400" w:lineRule="exact"/>
              <w:ind w:left="120" w:hangingChars="50" w:hanging="120"/>
              <w:rPr>
                <w:rFonts w:ascii="宋体" w:hAnsi="宋体"/>
                <w:sz w:val="24"/>
              </w:rPr>
            </w:pPr>
            <w:r w:rsidRPr="0093519E">
              <w:rPr>
                <w:rFonts w:ascii="宋体" w:hAnsi="宋体" w:hint="eastAsia"/>
                <w:sz w:val="24"/>
              </w:rPr>
              <w:t>递交时间：202</w:t>
            </w:r>
            <w:r w:rsidR="00CA1138" w:rsidRPr="0093519E">
              <w:rPr>
                <w:rFonts w:ascii="宋体" w:hAnsi="宋体"/>
                <w:sz w:val="24"/>
              </w:rPr>
              <w:t>6</w:t>
            </w:r>
            <w:r w:rsidRPr="0093519E">
              <w:rPr>
                <w:rFonts w:ascii="宋体" w:hAnsi="宋体" w:hint="eastAsia"/>
                <w:sz w:val="24"/>
              </w:rPr>
              <w:t>年</w:t>
            </w:r>
            <w:r w:rsidR="007D59B2" w:rsidRPr="0093519E">
              <w:rPr>
                <w:rFonts w:ascii="宋体" w:hAnsi="宋体"/>
                <w:sz w:val="24"/>
              </w:rPr>
              <w:t>4</w:t>
            </w:r>
            <w:r w:rsidRPr="0093519E">
              <w:rPr>
                <w:rFonts w:ascii="宋体" w:hAnsi="宋体" w:hint="eastAsia"/>
                <w:sz w:val="24"/>
              </w:rPr>
              <w:t>月</w:t>
            </w:r>
            <w:r w:rsidR="007D59B2" w:rsidRPr="0093519E">
              <w:rPr>
                <w:rFonts w:ascii="宋体" w:hAnsi="宋体"/>
                <w:sz w:val="24"/>
              </w:rPr>
              <w:t>30</w:t>
            </w:r>
            <w:r w:rsidRPr="0093519E">
              <w:rPr>
                <w:rFonts w:ascii="宋体" w:hAnsi="宋体" w:hint="eastAsia"/>
                <w:sz w:val="24"/>
              </w:rPr>
              <w:t>日</w:t>
            </w:r>
            <w:r w:rsidRPr="0093519E">
              <w:rPr>
                <w:rFonts w:ascii="宋体" w:hAnsi="宋体"/>
                <w:sz w:val="24"/>
              </w:rPr>
              <w:t>17</w:t>
            </w:r>
            <w:r w:rsidRPr="0093519E">
              <w:rPr>
                <w:rFonts w:ascii="宋体" w:hAnsi="宋体" w:hint="eastAsia"/>
                <w:sz w:val="24"/>
              </w:rPr>
              <w:t>：</w:t>
            </w:r>
            <w:r w:rsidR="009A186E">
              <w:rPr>
                <w:rFonts w:ascii="宋体" w:hAnsi="宋体"/>
                <w:sz w:val="24"/>
              </w:rPr>
              <w:t>3</w:t>
            </w:r>
            <w:r w:rsidRPr="0093519E">
              <w:rPr>
                <w:rFonts w:ascii="宋体" w:hAnsi="宋体" w:hint="eastAsia"/>
                <w:sz w:val="24"/>
              </w:rPr>
              <w:t>0至202</w:t>
            </w:r>
            <w:r w:rsidR="00CA1138" w:rsidRPr="0093519E">
              <w:rPr>
                <w:rFonts w:ascii="宋体" w:hAnsi="宋体"/>
                <w:sz w:val="24"/>
              </w:rPr>
              <w:t>6</w:t>
            </w:r>
            <w:r w:rsidRPr="0093519E">
              <w:rPr>
                <w:rFonts w:ascii="宋体" w:hAnsi="宋体" w:hint="eastAsia"/>
                <w:sz w:val="24"/>
              </w:rPr>
              <w:t>年</w:t>
            </w:r>
            <w:r w:rsidR="007D59B2" w:rsidRPr="0093519E">
              <w:rPr>
                <w:rFonts w:ascii="宋体" w:hAnsi="宋体"/>
                <w:sz w:val="24"/>
              </w:rPr>
              <w:t>5</w:t>
            </w:r>
            <w:r w:rsidRPr="0093519E">
              <w:rPr>
                <w:rFonts w:ascii="宋体" w:hAnsi="宋体" w:hint="eastAsia"/>
                <w:sz w:val="24"/>
              </w:rPr>
              <w:t>月</w:t>
            </w:r>
            <w:r w:rsidR="009A186E">
              <w:rPr>
                <w:rFonts w:ascii="宋体" w:hAnsi="宋体"/>
                <w:sz w:val="24"/>
              </w:rPr>
              <w:t>28</w:t>
            </w:r>
            <w:r w:rsidRPr="0093519E">
              <w:rPr>
                <w:rFonts w:ascii="宋体" w:hAnsi="宋体" w:hint="eastAsia"/>
                <w:sz w:val="24"/>
              </w:rPr>
              <w:t>日</w:t>
            </w:r>
            <w:r w:rsidR="007D59B2" w:rsidRPr="0093519E">
              <w:rPr>
                <w:rFonts w:ascii="宋体" w:hAnsi="宋体"/>
                <w:sz w:val="24"/>
              </w:rPr>
              <w:t>9</w:t>
            </w:r>
            <w:r w:rsidRPr="0093519E">
              <w:rPr>
                <w:rFonts w:ascii="宋体" w:hAnsi="宋体" w:hint="eastAsia"/>
                <w:sz w:val="24"/>
              </w:rPr>
              <w:t>：00（以电子交易系统具体显示时间为准）</w:t>
            </w:r>
          </w:p>
        </w:tc>
      </w:tr>
      <w:tr w:rsidR="0093519E" w:rsidRPr="0093519E" w:rsidTr="00B3531F">
        <w:trPr>
          <w:trHeight w:val="466"/>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13</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开标时间</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7D59B2">
            <w:pPr>
              <w:spacing w:line="400" w:lineRule="exact"/>
              <w:rPr>
                <w:rFonts w:ascii="宋体" w:hAnsi="宋体"/>
                <w:sz w:val="24"/>
              </w:rPr>
            </w:pPr>
            <w:r w:rsidRPr="0093519E">
              <w:rPr>
                <w:rFonts w:ascii="宋体" w:hAnsi="宋体" w:hint="eastAsia"/>
                <w:sz w:val="24"/>
              </w:rPr>
              <w:t>202</w:t>
            </w:r>
            <w:r w:rsidR="00CA1138" w:rsidRPr="0093519E">
              <w:rPr>
                <w:rFonts w:ascii="宋体" w:hAnsi="宋体"/>
                <w:sz w:val="24"/>
              </w:rPr>
              <w:t>6</w:t>
            </w:r>
            <w:r w:rsidRPr="0093519E">
              <w:rPr>
                <w:rFonts w:ascii="宋体" w:hAnsi="宋体" w:hint="eastAsia"/>
                <w:sz w:val="24"/>
              </w:rPr>
              <w:t>年</w:t>
            </w:r>
            <w:r w:rsidR="007D59B2" w:rsidRPr="0093519E">
              <w:rPr>
                <w:rFonts w:ascii="宋体" w:hAnsi="宋体"/>
                <w:sz w:val="24"/>
              </w:rPr>
              <w:t>5</w:t>
            </w:r>
            <w:r w:rsidRPr="0093519E">
              <w:rPr>
                <w:rFonts w:ascii="宋体" w:hAnsi="宋体" w:hint="eastAsia"/>
                <w:sz w:val="24"/>
              </w:rPr>
              <w:t>月</w:t>
            </w:r>
            <w:r w:rsidR="007D59B2" w:rsidRPr="0093519E">
              <w:rPr>
                <w:rFonts w:ascii="宋体" w:hAnsi="宋体"/>
                <w:sz w:val="24"/>
              </w:rPr>
              <w:t>28</w:t>
            </w:r>
            <w:r w:rsidRPr="0093519E">
              <w:rPr>
                <w:rFonts w:ascii="宋体" w:hAnsi="宋体" w:hint="eastAsia"/>
                <w:sz w:val="24"/>
              </w:rPr>
              <w:t>日</w:t>
            </w:r>
            <w:r w:rsidR="007D59B2" w:rsidRPr="0093519E">
              <w:rPr>
                <w:rFonts w:ascii="宋体" w:hAnsi="宋体"/>
                <w:sz w:val="24"/>
              </w:rPr>
              <w:t>9</w:t>
            </w:r>
            <w:r w:rsidRPr="0093519E">
              <w:rPr>
                <w:rFonts w:ascii="宋体" w:hAnsi="宋体" w:hint="eastAsia"/>
                <w:sz w:val="24"/>
              </w:rPr>
              <w:t>：00时</w:t>
            </w:r>
          </w:p>
        </w:tc>
      </w:tr>
      <w:tr w:rsidR="0093519E" w:rsidRPr="0093519E" w:rsidTr="00B3531F">
        <w:trPr>
          <w:trHeight w:val="443"/>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14</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开标地点</w:t>
            </w:r>
          </w:p>
        </w:tc>
        <w:tc>
          <w:tcPr>
            <w:tcW w:w="6209" w:type="dxa"/>
            <w:tcBorders>
              <w:top w:val="single" w:sz="4" w:space="0" w:color="auto"/>
              <w:left w:val="single" w:sz="4" w:space="0" w:color="auto"/>
              <w:bottom w:val="single" w:sz="4" w:space="0" w:color="auto"/>
            </w:tcBorders>
            <w:vAlign w:val="center"/>
          </w:tcPr>
          <w:p w:rsidR="00CA1138" w:rsidRPr="0093519E" w:rsidRDefault="00CA1138" w:rsidP="00CA1138">
            <w:pPr>
              <w:spacing w:line="400" w:lineRule="exact"/>
              <w:rPr>
                <w:rFonts w:ascii="宋体" w:hAnsi="宋体"/>
                <w:sz w:val="24"/>
              </w:rPr>
            </w:pPr>
            <w:r w:rsidRPr="0093519E">
              <w:rPr>
                <w:rFonts w:ascii="宋体" w:hAnsi="宋体" w:hint="eastAsia"/>
                <w:sz w:val="24"/>
              </w:rPr>
              <w:t>威海市公共资源交易中心交易</w:t>
            </w:r>
            <w:r w:rsidR="007D59B2" w:rsidRPr="0093519E">
              <w:rPr>
                <w:rFonts w:ascii="宋体" w:hAnsi="宋体" w:hint="eastAsia"/>
                <w:sz w:val="24"/>
              </w:rPr>
              <w:t>六</w:t>
            </w:r>
            <w:r w:rsidRPr="0093519E">
              <w:rPr>
                <w:rFonts w:ascii="宋体" w:hAnsi="宋体" w:hint="eastAsia"/>
                <w:sz w:val="24"/>
              </w:rPr>
              <w:t>厅</w:t>
            </w:r>
          </w:p>
          <w:p w:rsidR="00D632DF" w:rsidRPr="0093519E" w:rsidRDefault="00CA1138" w:rsidP="00CA1138">
            <w:pPr>
              <w:spacing w:line="400" w:lineRule="exact"/>
              <w:rPr>
                <w:rFonts w:ascii="宋体" w:hAnsi="宋体"/>
                <w:sz w:val="24"/>
              </w:rPr>
            </w:pPr>
            <w:r w:rsidRPr="0093519E">
              <w:rPr>
                <w:rFonts w:ascii="宋体" w:hAnsi="宋体" w:hint="eastAsia"/>
                <w:sz w:val="24"/>
              </w:rPr>
              <w:t>（地址：威海市环翠区塔山中路317号市政务服务中心4楼）</w:t>
            </w:r>
          </w:p>
        </w:tc>
      </w:tr>
      <w:tr w:rsidR="0093519E" w:rsidRPr="0093519E" w:rsidTr="00B3531F">
        <w:trPr>
          <w:trHeight w:val="443"/>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15</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开标方式</w:t>
            </w:r>
          </w:p>
        </w:tc>
        <w:tc>
          <w:tcPr>
            <w:tcW w:w="6209" w:type="dxa"/>
            <w:tcBorders>
              <w:top w:val="single" w:sz="4" w:space="0" w:color="auto"/>
              <w:left w:val="single" w:sz="4" w:space="0" w:color="auto"/>
              <w:bottom w:val="single" w:sz="4" w:space="0" w:color="auto"/>
            </w:tcBorders>
            <w:vAlign w:val="center"/>
          </w:tcPr>
          <w:p w:rsidR="00D632DF" w:rsidRPr="0093519E" w:rsidRDefault="00CA1138" w:rsidP="00B3531F">
            <w:pPr>
              <w:spacing w:line="400" w:lineRule="exact"/>
              <w:rPr>
                <w:rFonts w:ascii="宋体" w:hAnsi="宋体"/>
                <w:sz w:val="24"/>
              </w:rPr>
            </w:pPr>
            <w:r w:rsidRPr="0093519E">
              <w:rPr>
                <w:rFonts w:ascii="宋体" w:hAnsi="宋体" w:hint="eastAsia"/>
                <w:spacing w:val="-2"/>
                <w:sz w:val="24"/>
              </w:rPr>
              <w:t>远程开标，</w:t>
            </w:r>
            <w:r w:rsidR="00D632DF" w:rsidRPr="0093519E">
              <w:rPr>
                <w:rFonts w:ascii="宋体" w:hAnsi="宋体" w:hint="eastAsia"/>
                <w:spacing w:val="-2"/>
                <w:sz w:val="24"/>
              </w:rPr>
              <w:t>报价单位</w:t>
            </w:r>
            <w:r w:rsidRPr="0093519E">
              <w:rPr>
                <w:rFonts w:ascii="宋体" w:hAnsi="宋体" w:hint="eastAsia"/>
                <w:spacing w:val="-2"/>
                <w:sz w:val="24"/>
              </w:rPr>
              <w:t>需提前准备已配置好环境的电脑及CA锁，在规定的时间进行开标的各项操作，开评审期间需实时关注交易系统相关通知，且联络方式应保持畅通</w:t>
            </w:r>
            <w:r w:rsidR="00D632DF" w:rsidRPr="0093519E">
              <w:rPr>
                <w:rFonts w:ascii="宋体" w:hAnsi="宋体" w:hint="eastAsia"/>
                <w:spacing w:val="-2"/>
                <w:sz w:val="24"/>
              </w:rPr>
              <w:t>。</w:t>
            </w:r>
          </w:p>
        </w:tc>
      </w:tr>
      <w:tr w:rsidR="0093519E" w:rsidRPr="0093519E" w:rsidTr="00B3531F">
        <w:trPr>
          <w:trHeight w:val="443"/>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16</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开标程序</w:t>
            </w:r>
          </w:p>
        </w:tc>
        <w:tc>
          <w:tcPr>
            <w:tcW w:w="6209" w:type="dxa"/>
            <w:tcBorders>
              <w:top w:val="single" w:sz="4" w:space="0" w:color="auto"/>
              <w:left w:val="single" w:sz="4" w:space="0" w:color="auto"/>
              <w:bottom w:val="single" w:sz="4" w:space="0" w:color="auto"/>
            </w:tcBorders>
            <w:vAlign w:val="center"/>
          </w:tcPr>
          <w:p w:rsidR="00CA1138" w:rsidRPr="0093519E" w:rsidRDefault="00CA1138" w:rsidP="00CA1138">
            <w:pPr>
              <w:spacing w:line="400" w:lineRule="exact"/>
              <w:rPr>
                <w:rFonts w:ascii="宋体" w:hAnsi="宋体"/>
                <w:sz w:val="24"/>
              </w:rPr>
            </w:pPr>
            <w:r w:rsidRPr="0093519E">
              <w:rPr>
                <w:rFonts w:ascii="宋体" w:hAnsi="宋体" w:hint="eastAsia"/>
                <w:sz w:val="24"/>
              </w:rPr>
              <w:t>签到时间：开标时间前30分钟内完成</w:t>
            </w:r>
          </w:p>
          <w:p w:rsidR="00CA1138" w:rsidRPr="0093519E" w:rsidRDefault="00CA1138" w:rsidP="00CA1138">
            <w:pPr>
              <w:spacing w:line="400" w:lineRule="exact"/>
              <w:rPr>
                <w:rFonts w:ascii="宋体" w:hAnsi="宋体"/>
                <w:sz w:val="24"/>
              </w:rPr>
            </w:pPr>
            <w:r w:rsidRPr="0093519E">
              <w:rPr>
                <w:rFonts w:ascii="宋体" w:hAnsi="宋体" w:hint="eastAsia"/>
                <w:sz w:val="24"/>
              </w:rPr>
              <w:t>解密时间：开始解密后15分钟内完成</w:t>
            </w:r>
          </w:p>
          <w:p w:rsidR="00D632DF" w:rsidRPr="0093519E" w:rsidRDefault="00CA1138" w:rsidP="00CA1138">
            <w:pPr>
              <w:spacing w:line="400" w:lineRule="exact"/>
              <w:rPr>
                <w:rFonts w:ascii="宋体" w:hAnsi="宋体"/>
                <w:sz w:val="24"/>
              </w:rPr>
            </w:pPr>
            <w:r w:rsidRPr="0093519E">
              <w:rPr>
                <w:rFonts w:ascii="宋体" w:hAnsi="宋体" w:hint="eastAsia"/>
                <w:sz w:val="24"/>
              </w:rPr>
              <w:t>报价确认时间：发送开标一览表后5分钟内完成</w:t>
            </w:r>
          </w:p>
        </w:tc>
      </w:tr>
      <w:tr w:rsidR="0093519E" w:rsidRPr="0093519E" w:rsidTr="00B3531F">
        <w:trPr>
          <w:trHeight w:val="714"/>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17</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服务期及地点</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服务期：</w:t>
            </w:r>
            <w:r w:rsidR="007D59B2" w:rsidRPr="0093519E">
              <w:rPr>
                <w:rFonts w:ascii="宋体" w:hAnsi="宋体" w:hint="eastAsia"/>
                <w:sz w:val="24"/>
              </w:rPr>
              <w:t>自合同签订次日起至2026年11月30日</w:t>
            </w:r>
            <w:r w:rsidRPr="0093519E">
              <w:rPr>
                <w:rFonts w:ascii="宋体" w:hAnsi="宋体" w:hint="eastAsia"/>
                <w:sz w:val="24"/>
              </w:rPr>
              <w:t>。</w:t>
            </w:r>
          </w:p>
          <w:p w:rsidR="00D632DF" w:rsidRPr="0093519E" w:rsidRDefault="00D632DF" w:rsidP="00B3531F">
            <w:pPr>
              <w:spacing w:line="400" w:lineRule="exact"/>
              <w:rPr>
                <w:rFonts w:ascii="宋体" w:hAnsi="宋体"/>
                <w:sz w:val="24"/>
              </w:rPr>
            </w:pPr>
            <w:r w:rsidRPr="0093519E">
              <w:rPr>
                <w:rFonts w:ascii="宋体" w:hAnsi="宋体" w:hint="eastAsia"/>
                <w:sz w:val="24"/>
              </w:rPr>
              <w:t>地点：青岛地铁站</w:t>
            </w:r>
          </w:p>
        </w:tc>
      </w:tr>
      <w:tr w:rsidR="0093519E" w:rsidRPr="0093519E" w:rsidTr="00B3531F">
        <w:trPr>
          <w:trHeight w:val="665"/>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1</w:t>
            </w:r>
            <w:r w:rsidRPr="0093519E">
              <w:rPr>
                <w:rFonts w:ascii="宋体" w:hAnsi="宋体"/>
                <w:sz w:val="24"/>
              </w:rPr>
              <w:t>8</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联合体投标</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不接受</w:t>
            </w:r>
          </w:p>
        </w:tc>
      </w:tr>
      <w:tr w:rsidR="0093519E" w:rsidRPr="0093519E" w:rsidTr="00B3531F">
        <w:trPr>
          <w:trHeight w:val="475"/>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sz w:val="24"/>
              </w:rPr>
              <w:t>19</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报价保证金</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1.报价保证金金额为人民币</w:t>
            </w:r>
            <w:r w:rsidRPr="0093519E">
              <w:rPr>
                <w:rFonts w:ascii="宋体" w:hAnsi="宋体"/>
                <w:sz w:val="24"/>
              </w:rPr>
              <w:t>2</w:t>
            </w:r>
            <w:r w:rsidRPr="0093519E">
              <w:rPr>
                <w:rFonts w:ascii="宋体" w:hAnsi="宋体" w:hint="eastAsia"/>
                <w:sz w:val="24"/>
              </w:rPr>
              <w:t>000.00元整。</w:t>
            </w:r>
          </w:p>
          <w:p w:rsidR="00CA1138" w:rsidRPr="0093519E" w:rsidRDefault="00D632DF" w:rsidP="00CA1138">
            <w:pPr>
              <w:spacing w:line="400" w:lineRule="exact"/>
              <w:rPr>
                <w:rFonts w:ascii="宋体" w:hAnsi="宋体"/>
                <w:sz w:val="24"/>
              </w:rPr>
            </w:pPr>
            <w:r w:rsidRPr="0093519E">
              <w:rPr>
                <w:rFonts w:ascii="宋体" w:hAnsi="宋体" w:hint="eastAsia"/>
                <w:sz w:val="24"/>
              </w:rPr>
              <w:t>2.</w:t>
            </w:r>
            <w:r w:rsidR="00CA1138" w:rsidRPr="0093519E">
              <w:rPr>
                <w:rFonts w:hint="eastAsia"/>
              </w:rPr>
              <w:t xml:space="preserve"> </w:t>
            </w:r>
            <w:r w:rsidR="00CA1138" w:rsidRPr="0093519E">
              <w:rPr>
                <w:rFonts w:ascii="宋体" w:hAnsi="宋体" w:hint="eastAsia"/>
                <w:sz w:val="24"/>
              </w:rPr>
              <w:t>缴纳截止时间：投标文件递交截止时间前。</w:t>
            </w:r>
          </w:p>
          <w:p w:rsidR="00CA1138" w:rsidRPr="0093519E" w:rsidRDefault="00CA1138" w:rsidP="00CA1138">
            <w:pPr>
              <w:spacing w:line="400" w:lineRule="exact"/>
              <w:rPr>
                <w:rFonts w:ascii="宋体" w:hAnsi="宋体"/>
                <w:sz w:val="24"/>
              </w:rPr>
            </w:pPr>
            <w:r w:rsidRPr="0093519E">
              <w:rPr>
                <w:rFonts w:ascii="宋体" w:hAnsi="宋体" w:hint="eastAsia"/>
                <w:sz w:val="24"/>
              </w:rPr>
              <w:t>3.投标保证金的交纳单位必须与投标人名称一致，从基本账户转出。</w:t>
            </w:r>
          </w:p>
          <w:p w:rsidR="00CA1138" w:rsidRPr="0093519E" w:rsidRDefault="00CA1138" w:rsidP="00CA1138">
            <w:pPr>
              <w:spacing w:line="400" w:lineRule="exact"/>
              <w:rPr>
                <w:rFonts w:ascii="宋体" w:hAnsi="宋体"/>
                <w:sz w:val="24"/>
              </w:rPr>
            </w:pPr>
            <w:r w:rsidRPr="0093519E">
              <w:rPr>
                <w:rFonts w:ascii="宋体" w:hAnsi="宋体" w:hint="eastAsia"/>
                <w:sz w:val="24"/>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rsidR="00CA1138" w:rsidRPr="0093519E" w:rsidRDefault="00CA1138" w:rsidP="00CA1138">
            <w:pPr>
              <w:spacing w:line="400" w:lineRule="exact"/>
              <w:rPr>
                <w:rFonts w:ascii="宋体" w:hAnsi="宋体"/>
                <w:sz w:val="24"/>
              </w:rPr>
            </w:pPr>
            <w:r w:rsidRPr="0093519E">
              <w:rPr>
                <w:rFonts w:ascii="宋体" w:hAnsi="宋体" w:hint="eastAsia"/>
                <w:sz w:val="24"/>
              </w:rPr>
              <w:t>为确保投标工作有序进行，投标保证金应当在递交投标文件截止时间前（以到账时间为准）到达威海公共资源交易服务有限公司账户，以网银、电汇等方式足额交纳保证金，</w:t>
            </w:r>
            <w:r w:rsidRPr="0093519E">
              <w:rPr>
                <w:rFonts w:ascii="宋体" w:hAnsi="宋体" w:hint="eastAsia"/>
                <w:sz w:val="24"/>
              </w:rPr>
              <w:lastRenderedPageBreak/>
              <w:t>不接受支付宝等第三方平台转账。禁止第三方代交。投标保证金交纳单位应与递交投标文件的供应商名称一致。</w:t>
            </w:r>
          </w:p>
          <w:p w:rsidR="00CA1138" w:rsidRPr="0093519E" w:rsidRDefault="00CA1138" w:rsidP="00CA1138">
            <w:pPr>
              <w:spacing w:line="400" w:lineRule="exact"/>
              <w:rPr>
                <w:rFonts w:ascii="宋体" w:hAnsi="宋体"/>
                <w:sz w:val="24"/>
              </w:rPr>
            </w:pPr>
            <w:r w:rsidRPr="0093519E">
              <w:rPr>
                <w:rFonts w:ascii="宋体" w:hAnsi="宋体" w:hint="eastAsia"/>
                <w:sz w:val="24"/>
              </w:rPr>
              <w:t>为确保投标人投标保证金及时足额到账，请尽量提前交纳保证金，由于银行系统原因，请至少在递交投标文件截止时间前12 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D632DF" w:rsidRPr="0093519E" w:rsidRDefault="00CA1138" w:rsidP="00CA1138">
            <w:pPr>
              <w:spacing w:line="400" w:lineRule="exact"/>
              <w:rPr>
                <w:rFonts w:ascii="宋体" w:hAnsi="宋体"/>
                <w:sz w:val="24"/>
              </w:rPr>
            </w:pPr>
            <w:r w:rsidRPr="0093519E">
              <w:rPr>
                <w:rFonts w:ascii="宋体" w:hAnsi="宋体" w:hint="eastAsia"/>
                <w:sz w:val="24"/>
              </w:rPr>
              <w:t>要求投标截止时间前必须到达保证金指定账户，逾期不到，视为放弃本次投标</w:t>
            </w:r>
            <w:r w:rsidR="00D632DF" w:rsidRPr="0093519E">
              <w:rPr>
                <w:rFonts w:ascii="宋体" w:hAnsi="宋体" w:hint="eastAsia"/>
                <w:sz w:val="24"/>
              </w:rPr>
              <w:t>。</w:t>
            </w:r>
          </w:p>
        </w:tc>
      </w:tr>
      <w:tr w:rsidR="0093519E" w:rsidRPr="0093519E" w:rsidTr="00B3531F">
        <w:trPr>
          <w:trHeight w:val="673"/>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lastRenderedPageBreak/>
              <w:t>2</w:t>
            </w:r>
            <w:r w:rsidRPr="0093519E">
              <w:rPr>
                <w:rFonts w:ascii="宋体" w:hAnsi="宋体"/>
                <w:sz w:val="24"/>
              </w:rPr>
              <w:t>0</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履约保证金</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本项目不收取履约保证金</w:t>
            </w:r>
          </w:p>
        </w:tc>
      </w:tr>
      <w:tr w:rsidR="0093519E" w:rsidRPr="0093519E" w:rsidTr="00B3531F">
        <w:trPr>
          <w:trHeight w:val="673"/>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2</w:t>
            </w:r>
            <w:r w:rsidRPr="0093519E">
              <w:rPr>
                <w:rFonts w:ascii="宋体" w:hAnsi="宋体"/>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付款方式</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合同签订后15日内，甲方向乙方支付合同金额的50%，合同期满后15日内，甲方支付合同金额的50%。甲方付款时，乙方应给甲方开具相应等额发票。</w:t>
            </w:r>
          </w:p>
        </w:tc>
      </w:tr>
      <w:tr w:rsidR="0093519E" w:rsidRPr="0093519E" w:rsidTr="00B3531F">
        <w:trPr>
          <w:trHeight w:val="629"/>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2</w:t>
            </w:r>
            <w:r w:rsidRPr="0093519E">
              <w:rPr>
                <w:rFonts w:ascii="宋体" w:hAnsi="宋体"/>
                <w:sz w:val="24"/>
              </w:rPr>
              <w:t>2</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资金来源</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自筹</w:t>
            </w:r>
          </w:p>
        </w:tc>
      </w:tr>
      <w:tr w:rsidR="0093519E" w:rsidRPr="0093519E" w:rsidTr="00B3531F">
        <w:trPr>
          <w:trHeight w:val="592"/>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2</w:t>
            </w:r>
            <w:r w:rsidRPr="0093519E">
              <w:rPr>
                <w:rFonts w:ascii="宋体" w:hAnsi="宋体"/>
                <w:sz w:val="24"/>
              </w:rPr>
              <w:t>3</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落实情况</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已落实</w:t>
            </w:r>
          </w:p>
        </w:tc>
      </w:tr>
      <w:tr w:rsidR="0093519E" w:rsidRPr="0093519E" w:rsidTr="00B3531F">
        <w:trPr>
          <w:trHeight w:val="636"/>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2</w:t>
            </w:r>
            <w:r w:rsidRPr="0093519E">
              <w:rPr>
                <w:rFonts w:ascii="宋体" w:hAnsi="宋体"/>
                <w:sz w:val="24"/>
              </w:rPr>
              <w:t>4</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其他</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本项目按服务类以单源直接采购方式实施采购</w:t>
            </w:r>
          </w:p>
        </w:tc>
      </w:tr>
      <w:tr w:rsidR="0093519E" w:rsidRPr="0093519E" w:rsidTr="00B3531F">
        <w:trPr>
          <w:trHeight w:val="416"/>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2</w:t>
            </w:r>
            <w:r w:rsidRPr="0093519E">
              <w:rPr>
                <w:rFonts w:ascii="宋体" w:hAnsi="宋体"/>
                <w:sz w:val="24"/>
              </w:rPr>
              <w:t>5</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代理服务费</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本项目的招标代理费</w:t>
            </w:r>
            <w:proofErr w:type="gramStart"/>
            <w:r w:rsidRPr="0093519E">
              <w:rPr>
                <w:rFonts w:ascii="宋体" w:hAnsi="宋体" w:hint="eastAsia"/>
                <w:sz w:val="24"/>
              </w:rPr>
              <w:t>由成交</w:t>
            </w:r>
            <w:proofErr w:type="gramEnd"/>
            <w:r w:rsidRPr="0093519E">
              <w:rPr>
                <w:rFonts w:ascii="宋体" w:hAnsi="宋体" w:hint="eastAsia"/>
                <w:sz w:val="24"/>
              </w:rPr>
              <w:t>单位在发放成交通知书前一次性全额支付：以中标价为基准，参照（计价格【2002】1980号）文件标准计取。评委费由成交单位支付。</w:t>
            </w:r>
          </w:p>
        </w:tc>
      </w:tr>
      <w:tr w:rsidR="0093519E" w:rsidRPr="0093519E" w:rsidTr="00B3531F">
        <w:trPr>
          <w:trHeight w:val="416"/>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400" w:lineRule="exact"/>
              <w:ind w:firstLineChars="100" w:firstLine="240"/>
              <w:rPr>
                <w:rFonts w:ascii="宋体" w:hAnsi="宋体"/>
                <w:sz w:val="24"/>
              </w:rPr>
            </w:pPr>
            <w:r w:rsidRPr="0093519E">
              <w:rPr>
                <w:rFonts w:ascii="宋体" w:hAnsi="宋体" w:hint="eastAsia"/>
                <w:sz w:val="24"/>
              </w:rPr>
              <w:t>26</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400" w:lineRule="exact"/>
              <w:jc w:val="center"/>
              <w:rPr>
                <w:rFonts w:ascii="宋体" w:hAnsi="宋体"/>
                <w:sz w:val="24"/>
              </w:rPr>
            </w:pPr>
            <w:r w:rsidRPr="0093519E">
              <w:rPr>
                <w:rFonts w:ascii="宋体" w:hAnsi="宋体" w:hint="eastAsia"/>
                <w:sz w:val="24"/>
              </w:rPr>
              <w:t>信用查询</w:t>
            </w:r>
          </w:p>
          <w:p w:rsidR="00D632DF" w:rsidRPr="0093519E" w:rsidRDefault="00D632DF" w:rsidP="00B3531F">
            <w:pPr>
              <w:spacing w:line="400" w:lineRule="exact"/>
              <w:jc w:val="center"/>
              <w:rPr>
                <w:rFonts w:ascii="宋体" w:hAnsi="宋体"/>
                <w:sz w:val="24"/>
              </w:rPr>
            </w:pPr>
            <w:r w:rsidRPr="0093519E">
              <w:rPr>
                <w:rFonts w:ascii="宋体" w:hAnsi="宋体" w:hint="eastAsia"/>
                <w:sz w:val="24"/>
              </w:rPr>
              <w:t>方式</w:t>
            </w:r>
          </w:p>
        </w:tc>
        <w:tc>
          <w:tcPr>
            <w:tcW w:w="6209" w:type="dxa"/>
            <w:tcBorders>
              <w:top w:val="single" w:sz="4" w:space="0" w:color="auto"/>
              <w:left w:val="single" w:sz="4" w:space="0" w:color="auto"/>
              <w:bottom w:val="single" w:sz="4" w:space="0" w:color="auto"/>
            </w:tcBorders>
            <w:vAlign w:val="center"/>
          </w:tcPr>
          <w:p w:rsidR="00D632DF" w:rsidRPr="0093519E" w:rsidRDefault="00D632DF" w:rsidP="00B3531F">
            <w:pPr>
              <w:spacing w:line="400" w:lineRule="exact"/>
              <w:rPr>
                <w:rFonts w:ascii="宋体" w:hAnsi="宋体"/>
                <w:sz w:val="24"/>
              </w:rPr>
            </w:pPr>
            <w:r w:rsidRPr="0093519E">
              <w:rPr>
                <w:rFonts w:ascii="宋体" w:hAnsi="宋体" w:hint="eastAsia"/>
                <w:sz w:val="24"/>
              </w:rPr>
              <w:t>信用查询方式：</w:t>
            </w:r>
          </w:p>
          <w:p w:rsidR="00D632DF" w:rsidRPr="0093519E" w:rsidRDefault="00D632DF" w:rsidP="00B3531F">
            <w:pPr>
              <w:spacing w:line="400" w:lineRule="exact"/>
              <w:jc w:val="left"/>
              <w:rPr>
                <w:rFonts w:ascii="宋体" w:hAnsi="宋体"/>
                <w:sz w:val="24"/>
              </w:rPr>
            </w:pPr>
            <w:r w:rsidRPr="0093519E">
              <w:rPr>
                <w:rFonts w:ascii="宋体" w:hAnsi="宋体" w:hint="eastAsia"/>
                <w:sz w:val="24"/>
              </w:rPr>
              <w:t>（1）信用中国查询方式：登陆“信用中国”（www.creditchina.gov.cn）网站→在首页右上方“信用信息”查询框内输入查询企业名称/统一社会信用代码等信息查询→点击要查询的企业→“下载信用信息报告”。</w:t>
            </w:r>
          </w:p>
          <w:p w:rsidR="00D632DF" w:rsidRPr="0093519E" w:rsidRDefault="00D632DF" w:rsidP="00B3531F">
            <w:pPr>
              <w:spacing w:line="400" w:lineRule="exact"/>
              <w:rPr>
                <w:rFonts w:ascii="宋体" w:hAnsi="宋体"/>
                <w:sz w:val="24"/>
              </w:rPr>
            </w:pPr>
            <w:r w:rsidRPr="0093519E">
              <w:rPr>
                <w:rFonts w:ascii="宋体" w:hAnsi="宋体" w:hint="eastAsia"/>
                <w:sz w:val="24"/>
              </w:rPr>
              <w:t>（2）信用中国（山东）查询方式：登陆“信用中国（山东）”（credit.shandong.gov.cn）网站→在首页上方“信用中国信息查询”查询框内输入查询企业名称/统一社会信用</w:t>
            </w:r>
            <w:r w:rsidRPr="0093519E">
              <w:rPr>
                <w:rFonts w:ascii="宋体" w:hAnsi="宋体" w:hint="eastAsia"/>
                <w:sz w:val="24"/>
              </w:rPr>
              <w:lastRenderedPageBreak/>
              <w:t>代码等信息查询→点击要查询的企业→“下载信用信息报告”。</w:t>
            </w:r>
          </w:p>
        </w:tc>
      </w:tr>
    </w:tbl>
    <w:p w:rsidR="00BB5BB7" w:rsidRPr="0093519E" w:rsidRDefault="00BB5BB7">
      <w:pPr>
        <w:pStyle w:val="a3"/>
        <w:spacing w:before="120" w:after="120"/>
        <w:jc w:val="center"/>
        <w:rPr>
          <w:rFonts w:ascii="宋体" w:eastAsia="宋体" w:hAnsi="宋体"/>
          <w:b/>
          <w:sz w:val="28"/>
          <w:szCs w:val="28"/>
        </w:rPr>
      </w:pPr>
      <w:r w:rsidRPr="0093519E">
        <w:rPr>
          <w:rFonts w:ascii="宋体" w:eastAsia="宋体" w:hAnsi="宋体"/>
        </w:rPr>
        <w:lastRenderedPageBreak/>
        <w:br w:type="page"/>
      </w:r>
      <w:r w:rsidRPr="0093519E">
        <w:rPr>
          <w:rFonts w:ascii="宋体" w:eastAsia="宋体" w:hAnsi="宋体" w:hint="eastAsia"/>
          <w:b/>
          <w:sz w:val="28"/>
          <w:szCs w:val="28"/>
        </w:rPr>
        <w:lastRenderedPageBreak/>
        <w:t>《实质性条款一览表》</w:t>
      </w:r>
    </w:p>
    <w:p w:rsidR="00D632DF" w:rsidRPr="0093519E" w:rsidRDefault="00D632DF" w:rsidP="00D632DF">
      <w:pPr>
        <w:snapToGrid w:val="0"/>
        <w:spacing w:line="480" w:lineRule="exact"/>
        <w:ind w:firstLine="561"/>
        <w:jc w:val="left"/>
        <w:rPr>
          <w:rFonts w:ascii="宋体" w:hAnsi="宋体"/>
          <w:kern w:val="0"/>
          <w:sz w:val="24"/>
        </w:rPr>
      </w:pPr>
      <w:r w:rsidRPr="0093519E">
        <w:rPr>
          <w:rFonts w:ascii="宋体" w:hAnsi="宋体" w:hint="eastAsia"/>
          <w:kern w:val="0"/>
          <w:sz w:val="24"/>
        </w:rPr>
        <w:t>说明：本表系采购文件及修改性文件中涉及的所有实质性条款的汇总。不允许有任何负偏离，否则报价将被否决。</w:t>
      </w:r>
    </w:p>
    <w:tbl>
      <w:tblPr>
        <w:tblW w:w="935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288"/>
      </w:tblGrid>
      <w:tr w:rsidR="0093519E" w:rsidRPr="0093519E" w:rsidTr="00B3531F">
        <w:trPr>
          <w:trHeight w:val="607"/>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560" w:lineRule="exact"/>
              <w:rPr>
                <w:rFonts w:ascii="宋体" w:hAnsi="宋体"/>
                <w:sz w:val="24"/>
              </w:rPr>
            </w:pPr>
            <w:r w:rsidRPr="0093519E">
              <w:rPr>
                <w:rFonts w:ascii="宋体" w:hAnsi="宋体" w:hint="eastAsia"/>
                <w:sz w:val="24"/>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560" w:lineRule="exact"/>
              <w:ind w:firstLineChars="100" w:firstLine="240"/>
              <w:rPr>
                <w:rFonts w:ascii="宋体" w:hAnsi="宋体"/>
                <w:sz w:val="24"/>
              </w:rPr>
            </w:pPr>
            <w:r w:rsidRPr="0093519E">
              <w:rPr>
                <w:rFonts w:ascii="宋体" w:hAnsi="宋体" w:hint="eastAsia"/>
                <w:sz w:val="24"/>
              </w:rPr>
              <w:t>项目名称</w:t>
            </w:r>
          </w:p>
        </w:tc>
        <w:tc>
          <w:tcPr>
            <w:tcW w:w="6288" w:type="dxa"/>
            <w:tcBorders>
              <w:top w:val="single" w:sz="4" w:space="0" w:color="auto"/>
              <w:left w:val="single" w:sz="4" w:space="0" w:color="auto"/>
              <w:bottom w:val="single" w:sz="4" w:space="0" w:color="auto"/>
            </w:tcBorders>
            <w:vAlign w:val="center"/>
          </w:tcPr>
          <w:p w:rsidR="00D632DF" w:rsidRPr="0093519E" w:rsidRDefault="00D632DF" w:rsidP="002C13C5">
            <w:pPr>
              <w:spacing w:line="560" w:lineRule="exact"/>
              <w:ind w:firstLineChars="100" w:firstLine="240"/>
              <w:jc w:val="center"/>
              <w:rPr>
                <w:rFonts w:ascii="宋体" w:hAnsi="宋体"/>
                <w:sz w:val="24"/>
              </w:rPr>
            </w:pPr>
            <w:r w:rsidRPr="0093519E">
              <w:rPr>
                <w:rFonts w:ascii="宋体" w:hAnsi="宋体" w:hint="eastAsia"/>
                <w:sz w:val="24"/>
              </w:rPr>
              <w:t>内       容</w:t>
            </w:r>
          </w:p>
        </w:tc>
      </w:tr>
      <w:tr w:rsidR="0093519E" w:rsidRPr="0093519E" w:rsidTr="00D632DF">
        <w:trPr>
          <w:trHeight w:val="416"/>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560" w:lineRule="exact"/>
              <w:ind w:firstLineChars="100" w:firstLine="240"/>
              <w:rPr>
                <w:rFonts w:ascii="宋体" w:hAnsi="宋体"/>
                <w:sz w:val="24"/>
              </w:rPr>
            </w:pPr>
            <w:r w:rsidRPr="0093519E">
              <w:rPr>
                <w:rFonts w:ascii="宋体" w:hAnsi="宋体" w:hint="eastAsia"/>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560" w:lineRule="exact"/>
              <w:ind w:firstLineChars="100" w:firstLine="240"/>
              <w:rPr>
                <w:rFonts w:ascii="宋体" w:hAnsi="宋体"/>
                <w:sz w:val="24"/>
              </w:rPr>
            </w:pPr>
            <w:r w:rsidRPr="0093519E">
              <w:rPr>
                <w:rFonts w:ascii="宋体" w:hAnsi="宋体" w:hint="eastAsia"/>
                <w:sz w:val="24"/>
              </w:rPr>
              <w:t>资格性核查</w:t>
            </w:r>
          </w:p>
        </w:tc>
        <w:tc>
          <w:tcPr>
            <w:tcW w:w="6288" w:type="dxa"/>
            <w:tcBorders>
              <w:top w:val="single" w:sz="4" w:space="0" w:color="auto"/>
              <w:left w:val="single" w:sz="4" w:space="0" w:color="auto"/>
              <w:bottom w:val="single" w:sz="4" w:space="0" w:color="auto"/>
            </w:tcBorders>
          </w:tcPr>
          <w:p w:rsidR="00D632DF" w:rsidRPr="0093519E" w:rsidRDefault="00D632DF" w:rsidP="00D632DF">
            <w:pPr>
              <w:spacing w:line="420" w:lineRule="exact"/>
              <w:rPr>
                <w:rFonts w:ascii="宋体" w:hAnsi="宋体"/>
                <w:sz w:val="24"/>
              </w:rPr>
            </w:pPr>
            <w:r w:rsidRPr="0093519E">
              <w:rPr>
                <w:rFonts w:ascii="宋体" w:hAnsi="宋体" w:hint="eastAsia"/>
                <w:sz w:val="24"/>
              </w:rPr>
              <w:t>1、具有独立承担民事责任的能力：有效的营业执照扫描件。</w:t>
            </w:r>
          </w:p>
          <w:p w:rsidR="00D632DF" w:rsidRPr="0093519E" w:rsidRDefault="00D632DF" w:rsidP="00D632DF">
            <w:pPr>
              <w:spacing w:line="420" w:lineRule="exact"/>
              <w:rPr>
                <w:rFonts w:ascii="宋体" w:hAnsi="宋体"/>
                <w:sz w:val="24"/>
              </w:rPr>
            </w:pPr>
            <w:r w:rsidRPr="0093519E">
              <w:rPr>
                <w:rFonts w:ascii="宋体" w:hAnsi="宋体" w:hint="eastAsia"/>
                <w:sz w:val="24"/>
              </w:rPr>
              <w:t>2、具有良好的商业信誉和健全的财务会计制度：</w:t>
            </w:r>
          </w:p>
          <w:p w:rsidR="00D632DF" w:rsidRPr="0093519E" w:rsidRDefault="00D632DF" w:rsidP="00D632DF">
            <w:pPr>
              <w:spacing w:line="420" w:lineRule="exact"/>
              <w:rPr>
                <w:rFonts w:ascii="宋体" w:hAnsi="宋体"/>
                <w:sz w:val="24"/>
              </w:rPr>
            </w:pPr>
            <w:r w:rsidRPr="0093519E">
              <w:rPr>
                <w:rFonts w:ascii="宋体" w:hAnsi="宋体" w:hint="eastAsia"/>
                <w:sz w:val="24"/>
              </w:rPr>
              <w:t>A. 报价单位自行编制的近一年度（202</w:t>
            </w:r>
            <w:r w:rsidR="00C34564" w:rsidRPr="0093519E">
              <w:rPr>
                <w:rFonts w:ascii="宋体" w:hAnsi="宋体"/>
                <w:sz w:val="24"/>
              </w:rPr>
              <w:t>5</w:t>
            </w:r>
            <w:r w:rsidRPr="0093519E">
              <w:rPr>
                <w:rFonts w:ascii="宋体" w:hAnsi="宋体" w:hint="eastAsia"/>
                <w:sz w:val="24"/>
              </w:rPr>
              <w:t>年）公司财务报表或由中介机构出具的近一年度（202</w:t>
            </w:r>
            <w:r w:rsidR="00C34564" w:rsidRPr="0093519E">
              <w:rPr>
                <w:rFonts w:ascii="宋体" w:hAnsi="宋体"/>
                <w:sz w:val="24"/>
              </w:rPr>
              <w:t>5</w:t>
            </w:r>
            <w:r w:rsidRPr="0093519E">
              <w:rPr>
                <w:rFonts w:ascii="宋体" w:hAnsi="宋体" w:hint="eastAsia"/>
                <w:sz w:val="24"/>
              </w:rPr>
              <w:t>年）财务审计报告书（202</w:t>
            </w:r>
            <w:r w:rsidR="00C34564" w:rsidRPr="0093519E">
              <w:rPr>
                <w:rFonts w:ascii="宋体" w:hAnsi="宋体"/>
                <w:sz w:val="24"/>
              </w:rPr>
              <w:t>5</w:t>
            </w:r>
            <w:r w:rsidRPr="0093519E">
              <w:rPr>
                <w:rFonts w:ascii="宋体" w:hAnsi="宋体" w:hint="eastAsia"/>
                <w:sz w:val="24"/>
              </w:rPr>
              <w:t>年度财务审计报告未完成的，可提供202</w:t>
            </w:r>
            <w:r w:rsidR="00C34564" w:rsidRPr="0093519E">
              <w:rPr>
                <w:rFonts w:ascii="宋体" w:hAnsi="宋体"/>
                <w:sz w:val="24"/>
              </w:rPr>
              <w:t>4</w:t>
            </w:r>
            <w:r w:rsidRPr="0093519E">
              <w:rPr>
                <w:rFonts w:ascii="宋体" w:hAnsi="宋体" w:hint="eastAsia"/>
                <w:sz w:val="24"/>
              </w:rPr>
              <w:t>年度财务审计报告书）扫描件；B.银行出具的有效期内的资信证明扫描件。注：A、B两项提供任意一项均可。</w:t>
            </w:r>
          </w:p>
          <w:p w:rsidR="00D632DF" w:rsidRPr="0093519E" w:rsidRDefault="00D632DF" w:rsidP="00D632DF">
            <w:pPr>
              <w:spacing w:line="420" w:lineRule="exact"/>
              <w:rPr>
                <w:rFonts w:ascii="宋体" w:hAnsi="宋体"/>
                <w:sz w:val="24"/>
              </w:rPr>
            </w:pPr>
            <w:r w:rsidRPr="0093519E">
              <w:rPr>
                <w:rFonts w:ascii="宋体" w:hAnsi="宋体" w:hint="eastAsia"/>
                <w:sz w:val="24"/>
              </w:rPr>
              <w:t>3、具有履行合同所必须设备和专业技术能力：报价单位参与报价的声明函。</w:t>
            </w:r>
          </w:p>
          <w:p w:rsidR="00D632DF" w:rsidRPr="0093519E" w:rsidRDefault="00D632DF" w:rsidP="00D632DF">
            <w:pPr>
              <w:spacing w:line="420" w:lineRule="exact"/>
              <w:rPr>
                <w:rFonts w:ascii="宋体" w:hAnsi="宋体"/>
                <w:sz w:val="24"/>
              </w:rPr>
            </w:pPr>
            <w:r w:rsidRPr="0093519E">
              <w:rPr>
                <w:rFonts w:ascii="宋体" w:hAnsi="宋体" w:hint="eastAsia"/>
                <w:sz w:val="24"/>
              </w:rPr>
              <w:t>4、具有依法缴纳税收和社会保障资金的良好记录：（1）报价单位参与报价的声明函。（</w:t>
            </w:r>
            <w:r w:rsidRPr="0093519E">
              <w:rPr>
                <w:rFonts w:ascii="宋体" w:hAnsi="宋体"/>
                <w:sz w:val="24"/>
              </w:rPr>
              <w:t>2</w:t>
            </w:r>
            <w:r w:rsidRPr="0093519E">
              <w:rPr>
                <w:rFonts w:ascii="宋体" w:hAnsi="宋体" w:hint="eastAsia"/>
                <w:sz w:val="24"/>
              </w:rPr>
              <w:t>）</w:t>
            </w:r>
            <w:r w:rsidRPr="0093519E">
              <w:rPr>
                <w:rFonts w:ascii="宋体" w:hAnsi="宋体"/>
                <w:sz w:val="24"/>
              </w:rPr>
              <w:t>报价单位</w:t>
            </w:r>
            <w:r w:rsidRPr="0093519E">
              <w:rPr>
                <w:rFonts w:ascii="宋体" w:hAnsi="宋体" w:hint="eastAsia"/>
                <w:sz w:val="24"/>
              </w:rPr>
              <w:t>近期的完税凭证扫描件。（</w:t>
            </w:r>
            <w:r w:rsidRPr="0093519E">
              <w:rPr>
                <w:rFonts w:ascii="宋体" w:hAnsi="宋体"/>
                <w:sz w:val="24"/>
              </w:rPr>
              <w:t>3</w:t>
            </w:r>
            <w:r w:rsidRPr="0093519E">
              <w:rPr>
                <w:rFonts w:ascii="宋体" w:hAnsi="宋体" w:hint="eastAsia"/>
                <w:sz w:val="24"/>
              </w:rPr>
              <w:t>）报价单位近期的交纳社保资金凭证扫描件。</w:t>
            </w:r>
          </w:p>
          <w:p w:rsidR="00D632DF" w:rsidRPr="0093519E" w:rsidRDefault="00D632DF" w:rsidP="00D632DF">
            <w:pPr>
              <w:spacing w:line="420" w:lineRule="exact"/>
              <w:rPr>
                <w:rFonts w:ascii="宋体" w:hAnsi="宋体"/>
                <w:sz w:val="24"/>
              </w:rPr>
            </w:pPr>
            <w:r w:rsidRPr="0093519E">
              <w:rPr>
                <w:rFonts w:ascii="宋体" w:hAnsi="宋体" w:hint="eastAsia"/>
                <w:sz w:val="24"/>
              </w:rPr>
              <w:t>5、参加本次采购活动前三年内，在经营活动中没有重大违法记录：报价单位参与报价的声明函。</w:t>
            </w:r>
          </w:p>
          <w:p w:rsidR="00D632DF" w:rsidRPr="0093519E" w:rsidRDefault="00D632DF" w:rsidP="00D632DF">
            <w:pPr>
              <w:spacing w:line="420" w:lineRule="exact"/>
              <w:rPr>
                <w:rFonts w:ascii="宋体" w:hAnsi="宋体"/>
                <w:sz w:val="24"/>
              </w:rPr>
            </w:pPr>
            <w:r w:rsidRPr="0093519E">
              <w:rPr>
                <w:rFonts w:ascii="宋体" w:hAnsi="宋体" w:hint="eastAsia"/>
                <w:sz w:val="24"/>
              </w:rPr>
              <w:t>6、近一年在“信用中国”或“信用中国（山东）”无严重失信记录：报价单位近一年（202</w:t>
            </w:r>
            <w:r w:rsidR="00C34564" w:rsidRPr="0093519E">
              <w:rPr>
                <w:rFonts w:ascii="宋体" w:hAnsi="宋体"/>
                <w:sz w:val="24"/>
              </w:rPr>
              <w:t>5</w:t>
            </w:r>
            <w:r w:rsidRPr="0093519E">
              <w:rPr>
                <w:rFonts w:ascii="宋体" w:hAnsi="宋体" w:hint="eastAsia"/>
                <w:sz w:val="24"/>
              </w:rPr>
              <w:t>.</w:t>
            </w:r>
            <w:r w:rsidR="007D59B2" w:rsidRPr="0093519E">
              <w:rPr>
                <w:rFonts w:ascii="宋体" w:hAnsi="宋体"/>
                <w:sz w:val="24"/>
              </w:rPr>
              <w:t>5</w:t>
            </w:r>
            <w:r w:rsidRPr="0093519E">
              <w:rPr>
                <w:rFonts w:ascii="宋体" w:hAnsi="宋体" w:hint="eastAsia"/>
                <w:sz w:val="24"/>
              </w:rPr>
              <w:t>.1至</w:t>
            </w:r>
            <w:proofErr w:type="gramStart"/>
            <w:r w:rsidRPr="0093519E">
              <w:rPr>
                <w:rFonts w:ascii="宋体" w:hAnsi="宋体" w:hint="eastAsia"/>
                <w:sz w:val="24"/>
              </w:rPr>
              <w:t>查询日</w:t>
            </w:r>
            <w:proofErr w:type="gramEnd"/>
            <w:r w:rsidRPr="0093519E">
              <w:rPr>
                <w:rFonts w:ascii="宋体" w:hAnsi="宋体" w:hint="eastAsia"/>
                <w:sz w:val="24"/>
              </w:rPr>
              <w:t>止，</w:t>
            </w:r>
            <w:proofErr w:type="gramStart"/>
            <w:r w:rsidRPr="0093519E">
              <w:rPr>
                <w:rFonts w:ascii="宋体" w:hAnsi="宋体" w:hint="eastAsia"/>
                <w:sz w:val="24"/>
              </w:rPr>
              <w:t>查询日</w:t>
            </w:r>
            <w:proofErr w:type="gramEnd"/>
            <w:r w:rsidRPr="0093519E">
              <w:rPr>
                <w:rFonts w:ascii="宋体" w:hAnsi="宋体" w:hint="eastAsia"/>
                <w:sz w:val="24"/>
              </w:rPr>
              <w:t>不早于采购</w:t>
            </w:r>
            <w:r w:rsidRPr="0093519E">
              <w:rPr>
                <w:rFonts w:ascii="宋体" w:hAnsi="宋体"/>
                <w:sz w:val="24"/>
              </w:rPr>
              <w:t>文件</w:t>
            </w:r>
            <w:r w:rsidRPr="0093519E">
              <w:rPr>
                <w:rFonts w:ascii="宋体" w:hAnsi="宋体" w:hint="eastAsia"/>
                <w:sz w:val="24"/>
              </w:rPr>
              <w:t>开始下载日期）在“信用中国”或“信用中国（山东）”查询的信用报告。（信用报告查询方式详见投标须知前附表）</w:t>
            </w:r>
          </w:p>
          <w:p w:rsidR="00D632DF" w:rsidRPr="0093519E" w:rsidRDefault="00D632DF" w:rsidP="00D632DF">
            <w:pPr>
              <w:spacing w:line="420" w:lineRule="exact"/>
              <w:rPr>
                <w:rFonts w:ascii="宋体" w:hAnsi="宋体"/>
                <w:sz w:val="24"/>
              </w:rPr>
            </w:pPr>
            <w:r w:rsidRPr="0093519E">
              <w:rPr>
                <w:rFonts w:ascii="宋体" w:hAnsi="宋体" w:hint="eastAsia"/>
                <w:sz w:val="24"/>
              </w:rPr>
              <w:t>7、报价单位、法定代表人（负责人）及被授权人未被最高法院列入失信被执行人：在“中国执行信息公开网”（http：//zxgk.court.gov.cn/</w:t>
            </w:r>
            <w:proofErr w:type="spellStart"/>
            <w:r w:rsidRPr="0093519E">
              <w:rPr>
                <w:rFonts w:ascii="宋体" w:hAnsi="宋体" w:hint="eastAsia"/>
                <w:sz w:val="24"/>
              </w:rPr>
              <w:t>shixin</w:t>
            </w:r>
            <w:proofErr w:type="spellEnd"/>
            <w:r w:rsidRPr="0093519E">
              <w:rPr>
                <w:rFonts w:ascii="宋体" w:hAnsi="宋体" w:hint="eastAsia"/>
                <w:sz w:val="24"/>
              </w:rPr>
              <w:t>/）网站失信被执行人查询结果截图，查询省份为全部。</w:t>
            </w:r>
          </w:p>
          <w:p w:rsidR="00D632DF" w:rsidRPr="0093519E" w:rsidRDefault="00D632DF" w:rsidP="00D632DF">
            <w:pPr>
              <w:spacing w:line="420" w:lineRule="exact"/>
              <w:rPr>
                <w:rFonts w:ascii="宋体" w:hAnsi="宋体"/>
                <w:sz w:val="24"/>
              </w:rPr>
            </w:pPr>
            <w:r w:rsidRPr="0093519E">
              <w:rPr>
                <w:rFonts w:ascii="宋体" w:hAnsi="宋体"/>
                <w:sz w:val="24"/>
              </w:rPr>
              <w:t>8</w:t>
            </w:r>
            <w:r w:rsidRPr="0093519E">
              <w:rPr>
                <w:rFonts w:ascii="宋体" w:hAnsi="宋体" w:hint="eastAsia"/>
                <w:sz w:val="24"/>
              </w:rPr>
              <w:t>、法律、行政法规及采购文件规定的其他要求：（1）关联关系声明函。（2）满足法律、行政法规及采购文件规定的其他要求。</w:t>
            </w:r>
          </w:p>
          <w:p w:rsidR="00D632DF" w:rsidRPr="0093519E" w:rsidRDefault="00D632DF" w:rsidP="00D632DF">
            <w:pPr>
              <w:spacing w:line="420" w:lineRule="exact"/>
              <w:rPr>
                <w:rFonts w:ascii="宋体" w:hAnsi="宋体"/>
                <w:sz w:val="24"/>
              </w:rPr>
            </w:pPr>
            <w:r w:rsidRPr="0093519E">
              <w:rPr>
                <w:rFonts w:ascii="宋体" w:hAnsi="宋体"/>
                <w:sz w:val="24"/>
              </w:rPr>
              <w:t>9</w:t>
            </w:r>
            <w:r w:rsidRPr="0093519E">
              <w:rPr>
                <w:rFonts w:ascii="宋体" w:hAnsi="宋体" w:hint="eastAsia"/>
                <w:sz w:val="24"/>
              </w:rPr>
              <w:t>、本项目不允许联合体参加：非联合体参加。</w:t>
            </w:r>
          </w:p>
        </w:tc>
      </w:tr>
      <w:tr w:rsidR="0093519E" w:rsidRPr="0093519E" w:rsidTr="00B3531F">
        <w:trPr>
          <w:trHeight w:val="759"/>
          <w:jc w:val="center"/>
        </w:trPr>
        <w:tc>
          <w:tcPr>
            <w:tcW w:w="908" w:type="dxa"/>
            <w:tcBorders>
              <w:top w:val="single" w:sz="4" w:space="0" w:color="auto"/>
              <w:bottom w:val="single" w:sz="4" w:space="0" w:color="auto"/>
              <w:right w:val="single" w:sz="4" w:space="0" w:color="auto"/>
            </w:tcBorders>
            <w:vAlign w:val="center"/>
          </w:tcPr>
          <w:p w:rsidR="00D632DF" w:rsidRPr="0093519E" w:rsidRDefault="00D632DF" w:rsidP="00B3531F">
            <w:pPr>
              <w:spacing w:line="560" w:lineRule="exact"/>
              <w:ind w:firstLineChars="100" w:firstLine="240"/>
              <w:rPr>
                <w:rFonts w:ascii="宋体" w:hAnsi="宋体"/>
                <w:sz w:val="24"/>
              </w:rPr>
            </w:pPr>
            <w:r w:rsidRPr="0093519E">
              <w:rPr>
                <w:rFonts w:ascii="宋体" w:hAnsi="宋体" w:hint="eastAsia"/>
                <w:sz w:val="24"/>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D632DF" w:rsidRPr="0093519E" w:rsidRDefault="00D632DF" w:rsidP="00B3531F">
            <w:pPr>
              <w:spacing w:line="560" w:lineRule="exact"/>
              <w:ind w:firstLineChars="100" w:firstLine="240"/>
              <w:rPr>
                <w:rFonts w:ascii="宋体" w:hAnsi="宋体"/>
                <w:sz w:val="24"/>
              </w:rPr>
            </w:pPr>
            <w:r w:rsidRPr="0093519E">
              <w:rPr>
                <w:rFonts w:ascii="宋体" w:hAnsi="宋体" w:hint="eastAsia"/>
                <w:sz w:val="24"/>
              </w:rPr>
              <w:t>符合性检查</w:t>
            </w:r>
          </w:p>
        </w:tc>
        <w:tc>
          <w:tcPr>
            <w:tcW w:w="6288" w:type="dxa"/>
            <w:tcBorders>
              <w:top w:val="single" w:sz="4" w:space="0" w:color="auto"/>
              <w:left w:val="single" w:sz="4" w:space="0" w:color="auto"/>
              <w:bottom w:val="single" w:sz="4" w:space="0" w:color="auto"/>
            </w:tcBorders>
            <w:vAlign w:val="center"/>
          </w:tcPr>
          <w:p w:rsidR="00D632DF" w:rsidRPr="0093519E" w:rsidRDefault="00D632DF" w:rsidP="00D632DF">
            <w:pPr>
              <w:spacing w:line="420" w:lineRule="exact"/>
              <w:rPr>
                <w:rFonts w:ascii="宋体" w:hAnsi="宋体"/>
                <w:sz w:val="24"/>
              </w:rPr>
            </w:pPr>
            <w:r w:rsidRPr="0093519E">
              <w:rPr>
                <w:rFonts w:ascii="宋体" w:hAnsi="宋体" w:hint="eastAsia"/>
                <w:sz w:val="24"/>
              </w:rPr>
              <w:t>1、报价有效期：90天。</w:t>
            </w:r>
          </w:p>
          <w:p w:rsidR="00D632DF" w:rsidRPr="0093519E" w:rsidRDefault="00D632DF" w:rsidP="00D632DF">
            <w:pPr>
              <w:spacing w:line="420" w:lineRule="exact"/>
              <w:rPr>
                <w:rFonts w:ascii="宋体" w:hAnsi="宋体"/>
                <w:sz w:val="24"/>
              </w:rPr>
            </w:pPr>
            <w:r w:rsidRPr="0093519E">
              <w:rPr>
                <w:rFonts w:ascii="宋体" w:hAnsi="宋体" w:hint="eastAsia"/>
                <w:sz w:val="24"/>
              </w:rPr>
              <w:t>2、报价不超过控制价：本项目控制价为</w:t>
            </w:r>
            <w:r w:rsidRPr="0093519E">
              <w:rPr>
                <w:rFonts w:ascii="宋体" w:hAnsi="宋体"/>
                <w:sz w:val="24"/>
              </w:rPr>
              <w:t>38万元</w:t>
            </w:r>
            <w:r w:rsidRPr="0093519E">
              <w:rPr>
                <w:rFonts w:ascii="宋体" w:hAnsi="宋体" w:hint="eastAsia"/>
                <w:sz w:val="24"/>
              </w:rPr>
              <w:t>。</w:t>
            </w:r>
          </w:p>
          <w:p w:rsidR="00D632DF" w:rsidRPr="0093519E" w:rsidRDefault="00D632DF" w:rsidP="00D632DF">
            <w:pPr>
              <w:spacing w:line="420" w:lineRule="exact"/>
              <w:rPr>
                <w:rFonts w:ascii="宋体" w:hAnsi="宋体"/>
                <w:sz w:val="24"/>
              </w:rPr>
            </w:pPr>
            <w:r w:rsidRPr="0093519E">
              <w:rPr>
                <w:rFonts w:ascii="宋体" w:hAnsi="宋体" w:hint="eastAsia"/>
                <w:sz w:val="24"/>
              </w:rPr>
              <w:t>3、法定代表人身份证明或授权委托书：若法定代表人参加投标，响应文件附法定代表人身份证明及法定代表人身份证扫描件；若授权代表参加投标，响应文件还需附法人授权委托书及被授权人身份证扫描件。</w:t>
            </w:r>
          </w:p>
          <w:p w:rsidR="00D632DF" w:rsidRPr="0093519E" w:rsidRDefault="00D632DF" w:rsidP="00D632DF">
            <w:pPr>
              <w:spacing w:line="420" w:lineRule="exact"/>
              <w:rPr>
                <w:rFonts w:ascii="宋体" w:hAnsi="宋体"/>
                <w:sz w:val="24"/>
              </w:rPr>
            </w:pPr>
            <w:r w:rsidRPr="0093519E">
              <w:rPr>
                <w:rFonts w:ascii="宋体" w:hAnsi="宋体" w:hint="eastAsia"/>
                <w:sz w:val="24"/>
              </w:rPr>
              <w:t>4、报价保证金：</w:t>
            </w:r>
            <w:r w:rsidRPr="0093519E">
              <w:rPr>
                <w:rFonts w:ascii="宋体" w:hAnsi="宋体"/>
                <w:sz w:val="24"/>
              </w:rPr>
              <w:t>20</w:t>
            </w:r>
            <w:r w:rsidRPr="0093519E">
              <w:rPr>
                <w:rFonts w:ascii="宋体" w:hAnsi="宋体" w:hint="eastAsia"/>
                <w:sz w:val="24"/>
              </w:rPr>
              <w:t>00.00元。响应文件中</w:t>
            </w:r>
            <w:proofErr w:type="gramStart"/>
            <w:r w:rsidRPr="0093519E">
              <w:rPr>
                <w:rFonts w:ascii="宋体" w:hAnsi="宋体" w:hint="eastAsia"/>
                <w:sz w:val="24"/>
              </w:rPr>
              <w:t>附基本</w:t>
            </w:r>
            <w:proofErr w:type="gramEnd"/>
            <w:r w:rsidRPr="0093519E">
              <w:rPr>
                <w:rFonts w:ascii="宋体" w:hAnsi="宋体" w:hint="eastAsia"/>
                <w:sz w:val="24"/>
              </w:rPr>
              <w:t>户开户证明、转账凭证等材料扫描件。</w:t>
            </w:r>
          </w:p>
          <w:p w:rsidR="00D632DF" w:rsidRPr="0093519E" w:rsidRDefault="00D632DF" w:rsidP="00D632DF">
            <w:pPr>
              <w:pStyle w:val="a3"/>
              <w:spacing w:line="420" w:lineRule="exact"/>
              <w:ind w:firstLine="0"/>
              <w:rPr>
                <w:rFonts w:ascii="宋体" w:eastAsia="宋体" w:hAnsi="宋体"/>
                <w:sz w:val="24"/>
              </w:rPr>
            </w:pPr>
            <w:r w:rsidRPr="0093519E">
              <w:rPr>
                <w:rFonts w:ascii="宋体" w:eastAsia="宋体" w:hAnsi="宋体" w:hint="eastAsia"/>
                <w:sz w:val="24"/>
              </w:rPr>
              <w:t>5、服务期：</w:t>
            </w:r>
            <w:r w:rsidR="00A17D6D" w:rsidRPr="0093519E">
              <w:rPr>
                <w:rFonts w:ascii="宋体" w:eastAsia="宋体" w:hAnsi="宋体" w:hint="eastAsia"/>
                <w:sz w:val="24"/>
              </w:rPr>
              <w:t>自合同签订次日起至2026年11月30日</w:t>
            </w:r>
            <w:r w:rsidRPr="0093519E">
              <w:rPr>
                <w:rFonts w:ascii="宋体" w:eastAsia="宋体" w:hAnsi="宋体" w:hint="eastAsia"/>
                <w:sz w:val="24"/>
              </w:rPr>
              <w:t>。</w:t>
            </w:r>
          </w:p>
          <w:p w:rsidR="00D632DF" w:rsidRPr="0093519E" w:rsidRDefault="00D632DF" w:rsidP="00D632DF">
            <w:pPr>
              <w:pStyle w:val="a3"/>
              <w:spacing w:line="420" w:lineRule="exact"/>
              <w:ind w:firstLine="0"/>
              <w:rPr>
                <w:rFonts w:ascii="宋体" w:eastAsia="宋体" w:hAnsi="宋体"/>
                <w:sz w:val="24"/>
                <w:szCs w:val="24"/>
              </w:rPr>
            </w:pPr>
            <w:r w:rsidRPr="0093519E">
              <w:rPr>
                <w:rFonts w:ascii="宋体" w:eastAsia="宋体" w:hAnsi="宋体" w:hint="eastAsia"/>
                <w:sz w:val="24"/>
              </w:rPr>
              <w:t>6、</w:t>
            </w:r>
            <w:r w:rsidRPr="0093519E">
              <w:rPr>
                <w:rFonts w:ascii="宋体" w:eastAsia="宋体" w:hAnsi="宋体"/>
                <w:sz w:val="24"/>
              </w:rPr>
              <w:t>付款方式：</w:t>
            </w:r>
            <w:r w:rsidRPr="0093519E">
              <w:rPr>
                <w:rFonts w:ascii="宋体" w:eastAsia="宋体" w:hAnsi="宋体" w:hint="eastAsia"/>
                <w:sz w:val="24"/>
                <w:szCs w:val="24"/>
              </w:rPr>
              <w:t>合同签订后15日内，甲方向乙方支付合同金额的50%，合同期满后15日内，甲方支付合同金额的50%。甲方付款时，乙方应给甲方开具相应等额发票。</w:t>
            </w:r>
          </w:p>
        </w:tc>
      </w:tr>
    </w:tbl>
    <w:p w:rsidR="00D632DF" w:rsidRPr="0093519E" w:rsidRDefault="00BB5BB7" w:rsidP="00D632DF">
      <w:pPr>
        <w:spacing w:line="480" w:lineRule="exact"/>
        <w:ind w:firstLineChars="200" w:firstLine="420"/>
        <w:outlineLvl w:val="0"/>
        <w:rPr>
          <w:rFonts w:ascii="宋体" w:hAnsi="宋体" w:cs="宋体"/>
          <w:b/>
          <w:sz w:val="24"/>
        </w:rPr>
      </w:pPr>
      <w:r w:rsidRPr="0093519E">
        <w:rPr>
          <w:rFonts w:ascii="宋体" w:hAnsi="宋体" w:hint="eastAsia"/>
        </w:rPr>
        <w:br w:type="page"/>
      </w:r>
      <w:bookmarkStart w:id="3" w:name="_Toc382557977"/>
      <w:r w:rsidR="00D632DF" w:rsidRPr="0093519E">
        <w:rPr>
          <w:rFonts w:ascii="宋体" w:hAnsi="宋体" w:cs="宋体" w:hint="eastAsia"/>
          <w:b/>
          <w:sz w:val="24"/>
        </w:rPr>
        <w:lastRenderedPageBreak/>
        <w:t>一、说明</w:t>
      </w:r>
      <w:bookmarkEnd w:id="3"/>
    </w:p>
    <w:p w:rsidR="00D632DF" w:rsidRPr="0093519E" w:rsidRDefault="009E1314" w:rsidP="00D632DF">
      <w:pPr>
        <w:snapToGrid w:val="0"/>
        <w:spacing w:line="480" w:lineRule="exact"/>
        <w:ind w:firstLineChars="201" w:firstLine="482"/>
        <w:rPr>
          <w:rFonts w:ascii="宋体" w:hAnsi="宋体"/>
          <w:sz w:val="24"/>
        </w:rPr>
      </w:pPr>
      <w:r w:rsidRPr="0093519E">
        <w:rPr>
          <w:rFonts w:ascii="宋体" w:hAnsi="宋体" w:hint="eastAsia"/>
          <w:sz w:val="24"/>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r w:rsidR="00D632DF" w:rsidRPr="0093519E">
        <w:rPr>
          <w:rFonts w:ascii="宋体" w:hAnsi="宋体" w:hint="eastAsia"/>
          <w:sz w:val="24"/>
        </w:rPr>
        <w:t>。</w:t>
      </w:r>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1.适用范围</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1.1本单源直接采购文件仅适用于本次采购所涉及的项目和内容。</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1.2本单源直接采购文件的解释权为</w:t>
      </w:r>
      <w:r w:rsidRPr="0093519E">
        <w:rPr>
          <w:rFonts w:ascii="宋体" w:hAnsi="宋体" w:hint="eastAsia"/>
          <w:sz w:val="24"/>
        </w:rPr>
        <w:t>采购代理机构</w:t>
      </w:r>
      <w:r w:rsidRPr="0093519E">
        <w:rPr>
          <w:rFonts w:ascii="宋体" w:hAnsi="宋体" w:cs="宋体" w:hint="eastAsia"/>
          <w:sz w:val="24"/>
        </w:rPr>
        <w:t>，以书面解释为准。</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1.3本单源直接采购文件</w:t>
      </w:r>
      <w:r w:rsidRPr="0093519E">
        <w:rPr>
          <w:rFonts w:ascii="宋体" w:hAnsi="宋体" w:hint="eastAsia"/>
          <w:sz w:val="24"/>
        </w:rPr>
        <w:t>未做须知明示，而又有相关法律、法规规定的，从其规定。</w:t>
      </w:r>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2.相关要求</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2.1被邀请供应商应承担所有与准备和参加报价有关的费用。不论评审结果如何，</w:t>
      </w:r>
      <w:r w:rsidRPr="0093519E">
        <w:rPr>
          <w:rFonts w:ascii="宋体" w:hAnsi="宋体" w:hint="eastAsia"/>
          <w:sz w:val="24"/>
        </w:rPr>
        <w:t>采购代理机构</w:t>
      </w:r>
      <w:r w:rsidRPr="0093519E">
        <w:rPr>
          <w:rFonts w:ascii="宋体" w:hAnsi="宋体" w:cs="宋体" w:hint="eastAsia"/>
          <w:sz w:val="24"/>
        </w:rPr>
        <w:t>和采购人均无义务和责任承担这些费用。</w:t>
      </w:r>
    </w:p>
    <w:p w:rsidR="00D632DF" w:rsidRPr="0093519E" w:rsidRDefault="00D632DF" w:rsidP="00D632DF">
      <w:pPr>
        <w:spacing w:line="480" w:lineRule="exact"/>
        <w:ind w:firstLineChars="201" w:firstLine="484"/>
        <w:rPr>
          <w:rFonts w:ascii="宋体" w:hAnsi="宋体" w:cs="宋体"/>
          <w:sz w:val="24"/>
        </w:rPr>
      </w:pPr>
      <w:r w:rsidRPr="0093519E">
        <w:rPr>
          <w:rFonts w:ascii="宋体" w:hAnsi="宋体" w:hint="eastAsia"/>
          <w:b/>
          <w:sz w:val="24"/>
        </w:rPr>
        <w:t>2.2供应商</w:t>
      </w:r>
      <w:r w:rsidR="00EF2235" w:rsidRPr="0093519E">
        <w:rPr>
          <w:rFonts w:ascii="宋体" w:hAnsi="宋体" w:hint="eastAsia"/>
          <w:b/>
          <w:sz w:val="24"/>
        </w:rPr>
        <w:t>应通过威海市公共资源交易网登录威海市国有企业阳光采购电子化服务平台</w:t>
      </w:r>
      <w:r w:rsidRPr="0093519E">
        <w:rPr>
          <w:rFonts w:ascii="宋体" w:hAnsi="宋体" w:hint="eastAsia"/>
          <w:b/>
          <w:sz w:val="24"/>
        </w:rPr>
        <w:t>获取文件。并通过威海国企阳光采购电子化服务平台上传电子响应文件，电子响应文件成功上传后，将会生成投标回执，未通过威海国企阳光采购电子化服务平台上传电子响应文件的，为无效响应。</w:t>
      </w:r>
    </w:p>
    <w:p w:rsidR="00D632DF" w:rsidRPr="0093519E" w:rsidRDefault="00D632DF" w:rsidP="00D632DF">
      <w:pPr>
        <w:spacing w:line="480" w:lineRule="exact"/>
        <w:ind w:firstLineChars="200" w:firstLine="482"/>
        <w:outlineLvl w:val="0"/>
        <w:rPr>
          <w:rFonts w:ascii="宋体" w:hAnsi="宋体" w:cs="宋体"/>
          <w:b/>
          <w:sz w:val="24"/>
        </w:rPr>
      </w:pPr>
      <w:bookmarkStart w:id="4" w:name="_Toc382557978"/>
      <w:r w:rsidRPr="0093519E">
        <w:rPr>
          <w:rFonts w:ascii="宋体" w:hAnsi="宋体" w:cs="宋体" w:hint="eastAsia"/>
          <w:b/>
          <w:sz w:val="24"/>
        </w:rPr>
        <w:t>二、单源直接采购文件</w:t>
      </w:r>
      <w:bookmarkEnd w:id="4"/>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3. 单源直接采购文件的构成</w:t>
      </w:r>
    </w:p>
    <w:p w:rsidR="00D632DF" w:rsidRPr="0093519E" w:rsidRDefault="00196F99" w:rsidP="00D632DF">
      <w:pPr>
        <w:spacing w:line="480" w:lineRule="exact"/>
        <w:ind w:firstLineChars="201" w:firstLine="482"/>
        <w:rPr>
          <w:rFonts w:ascii="宋体" w:hAnsi="宋体" w:cs="宋体"/>
          <w:sz w:val="24"/>
        </w:rPr>
      </w:pPr>
      <w:r w:rsidRPr="0093519E">
        <w:rPr>
          <w:rFonts w:ascii="宋体" w:hAnsi="宋体" w:cs="宋体" w:hint="eastAsia"/>
          <w:sz w:val="24"/>
        </w:rPr>
        <w:t>由</w:t>
      </w:r>
      <w:r w:rsidR="00D632DF" w:rsidRPr="0093519E">
        <w:rPr>
          <w:rFonts w:ascii="宋体" w:hAnsi="宋体" w:cs="宋体" w:hint="eastAsia"/>
          <w:sz w:val="24"/>
        </w:rPr>
        <w:t>本文件（word</w:t>
      </w:r>
      <w:r w:rsidRPr="0093519E">
        <w:rPr>
          <w:rFonts w:ascii="宋体" w:hAnsi="宋体" w:cs="宋体" w:hint="eastAsia"/>
          <w:sz w:val="24"/>
        </w:rPr>
        <w:t>格式）和</w:t>
      </w:r>
      <w:r w:rsidR="00D632DF" w:rsidRPr="0093519E">
        <w:rPr>
          <w:rFonts w:ascii="宋体" w:hAnsi="宋体" w:cs="宋体" w:hint="eastAsia"/>
          <w:sz w:val="24"/>
        </w:rPr>
        <w:t>数据文件（excel格式）构成，采用压缩包电子版文件格式提供。</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3.1 本文件（word格式）由下列文件组成：</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（1）邀请书</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（2）单源直接采购须知</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（3）采购内容与要求</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（4）评审原则和方法</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（5）响应文件格式</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（6）采购合同（范本）</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（7）在采购过程中由采购人或</w:t>
      </w:r>
      <w:r w:rsidRPr="0093519E">
        <w:rPr>
          <w:rFonts w:ascii="宋体" w:hAnsi="宋体" w:hint="eastAsia"/>
          <w:sz w:val="24"/>
        </w:rPr>
        <w:t>采购代理机构</w:t>
      </w:r>
      <w:r w:rsidRPr="0093519E">
        <w:rPr>
          <w:rFonts w:ascii="宋体" w:hAnsi="宋体" w:cs="宋体" w:hint="eastAsia"/>
          <w:sz w:val="24"/>
        </w:rPr>
        <w:t>发出的修正和补充文件等(如有）</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3.2 数据文件（excel格式）由下列文件组成：</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lastRenderedPageBreak/>
        <w:t>（1）封面</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（2）投标报价表（含明细）</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（3）需求响应表（如有）</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（4）评审对照表</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（5）评分对照表（如有）</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3.3供应商应认真阅读单源直接采购文件中所有的事项、格式、条款和技术规范、参数及要求等，如果供应商没有按照单源直接采购文件要求提交全部资料，或者供应商没有对单源直接采购文件在各方面都做出实质性响应，其风险应由供应商自行承担并根据有关政策和条款规定，其报价有可能被拒绝，或者被认定为无效响应。</w:t>
      </w:r>
      <w:bookmarkStart w:id="5" w:name="_Toc382557979"/>
    </w:p>
    <w:p w:rsidR="00D632DF" w:rsidRPr="0093519E" w:rsidRDefault="00D632DF" w:rsidP="00D632DF">
      <w:pPr>
        <w:spacing w:line="480" w:lineRule="exact"/>
        <w:ind w:firstLineChars="200" w:firstLine="482"/>
        <w:outlineLvl w:val="0"/>
        <w:rPr>
          <w:rFonts w:ascii="宋体" w:hAnsi="宋体" w:cs="宋体"/>
          <w:b/>
          <w:sz w:val="24"/>
        </w:rPr>
      </w:pPr>
      <w:r w:rsidRPr="0093519E">
        <w:rPr>
          <w:rFonts w:ascii="宋体" w:hAnsi="宋体" w:cs="宋体" w:hint="eastAsia"/>
          <w:b/>
          <w:sz w:val="24"/>
        </w:rPr>
        <w:t>三、响应文件的编制</w:t>
      </w:r>
      <w:bookmarkEnd w:id="5"/>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4．文件构成</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被邀请供应商应按不同包段分别编制响应文件，每个包段的响应文件必须包括：响应文件（pdf格式）（第一册）、数据文件（PDF格式）（第二册），以上内容缺一不可，否则为无效响应。</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4.1被邀请供应商编制的响应文件（pdf格式）（第一册）应包括但不少于下列内容：</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（1）响应文件封面（格式见本文件第五章）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（2）响应文件目录（格式见本文件第五章）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（3）报价承诺函（格式见本文件第五章）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w:t>
      </w:r>
      <w:r w:rsidRPr="0093519E">
        <w:rPr>
          <w:rFonts w:ascii="宋体" w:hAnsi="宋体" w:cs="宋体"/>
          <w:sz w:val="24"/>
        </w:rPr>
        <w:t>4</w:t>
      </w:r>
      <w:r w:rsidRPr="0093519E">
        <w:rPr>
          <w:rFonts w:ascii="宋体" w:hAnsi="宋体" w:cs="宋体" w:hint="eastAsia"/>
          <w:sz w:val="24"/>
        </w:rPr>
        <w:t>）报价一览表（格式见本文件第五章）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w:t>
      </w:r>
      <w:r w:rsidRPr="0093519E">
        <w:rPr>
          <w:rFonts w:ascii="宋体" w:hAnsi="宋体" w:cs="宋体"/>
          <w:sz w:val="24"/>
        </w:rPr>
        <w:t>5</w:t>
      </w:r>
      <w:r w:rsidRPr="0093519E">
        <w:rPr>
          <w:rFonts w:ascii="宋体" w:hAnsi="宋体" w:cs="宋体" w:hint="eastAsia"/>
          <w:sz w:val="24"/>
        </w:rPr>
        <w:t>）报价明细表（格式见本文件第五章）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w:t>
      </w:r>
      <w:r w:rsidRPr="0093519E">
        <w:rPr>
          <w:rFonts w:ascii="宋体" w:hAnsi="宋体" w:cs="宋体"/>
          <w:sz w:val="24"/>
        </w:rPr>
        <w:t>6</w:t>
      </w:r>
      <w:r w:rsidRPr="0093519E">
        <w:rPr>
          <w:rFonts w:ascii="宋体" w:hAnsi="宋体" w:cs="宋体" w:hint="eastAsia"/>
          <w:sz w:val="24"/>
        </w:rPr>
        <w:t>）供应商资格证明文件</w:t>
      </w:r>
    </w:p>
    <w:p w:rsidR="00D632DF" w:rsidRPr="0093519E" w:rsidRDefault="001B18EA" w:rsidP="00D632DF">
      <w:pPr>
        <w:spacing w:line="480" w:lineRule="exact"/>
        <w:ind w:firstLineChars="201" w:firstLine="482"/>
        <w:rPr>
          <w:rFonts w:ascii="宋体" w:hAnsi="宋体" w:cs="宋体"/>
          <w:sz w:val="24"/>
        </w:rPr>
      </w:pPr>
      <w:r w:rsidRPr="0093519E">
        <w:rPr>
          <w:rFonts w:ascii="宋体" w:hAnsi="宋体" w:cs="宋体" w:hint="eastAsia"/>
          <w:sz w:val="24"/>
        </w:rPr>
        <w:t>①有效的营业执照</w:t>
      </w:r>
      <w:r w:rsidR="00D632DF" w:rsidRPr="0093519E">
        <w:rPr>
          <w:rFonts w:ascii="宋体" w:hAnsi="宋体" w:cs="宋体" w:hint="eastAsia"/>
          <w:sz w:val="24"/>
        </w:rPr>
        <w:t>扫描件；</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②法定代表人或负责人身份证明书；法定代表人或负责人身份证扫描件</w:t>
      </w:r>
      <w:r w:rsidRPr="0093519E">
        <w:rPr>
          <w:rFonts w:ascii="宋体" w:hAnsi="宋体" w:cs="宋体"/>
          <w:sz w:val="24"/>
        </w:rPr>
        <w:t>；</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③法定代表人授权委托书；被授权人身份证扫描件；</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若供应商代表为企业法定代表人/单位负责人的，则只需提供法定代表人或负责人身份证明书及法定代表人或负责人身份证扫描件；</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④报价保证金证明材料；</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⑤报价单位参与报价的声明函（格式见本文件第五章），如不提供视为无效投标（响</w:t>
      </w:r>
      <w:r w:rsidRPr="0093519E">
        <w:rPr>
          <w:rFonts w:ascii="宋体" w:hAnsi="宋体" w:cs="宋体" w:hint="eastAsia"/>
          <w:sz w:val="24"/>
        </w:rPr>
        <w:lastRenderedPageBreak/>
        <w:t>应）；</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⑥报价单位近期的完税凭证扫描件，报价单位近期的交纳社保资金凭证扫描件；</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kern w:val="0"/>
          <w:sz w:val="24"/>
        </w:rPr>
        <w:t>⑦</w:t>
      </w:r>
      <w:r w:rsidRPr="0093519E">
        <w:rPr>
          <w:rFonts w:ascii="宋体" w:hAnsi="宋体" w:cs="宋体" w:hint="eastAsia"/>
          <w:sz w:val="24"/>
        </w:rPr>
        <w:t>财务状况报告等相关材料</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A. 报价单位自行编制的近一年度（202</w:t>
      </w:r>
      <w:r w:rsidR="00196F99" w:rsidRPr="0093519E">
        <w:rPr>
          <w:rFonts w:ascii="宋体" w:hAnsi="宋体" w:cs="宋体"/>
          <w:sz w:val="24"/>
        </w:rPr>
        <w:t>5</w:t>
      </w:r>
      <w:r w:rsidRPr="0093519E">
        <w:rPr>
          <w:rFonts w:ascii="宋体" w:hAnsi="宋体" w:cs="宋体" w:hint="eastAsia"/>
          <w:sz w:val="24"/>
        </w:rPr>
        <w:t>年）公司财务报表或由中介机构出具的近一年度（202</w:t>
      </w:r>
      <w:r w:rsidR="00196F99" w:rsidRPr="0093519E">
        <w:rPr>
          <w:rFonts w:ascii="宋体" w:hAnsi="宋体" w:cs="宋体"/>
          <w:sz w:val="24"/>
        </w:rPr>
        <w:t>5</w:t>
      </w:r>
      <w:r w:rsidRPr="0093519E">
        <w:rPr>
          <w:rFonts w:ascii="宋体" w:hAnsi="宋体" w:cs="宋体" w:hint="eastAsia"/>
          <w:sz w:val="24"/>
        </w:rPr>
        <w:t>年）财务审计报告书（202</w:t>
      </w:r>
      <w:r w:rsidR="00196F99" w:rsidRPr="0093519E">
        <w:rPr>
          <w:rFonts w:ascii="宋体" w:hAnsi="宋体" w:cs="宋体"/>
          <w:sz w:val="24"/>
        </w:rPr>
        <w:t>5</w:t>
      </w:r>
      <w:r w:rsidRPr="0093519E">
        <w:rPr>
          <w:rFonts w:ascii="宋体" w:hAnsi="宋体" w:cs="宋体" w:hint="eastAsia"/>
          <w:sz w:val="24"/>
        </w:rPr>
        <w:t>年度财务审计报告未完成的，可提供202</w:t>
      </w:r>
      <w:r w:rsidR="00196F99" w:rsidRPr="0093519E">
        <w:rPr>
          <w:rFonts w:ascii="宋体" w:hAnsi="宋体" w:cs="宋体"/>
          <w:sz w:val="24"/>
        </w:rPr>
        <w:t>4</w:t>
      </w:r>
      <w:r w:rsidRPr="0093519E">
        <w:rPr>
          <w:rFonts w:ascii="宋体" w:hAnsi="宋体" w:cs="宋体" w:hint="eastAsia"/>
          <w:sz w:val="24"/>
        </w:rPr>
        <w:t>年度财务审计报告书）扫描件；B.银行出具的有效期内的资信证明扫描件。注：A、B两项提供任意一项均可。</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⑧报价单位在“信用中国”或“信用中国（山东）”查询的信用报告；</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⑨报价单位、法定代表人（负责人）及被授权人在中国执行信息公开网（http：//zxgk.court.gov.cn/</w:t>
      </w:r>
      <w:proofErr w:type="spellStart"/>
      <w:r w:rsidRPr="0093519E">
        <w:rPr>
          <w:rFonts w:ascii="宋体" w:hAnsi="宋体" w:cs="宋体" w:hint="eastAsia"/>
          <w:sz w:val="24"/>
        </w:rPr>
        <w:t>shixin</w:t>
      </w:r>
      <w:proofErr w:type="spellEnd"/>
      <w:r w:rsidRPr="0093519E">
        <w:rPr>
          <w:rFonts w:ascii="宋体" w:hAnsi="宋体" w:cs="宋体" w:hint="eastAsia"/>
          <w:sz w:val="24"/>
        </w:rPr>
        <w:t>）失信被执行人查询结果截图；</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⑩关联关系声明函（格式见本文件第五章）；</w:t>
      </w:r>
    </w:p>
    <w:p w:rsidR="00D632DF" w:rsidRPr="0093519E" w:rsidRDefault="00D632DF" w:rsidP="00D632DF">
      <w:pPr>
        <w:spacing w:line="480" w:lineRule="exact"/>
        <w:ind w:firstLineChars="201" w:firstLine="482"/>
        <w:rPr>
          <w:rFonts w:ascii="宋体" w:hAnsi="宋体" w:cs="宋体"/>
          <w:sz w:val="24"/>
        </w:rPr>
      </w:pPr>
      <w:r w:rsidRPr="0093519E">
        <w:rPr>
          <w:rFonts w:ascii="Cambria Math" w:hAnsi="Cambria Math" w:cs="Cambria Math"/>
          <w:sz w:val="24"/>
        </w:rPr>
        <w:t>⑪</w:t>
      </w:r>
      <w:r w:rsidRPr="0093519E">
        <w:rPr>
          <w:rFonts w:ascii="宋体" w:hAnsi="宋体" w:cs="宋体" w:hint="eastAsia"/>
          <w:sz w:val="24"/>
        </w:rPr>
        <w:t>需要提供的其他资格证明文件。</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以上所有资质资格证明文件均需加盖供应商签章。</w:t>
      </w:r>
    </w:p>
    <w:p w:rsidR="00D632DF" w:rsidRPr="0093519E" w:rsidRDefault="00D632DF" w:rsidP="00D632DF">
      <w:pPr>
        <w:snapToGrid w:val="0"/>
        <w:spacing w:line="480" w:lineRule="exact"/>
        <w:ind w:firstLineChars="201" w:firstLine="482"/>
        <w:rPr>
          <w:rFonts w:ascii="宋体" w:hAnsi="宋体"/>
          <w:sz w:val="24"/>
        </w:rPr>
      </w:pPr>
      <w:r w:rsidRPr="0093519E">
        <w:rPr>
          <w:rFonts w:ascii="宋体" w:hAnsi="宋体" w:hint="eastAsia"/>
          <w:sz w:val="24"/>
        </w:rPr>
        <w:t>（</w:t>
      </w:r>
      <w:r w:rsidRPr="0093519E">
        <w:rPr>
          <w:rFonts w:ascii="宋体" w:hAnsi="宋体"/>
          <w:sz w:val="24"/>
        </w:rPr>
        <w:t>7</w:t>
      </w:r>
      <w:r w:rsidRPr="0093519E">
        <w:rPr>
          <w:rFonts w:ascii="宋体" w:hAnsi="宋体" w:hint="eastAsia"/>
          <w:sz w:val="24"/>
        </w:rPr>
        <w:t>）供应商基本情况（格式见本文件第五章）</w:t>
      </w:r>
    </w:p>
    <w:p w:rsidR="00D632DF" w:rsidRPr="0093519E" w:rsidRDefault="00D632DF" w:rsidP="00D632DF">
      <w:pPr>
        <w:snapToGrid w:val="0"/>
        <w:spacing w:line="480" w:lineRule="exact"/>
        <w:ind w:firstLineChars="201" w:firstLine="482"/>
        <w:rPr>
          <w:rFonts w:ascii="宋体" w:hAnsi="宋体"/>
          <w:sz w:val="24"/>
        </w:rPr>
      </w:pPr>
      <w:r w:rsidRPr="0093519E">
        <w:rPr>
          <w:rFonts w:ascii="宋体" w:hAnsi="宋体" w:hint="eastAsia"/>
          <w:sz w:val="24"/>
        </w:rPr>
        <w:t>（</w:t>
      </w:r>
      <w:r w:rsidRPr="0093519E">
        <w:rPr>
          <w:rFonts w:ascii="宋体" w:hAnsi="宋体"/>
          <w:sz w:val="24"/>
        </w:rPr>
        <w:t>8</w:t>
      </w:r>
      <w:r w:rsidRPr="0093519E">
        <w:rPr>
          <w:rFonts w:ascii="宋体" w:hAnsi="宋体" w:hint="eastAsia"/>
          <w:sz w:val="24"/>
        </w:rPr>
        <w:t>）技术文件，包括但不限于以下内容：</w:t>
      </w:r>
    </w:p>
    <w:p w:rsidR="00D632DF" w:rsidRPr="0093519E" w:rsidRDefault="00D632DF" w:rsidP="00D632DF">
      <w:pPr>
        <w:widowControl/>
        <w:spacing w:line="480" w:lineRule="exact"/>
        <w:ind w:firstLineChars="200" w:firstLine="480"/>
        <w:jc w:val="left"/>
        <w:rPr>
          <w:rFonts w:ascii="宋体" w:hAnsi="宋体"/>
          <w:sz w:val="24"/>
        </w:rPr>
      </w:pPr>
      <w:r w:rsidRPr="0093519E">
        <w:rPr>
          <w:rFonts w:ascii="宋体" w:hAnsi="宋体" w:hint="eastAsia"/>
          <w:sz w:val="24"/>
        </w:rPr>
        <w:t>①实施方案；</w:t>
      </w:r>
    </w:p>
    <w:p w:rsidR="00D632DF" w:rsidRPr="0093519E" w:rsidRDefault="00D632DF" w:rsidP="00D632DF">
      <w:pPr>
        <w:widowControl/>
        <w:spacing w:line="480" w:lineRule="exact"/>
        <w:ind w:firstLineChars="200" w:firstLine="480"/>
        <w:jc w:val="left"/>
        <w:rPr>
          <w:rFonts w:ascii="宋体" w:hAnsi="宋体"/>
          <w:sz w:val="24"/>
        </w:rPr>
      </w:pPr>
      <w:r w:rsidRPr="0093519E">
        <w:rPr>
          <w:rFonts w:ascii="宋体" w:hAnsi="宋体" w:hint="eastAsia"/>
          <w:sz w:val="24"/>
        </w:rPr>
        <w:t>②服务</w:t>
      </w:r>
      <w:r w:rsidRPr="0093519E">
        <w:rPr>
          <w:rFonts w:ascii="宋体" w:hAnsi="宋体"/>
          <w:sz w:val="24"/>
        </w:rPr>
        <w:t>承诺</w:t>
      </w:r>
      <w:r w:rsidRPr="0093519E">
        <w:rPr>
          <w:rFonts w:ascii="宋体" w:hAnsi="宋体" w:hint="eastAsia"/>
          <w:sz w:val="24"/>
        </w:rPr>
        <w:t>；</w:t>
      </w:r>
    </w:p>
    <w:p w:rsidR="00D632DF" w:rsidRPr="0093519E" w:rsidRDefault="00D632DF" w:rsidP="00D632DF">
      <w:pPr>
        <w:spacing w:line="480" w:lineRule="exact"/>
        <w:ind w:firstLineChars="201" w:firstLine="482"/>
        <w:rPr>
          <w:rFonts w:ascii="宋体" w:hAnsi="宋体"/>
          <w:sz w:val="24"/>
        </w:rPr>
      </w:pPr>
      <w:r w:rsidRPr="0093519E">
        <w:rPr>
          <w:rFonts w:ascii="宋体" w:hAnsi="宋体" w:hint="eastAsia"/>
          <w:sz w:val="24"/>
        </w:rPr>
        <w:t>（</w:t>
      </w:r>
      <w:r w:rsidRPr="0093519E">
        <w:rPr>
          <w:rFonts w:ascii="宋体" w:hAnsi="宋体"/>
          <w:sz w:val="24"/>
        </w:rPr>
        <w:t>9</w:t>
      </w:r>
      <w:r w:rsidRPr="0093519E">
        <w:rPr>
          <w:rFonts w:ascii="宋体" w:hAnsi="宋体" w:hint="eastAsia"/>
          <w:sz w:val="24"/>
        </w:rPr>
        <w:t>）响应偏离表。</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4.数据文件（PDF格式）（第二册）</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被邀请供应商须从所投项目的单源直接采购文件压缩包内的对应包段目录下获取数据文件（EXCEL格式），必须在原文件上严格按照其中要求填写并在</w:t>
      </w:r>
      <w:r w:rsidRPr="0093519E">
        <w:rPr>
          <w:rFonts w:ascii="宋体" w:hAnsi="宋体" w:cs="宋体" w:hint="eastAsia"/>
          <w:spacing w:val="8"/>
          <w:kern w:val="0"/>
          <w:sz w:val="24"/>
        </w:rPr>
        <w:t>威海市国有企业阳光采购电子化服务平台</w:t>
      </w:r>
      <w:r w:rsidRPr="0093519E">
        <w:rPr>
          <w:rFonts w:ascii="宋体" w:hAnsi="宋体" w:cs="宋体" w:hint="eastAsia"/>
          <w:sz w:val="24"/>
        </w:rPr>
        <w:t>中转换为PDF并加盖供应商电子印章，否则为无效响应，数据文件（PDF格式）包含下列内容：</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（1）封面</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（2）投标报价表（含明细）</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（3）需求响应表（如有）</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（4）评审对照表</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（5）评分对照表（如有）</w:t>
      </w:r>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5.编制要求</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lastRenderedPageBreak/>
        <w:t>5.1响应文件编制要求</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5.1.1被邀请供应商编写的文件和往来信件应以简体中文书写。如果响应文件或与报价有关的其它文件、信件及来往函电以其它语言书写的，供应商应将其译成中文，如未翻译该文件为无效文件。</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5.1.2响应文件中使用的计量单位应使用中华人民共和国法定计量单位。</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5.1.3被邀请供应商必须保证响应文件所提供的全部资料真实可靠，并接受采购人或</w:t>
      </w:r>
      <w:r w:rsidRPr="0093519E">
        <w:rPr>
          <w:rFonts w:ascii="宋体" w:hAnsi="宋体" w:hint="eastAsia"/>
          <w:sz w:val="24"/>
        </w:rPr>
        <w:t>采购代理机构</w:t>
      </w:r>
      <w:r w:rsidRPr="0093519E">
        <w:rPr>
          <w:rFonts w:ascii="宋体" w:hAnsi="宋体" w:cs="宋体" w:hint="eastAsia"/>
          <w:sz w:val="24"/>
        </w:rPr>
        <w:t>对其中任何资料进一步核实的要求。如果因为响应文件填报的内容不详，或没有提供采购中所要求的全部资料及数据，或提供虚假文件，由此造成的后果由供应商自负。</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5.1.4被邀请供应商应按采购文件中提供的响应文件格式（详见第五章响应文件格式）按包段编写响应文件，并使用A4规格编制。响应文件应编写目录，具有结构清晰的文档结构图（打开word视图中的“文档结构图”后能看到详细章节），页码连续。</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5.1.5被邀请供应</w:t>
      </w:r>
      <w:proofErr w:type="gramStart"/>
      <w:r w:rsidRPr="0093519E">
        <w:rPr>
          <w:rFonts w:ascii="宋体" w:hAnsi="宋体" w:cs="宋体" w:hint="eastAsia"/>
          <w:sz w:val="24"/>
        </w:rPr>
        <w:t>商按照</w:t>
      </w:r>
      <w:proofErr w:type="gramEnd"/>
      <w:r w:rsidRPr="0093519E">
        <w:rPr>
          <w:rFonts w:ascii="宋体" w:hAnsi="宋体" w:cs="宋体" w:hint="eastAsia"/>
          <w:sz w:val="24"/>
        </w:rPr>
        <w:t>采购文件要求所提供的各种证明文件必须真实且合法有效,经扫描后粘贴到响应文件的相关页上，</w:t>
      </w:r>
      <w:r w:rsidRPr="0093519E">
        <w:rPr>
          <w:rFonts w:ascii="宋体" w:hAnsi="宋体" w:hint="eastAsia"/>
          <w:sz w:val="24"/>
        </w:rPr>
        <w:t>确保清晰度可辨认，评审时由于无法辨认所产生的后果，由</w:t>
      </w:r>
      <w:r w:rsidRPr="0093519E">
        <w:rPr>
          <w:rFonts w:ascii="宋体" w:hAnsi="宋体" w:cs="宋体" w:hint="eastAsia"/>
          <w:sz w:val="24"/>
        </w:rPr>
        <w:t>被邀请供应商</w:t>
      </w:r>
      <w:r w:rsidRPr="0093519E">
        <w:rPr>
          <w:rFonts w:ascii="宋体" w:hAnsi="宋体" w:hint="eastAsia"/>
          <w:sz w:val="24"/>
        </w:rPr>
        <w:t>自行承担。</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5.1.6</w:t>
      </w:r>
      <w:r w:rsidRPr="0093519E">
        <w:rPr>
          <w:rFonts w:ascii="宋体" w:hAnsi="宋体" w:cs="宋体" w:hint="eastAsia"/>
          <w:b/>
          <w:sz w:val="24"/>
        </w:rPr>
        <w:t>被邀请供应商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93519E">
        <w:rPr>
          <w:rFonts w:ascii="宋体" w:hAnsi="宋体" w:hint="eastAsia"/>
          <w:b/>
          <w:sz w:val="24"/>
        </w:rPr>
        <w:t>对于不涉及或无法填写的评审项（评分项）（例如：报价），可在页码索引处填写1。</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5.1.7为了保证系统整体效率，系统对所投递的电子文件有大小的限制，因此，供应商应尽可能降低本文件的大小，小尺寸响应文件将使递交更快捷、减少差错发生几率，避免报价截止时间前未能</w:t>
      </w:r>
      <w:proofErr w:type="gramStart"/>
      <w:r w:rsidRPr="0093519E">
        <w:rPr>
          <w:rFonts w:ascii="宋体" w:hAnsi="宋体" w:cs="宋体" w:hint="eastAsia"/>
          <w:sz w:val="24"/>
        </w:rPr>
        <w:t>完整上</w:t>
      </w:r>
      <w:proofErr w:type="gramEnd"/>
      <w:r w:rsidRPr="0093519E">
        <w:rPr>
          <w:rFonts w:ascii="宋体" w:hAnsi="宋体" w:cs="宋体" w:hint="eastAsia"/>
          <w:sz w:val="24"/>
        </w:rPr>
        <w:t>传文件。</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5.1.8响应文件具有法律效力，供应商与</w:t>
      </w:r>
      <w:r w:rsidRPr="0093519E">
        <w:rPr>
          <w:rFonts w:ascii="宋体" w:hAnsi="宋体" w:hint="eastAsia"/>
          <w:sz w:val="24"/>
        </w:rPr>
        <w:t>采购代理机构</w:t>
      </w:r>
      <w:r w:rsidRPr="0093519E">
        <w:rPr>
          <w:rFonts w:ascii="宋体" w:hAnsi="宋体" w:cs="宋体" w:hint="eastAsia"/>
          <w:sz w:val="24"/>
        </w:rPr>
        <w:t>或采购人任何人的口头协议不影响响应文件的任何条款和内容。</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5.1.9采购人或</w:t>
      </w:r>
      <w:r w:rsidRPr="0093519E">
        <w:rPr>
          <w:rFonts w:ascii="宋体" w:hAnsi="宋体" w:hint="eastAsia"/>
          <w:sz w:val="24"/>
        </w:rPr>
        <w:t>采购代理机构</w:t>
      </w:r>
      <w:r w:rsidRPr="0093519E">
        <w:rPr>
          <w:rFonts w:ascii="宋体" w:hAnsi="宋体" w:cs="宋体" w:hint="eastAsia"/>
          <w:sz w:val="24"/>
        </w:rPr>
        <w:t>均无义务向供应</w:t>
      </w:r>
      <w:proofErr w:type="gramStart"/>
      <w:r w:rsidRPr="0093519E">
        <w:rPr>
          <w:rFonts w:ascii="宋体" w:hAnsi="宋体" w:cs="宋体" w:hint="eastAsia"/>
          <w:sz w:val="24"/>
        </w:rPr>
        <w:t>商解释</w:t>
      </w:r>
      <w:proofErr w:type="gramEnd"/>
      <w:r w:rsidRPr="0093519E">
        <w:rPr>
          <w:rFonts w:ascii="宋体" w:hAnsi="宋体" w:cs="宋体" w:hint="eastAsia"/>
          <w:sz w:val="24"/>
        </w:rPr>
        <w:t>其成交或未成交的原因，且无论供应商是否成交，响应文件及资料均不予退还，不提供副本拷贝。</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5.2数据文件编制要求</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5.2.1被邀请供应商须从采购文件压缩包内对应包段目录下获取本文件（变更后的数据文件需要重新下载），必须在原文件上严格按照其中要求填写，其内部已约定好固</w:t>
      </w:r>
      <w:r w:rsidRPr="0093519E">
        <w:rPr>
          <w:rFonts w:ascii="宋体" w:hAnsi="宋体" w:cs="宋体" w:hint="eastAsia"/>
          <w:sz w:val="24"/>
        </w:rPr>
        <w:lastRenderedPageBreak/>
        <w:t>定格式和相关内容，且带有特定的唯一性数字指纹，对该文件进行任何工作表、表格行、表格列的增减以及对锁定区域内的数据进行更改、</w:t>
      </w:r>
      <w:proofErr w:type="gramStart"/>
      <w:r w:rsidRPr="0093519E">
        <w:rPr>
          <w:rFonts w:ascii="宋体" w:hAnsi="宋体" w:cs="宋体" w:hint="eastAsia"/>
          <w:sz w:val="24"/>
        </w:rPr>
        <w:t>文件另存等</w:t>
      </w:r>
      <w:proofErr w:type="gramEnd"/>
      <w:r w:rsidRPr="0093519E">
        <w:rPr>
          <w:rFonts w:ascii="宋体" w:hAnsi="宋体" w:cs="宋体" w:hint="eastAsia"/>
          <w:sz w:val="24"/>
        </w:rPr>
        <w:t>违规性操作，都会破坏本文件中的数字指纹，导致系统无法接收该文件使其报价失败。</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5.2.2被邀请供应商应</w:t>
      </w:r>
      <w:proofErr w:type="gramStart"/>
      <w:r w:rsidRPr="0093519E">
        <w:rPr>
          <w:rFonts w:ascii="宋体" w:hAnsi="宋体" w:cs="宋体" w:hint="eastAsia"/>
          <w:sz w:val="24"/>
        </w:rPr>
        <w:t>按数据</w:t>
      </w:r>
      <w:proofErr w:type="gramEnd"/>
      <w:r w:rsidRPr="0093519E">
        <w:rPr>
          <w:rFonts w:ascii="宋体" w:hAnsi="宋体" w:cs="宋体" w:hint="eastAsia"/>
          <w:sz w:val="24"/>
        </w:rPr>
        <w:t>文件中规定的要求，完整、准确地填写《封面》《响应报价表（含明细）》《需求响应表（如有）》《评审对照表》《评分对照表（如有）》，任何的漏表、漏项及信息不完整、填写数据不规范或不正确，都将导致电子化服务平台无法接收该文件使其</w:t>
      </w:r>
      <w:r w:rsidRPr="0093519E">
        <w:rPr>
          <w:rFonts w:ascii="宋体" w:hAnsi="宋体" w:cs="宋体" w:hint="eastAsia"/>
          <w:b/>
          <w:sz w:val="24"/>
        </w:rPr>
        <w:t>报价失败</w:t>
      </w:r>
      <w:r w:rsidRPr="0093519E">
        <w:rPr>
          <w:rFonts w:ascii="宋体" w:hAnsi="宋体" w:cs="宋体" w:hint="eastAsia"/>
          <w:sz w:val="24"/>
        </w:rPr>
        <w:t>。</w:t>
      </w:r>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6.报价</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6.1被邀请供应商提供的货物和服务均以人民币报价，精确到小数点后两位。</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6.2 被邀请供应商应按照采购文件要求的供货内容、责任范围以及合同条款进行报价。</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6.3 被邀请供应商应</w:t>
      </w:r>
      <w:proofErr w:type="gramStart"/>
      <w:r w:rsidRPr="0093519E">
        <w:rPr>
          <w:rFonts w:ascii="宋体" w:hAnsi="宋体" w:cs="宋体" w:hint="eastAsia"/>
          <w:sz w:val="24"/>
        </w:rPr>
        <w:t>按数据</w:t>
      </w:r>
      <w:proofErr w:type="gramEnd"/>
      <w:r w:rsidRPr="0093519E">
        <w:rPr>
          <w:rFonts w:ascii="宋体" w:hAnsi="宋体" w:cs="宋体" w:hint="eastAsia"/>
          <w:sz w:val="24"/>
        </w:rPr>
        <w:t>文件“响应报价表（含明细）”要求的统一格式填写，并加盖电子公章。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6.4《响应报价表（含明细）》填写时应响应下列要求：</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（1）所有根据合同或其它原因应由供应商支付的税款和其它应交纳的费用都要包括在供应商提交的报价中；</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（2）</w:t>
      </w:r>
      <w:r w:rsidRPr="0093519E">
        <w:rPr>
          <w:rFonts w:ascii="宋体" w:hAnsi="宋体" w:cs="宋体" w:hint="eastAsia"/>
          <w:b/>
          <w:bCs/>
          <w:sz w:val="24"/>
        </w:rPr>
        <w:t>本项目非一次性报价。</w:t>
      </w:r>
      <w:r w:rsidRPr="0093519E">
        <w:rPr>
          <w:rFonts w:ascii="宋体" w:hAnsi="宋体" w:cs="宋体" w:hint="eastAsia"/>
          <w:sz w:val="24"/>
        </w:rPr>
        <w:t>报价应包括广告发布期内的广告发布费、电费、维护费、税费及本合同约定次数的广告画面制作安装费等为完成本项目而产生的所有费用。</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（3）供应商应对本次采购的全部内容进行报价，缺项报价无效。如因供应商自身的原因报价失误而造成的损失，由供应商自行承担。</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（4）供应商须严格按照响应报价表（含明细）说明进行填写，响应报价表（含明细）中 “*”是必填项，任何</w:t>
      </w:r>
      <w:proofErr w:type="gramStart"/>
      <w:r w:rsidRPr="0093519E">
        <w:rPr>
          <w:rFonts w:ascii="宋体" w:hAnsi="宋体" w:cs="宋体" w:hint="eastAsia"/>
          <w:sz w:val="24"/>
        </w:rPr>
        <w:t>必填项为</w:t>
      </w:r>
      <w:proofErr w:type="gramEnd"/>
      <w:r w:rsidRPr="0093519E">
        <w:rPr>
          <w:rFonts w:ascii="宋体" w:hAnsi="宋体" w:cs="宋体" w:hint="eastAsia"/>
          <w:sz w:val="24"/>
        </w:rPr>
        <w:t>空时都可能导致本次报价无效。</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（5）《响应报价表（含明细）》中合价将由单价*数量自动计算，无需手工录入。</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6</w:t>
      </w:r>
      <w:r w:rsidRPr="0093519E">
        <w:rPr>
          <w:rFonts w:ascii="宋体" w:hAnsi="宋体" w:cs="宋体"/>
          <w:sz w:val="24"/>
        </w:rPr>
        <w:t>.5</w:t>
      </w:r>
      <w:r w:rsidRPr="0093519E">
        <w:rPr>
          <w:rFonts w:ascii="宋体" w:hAnsi="宋体" w:cs="宋体" w:hint="eastAsia"/>
          <w:sz w:val="24"/>
        </w:rPr>
        <w:t xml:space="preserve"> 《</w:t>
      </w:r>
      <w:r w:rsidRPr="0093519E">
        <w:rPr>
          <w:rFonts w:ascii="宋体" w:hAnsi="宋体" w:cs="宋体"/>
          <w:sz w:val="24"/>
        </w:rPr>
        <w:t>需求响应表</w:t>
      </w:r>
      <w:r w:rsidRPr="0093519E">
        <w:rPr>
          <w:rFonts w:ascii="宋体" w:hAnsi="宋体" w:cs="宋体" w:hint="eastAsia"/>
          <w:sz w:val="24"/>
        </w:rPr>
        <w:t>》</w:t>
      </w:r>
      <w:r w:rsidRPr="0093519E">
        <w:rPr>
          <w:rFonts w:ascii="宋体" w:hAnsi="宋体" w:cs="宋体"/>
          <w:sz w:val="24"/>
        </w:rPr>
        <w:t>填写时应响应下列要求：</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sz w:val="24"/>
        </w:rPr>
        <w:t>（1）有底色标识的单元格须填写，有“*”的列是必输项，任何必输项为空都可能导致您的本次响应无效；</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sz w:val="24"/>
        </w:rPr>
        <w:t>（2）如想拷贝数据到某个待填写单元格，应采用选择性粘贴(只粘贴文本)，否则单元格填写无效或被锁死；</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sz w:val="24"/>
        </w:rPr>
        <w:t>（3）当招标需求列的内容显示不完整时，请点击编辑栏进行查看；</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sz w:val="24"/>
        </w:rPr>
        <w:lastRenderedPageBreak/>
        <w:t>（4）响应需求请按照商品(服务)的招标需求的逐一说明，如实填写。“响应需求”中需详细列明所报产品（服务）的明细；若与响应文件中提供的产品检测报告（如有）、生产厂家出具的产品彩页等证明材料的实质性响应情况不一致，按无效响应处理。</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sz w:val="24"/>
        </w:rPr>
        <w:t>（5）按照该表显示位置加盖一个电子印章；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sz w:val="24"/>
        </w:rPr>
        <w:t>（6）该表为固定格式且有数字指纹，必须在原表上填写，填写完毕后只可保存不可另存。删除该表、增加该表、增加行列、删除行列、对固定格式的任何改动均会导致无效</w:t>
      </w:r>
      <w:r w:rsidRPr="0093519E">
        <w:rPr>
          <w:rFonts w:ascii="宋体" w:hAnsi="宋体" w:cs="宋体" w:hint="eastAsia"/>
          <w:sz w:val="24"/>
        </w:rPr>
        <w:t>响应</w:t>
      </w:r>
      <w:r w:rsidRPr="0093519E">
        <w:rPr>
          <w:rFonts w:ascii="宋体" w:hAnsi="宋体" w:cs="宋体"/>
          <w:sz w:val="24"/>
        </w:rPr>
        <w:t>；</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6.6报价在合同执行过程中是固定不变的，不得以任何理由予以变更。</w:t>
      </w:r>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7.采购有效期</w:t>
      </w:r>
    </w:p>
    <w:p w:rsidR="00D632DF" w:rsidRPr="0093519E" w:rsidRDefault="00D632DF" w:rsidP="00D632DF">
      <w:pPr>
        <w:snapToGrid w:val="0"/>
        <w:spacing w:line="480" w:lineRule="exact"/>
        <w:ind w:firstLineChars="201" w:firstLine="482"/>
        <w:rPr>
          <w:rFonts w:ascii="宋体" w:hAnsi="宋体"/>
          <w:sz w:val="24"/>
        </w:rPr>
      </w:pPr>
      <w:r w:rsidRPr="0093519E">
        <w:rPr>
          <w:rFonts w:ascii="宋体" w:hAnsi="宋体" w:cs="宋体" w:hint="eastAsia"/>
          <w:sz w:val="24"/>
        </w:rPr>
        <w:t>7.1采购活动有效期为公开报价之日起90日，</w:t>
      </w:r>
      <w:r w:rsidRPr="0093519E">
        <w:rPr>
          <w:rFonts w:ascii="宋体" w:hAnsi="宋体" w:hint="eastAsia"/>
          <w:sz w:val="24"/>
        </w:rPr>
        <w:t>报价有效期短于90天的，其响应为无效报价。</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7.2特殊情况下，按有关法规执行。</w:t>
      </w:r>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8.履约保证金的交纳与返还</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本项目不收取履约保证金。</w:t>
      </w:r>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9.关于分包</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供应商拟将成交项目的非主体、非关键性工作分包的，应当在响应文件中载明分包承担主体，分包承担主体应当具备相应资质条件且不得再次分包。</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供应商应当就分包项目向采购人负责，分包承担主体就分包项目承担连带责任。</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本项目是否分包详见《响应须知前附表》。</w:t>
      </w:r>
    </w:p>
    <w:p w:rsidR="00D632DF" w:rsidRPr="0093519E" w:rsidRDefault="00D632DF" w:rsidP="00D632DF">
      <w:pPr>
        <w:spacing w:line="480" w:lineRule="exact"/>
        <w:ind w:firstLineChars="201" w:firstLine="484"/>
        <w:rPr>
          <w:rFonts w:ascii="宋体" w:hAnsi="宋体" w:cs="宋体"/>
          <w:b/>
          <w:sz w:val="24"/>
        </w:rPr>
      </w:pPr>
      <w:bookmarkStart w:id="6" w:name="_Toc447029607"/>
      <w:r w:rsidRPr="0093519E">
        <w:rPr>
          <w:rFonts w:ascii="宋体" w:hAnsi="宋体" w:cs="宋体" w:hint="eastAsia"/>
          <w:b/>
          <w:sz w:val="24"/>
        </w:rPr>
        <w:t>10.响应文件的数量和签署</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10.1响应文件（pdf格式）1份（第一册）：</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10.1.1供应商应使用带电子签章功能的CA</w:t>
      </w:r>
      <w:proofErr w:type="gramStart"/>
      <w:r w:rsidRPr="0093519E">
        <w:rPr>
          <w:rFonts w:ascii="宋体" w:hAnsi="宋体" w:cs="宋体" w:hint="eastAsia"/>
          <w:sz w:val="24"/>
        </w:rPr>
        <w:t>锁对响应</w:t>
      </w:r>
      <w:proofErr w:type="gramEnd"/>
      <w:r w:rsidRPr="0093519E">
        <w:rPr>
          <w:rFonts w:ascii="宋体" w:hAnsi="宋体" w:cs="宋体" w:hint="eastAsia"/>
          <w:sz w:val="24"/>
        </w:rPr>
        <w:t>文件须盖章或签名的部位加盖电子印章（单位电子公章、法定代表人电子人名章），电子印章与实物印章具有同等法律效力。</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10.1.2供应商应首先编制word格式响应文件，最后通过威威海市国有企业阳光采购电子化服务平台的文件签章菜单的标书签</w:t>
      </w:r>
      <w:proofErr w:type="gramStart"/>
      <w:r w:rsidRPr="0093519E">
        <w:rPr>
          <w:rFonts w:ascii="宋体" w:hAnsi="宋体" w:cs="宋体" w:hint="eastAsia"/>
          <w:sz w:val="24"/>
        </w:rPr>
        <w:t>章功能</w:t>
      </w:r>
      <w:proofErr w:type="gramEnd"/>
      <w:r w:rsidRPr="0093519E">
        <w:rPr>
          <w:rFonts w:ascii="宋体" w:hAnsi="宋体" w:cs="宋体" w:hint="eastAsia"/>
          <w:sz w:val="24"/>
        </w:rPr>
        <w:t>转换为pdf格式（或者其他pdf转换工具），之后通过签章功能在pdf文件上逐页加盖电子印章并保存到本地计算机，加盖了电子印章的pdf文件即为最终的响应文件。</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10.1.3文件中要求法定代表人签字或签章的须加盖法定代表人电子人名章。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lastRenderedPageBreak/>
        <w:t>10.1.4须被授权人签字的，被授权人又</w:t>
      </w:r>
      <w:proofErr w:type="gramStart"/>
      <w:r w:rsidRPr="0093519E">
        <w:rPr>
          <w:rFonts w:ascii="宋体" w:hAnsi="宋体" w:cs="宋体" w:hint="eastAsia"/>
          <w:sz w:val="24"/>
        </w:rPr>
        <w:t>无电子</w:t>
      </w:r>
      <w:proofErr w:type="gramEnd"/>
      <w:r w:rsidRPr="0093519E">
        <w:rPr>
          <w:rFonts w:ascii="宋体" w:hAnsi="宋体" w:cs="宋体" w:hint="eastAsia"/>
          <w:sz w:val="24"/>
        </w:rPr>
        <w:t>人名章的，可将对应页面打印出来手写签字后再扫描粘贴到响应文件中，须加盖单位电子公章。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10.1.5可使用平台的批量盖章功能快速签章。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10.1.6采用扫描粘贴供应商公章或扫描法定代表人人名章而</w:t>
      </w:r>
      <w:proofErr w:type="gramStart"/>
      <w:r w:rsidRPr="0093519E">
        <w:rPr>
          <w:rFonts w:ascii="宋体" w:hAnsi="宋体" w:cs="宋体" w:hint="eastAsia"/>
          <w:sz w:val="24"/>
        </w:rPr>
        <w:t>不</w:t>
      </w:r>
      <w:proofErr w:type="gramEnd"/>
      <w:r w:rsidRPr="0093519E">
        <w:rPr>
          <w:rFonts w:ascii="宋体" w:hAnsi="宋体" w:cs="宋体" w:hint="eastAsia"/>
          <w:sz w:val="24"/>
        </w:rPr>
        <w:t>加盖单位电子公章的为</w:t>
      </w:r>
      <w:r w:rsidRPr="0093519E">
        <w:rPr>
          <w:rFonts w:ascii="宋体" w:hAnsi="宋体" w:cs="宋体" w:hint="eastAsia"/>
          <w:b/>
          <w:sz w:val="24"/>
        </w:rPr>
        <w:t>无效响应</w:t>
      </w:r>
      <w:r w:rsidRPr="0093519E">
        <w:rPr>
          <w:rFonts w:ascii="宋体" w:hAnsi="宋体" w:cs="宋体" w:hint="eastAsia"/>
          <w:sz w:val="24"/>
        </w:rPr>
        <w:t>。</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10.2数据文件（PDF格式）（第二册）1份：</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10.2.1报价供应商将填写完毕的数据文件（EXCEL格式），通过</w:t>
      </w:r>
      <w:r w:rsidRPr="0093519E">
        <w:rPr>
          <w:rFonts w:ascii="宋体" w:hAnsi="宋体" w:hint="eastAsia"/>
          <w:sz w:val="24"/>
        </w:rPr>
        <w:t>威海市国有企业阳光采购电子化服务平台</w:t>
      </w:r>
      <w:r w:rsidRPr="0093519E">
        <w:rPr>
          <w:rFonts w:ascii="宋体" w:hAnsi="宋体" w:cs="宋体" w:hint="eastAsia"/>
          <w:sz w:val="24"/>
        </w:rPr>
        <w:t>中“文件签章”菜单的“数据签章”功能上传数据文件（EXCEL格式），系统自动转换为PDF格式，加盖电子印章后保存到本地计算机。加盖了电子印章的文件即为最终的数据文件（PDF格式）用于报价。</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10.2.2文件中要求法定代表人签字或签章的须加盖法定代表人电子人名章。</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10.2.3采用扫描粘贴供应商公章或法定代表人人名章的为</w:t>
      </w:r>
      <w:r w:rsidRPr="0093519E">
        <w:rPr>
          <w:rFonts w:ascii="宋体" w:hAnsi="宋体" w:cs="宋体" w:hint="eastAsia"/>
          <w:b/>
          <w:sz w:val="24"/>
        </w:rPr>
        <w:t>无效响应</w:t>
      </w:r>
      <w:r w:rsidRPr="0093519E">
        <w:rPr>
          <w:rFonts w:ascii="宋体" w:hAnsi="宋体" w:cs="宋体" w:hint="eastAsia"/>
          <w:sz w:val="24"/>
        </w:rPr>
        <w:t>。</w:t>
      </w:r>
    </w:p>
    <w:p w:rsidR="00D632DF" w:rsidRPr="0093519E" w:rsidRDefault="00D632DF" w:rsidP="00D632DF">
      <w:pPr>
        <w:spacing w:line="480" w:lineRule="exact"/>
        <w:ind w:firstLineChars="200" w:firstLine="482"/>
        <w:outlineLvl w:val="0"/>
        <w:rPr>
          <w:rFonts w:ascii="宋体" w:hAnsi="宋体" w:cs="宋体"/>
          <w:b/>
          <w:sz w:val="24"/>
        </w:rPr>
      </w:pPr>
      <w:bookmarkStart w:id="7" w:name="_Toc382557980"/>
      <w:bookmarkEnd w:id="6"/>
      <w:r w:rsidRPr="0093519E">
        <w:rPr>
          <w:rFonts w:ascii="宋体" w:hAnsi="宋体" w:cs="宋体" w:hint="eastAsia"/>
          <w:b/>
          <w:sz w:val="24"/>
        </w:rPr>
        <w:t>四、响应文件的递交</w:t>
      </w:r>
      <w:bookmarkEnd w:id="7"/>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报价有效期内，被邀请供应商不得撤回其响应文件。</w:t>
      </w:r>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11.响应文件的密封和标记</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11.1电子响应文件的密封和标记</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11.1.1加盖了电子印章的电子响应文件和数据文件须在</w:t>
      </w:r>
      <w:r w:rsidRPr="0093519E">
        <w:rPr>
          <w:rFonts w:ascii="宋体" w:hAnsi="宋体" w:hint="eastAsia"/>
          <w:sz w:val="24"/>
        </w:rPr>
        <w:t>威海市国有企业阳光采购电子化服务平台</w:t>
      </w:r>
      <w:r w:rsidRPr="0093519E">
        <w:rPr>
          <w:rFonts w:ascii="宋体" w:hAnsi="宋体" w:cs="宋体" w:hint="eastAsia"/>
          <w:sz w:val="24"/>
        </w:rPr>
        <w:t>的标书递交界面进行提交，提交前系统会自动在本地进行加密和数字签名，加密和数字签名后的文件除了会上传到系统中之外还会同步保存到本地计算机。</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11.2资质证明文件原件的密封和标记</w:t>
      </w:r>
    </w:p>
    <w:p w:rsidR="00D632DF" w:rsidRPr="0093519E" w:rsidRDefault="00EE1E0D" w:rsidP="00D632DF">
      <w:pPr>
        <w:spacing w:line="480" w:lineRule="exact"/>
        <w:ind w:firstLineChars="201" w:firstLine="482"/>
        <w:rPr>
          <w:rFonts w:ascii="宋体" w:hAnsi="宋体" w:cs="宋体"/>
          <w:sz w:val="24"/>
        </w:rPr>
      </w:pPr>
      <w:r w:rsidRPr="0093519E">
        <w:rPr>
          <w:rFonts w:ascii="宋体" w:hAnsi="宋体" w:cs="宋体" w:hint="eastAsia"/>
          <w:sz w:val="24"/>
        </w:rPr>
        <w:t>本项目无需提供资质证明文件原件</w:t>
      </w:r>
      <w:r w:rsidR="00D632DF" w:rsidRPr="0093519E">
        <w:rPr>
          <w:rFonts w:ascii="宋体" w:hAnsi="宋体" w:cs="宋体" w:hint="eastAsia"/>
          <w:sz w:val="24"/>
        </w:rPr>
        <w:t>。</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11.3文件递交</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11.3.1被邀请供应商应在单源直接采购须知前附表规定的时间前网上递交响应文件和数据文件。被邀请供应商应充分评估集中报价带来的网络影响，尽量避开报价高峰时间，错峰进行电子报价，系统以收到被邀请供应商发出的递交指令的时间作为其报价时间，如该时间超过报价截止时间，其</w:t>
      </w:r>
      <w:r w:rsidRPr="0093519E">
        <w:rPr>
          <w:rFonts w:ascii="宋体" w:hAnsi="宋体" w:cs="宋体" w:hint="eastAsia"/>
          <w:b/>
          <w:sz w:val="24"/>
        </w:rPr>
        <w:t>报价将会被判定为无效</w:t>
      </w:r>
      <w:r w:rsidRPr="0093519E">
        <w:rPr>
          <w:rFonts w:ascii="宋体" w:hAnsi="宋体" w:cs="宋体" w:hint="eastAsia"/>
          <w:sz w:val="24"/>
        </w:rPr>
        <w:t>。</w:t>
      </w:r>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11.3.2被邀请供应商须牢记报价加密密码，该密码将用于商谈时解密其电子响应文件，如忘记密码或输入错误密码超过5次，其递交的电子响应文件将无法解密，导致无法提取数据和供他人阅读文件，致使其报价失败。</w:t>
      </w:r>
    </w:p>
    <w:p w:rsidR="00D632DF" w:rsidRPr="0093519E" w:rsidRDefault="00D632DF" w:rsidP="00D632DF">
      <w:pPr>
        <w:spacing w:line="480" w:lineRule="exact"/>
        <w:ind w:firstLineChars="201" w:firstLine="482"/>
        <w:rPr>
          <w:rFonts w:ascii="宋体" w:hAnsi="宋体" w:cs="宋体"/>
          <w:sz w:val="24"/>
        </w:rPr>
      </w:pPr>
      <w:bookmarkStart w:id="8" w:name="_Toc382557981"/>
      <w:r w:rsidRPr="0093519E">
        <w:rPr>
          <w:rFonts w:ascii="宋体" w:hAnsi="宋体" w:cs="宋体" w:hint="eastAsia"/>
          <w:sz w:val="24"/>
        </w:rPr>
        <w:lastRenderedPageBreak/>
        <w:t>11.3.3除采购须知前附表另有规定外，</w:t>
      </w:r>
      <w:r w:rsidRPr="0093519E">
        <w:rPr>
          <w:rFonts w:ascii="宋体" w:hAnsi="宋体" w:hint="eastAsia"/>
          <w:sz w:val="24"/>
        </w:rPr>
        <w:t>采购代理机构</w:t>
      </w:r>
      <w:r w:rsidRPr="0093519E">
        <w:rPr>
          <w:rFonts w:ascii="宋体" w:hAnsi="宋体" w:cs="宋体" w:hint="eastAsia"/>
          <w:sz w:val="24"/>
        </w:rPr>
        <w:t>拒绝接收纸质响应文件。</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11.3.4供应商应将网上递交的已盖章未加密的数据文件和响应文件谨慎保存以便启动应急开标程序时使用。</w:t>
      </w:r>
    </w:p>
    <w:p w:rsidR="00D632DF" w:rsidRPr="0093519E" w:rsidRDefault="00D632DF" w:rsidP="00D632DF">
      <w:pPr>
        <w:spacing w:line="480" w:lineRule="exact"/>
        <w:ind w:firstLineChars="200" w:firstLine="482"/>
        <w:outlineLvl w:val="0"/>
        <w:rPr>
          <w:rFonts w:ascii="宋体" w:hAnsi="宋体" w:cs="宋体"/>
          <w:b/>
          <w:sz w:val="24"/>
        </w:rPr>
      </w:pPr>
      <w:r w:rsidRPr="0093519E">
        <w:rPr>
          <w:rFonts w:ascii="宋体" w:hAnsi="宋体" w:cs="宋体" w:hint="eastAsia"/>
          <w:b/>
          <w:sz w:val="24"/>
        </w:rPr>
        <w:t>五、</w:t>
      </w:r>
      <w:bookmarkEnd w:id="8"/>
      <w:r w:rsidRPr="0093519E">
        <w:rPr>
          <w:rFonts w:ascii="宋体" w:hAnsi="宋体" w:cs="宋体" w:hint="eastAsia"/>
          <w:b/>
          <w:sz w:val="24"/>
        </w:rPr>
        <w:t>采购协商</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12.</w:t>
      </w:r>
      <w:r w:rsidRPr="0093519E">
        <w:rPr>
          <w:rFonts w:ascii="宋体" w:hAnsi="宋体" w:hint="eastAsia"/>
          <w:sz w:val="24"/>
        </w:rPr>
        <w:t xml:space="preserve"> 采购代理机构</w:t>
      </w:r>
      <w:r w:rsidRPr="0093519E">
        <w:rPr>
          <w:rFonts w:ascii="宋体" w:hAnsi="宋体" w:cs="宋体" w:hint="eastAsia"/>
          <w:sz w:val="24"/>
        </w:rPr>
        <w:t>在单源直接采购文件规定的时间和地点组织协商。</w:t>
      </w:r>
    </w:p>
    <w:p w:rsidR="00D632DF" w:rsidRPr="0093519E" w:rsidRDefault="00D632DF" w:rsidP="00D632DF">
      <w:pPr>
        <w:spacing w:line="480" w:lineRule="exact"/>
        <w:ind w:firstLineChars="201" w:firstLine="482"/>
        <w:rPr>
          <w:rFonts w:ascii="宋体" w:hAnsi="宋体" w:cs="宋体"/>
          <w:bCs/>
          <w:sz w:val="24"/>
        </w:rPr>
      </w:pPr>
      <w:r w:rsidRPr="0093519E">
        <w:rPr>
          <w:rFonts w:ascii="宋体" w:hAnsi="宋体" w:cs="宋体" w:hint="eastAsia"/>
          <w:sz w:val="24"/>
        </w:rPr>
        <w:t>13.</w:t>
      </w:r>
      <w:r w:rsidRPr="0093519E">
        <w:rPr>
          <w:rFonts w:ascii="宋体" w:hAnsi="宋体" w:cs="宋体" w:hint="eastAsia"/>
          <w:bCs/>
          <w:sz w:val="24"/>
        </w:rPr>
        <w:t>协商工作由</w:t>
      </w:r>
      <w:r w:rsidRPr="0093519E">
        <w:rPr>
          <w:rFonts w:ascii="宋体" w:hAnsi="宋体" w:hint="eastAsia"/>
          <w:bCs/>
          <w:sz w:val="24"/>
        </w:rPr>
        <w:t>采购代理机构</w:t>
      </w:r>
      <w:r w:rsidRPr="0093519E">
        <w:rPr>
          <w:rFonts w:ascii="宋体" w:hAnsi="宋体" w:cs="宋体" w:hint="eastAsia"/>
          <w:bCs/>
          <w:sz w:val="24"/>
        </w:rPr>
        <w:t>组织，采购人代表、专家和被邀请供应商进行，专家从阳光国企采购主管部门组建的专家库中随机抽取。</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14.协商过程采用集中办公的方式，按照单源直接采购文件确定的原则和方法进行采购协商，协商的主要内容包括：价格，质量，交付时间，交付量，交付地点等。</w:t>
      </w:r>
    </w:p>
    <w:p w:rsidR="00D632DF" w:rsidRPr="0093519E" w:rsidRDefault="00D632DF" w:rsidP="00D632DF">
      <w:pPr>
        <w:spacing w:line="480" w:lineRule="exact"/>
        <w:ind w:firstLineChars="200" w:firstLine="482"/>
        <w:outlineLvl w:val="0"/>
        <w:rPr>
          <w:rFonts w:ascii="宋体" w:hAnsi="宋体" w:cs="宋体"/>
          <w:b/>
          <w:sz w:val="24"/>
        </w:rPr>
      </w:pPr>
      <w:bookmarkStart w:id="9" w:name="_Toc382557982"/>
      <w:r w:rsidRPr="0093519E">
        <w:rPr>
          <w:rFonts w:ascii="宋体" w:hAnsi="宋体" w:cs="宋体" w:hint="eastAsia"/>
          <w:b/>
          <w:sz w:val="24"/>
        </w:rPr>
        <w:t>六、确认成交</w:t>
      </w:r>
      <w:bookmarkEnd w:id="9"/>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15.在满足单源直接采购文件，保证采购项目质量和服务的前提下，双方在商定合理价格的基础上，确定成交供应商。</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16.向成交供应商和采购人发出《成交通知书》。《成交通知书》是合同的组成部分,对成交供应商和采购人具有同等法律效力。</w:t>
      </w:r>
    </w:p>
    <w:p w:rsidR="00D632DF" w:rsidRPr="0093519E" w:rsidRDefault="00D632DF" w:rsidP="00D632DF">
      <w:pPr>
        <w:spacing w:line="480" w:lineRule="exact"/>
        <w:ind w:firstLineChars="200" w:firstLine="482"/>
        <w:outlineLvl w:val="0"/>
        <w:rPr>
          <w:rFonts w:ascii="宋体" w:hAnsi="宋体" w:cs="宋体"/>
          <w:b/>
          <w:sz w:val="24"/>
        </w:rPr>
      </w:pPr>
      <w:bookmarkStart w:id="10" w:name="_Toc382557983"/>
      <w:r w:rsidRPr="0093519E">
        <w:rPr>
          <w:rFonts w:ascii="宋体" w:hAnsi="宋体" w:cs="宋体" w:hint="eastAsia"/>
          <w:b/>
          <w:sz w:val="24"/>
        </w:rPr>
        <w:t>七</w:t>
      </w:r>
      <w:bookmarkStart w:id="11" w:name="_Toc413596346"/>
      <w:r w:rsidRPr="0093519E">
        <w:rPr>
          <w:rFonts w:ascii="宋体" w:hAnsi="宋体" w:cs="宋体" w:hint="eastAsia"/>
          <w:b/>
          <w:sz w:val="24"/>
        </w:rPr>
        <w:t>、公告</w:t>
      </w:r>
      <w:bookmarkEnd w:id="11"/>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17.公告的发布</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17.1</w:t>
      </w:r>
      <w:r w:rsidRPr="0093519E">
        <w:rPr>
          <w:rFonts w:ascii="宋体" w:hAnsi="宋体" w:hint="eastAsia"/>
          <w:sz w:val="24"/>
        </w:rPr>
        <w:t>采购代理机构</w:t>
      </w:r>
      <w:r w:rsidRPr="0093519E">
        <w:rPr>
          <w:rFonts w:ascii="宋体" w:hAnsi="宋体" w:cs="宋体" w:hint="eastAsia"/>
          <w:sz w:val="24"/>
        </w:rPr>
        <w:t>自成交确定之日起</w:t>
      </w:r>
      <w:r w:rsidRPr="0093519E">
        <w:rPr>
          <w:rFonts w:ascii="宋体" w:hAnsi="宋体" w:cs="宋体"/>
          <w:sz w:val="24"/>
        </w:rPr>
        <w:t>3</w:t>
      </w:r>
      <w:r w:rsidRPr="0093519E">
        <w:rPr>
          <w:rFonts w:ascii="宋体" w:hAnsi="宋体" w:cs="宋体" w:hint="eastAsia"/>
          <w:sz w:val="24"/>
        </w:rPr>
        <w:t>日内，在中国招标投标公共服务平台及威海市公共资源交易服务平台同时成交结果公告。成交公告期限为1个工作日。成交公告应当包括下列内容：</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（1）采购人、</w:t>
      </w:r>
      <w:r w:rsidRPr="0093519E">
        <w:rPr>
          <w:rFonts w:ascii="宋体" w:hAnsi="宋体" w:hint="eastAsia"/>
          <w:sz w:val="24"/>
        </w:rPr>
        <w:t>采购代理机构</w:t>
      </w:r>
      <w:r w:rsidRPr="0093519E">
        <w:rPr>
          <w:rFonts w:ascii="宋体" w:hAnsi="宋体" w:cs="宋体" w:hint="eastAsia"/>
          <w:sz w:val="24"/>
        </w:rPr>
        <w:t>的名称、地址和联系方式；</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（2）项目名称和项目编号；</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（3）成交供应商名称、地址和成交金额；</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（4）主要成交标的</w:t>
      </w:r>
      <w:proofErr w:type="gramStart"/>
      <w:r w:rsidRPr="0093519E">
        <w:rPr>
          <w:rFonts w:ascii="宋体" w:hAnsi="宋体" w:cs="宋体" w:hint="eastAsia"/>
          <w:sz w:val="24"/>
        </w:rPr>
        <w:t>的</w:t>
      </w:r>
      <w:proofErr w:type="gramEnd"/>
      <w:r w:rsidRPr="0093519E">
        <w:rPr>
          <w:rFonts w:ascii="宋体" w:hAnsi="宋体" w:cs="宋体" w:hint="eastAsia"/>
          <w:sz w:val="24"/>
        </w:rPr>
        <w:t>名称、数量、单价、服务要求；</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（5）成交公告期限；</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（6）评审专家名单。</w:t>
      </w:r>
    </w:p>
    <w:p w:rsidR="00D632DF" w:rsidRPr="0093519E" w:rsidRDefault="00D632DF" w:rsidP="00D632DF">
      <w:pPr>
        <w:spacing w:line="480" w:lineRule="exact"/>
        <w:ind w:firstLineChars="201" w:firstLine="482"/>
        <w:rPr>
          <w:rFonts w:ascii="宋体" w:hAnsi="宋体" w:cs="宋体"/>
          <w:sz w:val="24"/>
        </w:rPr>
      </w:pPr>
      <w:r w:rsidRPr="0093519E">
        <w:rPr>
          <w:rFonts w:ascii="宋体" w:hAnsi="宋体" w:cs="宋体" w:hint="eastAsia"/>
          <w:sz w:val="24"/>
        </w:rPr>
        <w:t>17.2成交</w:t>
      </w:r>
      <w:r w:rsidRPr="0093519E">
        <w:rPr>
          <w:rFonts w:ascii="宋体" w:hAnsi="宋体" w:hint="eastAsia"/>
          <w:sz w:val="24"/>
        </w:rPr>
        <w:t>公告结束且</w:t>
      </w:r>
      <w:proofErr w:type="gramStart"/>
      <w:r w:rsidRPr="0093519E">
        <w:rPr>
          <w:rFonts w:ascii="宋体" w:hAnsi="宋体" w:hint="eastAsia"/>
          <w:sz w:val="24"/>
        </w:rPr>
        <w:t>无尚未</w:t>
      </w:r>
      <w:proofErr w:type="gramEnd"/>
      <w:r w:rsidRPr="0093519E">
        <w:rPr>
          <w:rFonts w:ascii="宋体" w:hAnsi="宋体" w:hint="eastAsia"/>
          <w:sz w:val="24"/>
        </w:rPr>
        <w:t>处理的异议后，采购人与采购代理联合向成交供应商发出成交通知书</w:t>
      </w:r>
      <w:r w:rsidRPr="0093519E">
        <w:rPr>
          <w:rFonts w:ascii="宋体" w:hAnsi="宋体" w:cs="宋体" w:hint="eastAsia"/>
          <w:sz w:val="24"/>
        </w:rPr>
        <w:t>；《成交通知书》是合同的组成部分,对成交供应商和采购人具有同等法律效力。《成交通知书》发出后，采购人不得违法改变成交结果，成交</w:t>
      </w:r>
      <w:proofErr w:type="gramStart"/>
      <w:r w:rsidRPr="0093519E">
        <w:rPr>
          <w:rFonts w:ascii="宋体" w:hAnsi="宋体" w:cs="宋体" w:hint="eastAsia"/>
          <w:sz w:val="24"/>
        </w:rPr>
        <w:t>供应商无正当</w:t>
      </w:r>
      <w:proofErr w:type="gramEnd"/>
      <w:r w:rsidRPr="0093519E">
        <w:rPr>
          <w:rFonts w:ascii="宋体" w:hAnsi="宋体" w:cs="宋体" w:hint="eastAsia"/>
          <w:sz w:val="24"/>
        </w:rPr>
        <w:t>理由不得放弃成交。</w:t>
      </w:r>
    </w:p>
    <w:p w:rsidR="00D632DF" w:rsidRPr="0093519E" w:rsidRDefault="00D632DF" w:rsidP="00D632DF">
      <w:pPr>
        <w:spacing w:line="480" w:lineRule="exact"/>
        <w:ind w:firstLineChars="200" w:firstLine="482"/>
        <w:outlineLvl w:val="0"/>
        <w:rPr>
          <w:rFonts w:ascii="宋体" w:hAnsi="宋体" w:cs="宋体"/>
          <w:b/>
          <w:sz w:val="24"/>
        </w:rPr>
      </w:pPr>
      <w:bookmarkStart w:id="12" w:name="_Toc29384"/>
      <w:bookmarkEnd w:id="10"/>
      <w:r w:rsidRPr="0093519E">
        <w:rPr>
          <w:rFonts w:ascii="宋体" w:hAnsi="宋体" w:cs="宋体" w:hint="eastAsia"/>
          <w:b/>
          <w:sz w:val="24"/>
        </w:rPr>
        <w:lastRenderedPageBreak/>
        <w:t>八、签订合同</w:t>
      </w:r>
      <w:bookmarkEnd w:id="12"/>
    </w:p>
    <w:p w:rsidR="00D632DF" w:rsidRPr="0093519E" w:rsidRDefault="00D632DF" w:rsidP="00D632DF">
      <w:pPr>
        <w:spacing w:line="480" w:lineRule="exact"/>
        <w:ind w:firstLineChars="201" w:firstLine="484"/>
        <w:rPr>
          <w:rFonts w:ascii="宋体" w:hAnsi="宋体" w:cs="宋体"/>
          <w:b/>
          <w:sz w:val="24"/>
        </w:rPr>
      </w:pPr>
      <w:r w:rsidRPr="0093519E">
        <w:rPr>
          <w:rFonts w:ascii="宋体" w:hAnsi="宋体" w:cs="宋体" w:hint="eastAsia"/>
          <w:b/>
          <w:sz w:val="24"/>
        </w:rPr>
        <w:t>18.合同的签订</w:t>
      </w:r>
    </w:p>
    <w:p w:rsidR="00D632DF" w:rsidRPr="0093519E" w:rsidRDefault="00D632DF" w:rsidP="00D632DF">
      <w:pPr>
        <w:snapToGrid w:val="0"/>
        <w:spacing w:line="480" w:lineRule="exact"/>
        <w:ind w:firstLineChars="201" w:firstLine="482"/>
        <w:rPr>
          <w:rFonts w:ascii="宋体" w:hAnsi="宋体"/>
          <w:sz w:val="24"/>
        </w:rPr>
      </w:pPr>
      <w:r w:rsidRPr="0093519E">
        <w:rPr>
          <w:rFonts w:ascii="宋体" w:hAnsi="宋体" w:cs="宋体" w:hint="eastAsia"/>
          <w:sz w:val="24"/>
        </w:rPr>
        <w:t>18.1</w:t>
      </w:r>
      <w:r w:rsidRPr="0093519E">
        <w:rPr>
          <w:rFonts w:ascii="宋体" w:hAnsi="宋体" w:hint="eastAsia"/>
          <w:sz w:val="24"/>
        </w:rPr>
        <w:t>成交通知书发出之日起30日内，按采购文件、成交供应商的响应文件签订采购合同。采购人应当自采购合同签订之日起5个工作日内，将采购合同上传至威海市国有企业阳光采购电子化服务平台同时在指定的媒体上公告，但采购合同中涉及国家秘密、商业秘密的内容除外。</w:t>
      </w:r>
    </w:p>
    <w:p w:rsidR="00D632DF" w:rsidRPr="0093519E" w:rsidRDefault="00D632DF" w:rsidP="00D632DF">
      <w:pPr>
        <w:snapToGrid w:val="0"/>
        <w:spacing w:line="480" w:lineRule="exact"/>
        <w:ind w:firstLineChars="201" w:firstLine="482"/>
        <w:rPr>
          <w:rFonts w:ascii="宋体" w:hAnsi="宋体"/>
          <w:sz w:val="24"/>
        </w:rPr>
      </w:pPr>
      <w:r w:rsidRPr="0093519E">
        <w:rPr>
          <w:rFonts w:ascii="宋体" w:hAnsi="宋体" w:cs="宋体" w:hint="eastAsia"/>
          <w:sz w:val="24"/>
        </w:rPr>
        <w:t>18.2采购人应按单源直接采购文件要求和成交供应商的响应文件承诺订立书面合同，但不得超出单源直接采购文件和成交供应商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rsidR="00D632DF" w:rsidRPr="0093519E" w:rsidRDefault="00D632DF" w:rsidP="00D632DF">
      <w:pPr>
        <w:snapToGrid w:val="0"/>
        <w:spacing w:line="480" w:lineRule="exact"/>
        <w:ind w:firstLineChars="201" w:firstLine="484"/>
        <w:rPr>
          <w:rFonts w:ascii="宋体" w:hAnsi="宋体"/>
          <w:b/>
          <w:sz w:val="24"/>
        </w:rPr>
      </w:pPr>
      <w:r w:rsidRPr="0093519E">
        <w:rPr>
          <w:rFonts w:ascii="宋体" w:hAnsi="宋体" w:hint="eastAsia"/>
          <w:b/>
          <w:sz w:val="24"/>
        </w:rPr>
        <w:t>19.项目其他相关费用</w:t>
      </w:r>
    </w:p>
    <w:p w:rsidR="00D632DF" w:rsidRPr="0093519E" w:rsidRDefault="00D632DF" w:rsidP="00D632DF">
      <w:pPr>
        <w:snapToGrid w:val="0"/>
        <w:spacing w:line="480" w:lineRule="exact"/>
        <w:ind w:firstLineChars="201" w:firstLine="482"/>
        <w:rPr>
          <w:rFonts w:ascii="宋体" w:hAnsi="宋体"/>
          <w:sz w:val="24"/>
        </w:rPr>
      </w:pPr>
      <w:r w:rsidRPr="0093519E">
        <w:rPr>
          <w:rFonts w:ascii="宋体" w:hAnsi="宋体" w:hint="eastAsia"/>
          <w:sz w:val="24"/>
        </w:rPr>
        <w:t>19.1代理服务费</w:t>
      </w:r>
    </w:p>
    <w:p w:rsidR="00D632DF" w:rsidRPr="0093519E" w:rsidRDefault="00D632DF" w:rsidP="00D632DF">
      <w:pPr>
        <w:snapToGrid w:val="0"/>
        <w:spacing w:line="480" w:lineRule="exact"/>
        <w:ind w:firstLineChars="201" w:firstLine="482"/>
        <w:rPr>
          <w:rFonts w:ascii="宋体" w:hAnsi="宋体"/>
          <w:sz w:val="24"/>
          <w:u w:val="single"/>
        </w:rPr>
      </w:pPr>
      <w:r w:rsidRPr="0093519E">
        <w:rPr>
          <w:rFonts w:ascii="宋体" w:hAnsi="宋体" w:hint="eastAsia"/>
          <w:sz w:val="24"/>
        </w:rPr>
        <w:t>代理服务费收取标准：见响应须知前附表。</w:t>
      </w:r>
    </w:p>
    <w:p w:rsidR="00BB5BB7" w:rsidRPr="0093519E" w:rsidRDefault="00BB5BB7" w:rsidP="00D632DF">
      <w:pPr>
        <w:spacing w:line="480" w:lineRule="exact"/>
        <w:ind w:firstLineChars="250" w:firstLine="525"/>
        <w:sectPr w:rsidR="00BB5BB7" w:rsidRPr="0093519E">
          <w:footerReference w:type="default" r:id="rId9"/>
          <w:pgSz w:w="11906" w:h="16838"/>
          <w:pgMar w:top="1418" w:right="1418" w:bottom="1418" w:left="1418" w:header="851" w:footer="992" w:gutter="0"/>
          <w:cols w:space="720"/>
          <w:docGrid w:type="lines" w:linePitch="312"/>
        </w:sectPr>
      </w:pPr>
    </w:p>
    <w:p w:rsidR="00BB5BB7" w:rsidRPr="0093519E" w:rsidRDefault="00BB5BB7">
      <w:pPr>
        <w:pStyle w:val="aff3"/>
        <w:rPr>
          <w:rFonts w:ascii="宋体" w:hAnsi="宋体" w:cs="宋体"/>
        </w:rPr>
      </w:pPr>
    </w:p>
    <w:p w:rsidR="00BB5BB7" w:rsidRPr="0093519E" w:rsidRDefault="00BB5BB7">
      <w:pPr>
        <w:pStyle w:val="aff3"/>
        <w:rPr>
          <w:rFonts w:ascii="宋体" w:hAnsi="宋体" w:cs="宋体"/>
        </w:rPr>
      </w:pPr>
    </w:p>
    <w:p w:rsidR="00BB5BB7" w:rsidRPr="0093519E" w:rsidRDefault="00BB5BB7">
      <w:pPr>
        <w:pStyle w:val="aff3"/>
        <w:rPr>
          <w:rFonts w:ascii="宋体" w:hAnsi="宋体" w:cs="宋体"/>
        </w:rPr>
      </w:pPr>
    </w:p>
    <w:p w:rsidR="00876A41" w:rsidRPr="0093519E" w:rsidRDefault="00876A41" w:rsidP="00876A41"/>
    <w:p w:rsidR="00876A41" w:rsidRPr="0093519E" w:rsidRDefault="00876A41" w:rsidP="00876A41">
      <w:pPr>
        <w:pStyle w:val="a2"/>
      </w:pPr>
    </w:p>
    <w:p w:rsidR="00876A41" w:rsidRPr="0093519E" w:rsidRDefault="00876A41" w:rsidP="00876A41">
      <w:pPr>
        <w:pStyle w:val="a2"/>
      </w:pPr>
    </w:p>
    <w:p w:rsidR="00BB5BB7" w:rsidRPr="0093519E" w:rsidRDefault="00BB5BB7">
      <w:pPr>
        <w:pStyle w:val="aff3"/>
        <w:rPr>
          <w:rFonts w:ascii="宋体" w:hAnsi="宋体" w:cs="宋体"/>
        </w:rPr>
      </w:pPr>
    </w:p>
    <w:p w:rsidR="00BB5BB7" w:rsidRPr="0093519E" w:rsidRDefault="00BB5BB7">
      <w:pPr>
        <w:spacing w:before="260" w:after="260"/>
        <w:jc w:val="center"/>
        <w:outlineLvl w:val="0"/>
        <w:rPr>
          <w:rFonts w:ascii="宋体" w:hAnsi="宋体" w:cs="宋体"/>
          <w:b/>
          <w:bCs/>
          <w:kern w:val="0"/>
          <w:sz w:val="36"/>
          <w:szCs w:val="36"/>
        </w:rPr>
        <w:sectPr w:rsidR="00BB5BB7" w:rsidRPr="0093519E">
          <w:pgSz w:w="11906" w:h="16838"/>
          <w:pgMar w:top="1440" w:right="1080" w:bottom="1440" w:left="1080" w:header="851" w:footer="992" w:gutter="0"/>
          <w:cols w:space="720"/>
          <w:docGrid w:type="lines" w:linePitch="312"/>
        </w:sectPr>
      </w:pPr>
      <w:r w:rsidRPr="0093519E">
        <w:rPr>
          <w:rFonts w:ascii="宋体" w:hAnsi="宋体" w:cs="宋体" w:hint="eastAsia"/>
          <w:b/>
          <w:bCs/>
          <w:kern w:val="0"/>
          <w:sz w:val="36"/>
          <w:szCs w:val="36"/>
        </w:rPr>
        <w:t xml:space="preserve">第三章 </w:t>
      </w:r>
      <w:r w:rsidR="00D632DF" w:rsidRPr="0093519E">
        <w:rPr>
          <w:rFonts w:ascii="宋体" w:hAnsi="宋体" w:cs="宋体" w:hint="eastAsia"/>
          <w:b/>
          <w:bCs/>
          <w:kern w:val="0"/>
          <w:sz w:val="36"/>
          <w:szCs w:val="36"/>
        </w:rPr>
        <w:t>采购</w:t>
      </w:r>
      <w:r w:rsidRPr="0093519E">
        <w:rPr>
          <w:rFonts w:ascii="宋体" w:hAnsi="宋体" w:cs="宋体" w:hint="eastAsia"/>
          <w:b/>
          <w:bCs/>
          <w:kern w:val="0"/>
          <w:sz w:val="36"/>
          <w:szCs w:val="36"/>
        </w:rPr>
        <w:t>内容与要求</w:t>
      </w:r>
    </w:p>
    <w:p w:rsidR="00BB5BB7" w:rsidRPr="0093519E" w:rsidRDefault="00D632DF" w:rsidP="00876A41">
      <w:pPr>
        <w:tabs>
          <w:tab w:val="left" w:pos="4860"/>
        </w:tabs>
        <w:spacing w:line="480" w:lineRule="exact"/>
        <w:jc w:val="center"/>
        <w:rPr>
          <w:rFonts w:ascii="宋体" w:hAnsi="宋体"/>
          <w:b/>
          <w:sz w:val="36"/>
          <w:szCs w:val="36"/>
        </w:rPr>
      </w:pPr>
      <w:bookmarkStart w:id="13" w:name="bookmark166"/>
      <w:bookmarkStart w:id="14" w:name="bookmark165"/>
      <w:bookmarkEnd w:id="13"/>
      <w:bookmarkEnd w:id="14"/>
      <w:r w:rsidRPr="0093519E">
        <w:rPr>
          <w:rFonts w:ascii="宋体" w:hAnsi="宋体" w:hint="eastAsia"/>
          <w:b/>
          <w:sz w:val="36"/>
          <w:szCs w:val="36"/>
        </w:rPr>
        <w:lastRenderedPageBreak/>
        <w:t>采购项目说明</w:t>
      </w:r>
    </w:p>
    <w:p w:rsidR="00BB5BB7" w:rsidRPr="0093519E" w:rsidRDefault="00BB5BB7">
      <w:pPr>
        <w:tabs>
          <w:tab w:val="left" w:pos="4860"/>
        </w:tabs>
        <w:spacing w:line="480" w:lineRule="exact"/>
        <w:ind w:firstLineChars="200" w:firstLine="480"/>
        <w:rPr>
          <w:rFonts w:ascii="宋体" w:hAnsi="宋体"/>
          <w:sz w:val="24"/>
        </w:rPr>
      </w:pPr>
    </w:p>
    <w:p w:rsidR="00D632DF" w:rsidRPr="0093519E" w:rsidRDefault="00D632DF" w:rsidP="00D632DF">
      <w:pPr>
        <w:spacing w:line="480" w:lineRule="exact"/>
        <w:ind w:firstLineChars="200" w:firstLine="482"/>
        <w:rPr>
          <w:rFonts w:ascii="宋体" w:hAnsi="宋体"/>
          <w:b/>
          <w:sz w:val="24"/>
        </w:rPr>
      </w:pPr>
      <w:r w:rsidRPr="0093519E">
        <w:rPr>
          <w:rFonts w:ascii="宋体" w:hAnsi="宋体" w:hint="eastAsia"/>
          <w:b/>
          <w:sz w:val="24"/>
        </w:rPr>
        <w:t>一、项目内容</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1</w:t>
      </w:r>
      <w:r w:rsidR="00A73AE5" w:rsidRPr="0093519E">
        <w:rPr>
          <w:rFonts w:ascii="宋体" w:hAnsi="宋体" w:hint="eastAsia"/>
          <w:sz w:val="24"/>
        </w:rPr>
        <w:t>、项目名称：青岛地铁</w:t>
      </w:r>
      <w:r w:rsidRPr="0093519E">
        <w:rPr>
          <w:rFonts w:ascii="宋体" w:hAnsi="宋体" w:hint="eastAsia"/>
          <w:sz w:val="24"/>
        </w:rPr>
        <w:t>形象广告宣传</w:t>
      </w:r>
    </w:p>
    <w:p w:rsidR="00D632DF" w:rsidRPr="0093519E" w:rsidRDefault="00D632DF" w:rsidP="00D632DF">
      <w:pPr>
        <w:spacing w:line="480" w:lineRule="exact"/>
        <w:ind w:firstLineChars="200" w:firstLine="480"/>
        <w:rPr>
          <w:rFonts w:ascii="宋体" w:hAnsi="宋体"/>
          <w:sz w:val="24"/>
        </w:rPr>
      </w:pPr>
      <w:r w:rsidRPr="0093519E">
        <w:rPr>
          <w:rFonts w:ascii="宋体" w:hAnsi="宋体"/>
          <w:sz w:val="24"/>
        </w:rPr>
        <w:t>2</w:t>
      </w:r>
      <w:r w:rsidR="00A73AE5" w:rsidRPr="0093519E">
        <w:rPr>
          <w:rFonts w:ascii="宋体" w:hAnsi="宋体" w:hint="eastAsia"/>
          <w:sz w:val="24"/>
        </w:rPr>
        <w:t>、项目内容：青岛地铁</w:t>
      </w:r>
      <w:r w:rsidRPr="0093519E">
        <w:rPr>
          <w:rFonts w:ascii="宋体" w:hAnsi="宋体" w:hint="eastAsia"/>
          <w:sz w:val="24"/>
        </w:rPr>
        <w:t>形象广告宣传，项目内容为在青岛地铁站青岛站G</w:t>
      </w:r>
      <w:proofErr w:type="gramStart"/>
      <w:r w:rsidRPr="0093519E">
        <w:rPr>
          <w:rFonts w:ascii="宋体" w:hAnsi="宋体" w:hint="eastAsia"/>
          <w:sz w:val="24"/>
        </w:rPr>
        <w:t>口包柱</w:t>
      </w:r>
      <w:proofErr w:type="gramEnd"/>
      <w:r w:rsidRPr="0093519E">
        <w:rPr>
          <w:rFonts w:ascii="宋体" w:hAnsi="宋体" w:hint="eastAsia"/>
          <w:sz w:val="24"/>
        </w:rPr>
        <w:t>和五四广场站B1、C</w:t>
      </w:r>
      <w:proofErr w:type="gramStart"/>
      <w:r w:rsidRPr="0093519E">
        <w:rPr>
          <w:rFonts w:ascii="宋体" w:hAnsi="宋体" w:hint="eastAsia"/>
          <w:sz w:val="24"/>
        </w:rPr>
        <w:t>口梯楣</w:t>
      </w:r>
      <w:proofErr w:type="gramEnd"/>
      <w:r w:rsidRPr="0093519E">
        <w:rPr>
          <w:rFonts w:ascii="宋体" w:hAnsi="宋体" w:hint="eastAsia"/>
          <w:sz w:val="24"/>
        </w:rPr>
        <w:t>灯箱开展形象广告宣传。</w:t>
      </w:r>
    </w:p>
    <w:p w:rsidR="00D632DF" w:rsidRPr="0093519E" w:rsidRDefault="00D632DF" w:rsidP="00D632DF">
      <w:pPr>
        <w:spacing w:line="480" w:lineRule="exact"/>
        <w:ind w:firstLineChars="200" w:firstLine="480"/>
        <w:rPr>
          <w:rFonts w:ascii="宋体" w:hAnsi="宋体"/>
          <w:bCs/>
          <w:sz w:val="24"/>
        </w:rPr>
      </w:pPr>
      <w:r w:rsidRPr="0093519E">
        <w:rPr>
          <w:rFonts w:ascii="宋体" w:hAnsi="宋体" w:hint="eastAsia"/>
          <w:sz w:val="24"/>
        </w:rPr>
        <w:t>3、</w:t>
      </w:r>
      <w:r w:rsidRPr="0093519E">
        <w:rPr>
          <w:rFonts w:ascii="宋体" w:hAnsi="宋体" w:hint="eastAsia"/>
          <w:bCs/>
          <w:sz w:val="24"/>
        </w:rPr>
        <w:t>发布媒体位置、形式、数量、期限</w:t>
      </w:r>
      <w:r w:rsidRPr="0093519E">
        <w:rPr>
          <w:rFonts w:ascii="宋体" w:hAnsi="宋体"/>
          <w:bCs/>
          <w:sz w:val="24"/>
        </w:rPr>
        <w:t>：</w:t>
      </w: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2"/>
        <w:gridCol w:w="2119"/>
        <w:gridCol w:w="2235"/>
        <w:gridCol w:w="2489"/>
        <w:gridCol w:w="1379"/>
      </w:tblGrid>
      <w:tr w:rsidR="0093519E" w:rsidRPr="0093519E" w:rsidTr="00A17D6D">
        <w:trPr>
          <w:trHeight w:val="736"/>
          <w:jc w:val="center"/>
        </w:trPr>
        <w:tc>
          <w:tcPr>
            <w:tcW w:w="1032" w:type="dxa"/>
            <w:vAlign w:val="center"/>
          </w:tcPr>
          <w:p w:rsidR="00A17D6D" w:rsidRPr="0093519E" w:rsidRDefault="00A17D6D" w:rsidP="00B3531F">
            <w:pPr>
              <w:jc w:val="center"/>
              <w:rPr>
                <w:rFonts w:ascii="宋体" w:hAnsi="宋体" w:cs="宋体"/>
                <w:bCs/>
                <w:sz w:val="24"/>
              </w:rPr>
            </w:pPr>
            <w:r w:rsidRPr="0093519E">
              <w:rPr>
                <w:rFonts w:ascii="宋体" w:hAnsi="宋体" w:cs="宋体" w:hint="eastAsia"/>
                <w:bCs/>
                <w:sz w:val="24"/>
              </w:rPr>
              <w:t>线路</w:t>
            </w:r>
          </w:p>
        </w:tc>
        <w:tc>
          <w:tcPr>
            <w:tcW w:w="2119" w:type="dxa"/>
            <w:vAlign w:val="center"/>
          </w:tcPr>
          <w:p w:rsidR="00A17D6D" w:rsidRPr="0093519E" w:rsidRDefault="00A17D6D" w:rsidP="00B3531F">
            <w:pPr>
              <w:jc w:val="center"/>
              <w:rPr>
                <w:rFonts w:ascii="宋体" w:hAnsi="宋体" w:cs="宋体"/>
                <w:bCs/>
                <w:sz w:val="24"/>
              </w:rPr>
            </w:pPr>
            <w:r w:rsidRPr="0093519E">
              <w:rPr>
                <w:rFonts w:ascii="宋体" w:hAnsi="宋体" w:cs="宋体" w:hint="eastAsia"/>
                <w:bCs/>
                <w:sz w:val="24"/>
              </w:rPr>
              <w:t>站点</w:t>
            </w:r>
          </w:p>
        </w:tc>
        <w:tc>
          <w:tcPr>
            <w:tcW w:w="2235" w:type="dxa"/>
            <w:vAlign w:val="center"/>
          </w:tcPr>
          <w:p w:rsidR="00A17D6D" w:rsidRPr="0093519E" w:rsidRDefault="00A17D6D" w:rsidP="00B3531F">
            <w:pPr>
              <w:jc w:val="center"/>
              <w:rPr>
                <w:rFonts w:ascii="宋体" w:hAnsi="宋体" w:cs="宋体"/>
                <w:bCs/>
                <w:sz w:val="24"/>
              </w:rPr>
            </w:pPr>
            <w:r w:rsidRPr="0093519E">
              <w:rPr>
                <w:rFonts w:ascii="宋体" w:hAnsi="宋体" w:cs="宋体" w:hint="eastAsia"/>
                <w:bCs/>
                <w:sz w:val="24"/>
              </w:rPr>
              <w:t>媒体形式</w:t>
            </w:r>
          </w:p>
        </w:tc>
        <w:tc>
          <w:tcPr>
            <w:tcW w:w="2489" w:type="dxa"/>
            <w:vAlign w:val="center"/>
          </w:tcPr>
          <w:p w:rsidR="00A17D6D" w:rsidRPr="0093519E" w:rsidRDefault="00A17D6D" w:rsidP="00B3531F">
            <w:pPr>
              <w:jc w:val="center"/>
              <w:rPr>
                <w:rFonts w:ascii="宋体" w:hAnsi="宋体" w:cs="宋体"/>
                <w:bCs/>
                <w:sz w:val="24"/>
              </w:rPr>
            </w:pPr>
            <w:r w:rsidRPr="0093519E">
              <w:rPr>
                <w:rFonts w:ascii="宋体" w:hAnsi="宋体" w:cs="宋体" w:hint="eastAsia"/>
                <w:bCs/>
                <w:sz w:val="24"/>
              </w:rPr>
              <w:t>媒体数量</w:t>
            </w:r>
          </w:p>
        </w:tc>
        <w:tc>
          <w:tcPr>
            <w:tcW w:w="1379" w:type="dxa"/>
            <w:vAlign w:val="center"/>
          </w:tcPr>
          <w:p w:rsidR="00A17D6D" w:rsidRPr="0093519E" w:rsidRDefault="00A17D6D" w:rsidP="00A17D6D">
            <w:pPr>
              <w:jc w:val="center"/>
              <w:rPr>
                <w:rFonts w:ascii="宋体" w:hAnsi="宋体" w:cs="宋体"/>
                <w:bCs/>
                <w:sz w:val="24"/>
              </w:rPr>
            </w:pPr>
            <w:r w:rsidRPr="0093519E">
              <w:rPr>
                <w:rFonts w:ascii="宋体" w:hAnsi="宋体" w:cs="宋体" w:hint="eastAsia"/>
                <w:bCs/>
                <w:sz w:val="24"/>
              </w:rPr>
              <w:t>制作次数</w:t>
            </w:r>
          </w:p>
        </w:tc>
      </w:tr>
      <w:tr w:rsidR="0093519E" w:rsidRPr="0093519E" w:rsidTr="00A17D6D">
        <w:trPr>
          <w:trHeight w:val="529"/>
          <w:jc w:val="center"/>
        </w:trPr>
        <w:tc>
          <w:tcPr>
            <w:tcW w:w="1032" w:type="dxa"/>
            <w:vMerge w:val="restart"/>
            <w:vAlign w:val="center"/>
          </w:tcPr>
          <w:p w:rsidR="00A17D6D" w:rsidRPr="0093519E" w:rsidRDefault="00A17D6D" w:rsidP="00B3531F">
            <w:pPr>
              <w:jc w:val="center"/>
              <w:rPr>
                <w:rFonts w:ascii="宋体" w:hAnsi="宋体"/>
                <w:bCs/>
                <w:sz w:val="24"/>
              </w:rPr>
            </w:pPr>
            <w:r w:rsidRPr="0093519E">
              <w:rPr>
                <w:rFonts w:ascii="宋体" w:hAnsi="宋体" w:hint="eastAsia"/>
                <w:bCs/>
                <w:sz w:val="24"/>
              </w:rPr>
              <w:t>3号线</w:t>
            </w:r>
          </w:p>
        </w:tc>
        <w:tc>
          <w:tcPr>
            <w:tcW w:w="2119"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青岛站</w:t>
            </w:r>
          </w:p>
        </w:tc>
        <w:tc>
          <w:tcPr>
            <w:tcW w:w="2235"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G</w:t>
            </w:r>
            <w:proofErr w:type="gramStart"/>
            <w:r w:rsidRPr="0093519E">
              <w:rPr>
                <w:rFonts w:ascii="宋体" w:hAnsi="宋体" w:hint="eastAsia"/>
                <w:bCs/>
                <w:sz w:val="24"/>
              </w:rPr>
              <w:t>口包柱</w:t>
            </w:r>
            <w:proofErr w:type="gramEnd"/>
          </w:p>
        </w:tc>
        <w:tc>
          <w:tcPr>
            <w:tcW w:w="2489"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6柱</w:t>
            </w:r>
          </w:p>
          <w:p w:rsidR="00A17D6D" w:rsidRPr="0093519E" w:rsidRDefault="00A17D6D" w:rsidP="00B3531F">
            <w:pPr>
              <w:jc w:val="center"/>
              <w:rPr>
                <w:rFonts w:ascii="宋体" w:hAnsi="宋体"/>
                <w:bCs/>
                <w:sz w:val="24"/>
              </w:rPr>
            </w:pPr>
            <w:r w:rsidRPr="0093519E">
              <w:rPr>
                <w:rFonts w:ascii="宋体" w:hAnsi="宋体" w:hint="eastAsia"/>
                <w:bCs/>
                <w:sz w:val="24"/>
              </w:rPr>
              <w:t>（20个面）</w:t>
            </w:r>
          </w:p>
        </w:tc>
        <w:tc>
          <w:tcPr>
            <w:tcW w:w="1379"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1</w:t>
            </w:r>
          </w:p>
        </w:tc>
      </w:tr>
      <w:tr w:rsidR="00A17D6D" w:rsidRPr="0093519E" w:rsidTr="00A17D6D">
        <w:trPr>
          <w:trHeight w:val="529"/>
          <w:jc w:val="center"/>
        </w:trPr>
        <w:tc>
          <w:tcPr>
            <w:tcW w:w="1032" w:type="dxa"/>
            <w:vMerge/>
            <w:vAlign w:val="center"/>
          </w:tcPr>
          <w:p w:rsidR="00A17D6D" w:rsidRPr="0093519E" w:rsidRDefault="00A17D6D" w:rsidP="00B3531F">
            <w:pPr>
              <w:jc w:val="center"/>
              <w:rPr>
                <w:rFonts w:ascii="宋体" w:hAnsi="宋体"/>
                <w:bCs/>
                <w:sz w:val="24"/>
              </w:rPr>
            </w:pPr>
          </w:p>
        </w:tc>
        <w:tc>
          <w:tcPr>
            <w:tcW w:w="2119"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五四广场站</w:t>
            </w:r>
          </w:p>
        </w:tc>
        <w:tc>
          <w:tcPr>
            <w:tcW w:w="2235"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B1、C出入口梯楣</w:t>
            </w:r>
          </w:p>
        </w:tc>
        <w:tc>
          <w:tcPr>
            <w:tcW w:w="2489"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2块</w:t>
            </w:r>
          </w:p>
        </w:tc>
        <w:tc>
          <w:tcPr>
            <w:tcW w:w="1379"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1</w:t>
            </w:r>
          </w:p>
        </w:tc>
      </w:tr>
    </w:tbl>
    <w:p w:rsidR="00D632DF" w:rsidRPr="0093519E" w:rsidRDefault="00D632DF" w:rsidP="00D632DF">
      <w:pPr>
        <w:spacing w:line="480" w:lineRule="exact"/>
        <w:ind w:firstLineChars="200" w:firstLine="480"/>
        <w:rPr>
          <w:rFonts w:ascii="宋体" w:hAnsi="宋体"/>
          <w:sz w:val="24"/>
        </w:rPr>
      </w:pPr>
    </w:p>
    <w:p w:rsidR="00D632DF" w:rsidRPr="0093519E" w:rsidRDefault="00D632DF" w:rsidP="00D632DF">
      <w:pPr>
        <w:spacing w:line="480" w:lineRule="exact"/>
        <w:ind w:firstLineChars="200" w:firstLine="482"/>
        <w:rPr>
          <w:rFonts w:ascii="宋体" w:hAnsi="宋体"/>
          <w:b/>
          <w:sz w:val="24"/>
        </w:rPr>
      </w:pPr>
      <w:r w:rsidRPr="0093519E">
        <w:rPr>
          <w:rFonts w:ascii="宋体" w:hAnsi="宋体" w:hint="eastAsia"/>
          <w:b/>
          <w:sz w:val="24"/>
        </w:rPr>
        <w:t>二、单一来源采购的原因</w:t>
      </w:r>
    </w:p>
    <w:p w:rsidR="00D632DF" w:rsidRPr="0093519E" w:rsidRDefault="00A73AE5" w:rsidP="00D632DF">
      <w:pPr>
        <w:spacing w:line="480" w:lineRule="exact"/>
        <w:ind w:firstLineChars="200" w:firstLine="480"/>
        <w:rPr>
          <w:rFonts w:ascii="宋体" w:hAnsi="宋体"/>
          <w:sz w:val="24"/>
        </w:rPr>
      </w:pPr>
      <w:r w:rsidRPr="0093519E">
        <w:rPr>
          <w:rFonts w:ascii="宋体" w:hAnsi="宋体" w:hint="eastAsia"/>
          <w:sz w:val="24"/>
        </w:rPr>
        <w:t>本次青岛地铁</w:t>
      </w:r>
      <w:r w:rsidR="00D632DF" w:rsidRPr="0093519E">
        <w:rPr>
          <w:rFonts w:ascii="宋体" w:hAnsi="宋体" w:hint="eastAsia"/>
          <w:sz w:val="24"/>
        </w:rPr>
        <w:t>形象广告宣传，广告位置青岛地铁站青岛站G</w:t>
      </w:r>
      <w:proofErr w:type="gramStart"/>
      <w:r w:rsidR="00D632DF" w:rsidRPr="0093519E">
        <w:rPr>
          <w:rFonts w:ascii="宋体" w:hAnsi="宋体" w:hint="eastAsia"/>
          <w:sz w:val="24"/>
        </w:rPr>
        <w:t>口包柱</w:t>
      </w:r>
      <w:proofErr w:type="gramEnd"/>
      <w:r w:rsidR="00D632DF" w:rsidRPr="0093519E">
        <w:rPr>
          <w:rFonts w:ascii="宋体" w:hAnsi="宋体" w:hint="eastAsia"/>
          <w:sz w:val="24"/>
        </w:rPr>
        <w:t>和五四广场站B1、C</w:t>
      </w:r>
      <w:proofErr w:type="gramStart"/>
      <w:r w:rsidR="00D632DF" w:rsidRPr="0093519E">
        <w:rPr>
          <w:rFonts w:ascii="宋体" w:hAnsi="宋体" w:hint="eastAsia"/>
          <w:sz w:val="24"/>
        </w:rPr>
        <w:t>口梯楣</w:t>
      </w:r>
      <w:proofErr w:type="gramEnd"/>
      <w:r w:rsidR="00D632DF" w:rsidRPr="0093519E">
        <w:rPr>
          <w:rFonts w:ascii="宋体" w:hAnsi="宋体" w:hint="eastAsia"/>
          <w:sz w:val="24"/>
        </w:rPr>
        <w:t>灯箱由青岛青铁广告科技有限公司全权负责经营，因此本项目采用单一来源采购方式。</w:t>
      </w:r>
    </w:p>
    <w:p w:rsidR="00D632DF" w:rsidRPr="0093519E" w:rsidRDefault="00D632DF" w:rsidP="00D632DF">
      <w:pPr>
        <w:spacing w:line="480" w:lineRule="exact"/>
        <w:ind w:firstLineChars="200" w:firstLine="482"/>
        <w:rPr>
          <w:rFonts w:ascii="宋体" w:hAnsi="宋体"/>
          <w:b/>
          <w:sz w:val="24"/>
        </w:rPr>
      </w:pPr>
      <w:r w:rsidRPr="0093519E">
        <w:rPr>
          <w:rFonts w:ascii="宋体" w:hAnsi="宋体" w:hint="eastAsia"/>
          <w:b/>
          <w:bCs/>
          <w:sz w:val="24"/>
        </w:rPr>
        <w:t>三、</w:t>
      </w:r>
      <w:r w:rsidRPr="0093519E">
        <w:rPr>
          <w:rFonts w:ascii="宋体" w:hAnsi="宋体" w:hint="eastAsia"/>
          <w:b/>
          <w:sz w:val="24"/>
        </w:rPr>
        <w:t>付款方式：</w:t>
      </w:r>
    </w:p>
    <w:p w:rsidR="00D632DF" w:rsidRPr="0093519E" w:rsidRDefault="00D632DF" w:rsidP="00D632DF">
      <w:pPr>
        <w:spacing w:line="480" w:lineRule="exact"/>
        <w:ind w:leftChars="71" w:left="149" w:firstLineChars="150" w:firstLine="360"/>
        <w:rPr>
          <w:rFonts w:ascii="宋体" w:hAnsi="宋体"/>
          <w:sz w:val="24"/>
        </w:rPr>
      </w:pPr>
      <w:r w:rsidRPr="0093519E">
        <w:rPr>
          <w:rFonts w:ascii="宋体" w:hAnsi="宋体" w:hint="eastAsia"/>
          <w:sz w:val="24"/>
        </w:rPr>
        <w:t>合同签订后15日内，甲方向乙方支付合同金额的50%，合同期满后15日内，甲方支付合同金额的50%。甲方付款时，乙方应给甲方开具相应等额发票。</w:t>
      </w:r>
    </w:p>
    <w:p w:rsidR="00D632DF" w:rsidRPr="0093519E" w:rsidRDefault="00D632DF" w:rsidP="00D632DF">
      <w:pPr>
        <w:spacing w:line="480" w:lineRule="exact"/>
        <w:ind w:leftChars="71" w:left="149" w:firstLineChars="150" w:firstLine="361"/>
        <w:rPr>
          <w:rFonts w:ascii="宋体" w:hAnsi="宋体"/>
          <w:sz w:val="24"/>
        </w:rPr>
      </w:pPr>
      <w:r w:rsidRPr="0093519E">
        <w:rPr>
          <w:rFonts w:ascii="宋体" w:hAnsi="宋体" w:hint="eastAsia"/>
          <w:b/>
          <w:bCs/>
          <w:sz w:val="24"/>
        </w:rPr>
        <w:t>四、服务期：</w:t>
      </w:r>
      <w:r w:rsidR="00A17D6D" w:rsidRPr="0093519E">
        <w:rPr>
          <w:rFonts w:ascii="宋体" w:hAnsi="宋体" w:hint="eastAsia"/>
          <w:bCs/>
          <w:sz w:val="24"/>
        </w:rPr>
        <w:t>自合同签订次日起至2026年11月30日</w:t>
      </w:r>
      <w:r w:rsidRPr="0093519E">
        <w:rPr>
          <w:rFonts w:ascii="宋体" w:hAnsi="宋体" w:hint="eastAsia"/>
          <w:bCs/>
          <w:sz w:val="24"/>
        </w:rPr>
        <w:t>。</w:t>
      </w:r>
    </w:p>
    <w:p w:rsidR="00B01F3D" w:rsidRPr="0093519E" w:rsidRDefault="00D632DF" w:rsidP="00D632DF">
      <w:pPr>
        <w:pStyle w:val="a2"/>
        <w:spacing w:line="480" w:lineRule="exact"/>
        <w:ind w:firstLineChars="200" w:firstLine="482"/>
        <w:rPr>
          <w:rFonts w:ascii="宋体" w:hAnsi="宋体"/>
          <w:kern w:val="2"/>
        </w:rPr>
      </w:pPr>
      <w:r w:rsidRPr="0093519E">
        <w:rPr>
          <w:rFonts w:ascii="宋体" w:hAnsi="宋体" w:hint="eastAsia"/>
          <w:b/>
          <w:bCs/>
        </w:rPr>
        <w:t>五、控制价：</w:t>
      </w:r>
      <w:r w:rsidRPr="0093519E">
        <w:rPr>
          <w:rFonts w:ascii="宋体" w:hAnsi="宋体" w:hint="eastAsia"/>
          <w:bCs/>
        </w:rPr>
        <w:t>人民币</w:t>
      </w:r>
      <w:r w:rsidRPr="0093519E">
        <w:rPr>
          <w:rFonts w:ascii="宋体" w:hAnsi="宋体"/>
          <w:bCs/>
        </w:rPr>
        <w:t>38万元</w:t>
      </w:r>
      <w:r w:rsidRPr="0093519E">
        <w:rPr>
          <w:rFonts w:ascii="宋体" w:hAnsi="宋体" w:hint="eastAsia"/>
          <w:bCs/>
        </w:rPr>
        <w:t>。</w:t>
      </w:r>
    </w:p>
    <w:p w:rsidR="00D632DF" w:rsidRPr="0093519E" w:rsidRDefault="00BB5BB7" w:rsidP="00D632DF">
      <w:pPr>
        <w:pStyle w:val="a2"/>
        <w:spacing w:line="480" w:lineRule="exact"/>
        <w:jc w:val="center"/>
        <w:rPr>
          <w:rFonts w:ascii="宋体" w:hAnsi="宋体" w:cs="宋体"/>
          <w:b/>
          <w:bCs/>
          <w:sz w:val="36"/>
          <w:szCs w:val="36"/>
        </w:rPr>
      </w:pPr>
      <w:r w:rsidRPr="0093519E">
        <w:rPr>
          <w:rFonts w:ascii="宋体" w:hAnsi="宋体"/>
          <w:kern w:val="2"/>
        </w:rPr>
        <w:br w:type="page"/>
      </w:r>
    </w:p>
    <w:p w:rsidR="00BB5BB7" w:rsidRPr="0093519E" w:rsidRDefault="00BB5BB7" w:rsidP="00B01F3D">
      <w:pPr>
        <w:pStyle w:val="a2"/>
        <w:jc w:val="center"/>
      </w:pPr>
      <w:r w:rsidRPr="0093519E">
        <w:rPr>
          <w:rFonts w:ascii="宋体" w:hAnsi="宋体" w:cs="宋体" w:hint="eastAsia"/>
          <w:b/>
          <w:bCs/>
          <w:sz w:val="36"/>
          <w:szCs w:val="36"/>
        </w:rPr>
        <w:lastRenderedPageBreak/>
        <w:t xml:space="preserve">第四章 </w:t>
      </w:r>
      <w:r w:rsidR="00D632DF" w:rsidRPr="0093519E">
        <w:rPr>
          <w:rFonts w:ascii="宋体" w:hAnsi="宋体" w:cs="宋体" w:hint="eastAsia"/>
          <w:b/>
          <w:bCs/>
          <w:sz w:val="36"/>
          <w:szCs w:val="36"/>
        </w:rPr>
        <w:t>评审原则和方法</w:t>
      </w:r>
    </w:p>
    <w:p w:rsidR="00D632DF" w:rsidRPr="0093519E" w:rsidRDefault="00D632DF" w:rsidP="00D632DF">
      <w:pPr>
        <w:tabs>
          <w:tab w:val="left" w:pos="540"/>
        </w:tabs>
        <w:spacing w:line="480" w:lineRule="exact"/>
        <w:ind w:firstLineChars="200" w:firstLine="480"/>
        <w:rPr>
          <w:rFonts w:ascii="宋体" w:hAnsi="宋体"/>
          <w:bCs/>
          <w:sz w:val="24"/>
        </w:rPr>
      </w:pPr>
      <w:r w:rsidRPr="0093519E">
        <w:rPr>
          <w:rFonts w:ascii="宋体" w:hAnsi="宋体" w:hint="eastAsia"/>
          <w:bCs/>
          <w:sz w:val="24"/>
        </w:rPr>
        <w:t>一、评审原则</w:t>
      </w:r>
    </w:p>
    <w:p w:rsidR="00D632DF" w:rsidRPr="0093519E" w:rsidRDefault="00D632DF" w:rsidP="00D632DF">
      <w:pPr>
        <w:tabs>
          <w:tab w:val="left" w:pos="540"/>
        </w:tabs>
        <w:spacing w:line="480" w:lineRule="exact"/>
        <w:ind w:firstLineChars="200" w:firstLine="480"/>
        <w:rPr>
          <w:rFonts w:ascii="宋体" w:hAnsi="宋体"/>
          <w:bCs/>
          <w:sz w:val="24"/>
        </w:rPr>
      </w:pPr>
      <w:r w:rsidRPr="0093519E">
        <w:rPr>
          <w:rFonts w:ascii="宋体" w:hAnsi="宋体" w:hint="eastAsia"/>
          <w:bCs/>
          <w:sz w:val="24"/>
        </w:rPr>
        <w:t>（一）评审原则：公平、公正、择优为本次评审的基本原则，在评审时还恪守以下原则：</w:t>
      </w:r>
    </w:p>
    <w:p w:rsidR="00D632DF" w:rsidRPr="0093519E" w:rsidRDefault="00D632DF" w:rsidP="00D632DF">
      <w:pPr>
        <w:tabs>
          <w:tab w:val="left" w:pos="540"/>
        </w:tabs>
        <w:spacing w:line="480" w:lineRule="exact"/>
        <w:ind w:firstLineChars="200" w:firstLine="480"/>
        <w:rPr>
          <w:rFonts w:ascii="宋体" w:hAnsi="宋体"/>
          <w:bCs/>
          <w:sz w:val="24"/>
        </w:rPr>
      </w:pPr>
      <w:r w:rsidRPr="0093519E">
        <w:rPr>
          <w:rFonts w:ascii="宋体" w:hAnsi="宋体" w:hint="eastAsia"/>
          <w:bCs/>
          <w:sz w:val="24"/>
        </w:rPr>
        <w:t>1.客观性原则：严格按照采购文件的要求，对各报价供应商的报价文件进行评审；评审仅依据报价文件本身，而不依靠报价文件以外的任何因素。</w:t>
      </w:r>
    </w:p>
    <w:p w:rsidR="00D632DF" w:rsidRPr="0093519E" w:rsidRDefault="00D632DF" w:rsidP="00D632DF">
      <w:pPr>
        <w:tabs>
          <w:tab w:val="left" w:pos="540"/>
        </w:tabs>
        <w:spacing w:line="480" w:lineRule="exact"/>
        <w:ind w:firstLineChars="200" w:firstLine="480"/>
        <w:rPr>
          <w:rFonts w:ascii="宋体" w:hAnsi="宋体"/>
          <w:bCs/>
          <w:sz w:val="24"/>
        </w:rPr>
      </w:pPr>
      <w:r w:rsidRPr="0093519E">
        <w:rPr>
          <w:rFonts w:ascii="宋体" w:hAnsi="宋体" w:hint="eastAsia"/>
          <w:bCs/>
          <w:sz w:val="24"/>
        </w:rPr>
        <w:t>2.统一性原则：按照统一的评审原则和评审方法，用统一标准进行评审。</w:t>
      </w:r>
    </w:p>
    <w:p w:rsidR="00D632DF" w:rsidRPr="0093519E" w:rsidRDefault="00D632DF" w:rsidP="00D632DF">
      <w:pPr>
        <w:tabs>
          <w:tab w:val="left" w:pos="540"/>
        </w:tabs>
        <w:spacing w:line="480" w:lineRule="exact"/>
        <w:ind w:firstLineChars="200" w:firstLine="480"/>
        <w:rPr>
          <w:rFonts w:ascii="宋体" w:hAnsi="宋体"/>
          <w:bCs/>
          <w:sz w:val="24"/>
        </w:rPr>
      </w:pPr>
      <w:r w:rsidRPr="0093519E">
        <w:rPr>
          <w:rFonts w:ascii="宋体" w:hAnsi="宋体" w:hint="eastAsia"/>
          <w:bCs/>
          <w:sz w:val="24"/>
        </w:rPr>
        <w:t>3.独立性原则：评审工作独立进行，不受任何外界因素的干扰和影响。</w:t>
      </w:r>
    </w:p>
    <w:p w:rsidR="00D632DF" w:rsidRPr="0093519E" w:rsidRDefault="00D632DF" w:rsidP="00D632DF">
      <w:pPr>
        <w:tabs>
          <w:tab w:val="left" w:pos="540"/>
        </w:tabs>
        <w:spacing w:line="480" w:lineRule="exact"/>
        <w:ind w:firstLineChars="200" w:firstLine="480"/>
        <w:rPr>
          <w:rFonts w:ascii="宋体" w:hAnsi="宋体"/>
          <w:bCs/>
          <w:sz w:val="24"/>
        </w:rPr>
      </w:pPr>
      <w:r w:rsidRPr="0093519E">
        <w:rPr>
          <w:rFonts w:ascii="宋体" w:hAnsi="宋体" w:hint="eastAsia"/>
          <w:bCs/>
          <w:sz w:val="24"/>
        </w:rPr>
        <w:t>4.保密性原则：有关工作人员将严格保守各报价供应商的商业秘密。</w:t>
      </w:r>
    </w:p>
    <w:p w:rsidR="00D632DF" w:rsidRPr="0093519E" w:rsidRDefault="00D632DF" w:rsidP="00D632DF">
      <w:pPr>
        <w:tabs>
          <w:tab w:val="left" w:pos="540"/>
        </w:tabs>
        <w:spacing w:line="480" w:lineRule="exact"/>
        <w:ind w:firstLineChars="200" w:firstLine="480"/>
        <w:rPr>
          <w:rFonts w:ascii="宋体" w:hAnsi="宋体"/>
          <w:bCs/>
          <w:sz w:val="24"/>
        </w:rPr>
      </w:pPr>
      <w:r w:rsidRPr="0093519E">
        <w:rPr>
          <w:rFonts w:ascii="宋体" w:hAnsi="宋体" w:hint="eastAsia"/>
          <w:bCs/>
          <w:sz w:val="24"/>
        </w:rPr>
        <w:t>5.综合性原则：综合分析、评审报价供应商的各项指标，而不以单项指标的优劣评定出成交人。</w:t>
      </w:r>
    </w:p>
    <w:p w:rsidR="00D632DF" w:rsidRPr="0093519E" w:rsidRDefault="00D632DF" w:rsidP="00D632DF">
      <w:pPr>
        <w:tabs>
          <w:tab w:val="left" w:pos="540"/>
        </w:tabs>
        <w:spacing w:line="480" w:lineRule="exact"/>
        <w:ind w:firstLineChars="200" w:firstLine="480"/>
        <w:rPr>
          <w:rFonts w:ascii="宋体" w:hAnsi="宋体"/>
          <w:bCs/>
          <w:sz w:val="24"/>
        </w:rPr>
      </w:pPr>
      <w:r w:rsidRPr="0093519E">
        <w:rPr>
          <w:rFonts w:ascii="宋体" w:hAnsi="宋体" w:hint="eastAsia"/>
          <w:bCs/>
          <w:sz w:val="24"/>
        </w:rPr>
        <w:t>二、评审办法</w:t>
      </w:r>
    </w:p>
    <w:p w:rsidR="00BB5BB7" w:rsidRPr="0093519E" w:rsidRDefault="00D632DF" w:rsidP="00D632DF">
      <w:pPr>
        <w:tabs>
          <w:tab w:val="left" w:pos="540"/>
        </w:tabs>
        <w:spacing w:line="480" w:lineRule="exact"/>
        <w:ind w:firstLineChars="200" w:firstLine="480"/>
        <w:rPr>
          <w:rFonts w:ascii="宋体" w:hAnsi="宋体" w:cs="宋体"/>
          <w:bCs/>
          <w:sz w:val="24"/>
        </w:rPr>
      </w:pPr>
      <w:r w:rsidRPr="0093519E">
        <w:rPr>
          <w:rFonts w:ascii="宋体" w:hAnsi="宋体" w:hint="eastAsia"/>
          <w:bCs/>
          <w:sz w:val="24"/>
        </w:rPr>
        <w:t>满足质量和服务要求，双方商定合理价格的基础上确定成交供应商。</w:t>
      </w:r>
    </w:p>
    <w:p w:rsidR="00BB5BB7" w:rsidRPr="0093519E" w:rsidRDefault="00BB5BB7">
      <w:pPr>
        <w:pStyle w:val="a2"/>
        <w:spacing w:line="480" w:lineRule="exact"/>
      </w:pPr>
    </w:p>
    <w:p w:rsidR="00BB5BB7" w:rsidRPr="0093519E" w:rsidRDefault="00BB5BB7">
      <w:pPr>
        <w:pStyle w:val="a3"/>
        <w:spacing w:line="480" w:lineRule="exact"/>
        <w:rPr>
          <w:rFonts w:ascii="宋体" w:eastAsia="宋体" w:hAnsi="宋体"/>
        </w:rPr>
      </w:pPr>
      <w:r w:rsidRPr="0093519E">
        <w:rPr>
          <w:rFonts w:ascii="宋体" w:eastAsia="宋体" w:hAnsi="宋体"/>
          <w:sz w:val="24"/>
          <w:szCs w:val="24"/>
        </w:rPr>
        <w:br w:type="page"/>
      </w:r>
    </w:p>
    <w:p w:rsidR="00BB5BB7" w:rsidRPr="0093519E" w:rsidRDefault="00BB5BB7">
      <w:pPr>
        <w:pStyle w:val="a3"/>
        <w:spacing w:line="460" w:lineRule="exact"/>
        <w:rPr>
          <w:rFonts w:ascii="宋体" w:eastAsia="宋体" w:hAnsi="宋体"/>
        </w:rPr>
      </w:pPr>
    </w:p>
    <w:p w:rsidR="00BB5BB7" w:rsidRPr="0093519E" w:rsidRDefault="00BB5BB7">
      <w:pPr>
        <w:pStyle w:val="af4"/>
        <w:spacing w:line="560" w:lineRule="exact"/>
        <w:jc w:val="center"/>
        <w:rPr>
          <w:rFonts w:hAnsi="宋体"/>
          <w:bCs/>
          <w:sz w:val="28"/>
          <w:szCs w:val="28"/>
        </w:rPr>
      </w:pPr>
    </w:p>
    <w:p w:rsidR="00BB5BB7" w:rsidRPr="0093519E" w:rsidRDefault="00BB5BB7">
      <w:pPr>
        <w:rPr>
          <w:rFonts w:ascii="宋体" w:hAnsi="宋体"/>
        </w:rPr>
      </w:pPr>
    </w:p>
    <w:p w:rsidR="00BB5BB7" w:rsidRPr="0093519E" w:rsidRDefault="00BB5BB7">
      <w:pPr>
        <w:pStyle w:val="aff3"/>
        <w:rPr>
          <w:rFonts w:ascii="宋体" w:hAnsi="宋体" w:cs="宋体"/>
        </w:rPr>
      </w:pPr>
    </w:p>
    <w:p w:rsidR="00876A41" w:rsidRPr="0093519E" w:rsidRDefault="00876A41" w:rsidP="00876A41"/>
    <w:p w:rsidR="00876A41" w:rsidRPr="0093519E" w:rsidRDefault="00876A41" w:rsidP="00876A41">
      <w:pPr>
        <w:pStyle w:val="a2"/>
      </w:pPr>
    </w:p>
    <w:p w:rsidR="00876A41" w:rsidRPr="0093519E" w:rsidRDefault="00876A41" w:rsidP="00876A41">
      <w:pPr>
        <w:pStyle w:val="a2"/>
      </w:pPr>
    </w:p>
    <w:p w:rsidR="00BB5BB7" w:rsidRPr="0093519E" w:rsidRDefault="00BB5BB7">
      <w:pPr>
        <w:pStyle w:val="aff3"/>
        <w:rPr>
          <w:rFonts w:ascii="宋体" w:hAnsi="宋体" w:cs="宋体"/>
        </w:rPr>
      </w:pPr>
    </w:p>
    <w:p w:rsidR="00BB5BB7" w:rsidRPr="0093519E" w:rsidRDefault="00BB5BB7">
      <w:pPr>
        <w:spacing w:before="260" w:after="260"/>
        <w:jc w:val="center"/>
        <w:outlineLvl w:val="0"/>
        <w:rPr>
          <w:rFonts w:ascii="宋体" w:hAnsi="宋体" w:cs="宋体"/>
          <w:b/>
          <w:bCs/>
          <w:kern w:val="0"/>
          <w:sz w:val="36"/>
          <w:szCs w:val="36"/>
        </w:rPr>
        <w:sectPr w:rsidR="00BB5BB7" w:rsidRPr="0093519E">
          <w:footerReference w:type="default" r:id="rId10"/>
          <w:pgSz w:w="11906" w:h="16838"/>
          <w:pgMar w:top="1701" w:right="1588" w:bottom="1134" w:left="1588" w:header="851" w:footer="992" w:gutter="0"/>
          <w:cols w:space="720"/>
          <w:docGrid w:linePitch="312"/>
        </w:sectPr>
      </w:pPr>
      <w:r w:rsidRPr="0093519E">
        <w:rPr>
          <w:rFonts w:ascii="宋体" w:hAnsi="宋体" w:cs="宋体" w:hint="eastAsia"/>
          <w:b/>
          <w:bCs/>
          <w:kern w:val="0"/>
          <w:sz w:val="36"/>
          <w:szCs w:val="36"/>
        </w:rPr>
        <w:t xml:space="preserve">第五章  </w:t>
      </w:r>
      <w:r w:rsidR="00D632DF" w:rsidRPr="0093519E">
        <w:rPr>
          <w:rFonts w:ascii="宋体" w:hAnsi="宋体" w:cs="宋体" w:hint="eastAsia"/>
          <w:b/>
          <w:bCs/>
          <w:kern w:val="0"/>
          <w:sz w:val="36"/>
          <w:szCs w:val="36"/>
        </w:rPr>
        <w:t>响应文件</w:t>
      </w:r>
      <w:r w:rsidRPr="0093519E">
        <w:rPr>
          <w:rFonts w:ascii="宋体" w:hAnsi="宋体" w:cs="宋体" w:hint="eastAsia"/>
          <w:b/>
          <w:bCs/>
          <w:kern w:val="0"/>
          <w:sz w:val="36"/>
          <w:szCs w:val="36"/>
        </w:rPr>
        <w:t>格式</w:t>
      </w:r>
      <w:r w:rsidR="00AF509D" w:rsidRPr="0093519E">
        <w:rPr>
          <w:rFonts w:ascii="宋体" w:hAnsi="宋体" w:cs="宋体" w:hint="eastAsia"/>
          <w:b/>
          <w:bCs/>
          <w:kern w:val="0"/>
          <w:sz w:val="36"/>
          <w:szCs w:val="36"/>
        </w:rPr>
        <w:t>与要求</w:t>
      </w:r>
    </w:p>
    <w:p w:rsidR="00D632DF" w:rsidRPr="0093519E" w:rsidRDefault="00D632DF" w:rsidP="00D632DF">
      <w:pPr>
        <w:ind w:right="210"/>
        <w:jc w:val="left"/>
        <w:rPr>
          <w:rFonts w:ascii="宋体" w:hAnsi="宋体"/>
          <w:sz w:val="52"/>
        </w:rPr>
      </w:pPr>
      <w:bookmarkStart w:id="15" w:name="_Toc69311507"/>
    </w:p>
    <w:p w:rsidR="00D632DF" w:rsidRPr="0093519E" w:rsidRDefault="00D632DF" w:rsidP="00D632DF">
      <w:pPr>
        <w:pStyle w:val="a2"/>
      </w:pPr>
    </w:p>
    <w:p w:rsidR="00D632DF" w:rsidRPr="0093519E" w:rsidRDefault="00D632DF" w:rsidP="00D632DF">
      <w:pPr>
        <w:rPr>
          <w:rFonts w:ascii="宋体" w:hAnsi="宋体"/>
          <w:bCs/>
          <w:sz w:val="84"/>
        </w:rPr>
      </w:pPr>
    </w:p>
    <w:p w:rsidR="00D632DF" w:rsidRPr="0093519E" w:rsidRDefault="00D632DF" w:rsidP="00D632DF">
      <w:pPr>
        <w:jc w:val="center"/>
        <w:rPr>
          <w:rFonts w:ascii="宋体" w:hAnsi="宋体"/>
          <w:bCs/>
          <w:sz w:val="72"/>
          <w:szCs w:val="72"/>
        </w:rPr>
      </w:pPr>
      <w:r w:rsidRPr="0093519E">
        <w:rPr>
          <w:rFonts w:ascii="宋体" w:hAnsi="宋体" w:hint="eastAsia"/>
          <w:bCs/>
          <w:sz w:val="72"/>
          <w:szCs w:val="72"/>
        </w:rPr>
        <w:t>响 应 文 件</w:t>
      </w:r>
    </w:p>
    <w:p w:rsidR="00D632DF" w:rsidRPr="0093519E" w:rsidRDefault="00D632DF" w:rsidP="00D632DF">
      <w:pPr>
        <w:spacing w:line="360" w:lineRule="auto"/>
        <w:ind w:firstLineChars="700" w:firstLine="3640"/>
        <w:rPr>
          <w:rFonts w:ascii="宋体" w:hAnsi="宋体" w:cs="Calibri"/>
          <w:sz w:val="52"/>
          <w:szCs w:val="52"/>
        </w:rPr>
      </w:pPr>
      <w:r w:rsidRPr="0093519E">
        <w:rPr>
          <w:rFonts w:ascii="宋体" w:hAnsi="宋体" w:cs="Calibri" w:hint="eastAsia"/>
          <w:sz w:val="52"/>
          <w:szCs w:val="52"/>
        </w:rPr>
        <w:t>（第一册）</w:t>
      </w:r>
    </w:p>
    <w:p w:rsidR="00D632DF" w:rsidRPr="0093519E" w:rsidRDefault="00D632DF" w:rsidP="00D632DF">
      <w:pPr>
        <w:jc w:val="center"/>
        <w:rPr>
          <w:rFonts w:ascii="宋体" w:hAnsi="宋体"/>
          <w:sz w:val="72"/>
        </w:rPr>
      </w:pPr>
    </w:p>
    <w:p w:rsidR="00D632DF" w:rsidRPr="0093519E" w:rsidRDefault="00A73AE5" w:rsidP="00D632DF">
      <w:pPr>
        <w:spacing w:line="360" w:lineRule="auto"/>
        <w:ind w:firstLineChars="700" w:firstLine="2240"/>
        <w:jc w:val="left"/>
        <w:rPr>
          <w:rFonts w:ascii="宋体" w:hAnsi="宋体"/>
          <w:bCs/>
          <w:sz w:val="32"/>
          <w:szCs w:val="32"/>
        </w:rPr>
      </w:pPr>
      <w:r w:rsidRPr="0093519E">
        <w:rPr>
          <w:rFonts w:ascii="宋体" w:hAnsi="宋体" w:hint="eastAsia"/>
          <w:bCs/>
          <w:sz w:val="32"/>
          <w:szCs w:val="32"/>
        </w:rPr>
        <w:t>采购项目：青岛地铁</w:t>
      </w:r>
      <w:r w:rsidR="00D632DF" w:rsidRPr="0093519E">
        <w:rPr>
          <w:rFonts w:ascii="宋体" w:hAnsi="宋体" w:hint="eastAsia"/>
          <w:bCs/>
          <w:sz w:val="32"/>
          <w:szCs w:val="32"/>
        </w:rPr>
        <w:t>形象广告宣传</w:t>
      </w:r>
    </w:p>
    <w:p w:rsidR="00D632DF" w:rsidRPr="0093519E" w:rsidRDefault="00D632DF" w:rsidP="00D632DF">
      <w:pPr>
        <w:spacing w:line="360" w:lineRule="auto"/>
        <w:ind w:firstLineChars="700" w:firstLine="2240"/>
        <w:jc w:val="left"/>
        <w:rPr>
          <w:rFonts w:ascii="宋体" w:hAnsi="宋体"/>
          <w:b/>
          <w:sz w:val="36"/>
        </w:rPr>
      </w:pPr>
      <w:r w:rsidRPr="0093519E">
        <w:rPr>
          <w:rFonts w:ascii="宋体" w:hAnsi="宋体" w:hint="eastAsia"/>
          <w:bCs/>
          <w:sz w:val="32"/>
          <w:szCs w:val="32"/>
        </w:rPr>
        <w:t>采购编号：</w:t>
      </w:r>
      <w:r w:rsidRPr="0093519E">
        <w:rPr>
          <w:rFonts w:ascii="宋体" w:hAnsi="宋体"/>
          <w:sz w:val="32"/>
          <w:szCs w:val="32"/>
        </w:rPr>
        <w:t>WHWLJT202</w:t>
      </w:r>
      <w:r w:rsidR="00FC779F" w:rsidRPr="0093519E">
        <w:rPr>
          <w:rFonts w:ascii="宋体" w:hAnsi="宋体"/>
          <w:sz w:val="32"/>
          <w:szCs w:val="32"/>
        </w:rPr>
        <w:t>6</w:t>
      </w:r>
      <w:r w:rsidRPr="0093519E">
        <w:rPr>
          <w:rFonts w:ascii="宋体" w:hAnsi="宋体"/>
          <w:sz w:val="32"/>
          <w:szCs w:val="32"/>
        </w:rPr>
        <w:t>00</w:t>
      </w:r>
      <w:r w:rsidR="00FC779F" w:rsidRPr="0093519E">
        <w:rPr>
          <w:rFonts w:ascii="宋体" w:hAnsi="宋体"/>
          <w:sz w:val="32"/>
          <w:szCs w:val="32"/>
        </w:rPr>
        <w:t>9</w:t>
      </w:r>
    </w:p>
    <w:p w:rsidR="00D632DF" w:rsidRPr="0093519E" w:rsidRDefault="00D632DF" w:rsidP="00D632DF">
      <w:pPr>
        <w:jc w:val="left"/>
        <w:rPr>
          <w:rFonts w:ascii="宋体" w:hAnsi="宋体"/>
          <w:sz w:val="36"/>
        </w:rPr>
      </w:pPr>
    </w:p>
    <w:p w:rsidR="00D632DF" w:rsidRPr="0093519E" w:rsidRDefault="00D632DF" w:rsidP="00D632DF">
      <w:pPr>
        <w:tabs>
          <w:tab w:val="left" w:pos="580"/>
        </w:tabs>
        <w:ind w:leftChars="88" w:left="185" w:firstLineChars="500" w:firstLine="1800"/>
        <w:rPr>
          <w:rFonts w:ascii="宋体" w:hAnsi="宋体"/>
          <w:sz w:val="36"/>
          <w:szCs w:val="21"/>
        </w:rPr>
      </w:pPr>
    </w:p>
    <w:p w:rsidR="00D632DF" w:rsidRPr="0093519E" w:rsidRDefault="00D632DF" w:rsidP="00D632DF">
      <w:pPr>
        <w:tabs>
          <w:tab w:val="left" w:pos="580"/>
        </w:tabs>
        <w:ind w:leftChars="88" w:left="185" w:firstLineChars="500" w:firstLine="1800"/>
        <w:rPr>
          <w:rFonts w:ascii="宋体" w:hAnsi="宋体"/>
          <w:sz w:val="36"/>
          <w:szCs w:val="36"/>
        </w:rPr>
      </w:pPr>
    </w:p>
    <w:p w:rsidR="00D632DF" w:rsidRPr="0093519E" w:rsidRDefault="00D632DF" w:rsidP="00D632DF">
      <w:pPr>
        <w:tabs>
          <w:tab w:val="left" w:pos="580"/>
        </w:tabs>
        <w:ind w:leftChars="88" w:left="185" w:firstLineChars="500" w:firstLine="1800"/>
        <w:rPr>
          <w:rFonts w:ascii="宋体" w:hAnsi="宋体"/>
          <w:sz w:val="36"/>
          <w:szCs w:val="36"/>
        </w:rPr>
      </w:pPr>
    </w:p>
    <w:p w:rsidR="00D632DF" w:rsidRPr="0093519E" w:rsidRDefault="00D632DF" w:rsidP="00D632DF">
      <w:pPr>
        <w:tabs>
          <w:tab w:val="left" w:pos="580"/>
        </w:tabs>
        <w:ind w:leftChars="88" w:left="185" w:firstLineChars="500" w:firstLine="1800"/>
        <w:rPr>
          <w:rFonts w:ascii="宋体" w:hAnsi="宋体"/>
          <w:sz w:val="36"/>
          <w:szCs w:val="36"/>
        </w:rPr>
      </w:pPr>
    </w:p>
    <w:p w:rsidR="00D632DF" w:rsidRPr="0093519E" w:rsidRDefault="00D632DF" w:rsidP="00D632DF">
      <w:pPr>
        <w:tabs>
          <w:tab w:val="left" w:pos="580"/>
        </w:tabs>
        <w:ind w:leftChars="88" w:left="185" w:firstLineChars="500" w:firstLine="1800"/>
        <w:rPr>
          <w:rFonts w:ascii="宋体" w:hAnsi="宋体"/>
          <w:sz w:val="36"/>
          <w:szCs w:val="36"/>
        </w:rPr>
      </w:pPr>
    </w:p>
    <w:p w:rsidR="00D632DF" w:rsidRPr="0093519E" w:rsidRDefault="00D632DF" w:rsidP="00D632DF">
      <w:pPr>
        <w:pStyle w:val="a2"/>
      </w:pPr>
    </w:p>
    <w:p w:rsidR="00D632DF" w:rsidRPr="0093519E" w:rsidRDefault="00D632DF" w:rsidP="00D632DF">
      <w:pPr>
        <w:pStyle w:val="a2"/>
      </w:pPr>
    </w:p>
    <w:p w:rsidR="00D632DF" w:rsidRPr="0093519E" w:rsidRDefault="00D632DF" w:rsidP="00D632DF">
      <w:pPr>
        <w:tabs>
          <w:tab w:val="left" w:pos="580"/>
        </w:tabs>
        <w:spacing w:line="360" w:lineRule="auto"/>
        <w:ind w:firstLineChars="700" w:firstLine="2240"/>
        <w:rPr>
          <w:rFonts w:ascii="宋体" w:hAnsi="宋体"/>
          <w:sz w:val="32"/>
          <w:szCs w:val="32"/>
        </w:rPr>
      </w:pPr>
      <w:r w:rsidRPr="0093519E">
        <w:rPr>
          <w:rFonts w:ascii="宋体" w:hAnsi="宋体" w:hint="eastAsia"/>
          <w:sz w:val="32"/>
          <w:szCs w:val="32"/>
        </w:rPr>
        <w:t xml:space="preserve">供应商名称： </w:t>
      </w:r>
    </w:p>
    <w:p w:rsidR="00D632DF" w:rsidRPr="0093519E" w:rsidRDefault="00D632DF" w:rsidP="00D632DF">
      <w:pPr>
        <w:tabs>
          <w:tab w:val="left" w:pos="580"/>
        </w:tabs>
        <w:spacing w:line="360" w:lineRule="auto"/>
        <w:ind w:firstLineChars="700" w:firstLine="2240"/>
        <w:rPr>
          <w:rFonts w:ascii="宋体" w:hAnsi="宋体"/>
          <w:sz w:val="32"/>
          <w:szCs w:val="32"/>
        </w:rPr>
      </w:pPr>
      <w:r w:rsidRPr="0093519E">
        <w:rPr>
          <w:rFonts w:ascii="宋体" w:hAnsi="宋体" w:hint="eastAsia"/>
          <w:sz w:val="32"/>
          <w:szCs w:val="32"/>
        </w:rPr>
        <w:t>日      期：年  月  日</w:t>
      </w:r>
    </w:p>
    <w:p w:rsidR="00D632DF" w:rsidRPr="0093519E" w:rsidRDefault="00D632DF" w:rsidP="00D632DF">
      <w:pPr>
        <w:widowControl/>
        <w:jc w:val="center"/>
        <w:rPr>
          <w:rFonts w:ascii="宋体" w:hAnsi="宋体"/>
          <w:sz w:val="36"/>
          <w:szCs w:val="36"/>
        </w:rPr>
      </w:pPr>
      <w:r w:rsidRPr="0093519E">
        <w:rPr>
          <w:rFonts w:ascii="宋体" w:hAnsi="宋体"/>
          <w:sz w:val="36"/>
          <w:szCs w:val="36"/>
        </w:rPr>
        <w:br w:type="page"/>
      </w:r>
    </w:p>
    <w:p w:rsidR="00D632DF" w:rsidRPr="0093519E" w:rsidRDefault="00D632DF" w:rsidP="00D632DF">
      <w:pPr>
        <w:widowControl/>
        <w:jc w:val="center"/>
        <w:rPr>
          <w:rFonts w:ascii="宋体" w:hAnsi="宋体"/>
          <w:sz w:val="36"/>
          <w:szCs w:val="36"/>
        </w:rPr>
      </w:pPr>
    </w:p>
    <w:p w:rsidR="00D632DF" w:rsidRPr="0093519E" w:rsidRDefault="00D632DF" w:rsidP="00D632DF">
      <w:pPr>
        <w:widowControl/>
        <w:jc w:val="center"/>
        <w:rPr>
          <w:rFonts w:ascii="宋体" w:hAnsi="宋体"/>
          <w:b/>
          <w:sz w:val="44"/>
          <w:szCs w:val="44"/>
        </w:rPr>
      </w:pPr>
      <w:r w:rsidRPr="0093519E">
        <w:rPr>
          <w:rFonts w:ascii="宋体" w:hAnsi="宋体"/>
          <w:b/>
          <w:sz w:val="44"/>
          <w:szCs w:val="44"/>
        </w:rPr>
        <w:t>目</w:t>
      </w:r>
      <w:r w:rsidRPr="0093519E">
        <w:rPr>
          <w:rFonts w:ascii="宋体" w:hAnsi="宋体" w:hint="eastAsia"/>
          <w:b/>
          <w:sz w:val="44"/>
          <w:szCs w:val="44"/>
        </w:rPr>
        <w:t xml:space="preserve">  </w:t>
      </w:r>
      <w:r w:rsidRPr="0093519E">
        <w:rPr>
          <w:rFonts w:ascii="宋体" w:hAnsi="宋体"/>
          <w:b/>
          <w:sz w:val="44"/>
          <w:szCs w:val="44"/>
        </w:rPr>
        <w:t>录</w:t>
      </w:r>
    </w:p>
    <w:p w:rsidR="00D632DF" w:rsidRPr="0093519E" w:rsidRDefault="00D632DF" w:rsidP="00D632DF">
      <w:pPr>
        <w:tabs>
          <w:tab w:val="right" w:leader="dot" w:pos="8296"/>
        </w:tabs>
        <w:ind w:leftChars="-199" w:left="-51" w:hangingChars="131" w:hanging="367"/>
        <w:jc w:val="center"/>
        <w:rPr>
          <w:rFonts w:ascii="宋体" w:hAnsi="宋体"/>
          <w:sz w:val="28"/>
          <w:szCs w:val="28"/>
        </w:rPr>
      </w:pPr>
      <w:r w:rsidRPr="0093519E">
        <w:rPr>
          <w:rFonts w:ascii="宋体" w:hAnsi="宋体"/>
          <w:sz w:val="28"/>
          <w:szCs w:val="28"/>
        </w:rPr>
        <w:t>（</w:t>
      </w:r>
      <w:r w:rsidRPr="0093519E">
        <w:rPr>
          <w:rFonts w:ascii="宋体" w:hAnsi="宋体" w:hint="eastAsia"/>
          <w:sz w:val="28"/>
          <w:szCs w:val="28"/>
        </w:rPr>
        <w:t>由供应商自行编制</w:t>
      </w:r>
      <w:r w:rsidRPr="0093519E">
        <w:rPr>
          <w:rFonts w:ascii="宋体" w:hAnsi="宋体"/>
          <w:sz w:val="28"/>
          <w:szCs w:val="28"/>
        </w:rPr>
        <w:t>）</w:t>
      </w:r>
    </w:p>
    <w:p w:rsidR="00D632DF" w:rsidRPr="0093519E" w:rsidRDefault="00D632DF" w:rsidP="00D632DF">
      <w:pPr>
        <w:keepNext/>
        <w:keepLines/>
        <w:spacing w:line="480" w:lineRule="exact"/>
        <w:jc w:val="center"/>
        <w:outlineLvl w:val="1"/>
        <w:rPr>
          <w:rFonts w:ascii="宋体" w:hAnsi="宋体"/>
          <w:b/>
          <w:bCs/>
          <w:sz w:val="30"/>
          <w:szCs w:val="30"/>
        </w:rPr>
      </w:pPr>
      <w:r w:rsidRPr="0093519E">
        <w:rPr>
          <w:rFonts w:ascii="宋体" w:hAnsi="宋体"/>
          <w:b/>
          <w:bCs/>
          <w:sz w:val="30"/>
          <w:szCs w:val="30"/>
        </w:rPr>
        <w:br w:type="page"/>
      </w:r>
    </w:p>
    <w:p w:rsidR="0064284F" w:rsidRPr="0093519E" w:rsidRDefault="0064284F" w:rsidP="0064284F">
      <w:pPr>
        <w:pStyle w:val="af4"/>
        <w:jc w:val="center"/>
        <w:rPr>
          <w:rFonts w:hAnsi="宋体"/>
          <w:b/>
          <w:sz w:val="32"/>
          <w:szCs w:val="32"/>
        </w:rPr>
      </w:pPr>
    </w:p>
    <w:p w:rsidR="00D632DF" w:rsidRPr="0093519E" w:rsidRDefault="00D632DF" w:rsidP="00D632DF">
      <w:pPr>
        <w:keepNext/>
        <w:keepLines/>
        <w:spacing w:before="120" w:after="120" w:line="560" w:lineRule="exact"/>
        <w:jc w:val="center"/>
        <w:outlineLvl w:val="1"/>
        <w:rPr>
          <w:rFonts w:ascii="宋体" w:hAnsi="宋体"/>
          <w:b/>
          <w:bCs/>
          <w:sz w:val="32"/>
          <w:szCs w:val="32"/>
        </w:rPr>
      </w:pPr>
      <w:r w:rsidRPr="0093519E">
        <w:rPr>
          <w:rFonts w:ascii="宋体" w:hAnsi="宋体" w:hint="eastAsia"/>
          <w:b/>
          <w:bCs/>
          <w:sz w:val="32"/>
          <w:szCs w:val="32"/>
        </w:rPr>
        <w:t>报价承诺函</w:t>
      </w:r>
    </w:p>
    <w:p w:rsidR="00D632DF" w:rsidRPr="0093519E" w:rsidRDefault="00D632DF" w:rsidP="00D632DF">
      <w:pPr>
        <w:spacing w:line="480" w:lineRule="exact"/>
        <w:rPr>
          <w:rFonts w:ascii="宋体" w:hAnsi="宋体"/>
          <w:sz w:val="24"/>
        </w:rPr>
      </w:pPr>
      <w:r w:rsidRPr="0093519E">
        <w:rPr>
          <w:rFonts w:ascii="宋体" w:hAnsi="宋体" w:hint="eastAsia"/>
          <w:sz w:val="24"/>
        </w:rPr>
        <w:t>威海瑞和工程咨询有限公司：</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我方根据项目编号为WHWLJT202</w:t>
      </w:r>
      <w:r w:rsidR="00FC779F" w:rsidRPr="0093519E">
        <w:rPr>
          <w:rFonts w:ascii="宋体" w:hAnsi="宋体"/>
          <w:sz w:val="24"/>
        </w:rPr>
        <w:t>6</w:t>
      </w:r>
      <w:r w:rsidRPr="0093519E">
        <w:rPr>
          <w:rFonts w:ascii="宋体" w:hAnsi="宋体" w:hint="eastAsia"/>
          <w:sz w:val="24"/>
        </w:rPr>
        <w:t>00</w:t>
      </w:r>
      <w:r w:rsidR="00FC779F" w:rsidRPr="0093519E">
        <w:rPr>
          <w:rFonts w:ascii="宋体" w:hAnsi="宋体"/>
          <w:sz w:val="24"/>
        </w:rPr>
        <w:t>9</w:t>
      </w:r>
      <w:r w:rsidR="00A73AE5" w:rsidRPr="0093519E">
        <w:rPr>
          <w:rFonts w:ascii="宋体" w:hAnsi="宋体" w:hint="eastAsia"/>
          <w:sz w:val="24"/>
        </w:rPr>
        <w:t>名称为青岛地铁</w:t>
      </w:r>
      <w:r w:rsidRPr="0093519E">
        <w:rPr>
          <w:rFonts w:ascii="宋体" w:hAnsi="宋体" w:hint="eastAsia"/>
          <w:sz w:val="24"/>
        </w:rPr>
        <w:t>形象广告宣传的采购文件的要求，经详细研究决定参加报价。</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1. 我方接受本采购文件中关于电子招投标的各项规定，遵守《中华人民共和国电子签名法》关于电子签名的各项规定。我方愿意按照采购文件的规定和要求提供服务，报价详见《开标（报价）一览表》。</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2.我方同意报价有效期内严格遵守响应文件的各项承诺。在此期限届满之前，本响应文件始终对我方具有约束力，并随时接受成交。我方承诺在报价有效期内不修改、撤销响应文件。</w:t>
      </w:r>
    </w:p>
    <w:p w:rsidR="00D632DF" w:rsidRPr="0093519E" w:rsidRDefault="00D632DF" w:rsidP="00D632DF">
      <w:pPr>
        <w:spacing w:line="480" w:lineRule="exact"/>
        <w:ind w:firstLineChars="200" w:firstLine="480"/>
        <w:rPr>
          <w:rFonts w:ascii="宋体" w:hAnsi="宋体"/>
          <w:strike/>
          <w:sz w:val="24"/>
        </w:rPr>
      </w:pPr>
      <w:r w:rsidRPr="0093519E">
        <w:rPr>
          <w:rFonts w:ascii="宋体" w:hAnsi="宋体" w:hint="eastAsia"/>
          <w:sz w:val="24"/>
        </w:rPr>
        <w:t>3. 我方愿意遵守本采购文件的规定和要求并提供采购文件中要求的所有资料，若响应文件中存在虚假资料的，则视为我方隐瞒真实情况、提供虚假资料，我方愿意接受主管部门做出的行政处罚。</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4.如果我方成交：</w:t>
      </w:r>
    </w:p>
    <w:p w:rsidR="00D632DF" w:rsidRPr="0093519E" w:rsidRDefault="00D632DF" w:rsidP="00D632DF">
      <w:pPr>
        <w:spacing w:line="480" w:lineRule="exact"/>
        <w:ind w:firstLineChars="150" w:firstLine="360"/>
        <w:rPr>
          <w:rFonts w:ascii="宋体" w:hAnsi="宋体"/>
          <w:sz w:val="24"/>
        </w:rPr>
      </w:pPr>
      <w:r w:rsidRPr="0093519E">
        <w:rPr>
          <w:rFonts w:ascii="宋体" w:hAnsi="宋体" w:hint="eastAsia"/>
          <w:sz w:val="24"/>
        </w:rPr>
        <w:t>（1）我方承诺在成交通知书发出后，在规定期限内与采购人签订合同；</w:t>
      </w:r>
    </w:p>
    <w:p w:rsidR="00D632DF" w:rsidRPr="0093519E" w:rsidRDefault="00D632DF" w:rsidP="00D632DF">
      <w:pPr>
        <w:spacing w:line="480" w:lineRule="exact"/>
        <w:ind w:firstLineChars="150" w:firstLine="360"/>
        <w:rPr>
          <w:rFonts w:ascii="宋体" w:hAnsi="宋体"/>
          <w:sz w:val="24"/>
        </w:rPr>
      </w:pPr>
      <w:r w:rsidRPr="0093519E">
        <w:rPr>
          <w:rFonts w:ascii="宋体" w:hAnsi="宋体" w:hint="eastAsia"/>
          <w:sz w:val="24"/>
        </w:rPr>
        <w:t>（2）我方承诺在合同约定的期限内，按期、保质、保量完成服务任务；</w:t>
      </w:r>
    </w:p>
    <w:p w:rsidR="00D632DF" w:rsidRPr="0093519E" w:rsidRDefault="00D632DF" w:rsidP="00D632DF">
      <w:pPr>
        <w:spacing w:line="480" w:lineRule="exact"/>
        <w:ind w:firstLineChars="150" w:firstLine="360"/>
        <w:rPr>
          <w:rFonts w:ascii="宋体" w:hAnsi="宋体"/>
          <w:sz w:val="24"/>
        </w:rPr>
      </w:pPr>
      <w:r w:rsidRPr="0093519E">
        <w:rPr>
          <w:rFonts w:ascii="宋体" w:hAnsi="宋体" w:hint="eastAsia"/>
          <w:sz w:val="24"/>
        </w:rPr>
        <w:t>（3）我方承诺将按照采购文件的规定全额交纳代理服务费。</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5.所有有关本报价的函电，请按下列地址联系：</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单    位：                     邮政编码：</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地    址：                     联 系 人：</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电    话：                     传    真：</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开户名称：</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开户银行：</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开户</w:t>
      </w:r>
      <w:proofErr w:type="gramStart"/>
      <w:r w:rsidRPr="0093519E">
        <w:rPr>
          <w:rFonts w:ascii="宋体" w:hAnsi="宋体" w:hint="eastAsia"/>
          <w:sz w:val="24"/>
        </w:rPr>
        <w:t>帐号</w:t>
      </w:r>
      <w:proofErr w:type="gramEnd"/>
      <w:r w:rsidRPr="0093519E">
        <w:rPr>
          <w:rFonts w:ascii="宋体" w:hAnsi="宋体" w:hint="eastAsia"/>
          <w:sz w:val="24"/>
        </w:rPr>
        <w:t>：</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A44C07">
      <w:pPr>
        <w:spacing w:line="480" w:lineRule="exact"/>
        <w:ind w:firstLineChars="200" w:firstLine="480"/>
        <w:rPr>
          <w:rFonts w:hAnsi="宋体"/>
          <w:bCs/>
          <w:sz w:val="30"/>
          <w:szCs w:val="30"/>
        </w:rPr>
      </w:pPr>
      <w:r w:rsidRPr="0093519E">
        <w:rPr>
          <w:rFonts w:ascii="宋体" w:hAnsi="宋体" w:hint="eastAsia"/>
          <w:sz w:val="24"/>
        </w:rPr>
        <w:t xml:space="preserve">报价日期： </w:t>
      </w:r>
      <w:r w:rsidRPr="0093519E">
        <w:rPr>
          <w:rFonts w:ascii="宋体" w:hAnsi="宋体"/>
          <w:sz w:val="24"/>
        </w:rPr>
        <w:t xml:space="preserve">   </w:t>
      </w:r>
      <w:r w:rsidRPr="0093519E">
        <w:rPr>
          <w:rFonts w:ascii="宋体" w:hAnsi="宋体" w:hint="eastAsia"/>
          <w:sz w:val="24"/>
        </w:rPr>
        <w:t xml:space="preserve">年 </w:t>
      </w:r>
      <w:r w:rsidRPr="0093519E">
        <w:rPr>
          <w:rFonts w:ascii="宋体" w:hAnsi="宋体"/>
          <w:sz w:val="24"/>
        </w:rPr>
        <w:t xml:space="preserve">   </w:t>
      </w:r>
      <w:r w:rsidRPr="0093519E">
        <w:rPr>
          <w:rFonts w:ascii="宋体" w:hAnsi="宋体" w:hint="eastAsia"/>
          <w:sz w:val="24"/>
        </w:rPr>
        <w:t xml:space="preserve">月 </w:t>
      </w:r>
      <w:r w:rsidRPr="0093519E">
        <w:rPr>
          <w:rFonts w:ascii="宋体" w:hAnsi="宋体"/>
          <w:sz w:val="24"/>
        </w:rPr>
        <w:t xml:space="preserve">   </w:t>
      </w:r>
      <w:r w:rsidRPr="0093519E">
        <w:rPr>
          <w:rFonts w:ascii="宋体" w:hAnsi="宋体" w:hint="eastAsia"/>
          <w:sz w:val="24"/>
        </w:rPr>
        <w:t xml:space="preserve">日 </w:t>
      </w:r>
      <w:r w:rsidRPr="0093519E">
        <w:rPr>
          <w:rFonts w:hAnsi="宋体"/>
          <w:bCs/>
          <w:sz w:val="30"/>
          <w:szCs w:val="30"/>
        </w:rPr>
        <w:br w:type="page"/>
      </w:r>
    </w:p>
    <w:p w:rsidR="0064284F" w:rsidRPr="0093519E" w:rsidRDefault="0064284F" w:rsidP="00D632DF">
      <w:pPr>
        <w:pStyle w:val="af4"/>
        <w:jc w:val="center"/>
        <w:rPr>
          <w:rFonts w:hAnsi="宋体"/>
          <w:b/>
          <w:sz w:val="32"/>
          <w:szCs w:val="32"/>
        </w:rPr>
      </w:pPr>
    </w:p>
    <w:p w:rsidR="00D632DF" w:rsidRPr="0093519E" w:rsidRDefault="00D632DF" w:rsidP="00D632DF">
      <w:pPr>
        <w:pStyle w:val="af4"/>
        <w:jc w:val="center"/>
        <w:rPr>
          <w:rFonts w:hAnsi="宋体"/>
          <w:b/>
          <w:sz w:val="32"/>
          <w:szCs w:val="32"/>
        </w:rPr>
      </w:pPr>
      <w:r w:rsidRPr="0093519E">
        <w:rPr>
          <w:rFonts w:hAnsi="宋体" w:hint="eastAsia"/>
          <w:b/>
          <w:sz w:val="32"/>
          <w:szCs w:val="32"/>
        </w:rPr>
        <w:t xml:space="preserve">报  价  </w:t>
      </w:r>
      <w:proofErr w:type="gramStart"/>
      <w:r w:rsidRPr="0093519E">
        <w:rPr>
          <w:rFonts w:hAnsi="宋体" w:hint="eastAsia"/>
          <w:b/>
          <w:sz w:val="32"/>
          <w:szCs w:val="32"/>
        </w:rPr>
        <w:t>一</w:t>
      </w:r>
      <w:proofErr w:type="gramEnd"/>
      <w:r w:rsidRPr="0093519E">
        <w:rPr>
          <w:rFonts w:hAnsi="宋体" w:hint="eastAsia"/>
          <w:b/>
          <w:sz w:val="32"/>
          <w:szCs w:val="32"/>
        </w:rPr>
        <w:t xml:space="preserve">  </w:t>
      </w:r>
      <w:proofErr w:type="gramStart"/>
      <w:r w:rsidRPr="0093519E">
        <w:rPr>
          <w:rFonts w:hAnsi="宋体" w:hint="eastAsia"/>
          <w:b/>
          <w:sz w:val="32"/>
          <w:szCs w:val="32"/>
        </w:rPr>
        <w:t>览</w:t>
      </w:r>
      <w:proofErr w:type="gramEnd"/>
      <w:r w:rsidRPr="0093519E">
        <w:rPr>
          <w:rFonts w:hAnsi="宋体" w:hint="eastAsia"/>
          <w:b/>
          <w:sz w:val="32"/>
          <w:szCs w:val="32"/>
        </w:rPr>
        <w:t xml:space="preserve">  表</w:t>
      </w:r>
    </w:p>
    <w:p w:rsidR="00D632DF" w:rsidRPr="0093519E" w:rsidRDefault="00D632DF" w:rsidP="00D632DF">
      <w:pPr>
        <w:pStyle w:val="af4"/>
        <w:jc w:val="center"/>
        <w:rPr>
          <w:rFonts w:hAnsi="宋体"/>
          <w:b/>
          <w:bCs/>
          <w:sz w:val="32"/>
          <w:szCs w:val="32"/>
        </w:rPr>
      </w:pPr>
    </w:p>
    <w:p w:rsidR="00D632DF" w:rsidRPr="0093519E" w:rsidRDefault="00D632DF" w:rsidP="00D632DF">
      <w:pPr>
        <w:pStyle w:val="af4"/>
        <w:spacing w:line="520" w:lineRule="exact"/>
        <w:rPr>
          <w:rFonts w:hAnsi="宋体"/>
          <w:sz w:val="24"/>
          <w:szCs w:val="24"/>
        </w:rPr>
      </w:pPr>
      <w:r w:rsidRPr="0093519E">
        <w:rPr>
          <w:rFonts w:hAnsi="宋体" w:hint="eastAsia"/>
          <w:sz w:val="24"/>
          <w:szCs w:val="24"/>
        </w:rPr>
        <w:t>采购编号：WHWLJT202</w:t>
      </w:r>
      <w:r w:rsidR="00FC779F" w:rsidRPr="0093519E">
        <w:rPr>
          <w:rFonts w:hAnsi="宋体"/>
          <w:sz w:val="24"/>
          <w:szCs w:val="24"/>
        </w:rPr>
        <w:t>6</w:t>
      </w:r>
      <w:r w:rsidRPr="0093519E">
        <w:rPr>
          <w:rFonts w:hAnsi="宋体" w:hint="eastAsia"/>
          <w:sz w:val="24"/>
          <w:szCs w:val="24"/>
        </w:rPr>
        <w:t>00</w:t>
      </w:r>
      <w:r w:rsidR="00FC779F" w:rsidRPr="0093519E">
        <w:rPr>
          <w:rFonts w:hAnsi="宋体"/>
          <w:sz w:val="24"/>
          <w:szCs w:val="24"/>
        </w:rPr>
        <w:t>9</w:t>
      </w:r>
    </w:p>
    <w:p w:rsidR="00D632DF" w:rsidRPr="0093519E" w:rsidRDefault="00D632DF" w:rsidP="00D632DF">
      <w:pPr>
        <w:pStyle w:val="af4"/>
        <w:spacing w:line="520" w:lineRule="exact"/>
        <w:rPr>
          <w:rFonts w:hAnsi="宋体"/>
          <w:sz w:val="24"/>
          <w:szCs w:val="24"/>
        </w:rPr>
      </w:pPr>
      <w:r w:rsidRPr="0093519E">
        <w:rPr>
          <w:rFonts w:hAnsi="宋体" w:hint="eastAsia"/>
          <w:sz w:val="24"/>
          <w:szCs w:val="24"/>
        </w:rPr>
        <w:t>采购项目：</w:t>
      </w:r>
      <w:r w:rsidR="00A73AE5" w:rsidRPr="0093519E">
        <w:rPr>
          <w:rFonts w:hAnsi="宋体" w:hint="eastAsia"/>
          <w:bCs/>
          <w:sz w:val="24"/>
          <w:szCs w:val="24"/>
        </w:rPr>
        <w:t>青岛地铁</w:t>
      </w:r>
      <w:r w:rsidRPr="0093519E">
        <w:rPr>
          <w:rFonts w:hAnsi="宋体" w:hint="eastAsia"/>
          <w:bCs/>
          <w:sz w:val="24"/>
          <w:szCs w:val="24"/>
        </w:rPr>
        <w:t>形象广告宣传</w:t>
      </w:r>
      <w:r w:rsidRPr="0093519E">
        <w:rPr>
          <w:rFonts w:hAnsi="宋体" w:hint="eastAsia"/>
          <w:sz w:val="24"/>
          <w:szCs w:val="24"/>
        </w:rPr>
        <w:t xml:space="preserve">             </w:t>
      </w:r>
      <w:r w:rsidRPr="0093519E">
        <w:rPr>
          <w:rFonts w:hAnsi="宋体"/>
          <w:sz w:val="24"/>
          <w:szCs w:val="24"/>
        </w:rPr>
        <w:t xml:space="preserve">                  </w:t>
      </w:r>
    </w:p>
    <w:tbl>
      <w:tblPr>
        <w:tblW w:w="47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0"/>
        <w:gridCol w:w="5871"/>
      </w:tblGrid>
      <w:tr w:rsidR="0093519E" w:rsidRPr="0093519E" w:rsidTr="0064284F">
        <w:trPr>
          <w:cantSplit/>
          <w:trHeight w:val="720"/>
        </w:trPr>
        <w:tc>
          <w:tcPr>
            <w:tcW w:w="1442" w:type="pct"/>
            <w:vAlign w:val="center"/>
          </w:tcPr>
          <w:p w:rsidR="00D632DF" w:rsidRPr="0093519E" w:rsidRDefault="00D632DF" w:rsidP="00B3531F">
            <w:pPr>
              <w:spacing w:line="440" w:lineRule="exact"/>
              <w:jc w:val="center"/>
              <w:rPr>
                <w:rFonts w:ascii="宋体" w:hAnsi="宋体"/>
                <w:b/>
                <w:sz w:val="24"/>
              </w:rPr>
            </w:pPr>
            <w:r w:rsidRPr="0093519E">
              <w:rPr>
                <w:rFonts w:ascii="宋体" w:hAnsi="宋体" w:hint="eastAsia"/>
                <w:b/>
                <w:sz w:val="24"/>
              </w:rPr>
              <w:t>评审内容</w:t>
            </w:r>
          </w:p>
        </w:tc>
        <w:tc>
          <w:tcPr>
            <w:tcW w:w="3558" w:type="pct"/>
            <w:vAlign w:val="center"/>
          </w:tcPr>
          <w:p w:rsidR="00D632DF" w:rsidRPr="0093519E" w:rsidRDefault="00D632DF" w:rsidP="00B3531F">
            <w:pPr>
              <w:spacing w:line="440" w:lineRule="exact"/>
              <w:jc w:val="center"/>
              <w:rPr>
                <w:rFonts w:ascii="宋体" w:hAnsi="宋体"/>
                <w:b/>
                <w:sz w:val="24"/>
              </w:rPr>
            </w:pPr>
            <w:r w:rsidRPr="0093519E">
              <w:rPr>
                <w:rFonts w:ascii="宋体" w:hAnsi="宋体" w:hint="eastAsia"/>
                <w:b/>
                <w:sz w:val="24"/>
              </w:rPr>
              <w:t>响应</w:t>
            </w:r>
            <w:r w:rsidRPr="0093519E">
              <w:rPr>
                <w:rFonts w:ascii="宋体" w:hAnsi="宋体"/>
                <w:b/>
                <w:sz w:val="24"/>
              </w:rPr>
              <w:t>情况</w:t>
            </w:r>
          </w:p>
        </w:tc>
      </w:tr>
      <w:tr w:rsidR="0093519E" w:rsidRPr="0093519E" w:rsidTr="0064284F">
        <w:trPr>
          <w:cantSplit/>
          <w:trHeight w:val="353"/>
        </w:trPr>
        <w:tc>
          <w:tcPr>
            <w:tcW w:w="1442" w:type="pct"/>
            <w:vAlign w:val="center"/>
          </w:tcPr>
          <w:p w:rsidR="00D632DF" w:rsidRPr="0093519E" w:rsidRDefault="00D632DF" w:rsidP="00B3531F">
            <w:pPr>
              <w:spacing w:line="440" w:lineRule="exact"/>
              <w:jc w:val="center"/>
              <w:rPr>
                <w:rFonts w:ascii="宋体" w:hAnsi="宋体"/>
                <w:b/>
                <w:sz w:val="24"/>
              </w:rPr>
            </w:pPr>
            <w:r w:rsidRPr="0093519E">
              <w:rPr>
                <w:rFonts w:ascii="宋体" w:hAnsi="宋体" w:hint="eastAsia"/>
                <w:b/>
                <w:sz w:val="24"/>
              </w:rPr>
              <w:t>总报价</w:t>
            </w:r>
          </w:p>
        </w:tc>
        <w:tc>
          <w:tcPr>
            <w:tcW w:w="3558" w:type="pct"/>
            <w:vAlign w:val="center"/>
          </w:tcPr>
          <w:p w:rsidR="00D632DF" w:rsidRPr="0093519E" w:rsidRDefault="00D632DF" w:rsidP="00B3531F">
            <w:pPr>
              <w:spacing w:line="440" w:lineRule="exact"/>
              <w:jc w:val="left"/>
              <w:rPr>
                <w:rFonts w:ascii="宋体" w:hAnsi="宋体"/>
                <w:b/>
                <w:sz w:val="24"/>
              </w:rPr>
            </w:pPr>
          </w:p>
          <w:p w:rsidR="00D632DF" w:rsidRPr="0093519E" w:rsidRDefault="00D632DF" w:rsidP="00B3531F">
            <w:pPr>
              <w:spacing w:line="440" w:lineRule="exact"/>
              <w:jc w:val="left"/>
              <w:rPr>
                <w:rFonts w:ascii="宋体" w:hAnsi="宋体"/>
                <w:b/>
                <w:sz w:val="24"/>
              </w:rPr>
            </w:pPr>
            <w:r w:rsidRPr="0093519E">
              <w:rPr>
                <w:rFonts w:ascii="宋体" w:hAnsi="宋体" w:hint="eastAsia"/>
                <w:b/>
                <w:sz w:val="24"/>
              </w:rPr>
              <w:t>（大写）</w:t>
            </w:r>
            <w:r w:rsidRPr="0093519E">
              <w:rPr>
                <w:rFonts w:ascii="宋体" w:hAnsi="宋体" w:hint="eastAsia"/>
                <w:b/>
                <w:sz w:val="24"/>
                <w:u w:val="single"/>
              </w:rPr>
              <w:t xml:space="preserve">                </w:t>
            </w:r>
            <w:r w:rsidRPr="0093519E">
              <w:rPr>
                <w:rFonts w:ascii="宋体" w:hAnsi="宋体"/>
                <w:b/>
                <w:sz w:val="24"/>
                <w:u w:val="single"/>
              </w:rPr>
              <w:t xml:space="preserve">     </w:t>
            </w:r>
            <w:r w:rsidRPr="0093519E">
              <w:rPr>
                <w:rFonts w:ascii="宋体" w:hAnsi="宋体" w:hint="eastAsia"/>
                <w:b/>
                <w:sz w:val="24"/>
                <w:u w:val="single"/>
              </w:rPr>
              <w:t xml:space="preserve">         </w:t>
            </w:r>
            <w:r w:rsidRPr="0093519E">
              <w:rPr>
                <w:rFonts w:ascii="宋体" w:hAnsi="宋体" w:hint="eastAsia"/>
                <w:b/>
                <w:sz w:val="24"/>
              </w:rPr>
              <w:t>元</w:t>
            </w:r>
          </w:p>
          <w:p w:rsidR="00D632DF" w:rsidRPr="0093519E" w:rsidRDefault="00D632DF" w:rsidP="00B3531F">
            <w:pPr>
              <w:spacing w:line="440" w:lineRule="exact"/>
              <w:jc w:val="left"/>
              <w:rPr>
                <w:rFonts w:ascii="宋体" w:hAnsi="宋体"/>
                <w:b/>
                <w:sz w:val="24"/>
              </w:rPr>
            </w:pPr>
          </w:p>
          <w:p w:rsidR="00D632DF" w:rsidRPr="0093519E" w:rsidRDefault="00D632DF" w:rsidP="00B3531F">
            <w:pPr>
              <w:spacing w:line="440" w:lineRule="exact"/>
              <w:jc w:val="left"/>
              <w:rPr>
                <w:rFonts w:ascii="宋体" w:hAnsi="宋体"/>
                <w:b/>
                <w:sz w:val="24"/>
              </w:rPr>
            </w:pPr>
            <w:r w:rsidRPr="0093519E">
              <w:rPr>
                <w:rFonts w:ascii="宋体" w:hAnsi="宋体" w:hint="eastAsia"/>
                <w:b/>
                <w:sz w:val="24"/>
              </w:rPr>
              <w:t>（小写）</w:t>
            </w:r>
            <w:r w:rsidRPr="0093519E">
              <w:rPr>
                <w:rFonts w:ascii="宋体" w:hAnsi="宋体" w:hint="eastAsia"/>
                <w:b/>
                <w:sz w:val="24"/>
                <w:u w:val="single"/>
              </w:rPr>
              <w:t xml:space="preserve">                 </w:t>
            </w:r>
            <w:r w:rsidRPr="0093519E">
              <w:rPr>
                <w:rFonts w:ascii="宋体" w:hAnsi="宋体"/>
                <w:b/>
                <w:sz w:val="24"/>
                <w:u w:val="single"/>
              </w:rPr>
              <w:t xml:space="preserve">    </w:t>
            </w:r>
            <w:r w:rsidRPr="0093519E">
              <w:rPr>
                <w:rFonts w:ascii="宋体" w:hAnsi="宋体" w:hint="eastAsia"/>
                <w:b/>
                <w:sz w:val="24"/>
                <w:u w:val="single"/>
              </w:rPr>
              <w:t xml:space="preserve">        </w:t>
            </w:r>
            <w:r w:rsidRPr="0093519E">
              <w:rPr>
                <w:rFonts w:ascii="宋体" w:hAnsi="宋体" w:hint="eastAsia"/>
                <w:b/>
                <w:sz w:val="24"/>
              </w:rPr>
              <w:t xml:space="preserve"> 元</w:t>
            </w:r>
          </w:p>
        </w:tc>
      </w:tr>
      <w:tr w:rsidR="0093519E" w:rsidRPr="0093519E" w:rsidTr="0064284F">
        <w:trPr>
          <w:cantSplit/>
          <w:trHeight w:val="1029"/>
        </w:trPr>
        <w:tc>
          <w:tcPr>
            <w:tcW w:w="1442" w:type="pct"/>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b/>
                <w:sz w:val="24"/>
              </w:rPr>
              <w:t>服务期</w:t>
            </w:r>
          </w:p>
        </w:tc>
        <w:tc>
          <w:tcPr>
            <w:tcW w:w="3558" w:type="pct"/>
            <w:vAlign w:val="center"/>
          </w:tcPr>
          <w:p w:rsidR="00D632DF" w:rsidRPr="0093519E" w:rsidRDefault="00D632DF" w:rsidP="00B3531F">
            <w:pPr>
              <w:spacing w:line="440" w:lineRule="exact"/>
              <w:rPr>
                <w:rFonts w:ascii="宋体" w:hAnsi="宋体"/>
                <w:sz w:val="24"/>
              </w:rPr>
            </w:pPr>
          </w:p>
        </w:tc>
      </w:tr>
      <w:tr w:rsidR="0093519E" w:rsidRPr="0093519E" w:rsidTr="0064284F">
        <w:trPr>
          <w:cantSplit/>
          <w:trHeight w:val="1029"/>
        </w:trPr>
        <w:tc>
          <w:tcPr>
            <w:tcW w:w="1442" w:type="pct"/>
            <w:vAlign w:val="center"/>
          </w:tcPr>
          <w:p w:rsidR="00D632DF" w:rsidRPr="0093519E" w:rsidRDefault="00D632DF" w:rsidP="00B3531F">
            <w:pPr>
              <w:spacing w:line="440" w:lineRule="exact"/>
              <w:jc w:val="center"/>
              <w:rPr>
                <w:rFonts w:ascii="宋体" w:hAnsi="宋体"/>
                <w:b/>
                <w:sz w:val="24"/>
              </w:rPr>
            </w:pPr>
            <w:r w:rsidRPr="0093519E">
              <w:rPr>
                <w:rFonts w:ascii="宋体" w:hAnsi="宋体" w:hint="eastAsia"/>
                <w:b/>
                <w:sz w:val="24"/>
              </w:rPr>
              <w:t>报价</w:t>
            </w:r>
            <w:r w:rsidRPr="0093519E">
              <w:rPr>
                <w:rFonts w:ascii="宋体" w:hAnsi="宋体"/>
                <w:b/>
                <w:sz w:val="24"/>
              </w:rPr>
              <w:t>有效期</w:t>
            </w:r>
          </w:p>
        </w:tc>
        <w:tc>
          <w:tcPr>
            <w:tcW w:w="3558" w:type="pct"/>
            <w:vAlign w:val="center"/>
          </w:tcPr>
          <w:p w:rsidR="00D632DF" w:rsidRPr="0093519E" w:rsidRDefault="00D632DF" w:rsidP="00B3531F">
            <w:pPr>
              <w:spacing w:line="440" w:lineRule="exact"/>
              <w:rPr>
                <w:rFonts w:ascii="宋体" w:hAnsi="宋体"/>
                <w:sz w:val="24"/>
                <w:u w:val="single"/>
              </w:rPr>
            </w:pPr>
          </w:p>
        </w:tc>
      </w:tr>
      <w:tr w:rsidR="00D632DF" w:rsidRPr="0093519E" w:rsidTr="0064284F">
        <w:trPr>
          <w:cantSplit/>
          <w:trHeight w:val="1654"/>
        </w:trPr>
        <w:tc>
          <w:tcPr>
            <w:tcW w:w="1442" w:type="pct"/>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b/>
                <w:sz w:val="24"/>
              </w:rPr>
              <w:t>付款方式</w:t>
            </w:r>
          </w:p>
        </w:tc>
        <w:tc>
          <w:tcPr>
            <w:tcW w:w="3558" w:type="pct"/>
            <w:vAlign w:val="center"/>
          </w:tcPr>
          <w:p w:rsidR="00D632DF" w:rsidRPr="0093519E" w:rsidRDefault="00D632DF" w:rsidP="00B3531F">
            <w:pPr>
              <w:spacing w:line="440" w:lineRule="exact"/>
              <w:rPr>
                <w:rFonts w:ascii="宋体" w:hAnsi="宋体"/>
                <w:sz w:val="24"/>
              </w:rPr>
            </w:pPr>
          </w:p>
        </w:tc>
      </w:tr>
    </w:tbl>
    <w:p w:rsidR="00D632DF" w:rsidRPr="0093519E" w:rsidRDefault="00D632DF" w:rsidP="00D632DF">
      <w:pPr>
        <w:spacing w:line="440" w:lineRule="exact"/>
        <w:ind w:firstLine="560"/>
        <w:rPr>
          <w:rFonts w:ascii="宋体" w:hAnsi="宋体"/>
          <w:sz w:val="24"/>
        </w:rPr>
      </w:pPr>
    </w:p>
    <w:p w:rsidR="00D632DF" w:rsidRPr="0093519E" w:rsidRDefault="00D632DF" w:rsidP="00D632DF">
      <w:pPr>
        <w:spacing w:line="520" w:lineRule="exact"/>
        <w:rPr>
          <w:rFonts w:ascii="宋体" w:hAnsi="宋体"/>
          <w:sz w:val="30"/>
          <w:szCs w:val="30"/>
        </w:rPr>
      </w:pPr>
    </w:p>
    <w:p w:rsidR="00D632DF" w:rsidRPr="0093519E" w:rsidRDefault="00D632DF" w:rsidP="00D632DF">
      <w:pPr>
        <w:spacing w:line="520" w:lineRule="exact"/>
        <w:rPr>
          <w:rFonts w:ascii="宋体" w:hAnsi="宋体"/>
          <w:sz w:val="30"/>
          <w:szCs w:val="30"/>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A44C07">
      <w:pPr>
        <w:widowControl/>
        <w:jc w:val="left"/>
        <w:rPr>
          <w:rFonts w:hAnsi="宋体"/>
          <w:bCs/>
          <w:sz w:val="30"/>
          <w:szCs w:val="30"/>
        </w:rPr>
      </w:pPr>
      <w:r w:rsidRPr="0093519E">
        <w:rPr>
          <w:rFonts w:ascii="宋体" w:hAnsi="宋体"/>
          <w:sz w:val="24"/>
        </w:rPr>
        <w:br w:type="page"/>
      </w:r>
    </w:p>
    <w:p w:rsidR="0064284F" w:rsidRPr="0093519E" w:rsidRDefault="0064284F" w:rsidP="0064284F">
      <w:pPr>
        <w:pStyle w:val="af4"/>
        <w:jc w:val="center"/>
        <w:rPr>
          <w:rFonts w:hAnsi="宋体"/>
          <w:b/>
          <w:sz w:val="32"/>
          <w:szCs w:val="32"/>
        </w:rPr>
      </w:pPr>
    </w:p>
    <w:p w:rsidR="00D632DF" w:rsidRPr="0093519E" w:rsidRDefault="00D632DF" w:rsidP="00A44C07">
      <w:pPr>
        <w:spacing w:line="360" w:lineRule="auto"/>
        <w:ind w:right="601"/>
        <w:jc w:val="center"/>
        <w:rPr>
          <w:rFonts w:ascii="宋体" w:hAnsi="宋体"/>
          <w:sz w:val="24"/>
        </w:rPr>
      </w:pPr>
      <w:r w:rsidRPr="0093519E">
        <w:rPr>
          <w:rFonts w:ascii="宋体" w:hAnsi="宋体" w:cs="宋体" w:hint="eastAsia"/>
          <w:b/>
          <w:bCs/>
          <w:kern w:val="0"/>
          <w:sz w:val="32"/>
          <w:szCs w:val="32"/>
        </w:rPr>
        <w:t>报价明细表</w:t>
      </w:r>
    </w:p>
    <w:tbl>
      <w:tblPr>
        <w:tblW w:w="9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0"/>
        <w:gridCol w:w="1415"/>
        <w:gridCol w:w="1492"/>
        <w:gridCol w:w="1662"/>
        <w:gridCol w:w="1544"/>
        <w:gridCol w:w="2348"/>
      </w:tblGrid>
      <w:tr w:rsidR="0093519E" w:rsidRPr="0093519E" w:rsidTr="00A17D6D">
        <w:trPr>
          <w:trHeight w:val="1389"/>
          <w:jc w:val="center"/>
        </w:trPr>
        <w:tc>
          <w:tcPr>
            <w:tcW w:w="970" w:type="dxa"/>
            <w:vAlign w:val="center"/>
          </w:tcPr>
          <w:p w:rsidR="00A17D6D" w:rsidRPr="0093519E" w:rsidRDefault="00A17D6D" w:rsidP="00B3531F">
            <w:pPr>
              <w:jc w:val="center"/>
              <w:rPr>
                <w:rFonts w:ascii="宋体" w:hAnsi="宋体" w:cs="宋体"/>
                <w:bCs/>
                <w:sz w:val="24"/>
              </w:rPr>
            </w:pPr>
            <w:r w:rsidRPr="0093519E">
              <w:rPr>
                <w:rFonts w:ascii="宋体" w:hAnsi="宋体" w:cs="宋体" w:hint="eastAsia"/>
                <w:bCs/>
                <w:sz w:val="24"/>
              </w:rPr>
              <w:t>线路</w:t>
            </w:r>
          </w:p>
        </w:tc>
        <w:tc>
          <w:tcPr>
            <w:tcW w:w="1415" w:type="dxa"/>
            <w:vAlign w:val="center"/>
          </w:tcPr>
          <w:p w:rsidR="00A17D6D" w:rsidRPr="0093519E" w:rsidRDefault="00A17D6D" w:rsidP="00B3531F">
            <w:pPr>
              <w:jc w:val="center"/>
              <w:rPr>
                <w:rFonts w:ascii="宋体" w:hAnsi="宋体" w:cs="宋体"/>
                <w:bCs/>
                <w:sz w:val="24"/>
              </w:rPr>
            </w:pPr>
            <w:r w:rsidRPr="0093519E">
              <w:rPr>
                <w:rFonts w:ascii="宋体" w:hAnsi="宋体" w:cs="宋体" w:hint="eastAsia"/>
                <w:bCs/>
                <w:sz w:val="24"/>
              </w:rPr>
              <w:t>站点</w:t>
            </w:r>
          </w:p>
        </w:tc>
        <w:tc>
          <w:tcPr>
            <w:tcW w:w="1492" w:type="dxa"/>
            <w:vAlign w:val="center"/>
          </w:tcPr>
          <w:p w:rsidR="00A17D6D" w:rsidRPr="0093519E" w:rsidRDefault="00A17D6D" w:rsidP="00B3531F">
            <w:pPr>
              <w:jc w:val="center"/>
              <w:rPr>
                <w:rFonts w:ascii="宋体" w:hAnsi="宋体" w:cs="宋体"/>
                <w:bCs/>
                <w:sz w:val="24"/>
              </w:rPr>
            </w:pPr>
            <w:r w:rsidRPr="0093519E">
              <w:rPr>
                <w:rFonts w:ascii="宋体" w:hAnsi="宋体" w:cs="宋体" w:hint="eastAsia"/>
                <w:bCs/>
                <w:sz w:val="24"/>
              </w:rPr>
              <w:t>媒体形式</w:t>
            </w:r>
          </w:p>
        </w:tc>
        <w:tc>
          <w:tcPr>
            <w:tcW w:w="1662" w:type="dxa"/>
            <w:vAlign w:val="center"/>
          </w:tcPr>
          <w:p w:rsidR="00A17D6D" w:rsidRPr="0093519E" w:rsidRDefault="00A17D6D" w:rsidP="00B3531F">
            <w:pPr>
              <w:jc w:val="center"/>
              <w:rPr>
                <w:rFonts w:ascii="宋体" w:hAnsi="宋体" w:cs="宋体"/>
                <w:bCs/>
                <w:sz w:val="24"/>
              </w:rPr>
            </w:pPr>
            <w:r w:rsidRPr="0093519E">
              <w:rPr>
                <w:rFonts w:ascii="宋体" w:hAnsi="宋体" w:cs="宋体" w:hint="eastAsia"/>
                <w:bCs/>
                <w:sz w:val="24"/>
              </w:rPr>
              <w:t>媒体数量</w:t>
            </w:r>
          </w:p>
        </w:tc>
        <w:tc>
          <w:tcPr>
            <w:tcW w:w="1544" w:type="dxa"/>
            <w:vAlign w:val="center"/>
          </w:tcPr>
          <w:p w:rsidR="00A17D6D" w:rsidRPr="0093519E" w:rsidRDefault="00A17D6D" w:rsidP="00A17D6D">
            <w:pPr>
              <w:jc w:val="center"/>
              <w:rPr>
                <w:rFonts w:ascii="宋体" w:hAnsi="宋体" w:cs="宋体"/>
                <w:bCs/>
                <w:sz w:val="24"/>
              </w:rPr>
            </w:pPr>
            <w:r w:rsidRPr="0093519E">
              <w:rPr>
                <w:rFonts w:ascii="宋体" w:hAnsi="宋体" w:cs="宋体" w:hint="eastAsia"/>
                <w:bCs/>
                <w:sz w:val="24"/>
              </w:rPr>
              <w:t>制作次数</w:t>
            </w:r>
          </w:p>
        </w:tc>
        <w:tc>
          <w:tcPr>
            <w:tcW w:w="2348" w:type="dxa"/>
            <w:vAlign w:val="center"/>
          </w:tcPr>
          <w:p w:rsidR="00A17D6D" w:rsidRPr="0093519E" w:rsidRDefault="00A17D6D" w:rsidP="00B3531F">
            <w:pPr>
              <w:jc w:val="center"/>
              <w:rPr>
                <w:rFonts w:ascii="宋体" w:hAnsi="宋体" w:cs="宋体"/>
                <w:bCs/>
                <w:sz w:val="24"/>
              </w:rPr>
            </w:pPr>
            <w:r w:rsidRPr="0093519E">
              <w:rPr>
                <w:rFonts w:ascii="宋体" w:hAnsi="宋体" w:cs="宋体" w:hint="eastAsia"/>
                <w:bCs/>
                <w:sz w:val="24"/>
              </w:rPr>
              <w:t>小计</w:t>
            </w:r>
          </w:p>
          <w:p w:rsidR="00A17D6D" w:rsidRPr="0093519E" w:rsidRDefault="00A17D6D" w:rsidP="00B3531F">
            <w:pPr>
              <w:jc w:val="center"/>
              <w:rPr>
                <w:rFonts w:ascii="宋体" w:hAnsi="宋体" w:cs="宋体"/>
                <w:bCs/>
                <w:sz w:val="24"/>
              </w:rPr>
            </w:pPr>
            <w:r w:rsidRPr="0093519E">
              <w:rPr>
                <w:rFonts w:ascii="宋体" w:hAnsi="宋体" w:cs="宋体" w:hint="eastAsia"/>
                <w:bCs/>
                <w:sz w:val="24"/>
              </w:rPr>
              <w:t>（元）</w:t>
            </w:r>
          </w:p>
        </w:tc>
      </w:tr>
      <w:tr w:rsidR="0093519E" w:rsidRPr="0093519E" w:rsidTr="00A17D6D">
        <w:trPr>
          <w:trHeight w:val="892"/>
          <w:jc w:val="center"/>
        </w:trPr>
        <w:tc>
          <w:tcPr>
            <w:tcW w:w="970" w:type="dxa"/>
            <w:vMerge w:val="restart"/>
            <w:vAlign w:val="center"/>
          </w:tcPr>
          <w:p w:rsidR="00A17D6D" w:rsidRPr="0093519E" w:rsidRDefault="00A17D6D" w:rsidP="00B3531F">
            <w:pPr>
              <w:jc w:val="center"/>
              <w:rPr>
                <w:rFonts w:ascii="宋体" w:hAnsi="宋体"/>
                <w:bCs/>
                <w:sz w:val="24"/>
              </w:rPr>
            </w:pPr>
            <w:r w:rsidRPr="0093519E">
              <w:rPr>
                <w:rFonts w:ascii="宋体" w:hAnsi="宋体" w:hint="eastAsia"/>
                <w:bCs/>
                <w:sz w:val="24"/>
              </w:rPr>
              <w:t>3号线</w:t>
            </w:r>
          </w:p>
        </w:tc>
        <w:tc>
          <w:tcPr>
            <w:tcW w:w="1415"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青岛站</w:t>
            </w:r>
          </w:p>
        </w:tc>
        <w:tc>
          <w:tcPr>
            <w:tcW w:w="1492"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G</w:t>
            </w:r>
            <w:proofErr w:type="gramStart"/>
            <w:r w:rsidRPr="0093519E">
              <w:rPr>
                <w:rFonts w:ascii="宋体" w:hAnsi="宋体" w:hint="eastAsia"/>
                <w:bCs/>
                <w:sz w:val="24"/>
              </w:rPr>
              <w:t>口包柱</w:t>
            </w:r>
            <w:proofErr w:type="gramEnd"/>
          </w:p>
        </w:tc>
        <w:tc>
          <w:tcPr>
            <w:tcW w:w="1662"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6柱</w:t>
            </w:r>
          </w:p>
          <w:p w:rsidR="00A17D6D" w:rsidRPr="0093519E" w:rsidRDefault="00A17D6D" w:rsidP="00B3531F">
            <w:pPr>
              <w:jc w:val="center"/>
              <w:rPr>
                <w:rFonts w:ascii="宋体" w:hAnsi="宋体"/>
                <w:bCs/>
                <w:sz w:val="24"/>
              </w:rPr>
            </w:pPr>
            <w:r w:rsidRPr="0093519E">
              <w:rPr>
                <w:rFonts w:ascii="宋体" w:hAnsi="宋体" w:hint="eastAsia"/>
                <w:bCs/>
                <w:sz w:val="24"/>
              </w:rPr>
              <w:t>（20个面）</w:t>
            </w:r>
          </w:p>
        </w:tc>
        <w:tc>
          <w:tcPr>
            <w:tcW w:w="1544"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1</w:t>
            </w:r>
          </w:p>
        </w:tc>
        <w:tc>
          <w:tcPr>
            <w:tcW w:w="2348" w:type="dxa"/>
            <w:vAlign w:val="center"/>
          </w:tcPr>
          <w:p w:rsidR="00A17D6D" w:rsidRPr="0093519E" w:rsidRDefault="00A17D6D" w:rsidP="00B3531F">
            <w:pPr>
              <w:jc w:val="center"/>
              <w:rPr>
                <w:rFonts w:ascii="宋体" w:hAnsi="宋体"/>
                <w:bCs/>
                <w:sz w:val="24"/>
              </w:rPr>
            </w:pPr>
          </w:p>
        </w:tc>
      </w:tr>
      <w:tr w:rsidR="0093519E" w:rsidRPr="0093519E" w:rsidTr="00A17D6D">
        <w:trPr>
          <w:trHeight w:val="976"/>
          <w:jc w:val="center"/>
        </w:trPr>
        <w:tc>
          <w:tcPr>
            <w:tcW w:w="970" w:type="dxa"/>
            <w:vMerge/>
            <w:vAlign w:val="center"/>
          </w:tcPr>
          <w:p w:rsidR="00A17D6D" w:rsidRPr="0093519E" w:rsidRDefault="00A17D6D" w:rsidP="00B3531F">
            <w:pPr>
              <w:jc w:val="center"/>
              <w:rPr>
                <w:rFonts w:ascii="宋体" w:hAnsi="宋体"/>
                <w:bCs/>
                <w:sz w:val="24"/>
              </w:rPr>
            </w:pPr>
          </w:p>
        </w:tc>
        <w:tc>
          <w:tcPr>
            <w:tcW w:w="1415"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五四广场站</w:t>
            </w:r>
          </w:p>
        </w:tc>
        <w:tc>
          <w:tcPr>
            <w:tcW w:w="1492"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B1、C出入口梯楣</w:t>
            </w:r>
          </w:p>
        </w:tc>
        <w:tc>
          <w:tcPr>
            <w:tcW w:w="1662"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2块</w:t>
            </w:r>
          </w:p>
        </w:tc>
        <w:tc>
          <w:tcPr>
            <w:tcW w:w="1544" w:type="dxa"/>
            <w:vAlign w:val="center"/>
          </w:tcPr>
          <w:p w:rsidR="00A17D6D" w:rsidRPr="0093519E" w:rsidRDefault="00A17D6D" w:rsidP="00B3531F">
            <w:pPr>
              <w:jc w:val="center"/>
              <w:rPr>
                <w:rFonts w:ascii="宋体" w:hAnsi="宋体"/>
                <w:bCs/>
                <w:sz w:val="24"/>
              </w:rPr>
            </w:pPr>
            <w:r w:rsidRPr="0093519E">
              <w:rPr>
                <w:rFonts w:ascii="宋体" w:hAnsi="宋体" w:hint="eastAsia"/>
                <w:bCs/>
                <w:sz w:val="24"/>
              </w:rPr>
              <w:t>1</w:t>
            </w:r>
          </w:p>
        </w:tc>
        <w:tc>
          <w:tcPr>
            <w:tcW w:w="2348" w:type="dxa"/>
            <w:vAlign w:val="center"/>
          </w:tcPr>
          <w:p w:rsidR="00A17D6D" w:rsidRPr="0093519E" w:rsidRDefault="00A17D6D" w:rsidP="00B3531F">
            <w:pPr>
              <w:jc w:val="center"/>
              <w:rPr>
                <w:rFonts w:ascii="宋体" w:hAnsi="宋体"/>
                <w:bCs/>
                <w:sz w:val="24"/>
              </w:rPr>
            </w:pPr>
          </w:p>
        </w:tc>
      </w:tr>
      <w:tr w:rsidR="00D632DF" w:rsidRPr="0093519E" w:rsidTr="00A44C07">
        <w:trPr>
          <w:trHeight w:val="787"/>
          <w:jc w:val="center"/>
        </w:trPr>
        <w:tc>
          <w:tcPr>
            <w:tcW w:w="9431" w:type="dxa"/>
            <w:gridSpan w:val="6"/>
            <w:vAlign w:val="center"/>
          </w:tcPr>
          <w:p w:rsidR="00D632DF" w:rsidRPr="0093519E" w:rsidRDefault="00D632DF" w:rsidP="00B3531F">
            <w:pPr>
              <w:rPr>
                <w:rFonts w:ascii="宋体" w:hAnsi="宋体"/>
                <w:bCs/>
                <w:sz w:val="24"/>
              </w:rPr>
            </w:pPr>
            <w:r w:rsidRPr="0093519E">
              <w:rPr>
                <w:rFonts w:ascii="宋体" w:hAnsi="宋体" w:cs="宋体"/>
                <w:bCs/>
                <w:sz w:val="24"/>
              </w:rPr>
              <w:t>合计（</w:t>
            </w:r>
            <w:r w:rsidRPr="0093519E">
              <w:rPr>
                <w:rFonts w:ascii="宋体" w:hAnsi="宋体" w:cs="宋体" w:hint="eastAsia"/>
                <w:bCs/>
                <w:sz w:val="24"/>
              </w:rPr>
              <w:t>RMB</w:t>
            </w:r>
            <w:r w:rsidRPr="0093519E">
              <w:rPr>
                <w:rFonts w:ascii="宋体" w:hAnsi="宋体" w:cs="宋体"/>
                <w:bCs/>
                <w:sz w:val="24"/>
              </w:rPr>
              <w:t>）</w:t>
            </w:r>
            <w:r w:rsidRPr="0093519E">
              <w:rPr>
                <w:rFonts w:ascii="宋体" w:hAnsi="宋体" w:cs="宋体" w:hint="eastAsia"/>
                <w:bCs/>
                <w:sz w:val="24"/>
              </w:rPr>
              <w:t xml:space="preserve">： </w:t>
            </w:r>
            <w:r w:rsidRPr="0093519E">
              <w:rPr>
                <w:rFonts w:ascii="宋体" w:hAnsi="宋体" w:cs="宋体" w:hint="eastAsia"/>
                <w:bCs/>
                <w:sz w:val="24"/>
                <w:u w:val="single"/>
              </w:rPr>
              <w:t xml:space="preserve">       </w:t>
            </w:r>
            <w:r w:rsidRPr="0093519E">
              <w:rPr>
                <w:rFonts w:ascii="宋体" w:hAnsi="宋体" w:cs="宋体" w:hint="eastAsia"/>
                <w:bCs/>
                <w:sz w:val="24"/>
              </w:rPr>
              <w:t>元    大写：</w:t>
            </w:r>
            <w:r w:rsidRPr="0093519E">
              <w:rPr>
                <w:rFonts w:ascii="宋体" w:hAnsi="宋体" w:cs="宋体" w:hint="eastAsia"/>
                <w:bCs/>
                <w:sz w:val="24"/>
                <w:u w:val="single"/>
              </w:rPr>
              <w:t xml:space="preserve">       </w:t>
            </w:r>
            <w:r w:rsidR="00AC5BEA" w:rsidRPr="0093519E">
              <w:rPr>
                <w:rFonts w:ascii="宋体" w:hAnsi="宋体" w:cs="宋体" w:hint="eastAsia"/>
                <w:bCs/>
                <w:sz w:val="24"/>
              </w:rPr>
              <w:t>元</w:t>
            </w:r>
          </w:p>
        </w:tc>
      </w:tr>
    </w:tbl>
    <w:p w:rsidR="00D632DF" w:rsidRPr="0093519E" w:rsidRDefault="00D632DF" w:rsidP="00D632DF">
      <w:pPr>
        <w:widowControl/>
        <w:jc w:val="left"/>
        <w:rPr>
          <w:rFonts w:ascii="宋体" w:hAnsi="宋体"/>
          <w:sz w:val="24"/>
        </w:rPr>
      </w:pPr>
    </w:p>
    <w:p w:rsidR="00D632DF" w:rsidRPr="0093519E" w:rsidRDefault="00D632DF" w:rsidP="00D632DF">
      <w:pPr>
        <w:widowControl/>
        <w:jc w:val="left"/>
        <w:rPr>
          <w:rFonts w:ascii="宋体" w:hAnsi="宋体"/>
          <w:sz w:val="24"/>
        </w:rPr>
      </w:pPr>
    </w:p>
    <w:p w:rsidR="00D632DF" w:rsidRPr="0093519E" w:rsidRDefault="00D632DF" w:rsidP="00D632DF">
      <w:pPr>
        <w:widowControl/>
        <w:jc w:val="left"/>
        <w:rPr>
          <w:rFonts w:ascii="宋体" w:hAnsi="宋体"/>
          <w:sz w:val="24"/>
        </w:rPr>
      </w:pPr>
    </w:p>
    <w:p w:rsidR="00D632DF" w:rsidRPr="0093519E" w:rsidRDefault="00D632DF" w:rsidP="00D632DF">
      <w:pPr>
        <w:spacing w:line="520" w:lineRule="exact"/>
        <w:rPr>
          <w:rFonts w:ascii="宋体" w:hAnsi="宋体"/>
          <w:sz w:val="30"/>
          <w:szCs w:val="30"/>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widowControl/>
        <w:jc w:val="left"/>
        <w:rPr>
          <w:rFonts w:ascii="宋体" w:hAnsi="宋体"/>
          <w:sz w:val="24"/>
        </w:rPr>
      </w:pPr>
      <w:r w:rsidRPr="0093519E">
        <w:rPr>
          <w:rFonts w:ascii="宋体" w:hAnsi="宋体"/>
          <w:sz w:val="24"/>
        </w:rPr>
        <w:br w:type="page"/>
      </w:r>
    </w:p>
    <w:p w:rsidR="0064284F" w:rsidRPr="0093519E" w:rsidRDefault="0064284F" w:rsidP="0064284F">
      <w:pPr>
        <w:pStyle w:val="af4"/>
        <w:jc w:val="center"/>
        <w:rPr>
          <w:rFonts w:hAnsi="宋体"/>
          <w:b/>
          <w:sz w:val="32"/>
          <w:szCs w:val="32"/>
        </w:rPr>
      </w:pPr>
    </w:p>
    <w:p w:rsidR="00D632DF" w:rsidRPr="0093519E" w:rsidRDefault="00D632DF" w:rsidP="00D632DF">
      <w:pPr>
        <w:tabs>
          <w:tab w:val="left" w:pos="1650"/>
        </w:tabs>
        <w:jc w:val="center"/>
        <w:rPr>
          <w:rFonts w:ascii="宋体" w:hAnsi="宋体"/>
          <w:b/>
          <w:bCs/>
          <w:sz w:val="32"/>
          <w:szCs w:val="32"/>
        </w:rPr>
      </w:pPr>
      <w:r w:rsidRPr="0093519E">
        <w:rPr>
          <w:rFonts w:ascii="宋体" w:hAnsi="宋体" w:hint="eastAsia"/>
          <w:b/>
          <w:bCs/>
          <w:sz w:val="32"/>
          <w:szCs w:val="32"/>
        </w:rPr>
        <w:t>供应商资格证明文件</w:t>
      </w:r>
    </w:p>
    <w:p w:rsidR="00D632DF" w:rsidRPr="0093519E" w:rsidRDefault="00D632DF" w:rsidP="00D632DF">
      <w:pPr>
        <w:keepNext/>
        <w:keepLines/>
        <w:spacing w:before="120" w:after="120" w:line="560" w:lineRule="exact"/>
        <w:jc w:val="center"/>
        <w:outlineLvl w:val="2"/>
        <w:rPr>
          <w:rFonts w:ascii="宋体" w:hAnsi="宋体"/>
          <w:bCs/>
          <w:sz w:val="30"/>
          <w:szCs w:val="30"/>
        </w:rPr>
      </w:pPr>
      <w:r w:rsidRPr="0093519E">
        <w:rPr>
          <w:rFonts w:ascii="宋体" w:hAnsi="宋体" w:hint="eastAsia"/>
          <w:bCs/>
          <w:sz w:val="30"/>
          <w:szCs w:val="30"/>
        </w:rPr>
        <w:t>有效的营业执照扫描件</w:t>
      </w: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rPr>
          <w:rFonts w:ascii="宋体" w:hAnsi="宋体"/>
          <w:sz w:val="24"/>
        </w:rPr>
      </w:pPr>
    </w:p>
    <w:p w:rsidR="00D632DF" w:rsidRPr="0093519E" w:rsidRDefault="00D632DF" w:rsidP="00A44C07">
      <w:pPr>
        <w:keepNext/>
        <w:keepLines/>
        <w:spacing w:before="120" w:after="120" w:line="560" w:lineRule="exact"/>
        <w:jc w:val="center"/>
        <w:outlineLvl w:val="2"/>
        <w:rPr>
          <w:rFonts w:ascii="宋体" w:hAnsi="宋体"/>
          <w:bCs/>
          <w:sz w:val="32"/>
          <w:szCs w:val="32"/>
        </w:rPr>
      </w:pPr>
      <w:r w:rsidRPr="0093519E">
        <w:rPr>
          <w:rFonts w:ascii="宋体" w:hAnsi="宋体"/>
          <w:bCs/>
          <w:sz w:val="32"/>
          <w:szCs w:val="32"/>
        </w:rPr>
        <w:br w:type="page"/>
      </w:r>
    </w:p>
    <w:p w:rsidR="0064284F" w:rsidRPr="0093519E" w:rsidRDefault="0064284F" w:rsidP="0064284F">
      <w:pPr>
        <w:pStyle w:val="af4"/>
        <w:jc w:val="center"/>
        <w:rPr>
          <w:rFonts w:hAnsi="宋体"/>
          <w:b/>
          <w:sz w:val="32"/>
          <w:szCs w:val="32"/>
        </w:rPr>
      </w:pPr>
    </w:p>
    <w:p w:rsidR="00D632DF" w:rsidRPr="0093519E" w:rsidRDefault="00D632DF" w:rsidP="00D632DF">
      <w:pPr>
        <w:keepNext/>
        <w:keepLines/>
        <w:spacing w:line="560" w:lineRule="exact"/>
        <w:jc w:val="center"/>
        <w:outlineLvl w:val="2"/>
        <w:rPr>
          <w:rFonts w:ascii="宋体" w:hAnsi="宋体"/>
          <w:b/>
          <w:bCs/>
          <w:sz w:val="32"/>
          <w:szCs w:val="32"/>
        </w:rPr>
      </w:pPr>
      <w:r w:rsidRPr="0093519E">
        <w:rPr>
          <w:rFonts w:ascii="宋体" w:hAnsi="宋体" w:hint="eastAsia"/>
          <w:b/>
          <w:bCs/>
          <w:sz w:val="32"/>
          <w:szCs w:val="32"/>
        </w:rPr>
        <w:t>法定代表人或负责人身份证明书</w:t>
      </w:r>
    </w:p>
    <w:p w:rsidR="00D632DF" w:rsidRPr="0093519E" w:rsidRDefault="00D632DF" w:rsidP="00D632DF">
      <w:pPr>
        <w:ind w:right="840"/>
        <w:jc w:val="center"/>
        <w:rPr>
          <w:rFonts w:ascii="宋体" w:hAnsi="宋体"/>
        </w:rPr>
      </w:pPr>
    </w:p>
    <w:p w:rsidR="00D632DF" w:rsidRPr="0093519E" w:rsidRDefault="00D632DF" w:rsidP="00D632DF">
      <w:pPr>
        <w:spacing w:line="560" w:lineRule="exact"/>
        <w:rPr>
          <w:rFonts w:ascii="宋体" w:hAnsi="宋体"/>
          <w:sz w:val="24"/>
        </w:rPr>
      </w:pPr>
      <w:r w:rsidRPr="0093519E">
        <w:rPr>
          <w:rFonts w:ascii="宋体" w:hAnsi="宋体" w:hint="eastAsia"/>
          <w:sz w:val="24"/>
        </w:rPr>
        <w:t>致威海瑞和工程咨询有限公司：</w:t>
      </w:r>
    </w:p>
    <w:p w:rsidR="00D632DF" w:rsidRPr="0093519E" w:rsidRDefault="00D632DF" w:rsidP="00D632DF">
      <w:pPr>
        <w:tabs>
          <w:tab w:val="left" w:pos="5580"/>
        </w:tabs>
        <w:spacing w:line="600" w:lineRule="exact"/>
        <w:ind w:leftChars="-29" w:left="1100" w:hanging="1161"/>
        <w:rPr>
          <w:rFonts w:ascii="宋体" w:hAnsi="宋体"/>
          <w:sz w:val="24"/>
        </w:rPr>
      </w:pPr>
    </w:p>
    <w:p w:rsidR="00D632DF" w:rsidRPr="0093519E" w:rsidRDefault="00D632DF" w:rsidP="00D632DF">
      <w:pPr>
        <w:tabs>
          <w:tab w:val="left" w:pos="5580"/>
        </w:tabs>
        <w:spacing w:line="600" w:lineRule="exact"/>
        <w:ind w:leftChars="-54" w:left="-113" w:firstLineChars="250" w:firstLine="600"/>
        <w:rPr>
          <w:rFonts w:ascii="宋体" w:hAnsi="宋体"/>
          <w:sz w:val="24"/>
        </w:rPr>
      </w:pPr>
      <w:r w:rsidRPr="0093519E">
        <w:rPr>
          <w:rFonts w:ascii="宋体" w:hAnsi="宋体" w:hint="eastAsia"/>
          <w:sz w:val="24"/>
          <w:u w:val="single"/>
        </w:rPr>
        <w:t>（姓名、性别、年龄、身份证号码）</w:t>
      </w:r>
      <w:r w:rsidRPr="0093519E">
        <w:rPr>
          <w:rFonts w:ascii="宋体" w:hAnsi="宋体" w:hint="eastAsia"/>
          <w:sz w:val="24"/>
        </w:rPr>
        <w:t xml:space="preserve">在我单位任 </w:t>
      </w:r>
      <w:r w:rsidRPr="0093519E">
        <w:rPr>
          <w:rFonts w:ascii="宋体" w:hAnsi="宋体" w:hint="eastAsia"/>
          <w:sz w:val="24"/>
          <w:u w:val="single"/>
        </w:rPr>
        <w:t>（董事长、总经理等）</w:t>
      </w:r>
      <w:r w:rsidRPr="0093519E">
        <w:rPr>
          <w:rFonts w:ascii="宋体" w:hAnsi="宋体" w:hint="eastAsia"/>
          <w:sz w:val="24"/>
        </w:rPr>
        <w:t>职务，是我单位的法定代表人/负责人。</w:t>
      </w:r>
    </w:p>
    <w:p w:rsidR="00D632DF" w:rsidRPr="0093519E" w:rsidRDefault="00D632DF" w:rsidP="00D632DF">
      <w:pPr>
        <w:tabs>
          <w:tab w:val="left" w:pos="5580"/>
        </w:tabs>
        <w:spacing w:line="600" w:lineRule="exact"/>
        <w:rPr>
          <w:rFonts w:ascii="宋体" w:hAnsi="宋体"/>
          <w:sz w:val="24"/>
        </w:rPr>
      </w:pPr>
    </w:p>
    <w:p w:rsidR="00D632DF" w:rsidRPr="0093519E" w:rsidRDefault="00D632DF" w:rsidP="00D632DF">
      <w:pPr>
        <w:tabs>
          <w:tab w:val="left" w:pos="5580"/>
        </w:tabs>
        <w:spacing w:line="600" w:lineRule="exact"/>
        <w:ind w:leftChars="257" w:left="1080" w:hanging="540"/>
        <w:rPr>
          <w:rFonts w:ascii="宋体" w:hAnsi="宋体"/>
          <w:sz w:val="24"/>
        </w:rPr>
      </w:pPr>
      <w:r w:rsidRPr="0093519E">
        <w:rPr>
          <w:rFonts w:ascii="宋体" w:hAnsi="宋体" w:hint="eastAsia"/>
          <w:sz w:val="24"/>
        </w:rPr>
        <w:t>特此证明。</w:t>
      </w:r>
    </w:p>
    <w:p w:rsidR="00D632DF" w:rsidRPr="0093519E" w:rsidRDefault="00D632DF" w:rsidP="00D632DF">
      <w:pPr>
        <w:spacing w:line="600" w:lineRule="exact"/>
        <w:ind w:firstLineChars="200" w:firstLine="480"/>
        <w:rPr>
          <w:rFonts w:ascii="宋体" w:hAnsi="宋体"/>
          <w:sz w:val="24"/>
        </w:rPr>
      </w:pPr>
      <w:r w:rsidRPr="0093519E">
        <w:rPr>
          <w:rFonts w:ascii="宋体" w:hAnsi="宋体" w:hint="eastAsia"/>
          <w:sz w:val="24"/>
        </w:rPr>
        <w:t>后附法定代表人或负责人身份证</w:t>
      </w:r>
      <w:r w:rsidRPr="0093519E">
        <w:rPr>
          <w:rFonts w:ascii="宋体" w:hAnsi="宋体"/>
          <w:sz w:val="24"/>
        </w:rPr>
        <w:t>正反面扫描件。</w:t>
      </w:r>
    </w:p>
    <w:p w:rsidR="00D632DF" w:rsidRPr="0093519E" w:rsidRDefault="00D632DF" w:rsidP="00D632DF">
      <w:pPr>
        <w:spacing w:line="600" w:lineRule="exact"/>
        <w:rPr>
          <w:rFonts w:ascii="宋体" w:hAnsi="宋体"/>
          <w:sz w:val="24"/>
        </w:rPr>
      </w:pPr>
    </w:p>
    <w:p w:rsidR="00D632DF" w:rsidRPr="0093519E" w:rsidRDefault="00D632DF" w:rsidP="00D632DF">
      <w:pPr>
        <w:spacing w:line="600" w:lineRule="exact"/>
        <w:rPr>
          <w:rFonts w:ascii="宋体" w:hAnsi="宋体"/>
          <w:sz w:val="24"/>
        </w:rPr>
      </w:pPr>
    </w:p>
    <w:p w:rsidR="00D632DF" w:rsidRPr="0093519E" w:rsidRDefault="00D632DF" w:rsidP="00D632DF">
      <w:pPr>
        <w:spacing w:line="60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keepNext/>
        <w:keepLines/>
        <w:spacing w:line="560" w:lineRule="exact"/>
        <w:jc w:val="center"/>
        <w:outlineLvl w:val="2"/>
        <w:rPr>
          <w:rFonts w:ascii="宋体" w:hAnsi="宋体"/>
        </w:rPr>
      </w:pPr>
      <w:r w:rsidRPr="0093519E">
        <w:rPr>
          <w:rFonts w:ascii="宋体" w:hAnsi="宋体"/>
        </w:rPr>
        <w:br w:type="page"/>
      </w:r>
    </w:p>
    <w:p w:rsidR="0064284F" w:rsidRPr="0093519E" w:rsidRDefault="0064284F" w:rsidP="0064284F">
      <w:pPr>
        <w:pStyle w:val="af4"/>
        <w:jc w:val="center"/>
        <w:rPr>
          <w:rFonts w:hAnsi="宋体"/>
          <w:b/>
          <w:sz w:val="32"/>
          <w:szCs w:val="32"/>
        </w:rPr>
      </w:pPr>
    </w:p>
    <w:p w:rsidR="00D632DF" w:rsidRPr="0093519E" w:rsidRDefault="00D632DF" w:rsidP="00D632DF">
      <w:pPr>
        <w:keepNext/>
        <w:keepLines/>
        <w:spacing w:line="560" w:lineRule="exact"/>
        <w:jc w:val="center"/>
        <w:outlineLvl w:val="2"/>
        <w:rPr>
          <w:rFonts w:ascii="宋体" w:hAnsi="宋体"/>
          <w:b/>
          <w:bCs/>
          <w:sz w:val="32"/>
          <w:szCs w:val="32"/>
        </w:rPr>
      </w:pPr>
      <w:r w:rsidRPr="0093519E">
        <w:rPr>
          <w:rFonts w:ascii="宋体" w:hAnsi="宋体" w:hint="eastAsia"/>
          <w:b/>
          <w:bCs/>
          <w:sz w:val="32"/>
          <w:szCs w:val="32"/>
        </w:rPr>
        <w:t>法人授权委托书</w:t>
      </w:r>
    </w:p>
    <w:p w:rsidR="00D632DF" w:rsidRPr="0093519E" w:rsidRDefault="00D632DF" w:rsidP="00D632DF">
      <w:pPr>
        <w:rPr>
          <w:rFonts w:ascii="宋体" w:hAnsi="宋体"/>
        </w:rPr>
      </w:pP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本授权书声明：注册于</w:t>
      </w:r>
      <w:r w:rsidRPr="0093519E">
        <w:rPr>
          <w:rFonts w:ascii="宋体" w:hAnsi="宋体" w:hint="eastAsia"/>
          <w:sz w:val="24"/>
          <w:u w:val="single"/>
        </w:rPr>
        <w:t xml:space="preserve">   （国家或地区的名称）  </w:t>
      </w:r>
      <w:r w:rsidRPr="0093519E">
        <w:rPr>
          <w:rFonts w:ascii="宋体" w:hAnsi="宋体" w:hint="eastAsia"/>
          <w:sz w:val="24"/>
        </w:rPr>
        <w:t>的</w:t>
      </w:r>
      <w:r w:rsidRPr="0093519E">
        <w:rPr>
          <w:rFonts w:ascii="宋体" w:hAnsi="宋体" w:hint="eastAsia"/>
          <w:sz w:val="24"/>
          <w:u w:val="single"/>
        </w:rPr>
        <w:t xml:space="preserve">  （公司名称）  </w:t>
      </w:r>
      <w:r w:rsidRPr="0093519E">
        <w:rPr>
          <w:rFonts w:ascii="宋体" w:hAnsi="宋体" w:hint="eastAsia"/>
          <w:sz w:val="24"/>
        </w:rPr>
        <w:t>的</w:t>
      </w:r>
      <w:r w:rsidRPr="0093519E">
        <w:rPr>
          <w:rFonts w:ascii="宋体" w:hAnsi="宋体" w:hint="eastAsia"/>
          <w:sz w:val="24"/>
          <w:u w:val="single"/>
        </w:rPr>
        <w:t xml:space="preserve"> （法人代表姓名、职务）  （</w:t>
      </w:r>
      <w:r w:rsidRPr="0093519E">
        <w:rPr>
          <w:rFonts w:ascii="宋体" w:hAnsi="宋体" w:hint="eastAsia"/>
          <w:sz w:val="24"/>
        </w:rPr>
        <w:t>身份证</w:t>
      </w:r>
      <w:r w:rsidRPr="0093519E">
        <w:rPr>
          <w:rFonts w:ascii="宋体" w:hAnsi="宋体"/>
          <w:sz w:val="24"/>
        </w:rPr>
        <w:t>号码</w:t>
      </w:r>
      <w:r w:rsidRPr="0093519E">
        <w:rPr>
          <w:rFonts w:ascii="宋体" w:hAnsi="宋体" w:hint="eastAsia"/>
          <w:sz w:val="24"/>
        </w:rPr>
        <w:t>：</w:t>
      </w:r>
      <w:r w:rsidRPr="0093519E">
        <w:rPr>
          <w:rFonts w:ascii="宋体" w:hAnsi="宋体" w:hint="eastAsia"/>
          <w:sz w:val="24"/>
          <w:u w:val="single"/>
        </w:rPr>
        <w:t xml:space="preserve">   </w:t>
      </w:r>
      <w:r w:rsidRPr="0093519E">
        <w:rPr>
          <w:rFonts w:ascii="宋体" w:hAnsi="宋体" w:hint="eastAsia"/>
          <w:sz w:val="24"/>
        </w:rPr>
        <w:t>），代表本公司授权</w:t>
      </w:r>
      <w:r w:rsidRPr="0093519E">
        <w:rPr>
          <w:rFonts w:ascii="宋体" w:hAnsi="宋体" w:hint="eastAsia"/>
          <w:sz w:val="24"/>
          <w:u w:val="single"/>
        </w:rPr>
        <w:t xml:space="preserve">  （被授权单位名称）  </w:t>
      </w:r>
      <w:r w:rsidRPr="0093519E">
        <w:rPr>
          <w:rFonts w:ascii="宋体" w:hAnsi="宋体" w:hint="eastAsia"/>
          <w:sz w:val="24"/>
        </w:rPr>
        <w:t>的</w:t>
      </w:r>
      <w:r w:rsidRPr="0093519E">
        <w:rPr>
          <w:rFonts w:ascii="宋体" w:hAnsi="宋体" w:hint="eastAsia"/>
          <w:sz w:val="24"/>
          <w:u w:val="single"/>
        </w:rPr>
        <w:t xml:space="preserve">        （被授权人的姓名、职务）（</w:t>
      </w:r>
      <w:r w:rsidRPr="0093519E">
        <w:rPr>
          <w:rFonts w:ascii="宋体" w:hAnsi="宋体" w:hint="eastAsia"/>
          <w:sz w:val="24"/>
        </w:rPr>
        <w:t>身份证</w:t>
      </w:r>
      <w:r w:rsidRPr="0093519E">
        <w:rPr>
          <w:rFonts w:ascii="宋体" w:hAnsi="宋体"/>
          <w:sz w:val="24"/>
        </w:rPr>
        <w:t>号码</w:t>
      </w:r>
      <w:r w:rsidRPr="0093519E">
        <w:rPr>
          <w:rFonts w:ascii="宋体" w:hAnsi="宋体" w:hint="eastAsia"/>
          <w:sz w:val="24"/>
        </w:rPr>
        <w:t>：</w:t>
      </w:r>
      <w:r w:rsidRPr="0093519E">
        <w:rPr>
          <w:rFonts w:ascii="宋体" w:hAnsi="宋体" w:hint="eastAsia"/>
          <w:sz w:val="24"/>
          <w:u w:val="single"/>
        </w:rPr>
        <w:t xml:space="preserve">   </w:t>
      </w:r>
      <w:r w:rsidRPr="0093519E">
        <w:rPr>
          <w:rFonts w:ascii="宋体" w:hAnsi="宋体" w:hint="eastAsia"/>
          <w:sz w:val="24"/>
        </w:rPr>
        <w:t>）为本公司的合法代理人，参加编号为</w:t>
      </w:r>
      <w:r w:rsidRPr="0093519E">
        <w:rPr>
          <w:rFonts w:ascii="宋体" w:hAnsi="宋体" w:hint="eastAsia"/>
          <w:sz w:val="24"/>
          <w:u w:val="single"/>
        </w:rPr>
        <w:t xml:space="preserve">    </w:t>
      </w:r>
      <w:r w:rsidRPr="0093519E">
        <w:rPr>
          <w:rFonts w:ascii="宋体" w:hAnsi="宋体" w:hint="eastAsia"/>
          <w:sz w:val="24"/>
        </w:rPr>
        <w:t>号的采购活动，以本公司名义处理一切与之有关的事宜。</w:t>
      </w:r>
    </w:p>
    <w:p w:rsidR="00D632DF" w:rsidRPr="0093519E" w:rsidRDefault="00D632DF" w:rsidP="00D632DF">
      <w:pPr>
        <w:spacing w:line="480" w:lineRule="exact"/>
        <w:ind w:firstLineChars="200" w:firstLine="480"/>
        <w:rPr>
          <w:rFonts w:ascii="宋体" w:hAnsi="宋体"/>
          <w:sz w:val="24"/>
        </w:rPr>
      </w:pPr>
      <w:r w:rsidRPr="0093519E">
        <w:rPr>
          <w:rFonts w:ascii="宋体" w:hAnsi="宋体" w:hint="eastAsia"/>
          <w:sz w:val="24"/>
        </w:rPr>
        <w:t>如果本公司在此次采购活动中成交，被授权人有权代表本公司签署采购合同。</w:t>
      </w:r>
    </w:p>
    <w:p w:rsidR="00D632DF" w:rsidRPr="0093519E" w:rsidRDefault="00D632DF" w:rsidP="00D632DF">
      <w:pPr>
        <w:pStyle w:val="af4"/>
        <w:spacing w:line="520" w:lineRule="exact"/>
        <w:ind w:firstLineChars="200" w:firstLine="480"/>
        <w:rPr>
          <w:rFonts w:hAnsi="宋体"/>
          <w:sz w:val="24"/>
          <w:szCs w:val="24"/>
        </w:rPr>
      </w:pPr>
      <w:r w:rsidRPr="0093519E">
        <w:rPr>
          <w:rFonts w:hAnsi="宋体" w:hint="eastAsia"/>
          <w:sz w:val="24"/>
          <w:szCs w:val="24"/>
        </w:rPr>
        <w:t>本授权书于</w:t>
      </w:r>
      <w:r w:rsidRPr="0093519E">
        <w:rPr>
          <w:rFonts w:hAnsi="宋体" w:hint="eastAsia"/>
          <w:sz w:val="24"/>
          <w:szCs w:val="24"/>
          <w:u w:val="single"/>
        </w:rPr>
        <w:t xml:space="preserve">    </w:t>
      </w:r>
      <w:r w:rsidRPr="0093519E">
        <w:rPr>
          <w:rFonts w:hAnsi="宋体" w:hint="eastAsia"/>
          <w:sz w:val="24"/>
          <w:szCs w:val="24"/>
        </w:rPr>
        <w:t>年</w:t>
      </w:r>
      <w:r w:rsidRPr="0093519E">
        <w:rPr>
          <w:rFonts w:hAnsi="宋体" w:hint="eastAsia"/>
          <w:sz w:val="24"/>
          <w:szCs w:val="24"/>
          <w:u w:val="single"/>
        </w:rPr>
        <w:t xml:space="preserve">   </w:t>
      </w:r>
      <w:r w:rsidRPr="0093519E">
        <w:rPr>
          <w:rFonts w:hAnsi="宋体" w:hint="eastAsia"/>
          <w:sz w:val="24"/>
          <w:szCs w:val="24"/>
        </w:rPr>
        <w:t>月</w:t>
      </w:r>
      <w:r w:rsidRPr="0093519E">
        <w:rPr>
          <w:rFonts w:hAnsi="宋体" w:hint="eastAsia"/>
          <w:sz w:val="24"/>
          <w:szCs w:val="24"/>
          <w:u w:val="single"/>
        </w:rPr>
        <w:t xml:space="preserve">   </w:t>
      </w:r>
      <w:r w:rsidRPr="0093519E">
        <w:rPr>
          <w:rFonts w:hAnsi="宋体" w:hint="eastAsia"/>
          <w:sz w:val="24"/>
          <w:szCs w:val="24"/>
        </w:rPr>
        <w:t>日法定代表人盖章并由单位盖章生效，特此声明。</w:t>
      </w:r>
    </w:p>
    <w:p w:rsidR="00D632DF" w:rsidRPr="0093519E" w:rsidRDefault="00D632DF" w:rsidP="00D632DF">
      <w:pPr>
        <w:pStyle w:val="af4"/>
        <w:spacing w:line="520" w:lineRule="exact"/>
        <w:rPr>
          <w:rFonts w:hAnsi="宋体"/>
          <w:sz w:val="24"/>
          <w:szCs w:val="24"/>
        </w:rPr>
      </w:pPr>
      <w:r w:rsidRPr="0093519E">
        <w:rPr>
          <w:rFonts w:hAnsi="宋体" w:hint="eastAsia"/>
          <w:sz w:val="24"/>
          <w:szCs w:val="24"/>
        </w:rPr>
        <w:t xml:space="preserve">    被授权人无转委托权。</w:t>
      </w:r>
    </w:p>
    <w:p w:rsidR="00D632DF" w:rsidRPr="0093519E" w:rsidRDefault="00D632DF" w:rsidP="00D632DF">
      <w:pPr>
        <w:pStyle w:val="af4"/>
        <w:spacing w:line="520" w:lineRule="exact"/>
        <w:ind w:firstLine="1111"/>
        <w:rPr>
          <w:rFonts w:hAnsi="宋体"/>
          <w:sz w:val="24"/>
          <w:szCs w:val="24"/>
        </w:rPr>
      </w:pPr>
    </w:p>
    <w:p w:rsidR="00D632DF" w:rsidRPr="0093519E" w:rsidRDefault="00D632DF" w:rsidP="00D632DF">
      <w:pPr>
        <w:spacing w:line="460" w:lineRule="exact"/>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 xml:space="preserve">公章）： </w:t>
      </w:r>
    </w:p>
    <w:p w:rsidR="00D632DF" w:rsidRPr="0093519E" w:rsidRDefault="00D632DF" w:rsidP="00D632DF">
      <w:pPr>
        <w:spacing w:line="460" w:lineRule="exact"/>
        <w:ind w:firstLineChars="1650" w:firstLine="3960"/>
        <w:rPr>
          <w:rFonts w:ascii="宋体" w:hAnsi="宋体"/>
          <w:sz w:val="24"/>
        </w:rPr>
      </w:pPr>
    </w:p>
    <w:p w:rsidR="00D632DF" w:rsidRPr="0093519E" w:rsidRDefault="00D632DF" w:rsidP="00D632DF">
      <w:pPr>
        <w:spacing w:line="460" w:lineRule="exact"/>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tbl>
      <w:tblPr>
        <w:tblpPr w:leftFromText="180" w:rightFromText="180" w:vertAnchor="text" w:horzAnchor="margin" w:tblpXSpec="center"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55"/>
      </w:tblGrid>
      <w:tr w:rsidR="0093519E" w:rsidRPr="0093519E" w:rsidTr="00A44C07">
        <w:trPr>
          <w:trHeight w:val="3504"/>
        </w:trPr>
        <w:tc>
          <w:tcPr>
            <w:tcW w:w="5255" w:type="dxa"/>
            <w:vAlign w:val="center"/>
          </w:tcPr>
          <w:p w:rsidR="00D632DF" w:rsidRPr="0093519E" w:rsidRDefault="00D632DF" w:rsidP="00B3531F">
            <w:pPr>
              <w:widowControl/>
              <w:spacing w:beforeAutospacing="1" w:afterAutospacing="1" w:line="360" w:lineRule="auto"/>
              <w:jc w:val="center"/>
              <w:rPr>
                <w:rFonts w:ascii="宋体" w:hAnsi="宋体" w:cs="宋体"/>
                <w:sz w:val="24"/>
              </w:rPr>
            </w:pPr>
            <w:r w:rsidRPr="0093519E">
              <w:rPr>
                <w:rFonts w:ascii="宋体" w:hAnsi="宋体" w:cs="宋体" w:hint="eastAsia"/>
                <w:sz w:val="24"/>
              </w:rPr>
              <w:t>（</w:t>
            </w:r>
            <w:r w:rsidRPr="0093519E">
              <w:rPr>
                <w:rFonts w:ascii="宋体" w:hAnsi="宋体" w:cs="宋体"/>
                <w:sz w:val="24"/>
              </w:rPr>
              <w:t>被授权人</w:t>
            </w:r>
            <w:r w:rsidRPr="0093519E">
              <w:rPr>
                <w:rFonts w:ascii="宋体" w:hAnsi="宋体" w:cs="宋体" w:hint="eastAsia"/>
                <w:sz w:val="24"/>
              </w:rPr>
              <w:t>身份证正反面扫描件）</w:t>
            </w:r>
          </w:p>
        </w:tc>
      </w:tr>
    </w:tbl>
    <w:p w:rsidR="00D632DF" w:rsidRPr="0093519E" w:rsidRDefault="00D632DF" w:rsidP="00D632DF">
      <w:pPr>
        <w:rPr>
          <w:rFonts w:ascii="宋体" w:hAnsi="宋体"/>
          <w:vanish/>
        </w:rPr>
      </w:pPr>
    </w:p>
    <w:p w:rsidR="00D632DF" w:rsidRPr="0093519E" w:rsidRDefault="00D632DF" w:rsidP="00D632DF">
      <w:pPr>
        <w:rPr>
          <w:rFonts w:ascii="宋体" w:hAnsi="宋体"/>
          <w:b/>
          <w:sz w:val="36"/>
          <w:szCs w:val="21"/>
        </w:rPr>
      </w:pPr>
    </w:p>
    <w:p w:rsidR="00D632DF" w:rsidRPr="0093519E" w:rsidRDefault="00D632DF" w:rsidP="00A44C07">
      <w:pPr>
        <w:widowControl/>
        <w:spacing w:line="360" w:lineRule="auto"/>
        <w:jc w:val="left"/>
        <w:rPr>
          <w:rFonts w:ascii="宋体" w:hAnsi="宋体"/>
        </w:rPr>
      </w:pPr>
      <w:r w:rsidRPr="0093519E">
        <w:rPr>
          <w:rFonts w:ascii="宋体" w:hAnsi="宋体"/>
          <w:b/>
          <w:bCs/>
          <w:sz w:val="28"/>
          <w:szCs w:val="28"/>
        </w:rPr>
        <w:br w:type="page"/>
      </w:r>
    </w:p>
    <w:p w:rsidR="0064284F" w:rsidRPr="0093519E" w:rsidRDefault="0064284F" w:rsidP="0064284F">
      <w:pPr>
        <w:pStyle w:val="af4"/>
        <w:jc w:val="center"/>
        <w:rPr>
          <w:rFonts w:hAnsi="宋体"/>
          <w:b/>
          <w:sz w:val="32"/>
          <w:szCs w:val="32"/>
        </w:rPr>
      </w:pPr>
    </w:p>
    <w:p w:rsidR="00D632DF" w:rsidRPr="0093519E" w:rsidRDefault="00D632DF" w:rsidP="00D632DF">
      <w:pPr>
        <w:keepNext/>
        <w:keepLines/>
        <w:spacing w:line="560" w:lineRule="exact"/>
        <w:jc w:val="center"/>
        <w:outlineLvl w:val="2"/>
        <w:rPr>
          <w:rFonts w:ascii="宋体" w:hAnsi="宋体"/>
          <w:b/>
          <w:bCs/>
          <w:sz w:val="32"/>
          <w:szCs w:val="32"/>
        </w:rPr>
      </w:pPr>
      <w:r w:rsidRPr="0093519E">
        <w:rPr>
          <w:rFonts w:ascii="宋体" w:hAnsi="宋体" w:hint="eastAsia"/>
          <w:b/>
          <w:bCs/>
          <w:sz w:val="32"/>
          <w:szCs w:val="32"/>
        </w:rPr>
        <w:t>保证金交纳证明材料</w:t>
      </w:r>
    </w:p>
    <w:p w:rsidR="00D632DF" w:rsidRPr="0093519E" w:rsidRDefault="00D632DF" w:rsidP="00D632DF">
      <w:pPr>
        <w:rPr>
          <w:rFonts w:ascii="宋体" w:hAnsi="宋体"/>
          <w:sz w:val="28"/>
          <w:szCs w:val="28"/>
        </w:rPr>
      </w:pPr>
    </w:p>
    <w:p w:rsidR="00D632DF" w:rsidRPr="0093519E" w:rsidRDefault="00D632DF" w:rsidP="00D632DF">
      <w:pPr>
        <w:rPr>
          <w:rFonts w:ascii="宋体" w:hAnsi="宋体"/>
          <w:sz w:val="28"/>
          <w:szCs w:val="28"/>
        </w:rPr>
      </w:pPr>
      <w:r w:rsidRPr="0093519E">
        <w:rPr>
          <w:rFonts w:ascii="宋体" w:hAnsi="宋体" w:hint="eastAsia"/>
          <w:sz w:val="24"/>
        </w:rPr>
        <w:t>后</w:t>
      </w:r>
      <w:proofErr w:type="gramStart"/>
      <w:r w:rsidRPr="0093519E">
        <w:rPr>
          <w:rFonts w:ascii="宋体" w:hAnsi="宋体" w:hint="eastAsia"/>
          <w:sz w:val="24"/>
        </w:rPr>
        <w:t>附基本</w:t>
      </w:r>
      <w:proofErr w:type="gramEnd"/>
      <w:r w:rsidRPr="0093519E">
        <w:rPr>
          <w:rFonts w:ascii="宋体" w:hAnsi="宋体" w:hint="eastAsia"/>
          <w:sz w:val="24"/>
        </w:rPr>
        <w:t>户开户证明、转账凭证等材料扫描件。</w:t>
      </w: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A44C07">
      <w:pPr>
        <w:keepNext/>
        <w:keepLines/>
        <w:spacing w:before="120" w:after="120" w:line="560" w:lineRule="exact"/>
        <w:jc w:val="center"/>
        <w:outlineLvl w:val="2"/>
        <w:rPr>
          <w:rFonts w:ascii="宋体" w:hAnsi="宋体"/>
          <w:b/>
          <w:sz w:val="32"/>
          <w:szCs w:val="32"/>
        </w:rPr>
      </w:pPr>
      <w:r w:rsidRPr="0093519E">
        <w:rPr>
          <w:rFonts w:ascii="宋体" w:hAnsi="宋体" w:hint="eastAsia"/>
          <w:b/>
          <w:bCs/>
          <w:sz w:val="28"/>
          <w:szCs w:val="28"/>
        </w:rPr>
        <w:br w:type="page"/>
      </w:r>
    </w:p>
    <w:p w:rsidR="0064284F" w:rsidRPr="0093519E" w:rsidRDefault="0064284F" w:rsidP="0064284F">
      <w:pPr>
        <w:pStyle w:val="af4"/>
        <w:jc w:val="center"/>
        <w:rPr>
          <w:rFonts w:hAnsi="宋体"/>
          <w:b/>
          <w:sz w:val="32"/>
          <w:szCs w:val="32"/>
        </w:rPr>
      </w:pPr>
    </w:p>
    <w:p w:rsidR="00D632DF" w:rsidRPr="0093519E" w:rsidRDefault="00D632DF" w:rsidP="00D632DF">
      <w:pPr>
        <w:pStyle w:val="af4"/>
        <w:spacing w:line="520" w:lineRule="exact"/>
        <w:jc w:val="center"/>
        <w:rPr>
          <w:rFonts w:hAnsi="宋体"/>
          <w:b/>
          <w:bCs/>
          <w:kern w:val="2"/>
          <w:sz w:val="32"/>
          <w:szCs w:val="32"/>
        </w:rPr>
      </w:pPr>
      <w:r w:rsidRPr="0093519E">
        <w:rPr>
          <w:rFonts w:hAnsi="宋体" w:hint="eastAsia"/>
          <w:b/>
          <w:bCs/>
          <w:kern w:val="2"/>
          <w:sz w:val="32"/>
          <w:szCs w:val="32"/>
        </w:rPr>
        <w:t>报价单位参与报价的声明函</w:t>
      </w:r>
    </w:p>
    <w:p w:rsidR="00D632DF" w:rsidRPr="0093519E" w:rsidRDefault="00D632DF" w:rsidP="00D632DF">
      <w:pPr>
        <w:pStyle w:val="af4"/>
        <w:spacing w:line="520" w:lineRule="exact"/>
        <w:jc w:val="right"/>
        <w:rPr>
          <w:rFonts w:hAnsi="宋体"/>
          <w:b/>
          <w:bCs/>
          <w:sz w:val="28"/>
          <w:szCs w:val="28"/>
        </w:rPr>
      </w:pPr>
    </w:p>
    <w:p w:rsidR="00D632DF" w:rsidRPr="0093519E" w:rsidRDefault="00D632DF" w:rsidP="00D632DF">
      <w:pPr>
        <w:pStyle w:val="af4"/>
        <w:spacing w:line="460" w:lineRule="exact"/>
        <w:rPr>
          <w:rFonts w:hAnsi="宋体"/>
          <w:sz w:val="24"/>
          <w:szCs w:val="24"/>
        </w:rPr>
      </w:pPr>
      <w:r w:rsidRPr="0093519E">
        <w:rPr>
          <w:rFonts w:hAnsi="宋体" w:hint="eastAsia"/>
          <w:sz w:val="24"/>
          <w:szCs w:val="24"/>
        </w:rPr>
        <w:t>本单位郑重承诺如下：</w:t>
      </w:r>
    </w:p>
    <w:p w:rsidR="00D632DF" w:rsidRPr="0093519E" w:rsidRDefault="00D632DF" w:rsidP="00D632DF">
      <w:pPr>
        <w:pStyle w:val="af4"/>
        <w:spacing w:line="460" w:lineRule="exact"/>
        <w:ind w:firstLineChars="200" w:firstLine="480"/>
        <w:rPr>
          <w:rFonts w:hAnsi="宋体"/>
          <w:sz w:val="24"/>
          <w:szCs w:val="24"/>
        </w:rPr>
      </w:pPr>
      <w:r w:rsidRPr="0093519E">
        <w:rPr>
          <w:rFonts w:hAnsi="宋体" w:hint="eastAsia"/>
          <w:sz w:val="24"/>
          <w:szCs w:val="24"/>
        </w:rPr>
        <w:t>1.具有独立承担民事责任的能力；</w:t>
      </w:r>
    </w:p>
    <w:p w:rsidR="00D632DF" w:rsidRPr="0093519E" w:rsidRDefault="00D632DF" w:rsidP="00D632DF">
      <w:pPr>
        <w:pStyle w:val="af4"/>
        <w:spacing w:line="460" w:lineRule="exact"/>
        <w:ind w:firstLineChars="200" w:firstLine="480"/>
        <w:rPr>
          <w:rFonts w:hAnsi="宋体"/>
          <w:sz w:val="24"/>
          <w:szCs w:val="24"/>
        </w:rPr>
      </w:pPr>
      <w:r w:rsidRPr="0093519E">
        <w:rPr>
          <w:rFonts w:hAnsi="宋体" w:hint="eastAsia"/>
          <w:sz w:val="24"/>
          <w:szCs w:val="24"/>
        </w:rPr>
        <w:t>2.具有良好的商业信誉和健全的财务会计制度；</w:t>
      </w:r>
    </w:p>
    <w:p w:rsidR="00D632DF" w:rsidRPr="0093519E" w:rsidRDefault="00D632DF" w:rsidP="00D632DF">
      <w:pPr>
        <w:pStyle w:val="af4"/>
        <w:spacing w:line="460" w:lineRule="exact"/>
        <w:ind w:firstLineChars="200" w:firstLine="480"/>
        <w:rPr>
          <w:rFonts w:hAnsi="宋体"/>
          <w:sz w:val="24"/>
          <w:szCs w:val="24"/>
        </w:rPr>
      </w:pPr>
      <w:r w:rsidRPr="0093519E">
        <w:rPr>
          <w:rFonts w:hAnsi="宋体" w:hint="eastAsia"/>
          <w:sz w:val="24"/>
          <w:szCs w:val="24"/>
        </w:rPr>
        <w:t>3.</w:t>
      </w:r>
      <w:r w:rsidRPr="0093519E">
        <w:rPr>
          <w:rFonts w:hint="eastAsia"/>
        </w:rPr>
        <w:t xml:space="preserve"> </w:t>
      </w:r>
      <w:r w:rsidRPr="0093519E">
        <w:rPr>
          <w:rFonts w:hAnsi="宋体" w:hint="eastAsia"/>
          <w:sz w:val="24"/>
          <w:szCs w:val="24"/>
        </w:rPr>
        <w:t>具有履行合同所必须设备和专业技术能力；</w:t>
      </w:r>
    </w:p>
    <w:p w:rsidR="00D632DF" w:rsidRPr="0093519E" w:rsidRDefault="00D632DF" w:rsidP="00D632DF">
      <w:pPr>
        <w:pStyle w:val="af4"/>
        <w:spacing w:line="460" w:lineRule="exact"/>
        <w:ind w:firstLineChars="200" w:firstLine="480"/>
        <w:rPr>
          <w:rFonts w:hAnsi="宋体"/>
          <w:sz w:val="24"/>
          <w:szCs w:val="24"/>
        </w:rPr>
      </w:pPr>
      <w:r w:rsidRPr="0093519E">
        <w:rPr>
          <w:rFonts w:hAnsi="宋体" w:hint="eastAsia"/>
          <w:sz w:val="24"/>
          <w:szCs w:val="24"/>
        </w:rPr>
        <w:t>4.具有依法缴纳税收和社会保障资金的良好记录；</w:t>
      </w:r>
    </w:p>
    <w:p w:rsidR="00D632DF" w:rsidRPr="0093519E" w:rsidRDefault="00D632DF" w:rsidP="00D632DF">
      <w:pPr>
        <w:pStyle w:val="af4"/>
        <w:spacing w:line="460" w:lineRule="exact"/>
        <w:ind w:firstLineChars="200" w:firstLine="480"/>
        <w:rPr>
          <w:rFonts w:hAnsi="宋体"/>
          <w:sz w:val="24"/>
          <w:szCs w:val="24"/>
        </w:rPr>
      </w:pPr>
      <w:r w:rsidRPr="0093519E">
        <w:rPr>
          <w:rFonts w:hAnsi="宋体" w:hint="eastAsia"/>
          <w:sz w:val="24"/>
          <w:szCs w:val="24"/>
        </w:rPr>
        <w:t>5.参加本次采购活动前三年内，在经营活动中没有重大违法记录；</w:t>
      </w:r>
    </w:p>
    <w:p w:rsidR="00D632DF" w:rsidRPr="0093519E" w:rsidRDefault="00D632DF" w:rsidP="00D632DF">
      <w:pPr>
        <w:pStyle w:val="af4"/>
        <w:spacing w:line="460" w:lineRule="exact"/>
        <w:ind w:firstLineChars="200" w:firstLine="480"/>
        <w:rPr>
          <w:rFonts w:hAnsi="宋体"/>
          <w:sz w:val="24"/>
          <w:szCs w:val="24"/>
        </w:rPr>
      </w:pPr>
      <w:r w:rsidRPr="0093519E">
        <w:rPr>
          <w:rFonts w:hAnsi="宋体" w:hint="eastAsia"/>
          <w:sz w:val="24"/>
          <w:szCs w:val="24"/>
        </w:rPr>
        <w:t>6.法律、行政法规及采购文件规定的其他要求；</w:t>
      </w:r>
    </w:p>
    <w:p w:rsidR="00D632DF" w:rsidRPr="0093519E" w:rsidRDefault="00D632DF" w:rsidP="00D632DF">
      <w:pPr>
        <w:pStyle w:val="af4"/>
        <w:spacing w:line="460" w:lineRule="exact"/>
        <w:ind w:firstLineChars="200" w:firstLine="480"/>
        <w:rPr>
          <w:rFonts w:hAnsi="宋体"/>
          <w:sz w:val="24"/>
          <w:szCs w:val="24"/>
        </w:rPr>
      </w:pPr>
      <w:r w:rsidRPr="0093519E">
        <w:rPr>
          <w:rFonts w:hAnsi="宋体" w:hint="eastAsia"/>
          <w:sz w:val="24"/>
          <w:szCs w:val="24"/>
        </w:rPr>
        <w:t>若我单位提供虚假承诺，我单位同意所递交的报价文件作无效处理，并愿意接受通报，按照有关法律法规规定接受处罚，由此造成的一切经济责任和法律责任由我单位自行承担。</w:t>
      </w:r>
    </w:p>
    <w:p w:rsidR="00D632DF" w:rsidRPr="0093519E" w:rsidRDefault="00D632DF" w:rsidP="00D632DF">
      <w:pPr>
        <w:pStyle w:val="af4"/>
        <w:spacing w:line="460" w:lineRule="exact"/>
        <w:ind w:firstLineChars="200" w:firstLine="480"/>
        <w:rPr>
          <w:rFonts w:hAnsi="宋体"/>
          <w:sz w:val="24"/>
          <w:szCs w:val="24"/>
        </w:rPr>
      </w:pPr>
    </w:p>
    <w:p w:rsidR="00D632DF" w:rsidRPr="0093519E" w:rsidRDefault="00D632DF" w:rsidP="00D632DF">
      <w:pPr>
        <w:pStyle w:val="af4"/>
        <w:spacing w:line="460" w:lineRule="exact"/>
        <w:ind w:firstLineChars="200" w:firstLine="480"/>
        <w:rPr>
          <w:rFonts w:hAnsi="宋体"/>
          <w:sz w:val="24"/>
          <w:szCs w:val="24"/>
        </w:rPr>
      </w:pPr>
    </w:p>
    <w:p w:rsidR="00D632DF" w:rsidRPr="0093519E" w:rsidRDefault="00D632DF" w:rsidP="00D632DF">
      <w:pPr>
        <w:pStyle w:val="af4"/>
        <w:spacing w:line="460" w:lineRule="exact"/>
        <w:ind w:firstLineChars="200" w:firstLine="480"/>
        <w:rPr>
          <w:rFonts w:hAnsi="宋体"/>
          <w:sz w:val="24"/>
          <w:szCs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spacing w:line="460" w:lineRule="exact"/>
        <w:ind w:firstLineChars="1400" w:firstLine="3373"/>
        <w:jc w:val="right"/>
        <w:rPr>
          <w:rFonts w:ascii="宋体" w:hAnsi="宋体"/>
          <w:b/>
          <w:bCs/>
          <w:sz w:val="24"/>
        </w:rPr>
      </w:pPr>
    </w:p>
    <w:p w:rsidR="00D632DF" w:rsidRPr="0093519E" w:rsidRDefault="00D632DF" w:rsidP="00D632DF">
      <w:pPr>
        <w:spacing w:line="460" w:lineRule="exact"/>
        <w:ind w:firstLineChars="1400" w:firstLine="3373"/>
        <w:jc w:val="right"/>
        <w:rPr>
          <w:rFonts w:ascii="宋体" w:hAnsi="宋体"/>
          <w:b/>
          <w:bCs/>
          <w:sz w:val="24"/>
        </w:rPr>
      </w:pPr>
    </w:p>
    <w:p w:rsidR="00D632DF" w:rsidRPr="0093519E" w:rsidRDefault="00D632DF" w:rsidP="00D632DF">
      <w:pPr>
        <w:pStyle w:val="af4"/>
        <w:spacing w:line="460" w:lineRule="exact"/>
        <w:ind w:firstLineChars="200" w:firstLine="480"/>
        <w:rPr>
          <w:rFonts w:hAnsi="宋体"/>
          <w:sz w:val="24"/>
          <w:szCs w:val="24"/>
        </w:rPr>
      </w:pPr>
    </w:p>
    <w:p w:rsidR="00D632DF" w:rsidRPr="0093519E" w:rsidRDefault="00D632DF" w:rsidP="00D632DF">
      <w:pPr>
        <w:pStyle w:val="af4"/>
        <w:spacing w:line="460" w:lineRule="exact"/>
        <w:ind w:firstLineChars="200" w:firstLine="480"/>
        <w:rPr>
          <w:rFonts w:hAnsi="宋体"/>
          <w:sz w:val="24"/>
          <w:szCs w:val="24"/>
        </w:rPr>
      </w:pPr>
    </w:p>
    <w:p w:rsidR="00D632DF" w:rsidRPr="0093519E" w:rsidRDefault="00D632DF" w:rsidP="00D632DF">
      <w:pPr>
        <w:pStyle w:val="af4"/>
        <w:spacing w:line="460" w:lineRule="exact"/>
        <w:ind w:right="560" w:firstLineChars="2250" w:firstLine="5400"/>
        <w:rPr>
          <w:rFonts w:hAnsi="宋体"/>
          <w:sz w:val="24"/>
          <w:szCs w:val="24"/>
        </w:rPr>
      </w:pPr>
      <w:r w:rsidRPr="0093519E">
        <w:rPr>
          <w:rFonts w:hAnsi="宋体" w:hint="eastAsia"/>
          <w:sz w:val="24"/>
          <w:szCs w:val="24"/>
        </w:rPr>
        <w:t xml:space="preserve">        年   月   日</w:t>
      </w:r>
    </w:p>
    <w:p w:rsidR="00D632DF" w:rsidRPr="0093519E" w:rsidRDefault="00D632DF" w:rsidP="00A44C07">
      <w:pPr>
        <w:keepNext/>
        <w:keepLines/>
        <w:spacing w:before="120" w:after="120" w:line="560" w:lineRule="exact"/>
        <w:jc w:val="center"/>
        <w:outlineLvl w:val="2"/>
        <w:rPr>
          <w:rFonts w:ascii="宋体" w:hAnsi="宋体"/>
          <w:b/>
          <w:sz w:val="44"/>
          <w:szCs w:val="44"/>
        </w:rPr>
      </w:pPr>
      <w:r w:rsidRPr="0093519E">
        <w:rPr>
          <w:rFonts w:ascii="宋体" w:hAnsi="宋体"/>
          <w:b/>
          <w:bCs/>
          <w:sz w:val="32"/>
          <w:szCs w:val="32"/>
        </w:rPr>
        <w:br w:type="page"/>
      </w:r>
    </w:p>
    <w:p w:rsidR="0064284F" w:rsidRPr="0093519E" w:rsidRDefault="0064284F" w:rsidP="0064284F">
      <w:pPr>
        <w:pStyle w:val="af4"/>
        <w:jc w:val="center"/>
        <w:rPr>
          <w:rFonts w:hAnsi="宋体"/>
          <w:b/>
          <w:sz w:val="32"/>
          <w:szCs w:val="32"/>
        </w:rPr>
      </w:pPr>
    </w:p>
    <w:p w:rsidR="0064284F" w:rsidRPr="0093519E" w:rsidRDefault="0064284F" w:rsidP="0064284F">
      <w:pPr>
        <w:pStyle w:val="af4"/>
        <w:jc w:val="center"/>
        <w:rPr>
          <w:rFonts w:hAnsi="宋体"/>
          <w:b/>
          <w:sz w:val="32"/>
          <w:szCs w:val="32"/>
        </w:rPr>
      </w:pPr>
    </w:p>
    <w:p w:rsidR="00D632DF" w:rsidRPr="0093519E" w:rsidRDefault="00D632DF" w:rsidP="00D632DF">
      <w:pPr>
        <w:spacing w:line="560" w:lineRule="exact"/>
        <w:jc w:val="center"/>
        <w:rPr>
          <w:rFonts w:ascii="宋体" w:hAnsi="宋体"/>
          <w:b/>
          <w:sz w:val="32"/>
          <w:szCs w:val="32"/>
        </w:rPr>
      </w:pPr>
      <w:r w:rsidRPr="0093519E">
        <w:rPr>
          <w:rFonts w:ascii="宋体" w:hAnsi="宋体" w:hint="eastAsia"/>
          <w:b/>
          <w:sz w:val="32"/>
          <w:szCs w:val="32"/>
        </w:rPr>
        <w:t>报价单位近期的完税凭证扫描件</w:t>
      </w:r>
    </w:p>
    <w:p w:rsidR="00D632DF" w:rsidRPr="0093519E" w:rsidRDefault="00D632DF" w:rsidP="00D632DF">
      <w:pPr>
        <w:spacing w:line="560" w:lineRule="exact"/>
        <w:jc w:val="center"/>
        <w:rPr>
          <w:rFonts w:ascii="宋体" w:hAnsi="宋体"/>
          <w:b/>
          <w:sz w:val="32"/>
          <w:szCs w:val="32"/>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A44C07">
      <w:pPr>
        <w:keepNext/>
        <w:keepLines/>
        <w:spacing w:before="120" w:after="120" w:line="560" w:lineRule="exact"/>
        <w:jc w:val="center"/>
        <w:outlineLvl w:val="2"/>
        <w:rPr>
          <w:rFonts w:ascii="宋体" w:hAnsi="宋体"/>
          <w:b/>
          <w:sz w:val="44"/>
          <w:szCs w:val="44"/>
        </w:rPr>
      </w:pPr>
      <w:r w:rsidRPr="0093519E">
        <w:rPr>
          <w:rFonts w:ascii="宋体" w:hAnsi="宋体"/>
        </w:rPr>
        <w:br w:type="page"/>
      </w:r>
    </w:p>
    <w:p w:rsidR="0064284F" w:rsidRPr="0093519E" w:rsidRDefault="0064284F" w:rsidP="0064284F">
      <w:pPr>
        <w:pStyle w:val="af4"/>
        <w:jc w:val="center"/>
        <w:rPr>
          <w:rFonts w:hAnsi="宋体"/>
          <w:b/>
          <w:sz w:val="32"/>
          <w:szCs w:val="32"/>
        </w:rPr>
      </w:pPr>
    </w:p>
    <w:p w:rsidR="0064284F" w:rsidRPr="0093519E" w:rsidRDefault="0064284F" w:rsidP="0064284F">
      <w:pPr>
        <w:pStyle w:val="af4"/>
        <w:jc w:val="center"/>
        <w:rPr>
          <w:rFonts w:hAnsi="宋体"/>
          <w:b/>
          <w:sz w:val="32"/>
          <w:szCs w:val="32"/>
        </w:rPr>
      </w:pPr>
    </w:p>
    <w:p w:rsidR="00D632DF" w:rsidRPr="0093519E" w:rsidRDefault="00D632DF" w:rsidP="00D632DF">
      <w:pPr>
        <w:spacing w:line="560" w:lineRule="exact"/>
        <w:jc w:val="center"/>
        <w:rPr>
          <w:rFonts w:ascii="宋体" w:hAnsi="宋体"/>
          <w:b/>
          <w:sz w:val="32"/>
          <w:szCs w:val="32"/>
        </w:rPr>
      </w:pPr>
      <w:r w:rsidRPr="0093519E">
        <w:rPr>
          <w:rFonts w:ascii="宋体" w:hAnsi="宋体" w:hint="eastAsia"/>
          <w:b/>
          <w:sz w:val="32"/>
          <w:szCs w:val="32"/>
        </w:rPr>
        <w:t>报价单位近期的交纳社保资金凭证的扫描件</w:t>
      </w:r>
    </w:p>
    <w:p w:rsidR="00D632DF" w:rsidRPr="0093519E" w:rsidRDefault="00D632DF" w:rsidP="00D632DF">
      <w:pPr>
        <w:spacing w:line="560" w:lineRule="exact"/>
        <w:jc w:val="center"/>
        <w:rPr>
          <w:rFonts w:ascii="宋体" w:hAnsi="宋体"/>
          <w:b/>
          <w:sz w:val="32"/>
          <w:szCs w:val="32"/>
        </w:rPr>
      </w:pPr>
    </w:p>
    <w:p w:rsidR="00D632DF" w:rsidRPr="0093519E" w:rsidRDefault="00D632DF" w:rsidP="00D632DF">
      <w:pPr>
        <w:jc w:val="right"/>
        <w:rPr>
          <w:rFonts w:ascii="宋体" w:hAnsi="宋体"/>
          <w:bCs/>
          <w:sz w:val="30"/>
          <w:szCs w:val="30"/>
        </w:rPr>
      </w:pPr>
    </w:p>
    <w:p w:rsidR="00D632DF" w:rsidRPr="0093519E" w:rsidRDefault="00D632DF" w:rsidP="00D632DF">
      <w:pPr>
        <w:jc w:val="right"/>
        <w:rPr>
          <w:rFonts w:ascii="宋体" w:hAnsi="宋体"/>
          <w:bCs/>
          <w:sz w:val="30"/>
          <w:szCs w:val="30"/>
        </w:rPr>
      </w:pPr>
    </w:p>
    <w:p w:rsidR="00D632DF" w:rsidRPr="0093519E" w:rsidRDefault="00D632DF" w:rsidP="00D632DF">
      <w:pPr>
        <w:jc w:val="right"/>
        <w:rPr>
          <w:rFonts w:ascii="宋体" w:hAnsi="宋体"/>
          <w:bCs/>
          <w:sz w:val="30"/>
          <w:szCs w:val="30"/>
        </w:rPr>
      </w:pPr>
    </w:p>
    <w:p w:rsidR="00D632DF" w:rsidRPr="0093519E" w:rsidRDefault="00D632DF" w:rsidP="00D632DF">
      <w:pPr>
        <w:pStyle w:val="a3"/>
        <w:rPr>
          <w:rFonts w:ascii="宋体" w:hAnsi="宋体"/>
          <w:bCs/>
          <w:sz w:val="30"/>
          <w:szCs w:val="30"/>
        </w:rPr>
      </w:pPr>
    </w:p>
    <w:p w:rsidR="00D632DF" w:rsidRPr="0093519E" w:rsidRDefault="00D632DF" w:rsidP="00D632DF">
      <w:pPr>
        <w:pStyle w:val="a3"/>
        <w:rPr>
          <w:rFonts w:ascii="宋体" w:hAnsi="宋体"/>
          <w:bCs/>
          <w:sz w:val="30"/>
          <w:szCs w:val="30"/>
        </w:rPr>
      </w:pPr>
    </w:p>
    <w:p w:rsidR="00D632DF" w:rsidRPr="0093519E" w:rsidRDefault="00D632DF" w:rsidP="00D632DF">
      <w:pPr>
        <w:pStyle w:val="a3"/>
        <w:rPr>
          <w:rFonts w:ascii="宋体" w:hAnsi="宋体"/>
          <w:bCs/>
          <w:sz w:val="30"/>
          <w:szCs w:val="30"/>
        </w:rPr>
      </w:pPr>
    </w:p>
    <w:p w:rsidR="00D632DF" w:rsidRPr="0093519E" w:rsidRDefault="00D632DF" w:rsidP="00D632DF">
      <w:pPr>
        <w:jc w:val="right"/>
        <w:rPr>
          <w:rFonts w:ascii="宋体" w:hAnsi="宋体"/>
          <w:bCs/>
          <w:sz w:val="30"/>
          <w:szCs w:val="30"/>
        </w:rPr>
      </w:pPr>
    </w:p>
    <w:p w:rsidR="00D632DF" w:rsidRPr="0093519E" w:rsidRDefault="00D632DF" w:rsidP="00D632DF">
      <w:pPr>
        <w:jc w:val="right"/>
        <w:rPr>
          <w:rFonts w:ascii="宋体" w:hAnsi="宋体"/>
          <w:bCs/>
          <w:sz w:val="30"/>
          <w:szCs w:val="30"/>
        </w:rPr>
      </w:pPr>
    </w:p>
    <w:p w:rsidR="00D632DF" w:rsidRPr="0093519E" w:rsidRDefault="00D632DF" w:rsidP="00D632DF">
      <w:pPr>
        <w:jc w:val="right"/>
        <w:rPr>
          <w:rFonts w:ascii="宋体" w:hAnsi="宋体"/>
          <w:bCs/>
          <w:sz w:val="30"/>
          <w:szCs w:val="30"/>
        </w:rPr>
      </w:pPr>
    </w:p>
    <w:p w:rsidR="00D632DF" w:rsidRPr="0093519E" w:rsidRDefault="00D632DF" w:rsidP="00D632DF">
      <w:pPr>
        <w:jc w:val="right"/>
        <w:rPr>
          <w:rFonts w:ascii="宋体" w:hAnsi="宋体"/>
          <w:bCs/>
          <w:sz w:val="30"/>
          <w:szCs w:val="30"/>
        </w:rPr>
      </w:pPr>
    </w:p>
    <w:p w:rsidR="00D632DF" w:rsidRPr="0093519E" w:rsidRDefault="00D632DF" w:rsidP="00D632DF">
      <w:pPr>
        <w:jc w:val="right"/>
        <w:rPr>
          <w:rFonts w:ascii="宋体" w:hAnsi="宋体"/>
          <w:bCs/>
          <w:sz w:val="30"/>
          <w:szCs w:val="30"/>
        </w:rPr>
      </w:pPr>
    </w:p>
    <w:p w:rsidR="00D632DF" w:rsidRPr="0093519E" w:rsidRDefault="00D632DF" w:rsidP="00D632DF">
      <w:pPr>
        <w:pStyle w:val="a3"/>
        <w:rPr>
          <w:rFonts w:ascii="宋体" w:hAnsi="宋体"/>
          <w:bCs/>
          <w:sz w:val="30"/>
          <w:szCs w:val="30"/>
        </w:rPr>
      </w:pPr>
    </w:p>
    <w:p w:rsidR="00A44C07" w:rsidRPr="0093519E" w:rsidRDefault="00A44C07" w:rsidP="00D632DF">
      <w:pPr>
        <w:pStyle w:val="a3"/>
        <w:rPr>
          <w:rFonts w:ascii="宋体" w:hAnsi="宋体"/>
          <w:bCs/>
          <w:sz w:val="30"/>
          <w:szCs w:val="30"/>
        </w:rPr>
      </w:pPr>
    </w:p>
    <w:p w:rsidR="00A44C07" w:rsidRPr="0093519E" w:rsidRDefault="00A44C07" w:rsidP="00D632DF">
      <w:pPr>
        <w:pStyle w:val="a3"/>
        <w:rPr>
          <w:rFonts w:ascii="宋体" w:hAnsi="宋体"/>
          <w:bCs/>
          <w:sz w:val="30"/>
          <w:szCs w:val="30"/>
        </w:rPr>
      </w:pPr>
    </w:p>
    <w:p w:rsidR="00A44C07" w:rsidRPr="0093519E" w:rsidRDefault="00A44C07" w:rsidP="00D632DF">
      <w:pPr>
        <w:pStyle w:val="a3"/>
        <w:rPr>
          <w:rFonts w:ascii="宋体" w:hAnsi="宋体"/>
          <w:bCs/>
          <w:sz w:val="30"/>
          <w:szCs w:val="30"/>
        </w:rPr>
      </w:pPr>
    </w:p>
    <w:p w:rsidR="00D632DF" w:rsidRPr="0093519E" w:rsidRDefault="00D632DF" w:rsidP="00D632DF">
      <w:pPr>
        <w:jc w:val="right"/>
        <w:rPr>
          <w:rFonts w:ascii="宋体" w:hAnsi="宋体"/>
          <w:bCs/>
          <w:sz w:val="30"/>
          <w:szCs w:val="30"/>
        </w:rPr>
      </w:pPr>
    </w:p>
    <w:p w:rsidR="00D632DF" w:rsidRPr="0093519E" w:rsidRDefault="00D632DF" w:rsidP="00D632DF">
      <w:pPr>
        <w:pStyle w:val="a3"/>
        <w:rPr>
          <w:rFonts w:ascii="宋体" w:hAnsi="宋体"/>
        </w:rPr>
      </w:pPr>
    </w:p>
    <w:p w:rsidR="00D632DF" w:rsidRPr="0093519E" w:rsidRDefault="00D632DF" w:rsidP="00D632DF">
      <w:pPr>
        <w:jc w:val="right"/>
        <w:rPr>
          <w:rFonts w:ascii="宋体" w:hAnsi="宋体"/>
          <w:bCs/>
          <w:sz w:val="30"/>
          <w:szCs w:val="30"/>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A44C07">
      <w:pPr>
        <w:keepNext/>
        <w:keepLines/>
        <w:spacing w:line="560" w:lineRule="exact"/>
        <w:jc w:val="center"/>
        <w:outlineLvl w:val="2"/>
        <w:rPr>
          <w:rFonts w:ascii="宋体" w:hAnsi="宋体"/>
          <w:bCs/>
          <w:sz w:val="32"/>
          <w:szCs w:val="32"/>
        </w:rPr>
      </w:pPr>
      <w:r w:rsidRPr="0093519E">
        <w:rPr>
          <w:rFonts w:ascii="宋体" w:hAnsi="宋体"/>
          <w:bCs/>
          <w:sz w:val="28"/>
          <w:szCs w:val="28"/>
        </w:rPr>
        <w:br w:type="page"/>
      </w:r>
    </w:p>
    <w:p w:rsidR="0064284F" w:rsidRPr="0093519E" w:rsidRDefault="0064284F" w:rsidP="0064284F">
      <w:pPr>
        <w:pStyle w:val="af4"/>
        <w:jc w:val="center"/>
        <w:rPr>
          <w:rFonts w:hAnsi="宋体"/>
          <w:b/>
          <w:sz w:val="32"/>
          <w:szCs w:val="32"/>
        </w:rPr>
      </w:pPr>
    </w:p>
    <w:p w:rsidR="00D632DF" w:rsidRPr="0093519E" w:rsidRDefault="00D632DF" w:rsidP="00D632DF">
      <w:pPr>
        <w:keepNext/>
        <w:keepLines/>
        <w:spacing w:before="120" w:after="120" w:line="560" w:lineRule="exact"/>
        <w:jc w:val="center"/>
        <w:outlineLvl w:val="2"/>
        <w:rPr>
          <w:rFonts w:ascii="宋体" w:hAnsi="宋体"/>
          <w:b/>
          <w:bCs/>
          <w:sz w:val="32"/>
          <w:szCs w:val="32"/>
        </w:rPr>
      </w:pPr>
      <w:r w:rsidRPr="0093519E">
        <w:rPr>
          <w:rFonts w:ascii="宋体" w:hAnsi="宋体" w:hint="eastAsia"/>
          <w:b/>
          <w:bCs/>
          <w:sz w:val="32"/>
          <w:szCs w:val="32"/>
        </w:rPr>
        <w:t>财务状况报告等相关材料</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ind w:firstLineChars="200" w:firstLine="480"/>
        <w:jc w:val="left"/>
        <w:rPr>
          <w:rFonts w:hAnsi="宋体"/>
          <w:b/>
          <w:sz w:val="44"/>
          <w:szCs w:val="44"/>
        </w:rPr>
      </w:pPr>
      <w:r w:rsidRPr="0093519E">
        <w:rPr>
          <w:rFonts w:hAnsi="宋体" w:hint="eastAsia"/>
          <w:sz w:val="24"/>
        </w:rPr>
        <w:t>后附</w:t>
      </w:r>
      <w:r w:rsidRPr="0093519E">
        <w:rPr>
          <w:rFonts w:hAnsi="宋体"/>
          <w:sz w:val="24"/>
        </w:rPr>
        <w:t>：</w:t>
      </w:r>
      <w:r w:rsidRPr="0093519E">
        <w:rPr>
          <w:rFonts w:hAnsi="宋体" w:hint="eastAsia"/>
          <w:sz w:val="24"/>
        </w:rPr>
        <w:t>A.报价单位自行编制的近</w:t>
      </w:r>
      <w:proofErr w:type="gramStart"/>
      <w:r w:rsidRPr="0093519E">
        <w:rPr>
          <w:rFonts w:hAnsi="宋体" w:hint="eastAsia"/>
          <w:sz w:val="24"/>
        </w:rPr>
        <w:t>一</w:t>
      </w:r>
      <w:proofErr w:type="gramEnd"/>
      <w:r w:rsidRPr="0093519E">
        <w:rPr>
          <w:rFonts w:hAnsi="宋体" w:hint="eastAsia"/>
          <w:sz w:val="24"/>
        </w:rPr>
        <w:t>年度（202</w:t>
      </w:r>
      <w:r w:rsidR="00A20803" w:rsidRPr="0093519E">
        <w:rPr>
          <w:rFonts w:hAnsi="宋体"/>
          <w:sz w:val="24"/>
        </w:rPr>
        <w:t>5</w:t>
      </w:r>
      <w:r w:rsidRPr="0093519E">
        <w:rPr>
          <w:rFonts w:hAnsi="宋体" w:hint="eastAsia"/>
          <w:sz w:val="24"/>
        </w:rPr>
        <w:t>年度）公司财务报表或由中介机构出具近</w:t>
      </w:r>
      <w:proofErr w:type="gramStart"/>
      <w:r w:rsidRPr="0093519E">
        <w:rPr>
          <w:rFonts w:hAnsi="宋体" w:hint="eastAsia"/>
          <w:sz w:val="24"/>
        </w:rPr>
        <w:t>一</w:t>
      </w:r>
      <w:proofErr w:type="gramEnd"/>
      <w:r w:rsidRPr="0093519E">
        <w:rPr>
          <w:rFonts w:hAnsi="宋体" w:hint="eastAsia"/>
          <w:sz w:val="24"/>
        </w:rPr>
        <w:t>年度（202</w:t>
      </w:r>
      <w:r w:rsidR="00A20803" w:rsidRPr="0093519E">
        <w:rPr>
          <w:rFonts w:hAnsi="宋体"/>
          <w:sz w:val="24"/>
        </w:rPr>
        <w:t>5</w:t>
      </w:r>
      <w:r w:rsidRPr="0093519E">
        <w:rPr>
          <w:rFonts w:hAnsi="宋体" w:hint="eastAsia"/>
          <w:sz w:val="24"/>
        </w:rPr>
        <w:t>年度）财务审计报告书（202</w:t>
      </w:r>
      <w:r w:rsidR="00A20803" w:rsidRPr="0093519E">
        <w:rPr>
          <w:rFonts w:hAnsi="宋体"/>
          <w:sz w:val="24"/>
        </w:rPr>
        <w:t>5</w:t>
      </w:r>
      <w:r w:rsidRPr="0093519E">
        <w:rPr>
          <w:rFonts w:hAnsi="宋体" w:hint="eastAsia"/>
          <w:sz w:val="24"/>
        </w:rPr>
        <w:t>年度财务审计报告未完成的，可提供202</w:t>
      </w:r>
      <w:r w:rsidR="00A20803" w:rsidRPr="0093519E">
        <w:rPr>
          <w:rFonts w:hAnsi="宋体"/>
          <w:sz w:val="24"/>
        </w:rPr>
        <w:t>4</w:t>
      </w:r>
      <w:r w:rsidRPr="0093519E">
        <w:rPr>
          <w:rFonts w:hAnsi="宋体" w:hint="eastAsia"/>
          <w:sz w:val="24"/>
        </w:rPr>
        <w:t>年度财务审计报告）扫描件；B.银行出具的有效期内的资信证明扫描件。注：A、B两项提供任意一项均可。</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jc w:val="center"/>
        <w:rPr>
          <w:rFonts w:ascii="宋体" w:hAnsi="宋体"/>
          <w:sz w:val="28"/>
          <w:szCs w:val="28"/>
        </w:rPr>
      </w:pPr>
    </w:p>
    <w:p w:rsidR="00A44C07" w:rsidRPr="0093519E" w:rsidRDefault="00D632DF" w:rsidP="00A44C07">
      <w:pPr>
        <w:keepNext/>
        <w:keepLines/>
        <w:spacing w:line="560" w:lineRule="exact"/>
        <w:jc w:val="center"/>
        <w:outlineLvl w:val="2"/>
        <w:rPr>
          <w:rFonts w:ascii="宋体" w:hAnsi="宋体"/>
          <w:bCs/>
          <w:sz w:val="32"/>
          <w:szCs w:val="32"/>
        </w:rPr>
      </w:pPr>
      <w:r w:rsidRPr="0093519E">
        <w:rPr>
          <w:rFonts w:ascii="宋体" w:hAnsi="宋体"/>
        </w:rPr>
        <w:br w:type="page"/>
      </w:r>
    </w:p>
    <w:p w:rsidR="0064284F" w:rsidRPr="0093519E" w:rsidRDefault="0064284F" w:rsidP="0064284F">
      <w:pPr>
        <w:pStyle w:val="af4"/>
        <w:jc w:val="center"/>
        <w:rPr>
          <w:rFonts w:hAnsi="宋体"/>
          <w:b/>
          <w:sz w:val="32"/>
          <w:szCs w:val="32"/>
        </w:rPr>
      </w:pPr>
    </w:p>
    <w:p w:rsidR="00D632DF" w:rsidRPr="0093519E" w:rsidRDefault="00D632DF" w:rsidP="00A44C07">
      <w:pPr>
        <w:jc w:val="center"/>
        <w:rPr>
          <w:rFonts w:hAnsi="宋体"/>
          <w:b/>
          <w:sz w:val="32"/>
          <w:szCs w:val="28"/>
        </w:rPr>
      </w:pPr>
      <w:r w:rsidRPr="0093519E">
        <w:rPr>
          <w:rFonts w:hAnsi="宋体" w:hint="eastAsia"/>
          <w:b/>
          <w:sz w:val="32"/>
          <w:szCs w:val="28"/>
        </w:rPr>
        <w:t>报价单位在“信用中国”或“信用中国（山东）”</w:t>
      </w:r>
    </w:p>
    <w:p w:rsidR="00D632DF" w:rsidRPr="0093519E" w:rsidRDefault="00D632DF" w:rsidP="00D632DF">
      <w:pPr>
        <w:pStyle w:val="af4"/>
        <w:spacing w:line="480" w:lineRule="exact"/>
        <w:jc w:val="center"/>
        <w:rPr>
          <w:rFonts w:hAnsi="宋体"/>
          <w:b/>
          <w:sz w:val="32"/>
          <w:szCs w:val="28"/>
        </w:rPr>
      </w:pPr>
      <w:r w:rsidRPr="0093519E">
        <w:rPr>
          <w:rFonts w:hAnsi="宋体" w:hint="eastAsia"/>
          <w:b/>
          <w:sz w:val="32"/>
          <w:szCs w:val="28"/>
        </w:rPr>
        <w:t>查询的信用报告</w:t>
      </w:r>
    </w:p>
    <w:p w:rsidR="00D632DF" w:rsidRPr="0093519E" w:rsidRDefault="00D632DF" w:rsidP="00D632DF">
      <w:pPr>
        <w:spacing w:line="560" w:lineRule="exact"/>
        <w:jc w:val="center"/>
        <w:rPr>
          <w:rFonts w:ascii="宋体" w:hAnsi="宋体"/>
          <w:b/>
          <w:sz w:val="44"/>
          <w:szCs w:val="44"/>
        </w:rPr>
      </w:pPr>
    </w:p>
    <w:p w:rsidR="00D632DF" w:rsidRPr="0093519E" w:rsidRDefault="00D632DF" w:rsidP="00D632DF">
      <w:pPr>
        <w:pStyle w:val="a2"/>
        <w:ind w:firstLineChars="200" w:firstLine="480"/>
        <w:jc w:val="left"/>
        <w:rPr>
          <w:rFonts w:ascii="宋体" w:hAnsi="宋体"/>
          <w:b/>
          <w:sz w:val="44"/>
          <w:szCs w:val="44"/>
        </w:rPr>
      </w:pPr>
      <w:r w:rsidRPr="0093519E">
        <w:rPr>
          <w:rFonts w:ascii="宋体" w:hAnsi="宋体" w:hint="eastAsia"/>
          <w:kern w:val="2"/>
        </w:rPr>
        <w:t>后附信用报告，信用报告查询方式详见响应须知前附表。</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A44C07" w:rsidRPr="0093519E" w:rsidRDefault="00D632DF" w:rsidP="00A44C07">
      <w:pPr>
        <w:widowControl/>
        <w:jc w:val="left"/>
        <w:rPr>
          <w:rFonts w:ascii="宋体" w:hAnsi="宋体"/>
          <w:bCs/>
          <w:sz w:val="32"/>
          <w:szCs w:val="32"/>
        </w:rPr>
      </w:pPr>
      <w:r w:rsidRPr="0093519E">
        <w:rPr>
          <w:rFonts w:ascii="宋体" w:hAnsi="宋体"/>
        </w:rPr>
        <w:br w:type="page"/>
      </w:r>
    </w:p>
    <w:p w:rsidR="0064284F" w:rsidRPr="0093519E" w:rsidRDefault="0064284F" w:rsidP="0064284F">
      <w:pPr>
        <w:pStyle w:val="af4"/>
        <w:jc w:val="center"/>
        <w:rPr>
          <w:rFonts w:hAnsi="宋体"/>
          <w:b/>
          <w:sz w:val="32"/>
          <w:szCs w:val="32"/>
        </w:rPr>
      </w:pPr>
    </w:p>
    <w:p w:rsidR="00D632DF" w:rsidRPr="0093519E" w:rsidRDefault="00D632DF" w:rsidP="00D632DF">
      <w:pPr>
        <w:pStyle w:val="af4"/>
        <w:spacing w:line="480" w:lineRule="exact"/>
        <w:jc w:val="center"/>
        <w:rPr>
          <w:rFonts w:hAnsi="宋体"/>
          <w:b/>
          <w:sz w:val="32"/>
          <w:szCs w:val="28"/>
        </w:rPr>
      </w:pPr>
      <w:r w:rsidRPr="0093519E">
        <w:rPr>
          <w:rFonts w:hAnsi="宋体" w:hint="eastAsia"/>
          <w:b/>
          <w:sz w:val="32"/>
          <w:szCs w:val="28"/>
        </w:rPr>
        <w:t>报价单位、法定代表人（负责人）及被授权人在中国执行信息公开网失信被执行人查询结果截图</w:t>
      </w:r>
    </w:p>
    <w:p w:rsidR="00D632DF" w:rsidRPr="0093519E" w:rsidRDefault="00D632DF" w:rsidP="00D632DF">
      <w:pPr>
        <w:pStyle w:val="af4"/>
        <w:spacing w:line="460" w:lineRule="exact"/>
        <w:ind w:firstLineChars="200" w:firstLine="480"/>
        <w:jc w:val="left"/>
        <w:rPr>
          <w:rFonts w:hAnsi="宋体"/>
          <w:sz w:val="24"/>
          <w:szCs w:val="24"/>
        </w:rPr>
      </w:pPr>
    </w:p>
    <w:p w:rsidR="00D632DF" w:rsidRPr="0093519E" w:rsidRDefault="00D632DF" w:rsidP="00D632DF">
      <w:pPr>
        <w:pStyle w:val="af4"/>
        <w:spacing w:line="460" w:lineRule="exact"/>
        <w:ind w:firstLineChars="200" w:firstLine="480"/>
        <w:jc w:val="left"/>
        <w:rPr>
          <w:rFonts w:hAnsi="宋体"/>
          <w:sz w:val="24"/>
          <w:szCs w:val="24"/>
        </w:rPr>
      </w:pPr>
      <w:r w:rsidRPr="0093519E">
        <w:rPr>
          <w:rFonts w:hAnsi="宋体" w:hint="eastAsia"/>
          <w:sz w:val="24"/>
          <w:szCs w:val="24"/>
        </w:rPr>
        <w:t>后附报价单位、法定代表人（负责人）及被授权人在中国执行信息公开网（http：//zxgk.court.gov.cn/</w:t>
      </w:r>
      <w:proofErr w:type="spellStart"/>
      <w:r w:rsidRPr="0093519E">
        <w:rPr>
          <w:rFonts w:hAnsi="宋体" w:hint="eastAsia"/>
          <w:sz w:val="24"/>
          <w:szCs w:val="24"/>
        </w:rPr>
        <w:t>shixin</w:t>
      </w:r>
      <w:proofErr w:type="spellEnd"/>
      <w:r w:rsidRPr="0093519E">
        <w:rPr>
          <w:rFonts w:hAnsi="宋体" w:hint="eastAsia"/>
          <w:sz w:val="24"/>
          <w:szCs w:val="24"/>
        </w:rPr>
        <w:t>）失信被执行人查询结果截图，查询省份为全部。</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A44C07">
      <w:pPr>
        <w:widowControl/>
        <w:spacing w:line="560" w:lineRule="exact"/>
        <w:jc w:val="left"/>
        <w:rPr>
          <w:rFonts w:ascii="宋体" w:hAnsi="宋体"/>
          <w:b/>
          <w:sz w:val="32"/>
          <w:szCs w:val="32"/>
        </w:rPr>
      </w:pPr>
      <w:r w:rsidRPr="0093519E">
        <w:rPr>
          <w:rFonts w:ascii="宋体" w:hAnsi="宋体"/>
        </w:rPr>
        <w:br w:type="page"/>
      </w:r>
      <w:bookmarkStart w:id="16" w:name="OLE_LINK2"/>
      <w:bookmarkStart w:id="17" w:name="OLE_LINK1"/>
    </w:p>
    <w:p w:rsidR="0064284F" w:rsidRPr="0093519E" w:rsidRDefault="0064284F" w:rsidP="0064284F">
      <w:pPr>
        <w:pStyle w:val="af4"/>
        <w:jc w:val="center"/>
        <w:rPr>
          <w:rFonts w:hAnsi="宋体"/>
          <w:b/>
          <w:sz w:val="32"/>
          <w:szCs w:val="32"/>
        </w:rPr>
      </w:pPr>
    </w:p>
    <w:p w:rsidR="00D632DF" w:rsidRPr="0093519E" w:rsidRDefault="00D632DF" w:rsidP="00D632DF">
      <w:pPr>
        <w:autoSpaceDE w:val="0"/>
        <w:autoSpaceDN w:val="0"/>
        <w:adjustRightInd w:val="0"/>
        <w:spacing w:line="440" w:lineRule="exact"/>
        <w:jc w:val="center"/>
        <w:rPr>
          <w:rFonts w:ascii="宋体" w:hAnsi="宋体"/>
          <w:b/>
          <w:sz w:val="32"/>
          <w:szCs w:val="32"/>
        </w:rPr>
      </w:pPr>
      <w:r w:rsidRPr="0093519E">
        <w:rPr>
          <w:rFonts w:ascii="宋体" w:hAnsi="宋体" w:hint="eastAsia"/>
          <w:b/>
          <w:sz w:val="32"/>
          <w:szCs w:val="32"/>
        </w:rPr>
        <w:t>关联</w:t>
      </w:r>
      <w:r w:rsidRPr="0093519E">
        <w:rPr>
          <w:rFonts w:ascii="宋体" w:hAnsi="宋体"/>
          <w:b/>
          <w:sz w:val="32"/>
          <w:szCs w:val="32"/>
        </w:rPr>
        <w:t>关系</w:t>
      </w:r>
      <w:r w:rsidRPr="0093519E">
        <w:rPr>
          <w:rFonts w:ascii="宋体" w:hAnsi="宋体" w:hint="eastAsia"/>
          <w:b/>
          <w:sz w:val="32"/>
          <w:szCs w:val="32"/>
        </w:rPr>
        <w:t>声明函</w:t>
      </w:r>
      <w:bookmarkEnd w:id="16"/>
      <w:bookmarkEnd w:id="17"/>
    </w:p>
    <w:p w:rsidR="00D632DF" w:rsidRPr="0093519E" w:rsidRDefault="00D632DF" w:rsidP="00D632DF">
      <w:pPr>
        <w:spacing w:line="520" w:lineRule="exact"/>
        <w:jc w:val="left"/>
        <w:rPr>
          <w:rFonts w:ascii="宋体" w:hAnsi="宋体"/>
          <w:sz w:val="24"/>
        </w:rPr>
      </w:pPr>
      <w:r w:rsidRPr="0093519E">
        <w:rPr>
          <w:rFonts w:ascii="宋体" w:hAnsi="宋体" w:hint="eastAsia"/>
          <w:sz w:val="24"/>
        </w:rPr>
        <w:t>致威海瑞和工程咨询有限公司：</w:t>
      </w:r>
    </w:p>
    <w:p w:rsidR="00D632DF" w:rsidRPr="0093519E" w:rsidRDefault="00D632DF" w:rsidP="00D632DF">
      <w:pPr>
        <w:spacing w:line="520" w:lineRule="exact"/>
        <w:ind w:firstLineChars="200" w:firstLine="480"/>
        <w:jc w:val="left"/>
        <w:rPr>
          <w:rFonts w:ascii="宋体" w:hAnsi="宋体"/>
          <w:sz w:val="24"/>
        </w:rPr>
      </w:pPr>
      <w:r w:rsidRPr="0093519E">
        <w:rPr>
          <w:rFonts w:ascii="宋体" w:hAnsi="宋体" w:hint="eastAsia"/>
          <w:sz w:val="24"/>
        </w:rPr>
        <w:t>关联单位的说明：</w:t>
      </w:r>
    </w:p>
    <w:p w:rsidR="00D632DF" w:rsidRPr="0093519E" w:rsidRDefault="00D632DF" w:rsidP="00D632DF">
      <w:pPr>
        <w:spacing w:line="520" w:lineRule="exact"/>
        <w:ind w:firstLineChars="200" w:firstLine="480"/>
        <w:jc w:val="left"/>
        <w:rPr>
          <w:rFonts w:ascii="宋体" w:hAnsi="宋体"/>
          <w:sz w:val="24"/>
        </w:rPr>
      </w:pPr>
      <w:r w:rsidRPr="0093519E">
        <w:rPr>
          <w:rFonts w:ascii="宋体" w:hAnsi="宋体" w:hint="eastAsia"/>
          <w:sz w:val="24"/>
        </w:rPr>
        <w:t>1.与我单位负责人为同一人的其他单位为：</w:t>
      </w:r>
    </w:p>
    <w:p w:rsidR="00D632DF" w:rsidRPr="0093519E" w:rsidRDefault="00D632DF" w:rsidP="00D632DF">
      <w:pPr>
        <w:spacing w:line="520" w:lineRule="exact"/>
        <w:jc w:val="left"/>
        <w:rPr>
          <w:rFonts w:ascii="宋体" w:hAnsi="宋体"/>
          <w:sz w:val="24"/>
        </w:rPr>
      </w:pPr>
    </w:p>
    <w:p w:rsidR="00D632DF" w:rsidRPr="0093519E" w:rsidRDefault="00D632DF" w:rsidP="00D632DF">
      <w:pPr>
        <w:spacing w:line="520" w:lineRule="exact"/>
        <w:jc w:val="left"/>
        <w:rPr>
          <w:rFonts w:ascii="宋体" w:hAnsi="宋体"/>
          <w:sz w:val="24"/>
        </w:rPr>
      </w:pPr>
    </w:p>
    <w:p w:rsidR="00D632DF" w:rsidRPr="0093519E" w:rsidRDefault="00D632DF" w:rsidP="00D632DF">
      <w:pPr>
        <w:spacing w:line="520" w:lineRule="exact"/>
        <w:ind w:firstLineChars="200" w:firstLine="480"/>
        <w:jc w:val="left"/>
        <w:rPr>
          <w:rFonts w:ascii="宋体" w:hAnsi="宋体"/>
          <w:sz w:val="24"/>
        </w:rPr>
      </w:pPr>
      <w:r w:rsidRPr="0093519E">
        <w:rPr>
          <w:rFonts w:ascii="宋体" w:hAnsi="宋体" w:hint="eastAsia"/>
          <w:sz w:val="24"/>
        </w:rPr>
        <w:t>2.与我单位存在直接控股、管理关系的其他单位为：</w:t>
      </w:r>
    </w:p>
    <w:p w:rsidR="00D632DF" w:rsidRPr="0093519E" w:rsidRDefault="00D632DF" w:rsidP="00D632DF">
      <w:pPr>
        <w:spacing w:line="520" w:lineRule="exact"/>
        <w:ind w:firstLineChars="200" w:firstLine="480"/>
        <w:jc w:val="left"/>
        <w:rPr>
          <w:rFonts w:ascii="宋体" w:hAnsi="宋体"/>
          <w:sz w:val="24"/>
        </w:rPr>
      </w:pPr>
    </w:p>
    <w:p w:rsidR="00D632DF" w:rsidRPr="0093519E" w:rsidRDefault="00D632DF" w:rsidP="00D632DF">
      <w:pPr>
        <w:spacing w:line="520" w:lineRule="exact"/>
        <w:ind w:firstLineChars="200" w:firstLine="480"/>
        <w:jc w:val="left"/>
        <w:rPr>
          <w:rFonts w:ascii="宋体" w:hAnsi="宋体"/>
          <w:sz w:val="24"/>
        </w:rPr>
      </w:pPr>
    </w:p>
    <w:p w:rsidR="00D632DF" w:rsidRPr="0093519E" w:rsidRDefault="00D632DF" w:rsidP="00D632DF">
      <w:pPr>
        <w:spacing w:line="520" w:lineRule="exact"/>
        <w:ind w:firstLineChars="200" w:firstLine="480"/>
        <w:jc w:val="left"/>
        <w:rPr>
          <w:rFonts w:ascii="宋体" w:hAnsi="宋体"/>
          <w:sz w:val="24"/>
        </w:rPr>
      </w:pPr>
      <w:r w:rsidRPr="0093519E">
        <w:rPr>
          <w:rFonts w:ascii="宋体" w:hAnsi="宋体" w:hint="eastAsia"/>
          <w:sz w:val="24"/>
        </w:rPr>
        <w:t>以上声明完全属实，如有瞒报、虚报，我单位自行承担因此产生的所有法律责任。</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widowControl/>
        <w:jc w:val="left"/>
        <w:rPr>
          <w:rFonts w:ascii="宋体" w:hAnsi="宋体"/>
        </w:rPr>
      </w:pPr>
      <w:r w:rsidRPr="0093519E">
        <w:rPr>
          <w:rFonts w:ascii="宋体" w:hAnsi="宋体"/>
        </w:rPr>
        <w:br w:type="page"/>
      </w:r>
    </w:p>
    <w:p w:rsidR="00D632DF" w:rsidRPr="0093519E" w:rsidRDefault="00D632DF" w:rsidP="00D632DF">
      <w:pPr>
        <w:jc w:val="center"/>
        <w:rPr>
          <w:rFonts w:ascii="宋体" w:hAnsi="宋体"/>
        </w:rPr>
      </w:pPr>
    </w:p>
    <w:p w:rsidR="00A44C07" w:rsidRPr="0093519E" w:rsidRDefault="00A44C07" w:rsidP="00A44C07">
      <w:pPr>
        <w:pStyle w:val="a2"/>
      </w:pPr>
    </w:p>
    <w:p w:rsidR="00D632DF" w:rsidRPr="0093519E" w:rsidRDefault="00D632DF" w:rsidP="00D632DF">
      <w:pPr>
        <w:jc w:val="center"/>
        <w:rPr>
          <w:rFonts w:ascii="宋体" w:hAnsi="宋体"/>
          <w:b/>
          <w:sz w:val="32"/>
          <w:szCs w:val="32"/>
        </w:rPr>
      </w:pPr>
      <w:r w:rsidRPr="0093519E">
        <w:rPr>
          <w:rFonts w:ascii="宋体" w:hAnsi="宋体" w:hint="eastAsia"/>
          <w:b/>
          <w:sz w:val="32"/>
          <w:szCs w:val="32"/>
        </w:rPr>
        <w:t>其他资质资格文件</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jc w:val="center"/>
        <w:rPr>
          <w:rFonts w:ascii="宋体" w:hAnsi="宋体"/>
        </w:rPr>
      </w:pPr>
    </w:p>
    <w:p w:rsidR="00D632DF" w:rsidRPr="0093519E" w:rsidRDefault="00D632DF" w:rsidP="00D632DF">
      <w:pPr>
        <w:widowControl/>
        <w:jc w:val="center"/>
        <w:rPr>
          <w:rFonts w:ascii="宋体" w:hAnsi="宋体"/>
        </w:rPr>
      </w:pPr>
      <w:r w:rsidRPr="0093519E">
        <w:rPr>
          <w:rFonts w:ascii="宋体" w:hAnsi="宋体"/>
        </w:rPr>
        <w:br w:type="page"/>
      </w:r>
    </w:p>
    <w:p w:rsidR="0064284F" w:rsidRPr="0093519E" w:rsidRDefault="0064284F" w:rsidP="0064284F">
      <w:pPr>
        <w:pStyle w:val="af4"/>
        <w:jc w:val="center"/>
        <w:rPr>
          <w:rFonts w:hAnsi="宋体"/>
          <w:b/>
          <w:sz w:val="32"/>
          <w:szCs w:val="32"/>
        </w:rPr>
      </w:pPr>
    </w:p>
    <w:p w:rsidR="00D632DF" w:rsidRPr="0093519E" w:rsidRDefault="00D632DF" w:rsidP="00D632DF">
      <w:pPr>
        <w:widowControl/>
        <w:jc w:val="center"/>
        <w:rPr>
          <w:rFonts w:ascii="宋体" w:hAnsi="宋体"/>
          <w:b/>
          <w:sz w:val="32"/>
          <w:szCs w:val="32"/>
        </w:rPr>
      </w:pPr>
      <w:r w:rsidRPr="0093519E">
        <w:rPr>
          <w:rFonts w:ascii="宋体" w:hAnsi="宋体" w:hint="eastAsia"/>
          <w:b/>
          <w:sz w:val="32"/>
          <w:szCs w:val="32"/>
        </w:rPr>
        <w:t>供应商基本情况表</w:t>
      </w:r>
    </w:p>
    <w:p w:rsidR="00D632DF" w:rsidRPr="0093519E" w:rsidRDefault="00D632DF" w:rsidP="00D632DF">
      <w:pPr>
        <w:widowControl/>
        <w:jc w:val="center"/>
        <w:rPr>
          <w:rFonts w:ascii="宋体" w:hAnsi="宋体"/>
          <w:b/>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93519E" w:rsidRPr="0093519E" w:rsidTr="00B3531F">
        <w:trPr>
          <w:cantSplit/>
          <w:trHeight w:val="227"/>
          <w:jc w:val="center"/>
        </w:trPr>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单位名称</w:t>
            </w:r>
          </w:p>
        </w:tc>
        <w:tc>
          <w:tcPr>
            <w:tcW w:w="2889" w:type="dxa"/>
            <w:gridSpan w:val="4"/>
            <w:vAlign w:val="center"/>
          </w:tcPr>
          <w:p w:rsidR="00D632DF" w:rsidRPr="0093519E" w:rsidRDefault="00D632DF" w:rsidP="00B3531F">
            <w:pPr>
              <w:spacing w:line="440" w:lineRule="exact"/>
              <w:jc w:val="center"/>
              <w:rPr>
                <w:rFonts w:ascii="宋体" w:hAnsi="宋体"/>
                <w:sz w:val="24"/>
              </w:rPr>
            </w:pPr>
          </w:p>
        </w:tc>
        <w:tc>
          <w:tcPr>
            <w:tcW w:w="2106" w:type="dxa"/>
            <w:gridSpan w:val="3"/>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地址</w:t>
            </w:r>
          </w:p>
        </w:tc>
        <w:tc>
          <w:tcPr>
            <w:tcW w:w="2049" w:type="dxa"/>
            <w:vAlign w:val="center"/>
          </w:tcPr>
          <w:p w:rsidR="00D632DF" w:rsidRPr="0093519E" w:rsidRDefault="00D632DF" w:rsidP="00B3531F">
            <w:pPr>
              <w:spacing w:line="440" w:lineRule="exact"/>
              <w:jc w:val="center"/>
              <w:rPr>
                <w:rFonts w:ascii="宋体" w:hAnsi="宋体"/>
                <w:sz w:val="24"/>
              </w:rPr>
            </w:pPr>
          </w:p>
        </w:tc>
      </w:tr>
      <w:tr w:rsidR="0093519E" w:rsidRPr="0093519E" w:rsidTr="00B3531F">
        <w:trPr>
          <w:cantSplit/>
          <w:trHeight w:val="227"/>
          <w:jc w:val="center"/>
        </w:trPr>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办公电话/传真</w:t>
            </w:r>
          </w:p>
        </w:tc>
        <w:tc>
          <w:tcPr>
            <w:tcW w:w="2889" w:type="dxa"/>
            <w:gridSpan w:val="4"/>
            <w:vAlign w:val="center"/>
          </w:tcPr>
          <w:p w:rsidR="00D632DF" w:rsidRPr="0093519E" w:rsidRDefault="00D632DF" w:rsidP="00B3531F">
            <w:pPr>
              <w:spacing w:line="440" w:lineRule="exact"/>
              <w:jc w:val="center"/>
              <w:rPr>
                <w:rFonts w:ascii="宋体" w:hAnsi="宋体"/>
                <w:sz w:val="24"/>
              </w:rPr>
            </w:pPr>
          </w:p>
        </w:tc>
        <w:tc>
          <w:tcPr>
            <w:tcW w:w="2106" w:type="dxa"/>
            <w:gridSpan w:val="3"/>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联系人</w:t>
            </w:r>
          </w:p>
        </w:tc>
        <w:tc>
          <w:tcPr>
            <w:tcW w:w="2049" w:type="dxa"/>
            <w:vAlign w:val="center"/>
          </w:tcPr>
          <w:p w:rsidR="00D632DF" w:rsidRPr="0093519E" w:rsidRDefault="00D632DF" w:rsidP="00B3531F">
            <w:pPr>
              <w:spacing w:line="440" w:lineRule="exact"/>
              <w:jc w:val="center"/>
              <w:rPr>
                <w:rFonts w:ascii="宋体" w:hAnsi="宋体"/>
                <w:sz w:val="24"/>
              </w:rPr>
            </w:pPr>
          </w:p>
        </w:tc>
      </w:tr>
      <w:tr w:rsidR="0093519E" w:rsidRPr="0093519E" w:rsidTr="00B3531F">
        <w:trPr>
          <w:cantSplit/>
          <w:trHeight w:val="227"/>
          <w:jc w:val="center"/>
        </w:trPr>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所属/主管部门</w:t>
            </w:r>
          </w:p>
        </w:tc>
        <w:tc>
          <w:tcPr>
            <w:tcW w:w="7044" w:type="dxa"/>
            <w:gridSpan w:val="8"/>
            <w:vAlign w:val="center"/>
          </w:tcPr>
          <w:p w:rsidR="00D632DF" w:rsidRPr="0093519E" w:rsidRDefault="00D632DF" w:rsidP="00B3531F">
            <w:pPr>
              <w:spacing w:line="440" w:lineRule="exact"/>
              <w:jc w:val="center"/>
              <w:rPr>
                <w:rFonts w:ascii="宋体" w:hAnsi="宋体"/>
                <w:sz w:val="24"/>
              </w:rPr>
            </w:pPr>
          </w:p>
        </w:tc>
      </w:tr>
      <w:tr w:rsidR="0093519E" w:rsidRPr="0093519E" w:rsidTr="00B3531F">
        <w:trPr>
          <w:cantSplit/>
          <w:trHeight w:val="227"/>
          <w:jc w:val="center"/>
        </w:trPr>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总经理</w:t>
            </w:r>
          </w:p>
        </w:tc>
        <w:tc>
          <w:tcPr>
            <w:tcW w:w="1665" w:type="dxa"/>
            <w:gridSpan w:val="2"/>
            <w:vAlign w:val="center"/>
          </w:tcPr>
          <w:p w:rsidR="00D632DF" w:rsidRPr="0093519E" w:rsidRDefault="00D632DF" w:rsidP="00B3531F">
            <w:pPr>
              <w:spacing w:line="440" w:lineRule="exact"/>
              <w:jc w:val="center"/>
              <w:rPr>
                <w:rFonts w:ascii="宋体" w:hAnsi="宋体"/>
                <w:sz w:val="24"/>
              </w:rPr>
            </w:pPr>
          </w:p>
        </w:tc>
        <w:tc>
          <w:tcPr>
            <w:tcW w:w="2827" w:type="dxa"/>
            <w:gridSpan w:val="4"/>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固定办公面积（平米）</w:t>
            </w:r>
          </w:p>
        </w:tc>
        <w:tc>
          <w:tcPr>
            <w:tcW w:w="2552" w:type="dxa"/>
            <w:gridSpan w:val="2"/>
            <w:vAlign w:val="center"/>
          </w:tcPr>
          <w:p w:rsidR="00D632DF" w:rsidRPr="0093519E" w:rsidRDefault="00D632DF" w:rsidP="00B3531F">
            <w:pPr>
              <w:spacing w:line="440" w:lineRule="exact"/>
              <w:jc w:val="center"/>
              <w:rPr>
                <w:rFonts w:ascii="宋体" w:hAnsi="宋体"/>
                <w:sz w:val="24"/>
              </w:rPr>
            </w:pPr>
          </w:p>
        </w:tc>
      </w:tr>
      <w:tr w:rsidR="0093519E" w:rsidRPr="0093519E" w:rsidTr="00B3531F">
        <w:trPr>
          <w:cantSplit/>
          <w:trHeight w:val="227"/>
          <w:jc w:val="center"/>
        </w:trPr>
        <w:tc>
          <w:tcPr>
            <w:tcW w:w="567" w:type="dxa"/>
            <w:vMerge w:val="restart"/>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注册情况</w:t>
            </w:r>
          </w:p>
        </w:tc>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工商注册号</w:t>
            </w:r>
          </w:p>
        </w:tc>
        <w:tc>
          <w:tcPr>
            <w:tcW w:w="6477" w:type="dxa"/>
            <w:gridSpan w:val="7"/>
            <w:vAlign w:val="center"/>
          </w:tcPr>
          <w:p w:rsidR="00D632DF" w:rsidRPr="0093519E" w:rsidRDefault="00D632DF" w:rsidP="00B3531F">
            <w:pPr>
              <w:spacing w:line="440" w:lineRule="exact"/>
              <w:jc w:val="center"/>
              <w:rPr>
                <w:rFonts w:ascii="宋体" w:hAnsi="宋体"/>
                <w:sz w:val="24"/>
              </w:rPr>
            </w:pPr>
          </w:p>
        </w:tc>
      </w:tr>
      <w:tr w:rsidR="0093519E" w:rsidRPr="0093519E" w:rsidTr="00B3531F">
        <w:trPr>
          <w:cantSplit/>
          <w:trHeight w:val="227"/>
          <w:jc w:val="center"/>
        </w:trPr>
        <w:tc>
          <w:tcPr>
            <w:tcW w:w="567" w:type="dxa"/>
            <w:vMerge/>
            <w:textDirection w:val="tbRlV"/>
            <w:vAlign w:val="center"/>
          </w:tcPr>
          <w:p w:rsidR="00D632DF" w:rsidRPr="0093519E" w:rsidRDefault="00D632DF" w:rsidP="00B3531F">
            <w:pPr>
              <w:spacing w:line="440" w:lineRule="exact"/>
              <w:jc w:val="center"/>
              <w:rPr>
                <w:rFonts w:ascii="宋体" w:hAnsi="宋体"/>
                <w:sz w:val="24"/>
              </w:rPr>
            </w:pPr>
          </w:p>
        </w:tc>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注册资本（万元）</w:t>
            </w:r>
          </w:p>
        </w:tc>
        <w:tc>
          <w:tcPr>
            <w:tcW w:w="6477" w:type="dxa"/>
            <w:gridSpan w:val="7"/>
            <w:vAlign w:val="center"/>
          </w:tcPr>
          <w:p w:rsidR="00D632DF" w:rsidRPr="0093519E" w:rsidRDefault="00D632DF" w:rsidP="00B3531F">
            <w:pPr>
              <w:spacing w:line="440" w:lineRule="exact"/>
              <w:jc w:val="center"/>
              <w:rPr>
                <w:rFonts w:ascii="宋体" w:hAnsi="宋体"/>
                <w:sz w:val="24"/>
              </w:rPr>
            </w:pPr>
          </w:p>
        </w:tc>
      </w:tr>
      <w:tr w:rsidR="0093519E" w:rsidRPr="0093519E" w:rsidTr="00B3531F">
        <w:trPr>
          <w:cantSplit/>
          <w:trHeight w:val="227"/>
          <w:jc w:val="center"/>
        </w:trPr>
        <w:tc>
          <w:tcPr>
            <w:tcW w:w="567" w:type="dxa"/>
            <w:vMerge/>
            <w:textDirection w:val="tbRlV"/>
            <w:vAlign w:val="center"/>
          </w:tcPr>
          <w:p w:rsidR="00D632DF" w:rsidRPr="0093519E" w:rsidRDefault="00D632DF" w:rsidP="00B3531F">
            <w:pPr>
              <w:spacing w:line="440" w:lineRule="exact"/>
              <w:jc w:val="center"/>
              <w:rPr>
                <w:rFonts w:ascii="宋体" w:hAnsi="宋体"/>
                <w:sz w:val="24"/>
              </w:rPr>
            </w:pPr>
          </w:p>
        </w:tc>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法定代表人</w:t>
            </w:r>
          </w:p>
        </w:tc>
        <w:tc>
          <w:tcPr>
            <w:tcW w:w="1665" w:type="dxa"/>
            <w:gridSpan w:val="2"/>
            <w:vAlign w:val="center"/>
          </w:tcPr>
          <w:p w:rsidR="00D632DF" w:rsidRPr="0093519E" w:rsidRDefault="00D632DF" w:rsidP="00B3531F">
            <w:pPr>
              <w:spacing w:line="440" w:lineRule="exact"/>
              <w:jc w:val="center"/>
              <w:rPr>
                <w:rFonts w:ascii="宋体" w:hAnsi="宋体"/>
                <w:sz w:val="24"/>
              </w:rPr>
            </w:pPr>
          </w:p>
        </w:tc>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单位类型</w:t>
            </w:r>
          </w:p>
        </w:tc>
        <w:tc>
          <w:tcPr>
            <w:tcW w:w="2598" w:type="dxa"/>
            <w:gridSpan w:val="3"/>
            <w:vAlign w:val="center"/>
          </w:tcPr>
          <w:p w:rsidR="00D632DF" w:rsidRPr="0093519E" w:rsidRDefault="00D632DF" w:rsidP="00B3531F">
            <w:pPr>
              <w:spacing w:line="440" w:lineRule="exact"/>
              <w:jc w:val="center"/>
              <w:rPr>
                <w:rFonts w:ascii="宋体" w:hAnsi="宋体"/>
                <w:sz w:val="24"/>
              </w:rPr>
            </w:pPr>
          </w:p>
        </w:tc>
      </w:tr>
      <w:tr w:rsidR="0093519E" w:rsidRPr="0093519E" w:rsidTr="00B3531F">
        <w:trPr>
          <w:cantSplit/>
          <w:trHeight w:val="227"/>
          <w:jc w:val="center"/>
        </w:trPr>
        <w:tc>
          <w:tcPr>
            <w:tcW w:w="567" w:type="dxa"/>
            <w:vMerge/>
            <w:textDirection w:val="tbRlV"/>
            <w:vAlign w:val="center"/>
          </w:tcPr>
          <w:p w:rsidR="00D632DF" w:rsidRPr="0093519E" w:rsidRDefault="00D632DF" w:rsidP="00B3531F">
            <w:pPr>
              <w:spacing w:line="440" w:lineRule="exact"/>
              <w:jc w:val="center"/>
              <w:rPr>
                <w:rFonts w:ascii="宋体" w:hAnsi="宋体"/>
                <w:sz w:val="24"/>
              </w:rPr>
            </w:pPr>
          </w:p>
        </w:tc>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成立时间</w:t>
            </w:r>
          </w:p>
        </w:tc>
        <w:tc>
          <w:tcPr>
            <w:tcW w:w="1665" w:type="dxa"/>
            <w:gridSpan w:val="2"/>
            <w:vAlign w:val="center"/>
          </w:tcPr>
          <w:p w:rsidR="00D632DF" w:rsidRPr="0093519E" w:rsidRDefault="00D632DF" w:rsidP="00B3531F">
            <w:pPr>
              <w:spacing w:line="440" w:lineRule="exact"/>
              <w:jc w:val="center"/>
              <w:rPr>
                <w:rFonts w:ascii="宋体" w:hAnsi="宋体"/>
                <w:sz w:val="24"/>
              </w:rPr>
            </w:pPr>
          </w:p>
        </w:tc>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营业期限</w:t>
            </w:r>
          </w:p>
        </w:tc>
        <w:tc>
          <w:tcPr>
            <w:tcW w:w="2598" w:type="dxa"/>
            <w:gridSpan w:val="3"/>
            <w:vAlign w:val="center"/>
          </w:tcPr>
          <w:p w:rsidR="00D632DF" w:rsidRPr="0093519E" w:rsidRDefault="00D632DF" w:rsidP="00B3531F">
            <w:pPr>
              <w:spacing w:line="440" w:lineRule="exact"/>
              <w:jc w:val="center"/>
              <w:rPr>
                <w:rFonts w:ascii="宋体" w:hAnsi="宋体"/>
                <w:sz w:val="24"/>
              </w:rPr>
            </w:pPr>
          </w:p>
        </w:tc>
      </w:tr>
      <w:tr w:rsidR="0093519E" w:rsidRPr="0093519E" w:rsidTr="00B3531F">
        <w:trPr>
          <w:cantSplit/>
          <w:trHeight w:val="227"/>
          <w:jc w:val="center"/>
        </w:trPr>
        <w:tc>
          <w:tcPr>
            <w:tcW w:w="567" w:type="dxa"/>
            <w:vMerge/>
            <w:textDirection w:val="tbRlV"/>
            <w:vAlign w:val="center"/>
          </w:tcPr>
          <w:p w:rsidR="00D632DF" w:rsidRPr="0093519E" w:rsidRDefault="00D632DF" w:rsidP="00B3531F">
            <w:pPr>
              <w:spacing w:line="440" w:lineRule="exact"/>
              <w:jc w:val="center"/>
              <w:rPr>
                <w:rFonts w:ascii="宋体" w:hAnsi="宋体"/>
                <w:sz w:val="24"/>
              </w:rPr>
            </w:pPr>
          </w:p>
        </w:tc>
        <w:tc>
          <w:tcPr>
            <w:tcW w:w="2214" w:type="dxa"/>
            <w:gridSpan w:val="2"/>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经营范围</w:t>
            </w:r>
          </w:p>
        </w:tc>
        <w:tc>
          <w:tcPr>
            <w:tcW w:w="6477" w:type="dxa"/>
            <w:gridSpan w:val="7"/>
            <w:vAlign w:val="center"/>
          </w:tcPr>
          <w:p w:rsidR="00D632DF" w:rsidRPr="0093519E" w:rsidRDefault="00D632DF" w:rsidP="00B3531F">
            <w:pPr>
              <w:spacing w:line="440" w:lineRule="exact"/>
              <w:jc w:val="center"/>
              <w:rPr>
                <w:rFonts w:ascii="宋体" w:hAnsi="宋体"/>
                <w:sz w:val="24"/>
              </w:rPr>
            </w:pPr>
          </w:p>
        </w:tc>
      </w:tr>
      <w:tr w:rsidR="0093519E" w:rsidRPr="0093519E" w:rsidTr="00B3531F">
        <w:trPr>
          <w:cantSplit/>
          <w:trHeight w:val="227"/>
          <w:jc w:val="center"/>
        </w:trPr>
        <w:tc>
          <w:tcPr>
            <w:tcW w:w="9258" w:type="dxa"/>
            <w:gridSpan w:val="10"/>
            <w:vAlign w:val="center"/>
          </w:tcPr>
          <w:p w:rsidR="00D632DF" w:rsidRPr="0093519E" w:rsidRDefault="00D632DF" w:rsidP="00B3531F">
            <w:pPr>
              <w:spacing w:line="440" w:lineRule="exact"/>
              <w:jc w:val="center"/>
              <w:rPr>
                <w:rFonts w:ascii="宋体" w:hAnsi="宋体"/>
                <w:sz w:val="24"/>
              </w:rPr>
            </w:pPr>
            <w:r w:rsidRPr="0093519E">
              <w:rPr>
                <w:rFonts w:ascii="宋体" w:hAnsi="宋体" w:hint="eastAsia"/>
                <w:sz w:val="24"/>
              </w:rPr>
              <w:t>报价供应</w:t>
            </w:r>
            <w:proofErr w:type="gramStart"/>
            <w:r w:rsidRPr="0093519E">
              <w:rPr>
                <w:rFonts w:ascii="宋体" w:hAnsi="宋体" w:hint="eastAsia"/>
                <w:sz w:val="24"/>
              </w:rPr>
              <w:t>商情况</w:t>
            </w:r>
            <w:proofErr w:type="gramEnd"/>
            <w:r w:rsidRPr="0093519E">
              <w:rPr>
                <w:rFonts w:ascii="宋体" w:hAnsi="宋体" w:hint="eastAsia"/>
                <w:sz w:val="24"/>
              </w:rPr>
              <w:t>简介</w:t>
            </w:r>
          </w:p>
        </w:tc>
      </w:tr>
      <w:tr w:rsidR="00D632DF" w:rsidRPr="0093519E" w:rsidTr="00B3531F">
        <w:trPr>
          <w:cantSplit/>
          <w:trHeight w:val="4272"/>
          <w:jc w:val="center"/>
        </w:trPr>
        <w:tc>
          <w:tcPr>
            <w:tcW w:w="9258" w:type="dxa"/>
            <w:gridSpan w:val="10"/>
          </w:tcPr>
          <w:p w:rsidR="00D632DF" w:rsidRPr="0093519E" w:rsidRDefault="00D632DF" w:rsidP="00B3531F">
            <w:pPr>
              <w:spacing w:line="440" w:lineRule="exact"/>
              <w:rPr>
                <w:rFonts w:ascii="宋体" w:hAnsi="宋体"/>
                <w:sz w:val="24"/>
              </w:rPr>
            </w:pPr>
          </w:p>
        </w:tc>
      </w:tr>
    </w:tbl>
    <w:p w:rsidR="00D632DF" w:rsidRPr="0093519E" w:rsidRDefault="00D632DF" w:rsidP="00D632DF">
      <w:pPr>
        <w:rPr>
          <w:rFonts w:ascii="宋体" w:hAnsi="宋体"/>
          <w:b/>
          <w:sz w:val="44"/>
          <w:szCs w:val="44"/>
        </w:rPr>
      </w:pPr>
    </w:p>
    <w:p w:rsidR="00D632DF" w:rsidRPr="0093519E" w:rsidRDefault="00D632DF" w:rsidP="00D632DF">
      <w:pPr>
        <w:spacing w:line="520" w:lineRule="exact"/>
        <w:ind w:firstLineChars="1450" w:firstLine="348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 xml:space="preserve">公章）： </w:t>
      </w:r>
    </w:p>
    <w:p w:rsidR="00D632DF" w:rsidRPr="0093519E" w:rsidRDefault="00D632DF" w:rsidP="00D632DF">
      <w:pPr>
        <w:spacing w:line="520" w:lineRule="exact"/>
        <w:ind w:firstLineChars="1450" w:firstLine="3480"/>
        <w:rPr>
          <w:rFonts w:ascii="宋体" w:hAnsi="宋体"/>
          <w:sz w:val="24"/>
        </w:rPr>
      </w:pPr>
    </w:p>
    <w:p w:rsidR="00D632DF" w:rsidRPr="0093519E" w:rsidRDefault="00D632DF" w:rsidP="00D632DF">
      <w:pPr>
        <w:spacing w:line="520" w:lineRule="exact"/>
        <w:ind w:firstLineChars="1450" w:firstLine="348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pStyle w:val="af4"/>
        <w:spacing w:line="520" w:lineRule="exact"/>
        <w:jc w:val="center"/>
        <w:rPr>
          <w:rFonts w:hAnsi="宋体"/>
          <w:b/>
          <w:sz w:val="44"/>
          <w:szCs w:val="44"/>
        </w:rPr>
      </w:pPr>
      <w:r w:rsidRPr="0093519E">
        <w:rPr>
          <w:rFonts w:hAnsi="宋体"/>
          <w:bCs/>
          <w:sz w:val="30"/>
          <w:szCs w:val="30"/>
        </w:rPr>
        <w:br w:type="page"/>
      </w:r>
    </w:p>
    <w:p w:rsidR="0064284F" w:rsidRPr="0093519E" w:rsidRDefault="0064284F" w:rsidP="0064284F">
      <w:pPr>
        <w:pStyle w:val="af4"/>
        <w:jc w:val="center"/>
        <w:rPr>
          <w:rFonts w:hAnsi="宋体"/>
          <w:b/>
          <w:sz w:val="32"/>
          <w:szCs w:val="32"/>
        </w:rPr>
      </w:pPr>
    </w:p>
    <w:p w:rsidR="0064284F" w:rsidRPr="0093519E" w:rsidRDefault="0064284F" w:rsidP="0064284F">
      <w:pPr>
        <w:pStyle w:val="af4"/>
        <w:jc w:val="center"/>
        <w:rPr>
          <w:rFonts w:hAnsi="宋体"/>
          <w:b/>
          <w:sz w:val="32"/>
          <w:szCs w:val="32"/>
        </w:rPr>
      </w:pPr>
    </w:p>
    <w:p w:rsidR="00D632DF" w:rsidRPr="0093519E" w:rsidRDefault="00D632DF" w:rsidP="00D632DF">
      <w:pPr>
        <w:pStyle w:val="af4"/>
        <w:spacing w:line="520" w:lineRule="exact"/>
        <w:jc w:val="center"/>
        <w:rPr>
          <w:rFonts w:hAnsi="宋体"/>
          <w:b/>
          <w:kern w:val="2"/>
          <w:sz w:val="32"/>
          <w:szCs w:val="32"/>
        </w:rPr>
      </w:pPr>
      <w:r w:rsidRPr="0093519E">
        <w:rPr>
          <w:rFonts w:hAnsi="宋体" w:hint="eastAsia"/>
          <w:b/>
          <w:kern w:val="2"/>
          <w:sz w:val="32"/>
          <w:szCs w:val="32"/>
        </w:rPr>
        <w:t>实施方案</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64284F" w:rsidRPr="0093519E" w:rsidRDefault="0064284F" w:rsidP="0064284F">
      <w:pPr>
        <w:pStyle w:val="af4"/>
        <w:jc w:val="center"/>
        <w:rPr>
          <w:rFonts w:hAnsi="宋体"/>
          <w:b/>
          <w:sz w:val="32"/>
          <w:szCs w:val="32"/>
        </w:rPr>
      </w:pPr>
    </w:p>
    <w:p w:rsidR="0064284F" w:rsidRPr="0093519E" w:rsidRDefault="0064284F" w:rsidP="0064284F">
      <w:pPr>
        <w:pStyle w:val="af4"/>
        <w:jc w:val="center"/>
        <w:rPr>
          <w:rFonts w:hAnsi="宋体"/>
          <w:b/>
          <w:sz w:val="32"/>
          <w:szCs w:val="32"/>
        </w:rPr>
      </w:pPr>
    </w:p>
    <w:p w:rsidR="00D632DF" w:rsidRPr="0093519E" w:rsidRDefault="00D632DF" w:rsidP="00D632DF">
      <w:pPr>
        <w:pStyle w:val="af4"/>
        <w:spacing w:line="520" w:lineRule="exact"/>
        <w:jc w:val="center"/>
        <w:rPr>
          <w:rFonts w:hAnsi="宋体"/>
          <w:b/>
          <w:kern w:val="2"/>
          <w:sz w:val="32"/>
          <w:szCs w:val="32"/>
        </w:rPr>
      </w:pPr>
      <w:r w:rsidRPr="0093519E">
        <w:rPr>
          <w:rFonts w:hAnsi="宋体" w:hint="eastAsia"/>
          <w:b/>
          <w:kern w:val="2"/>
          <w:sz w:val="32"/>
          <w:szCs w:val="32"/>
        </w:rPr>
        <w:t>服务承诺</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pStyle w:val="af4"/>
        <w:spacing w:line="520" w:lineRule="exact"/>
        <w:jc w:val="center"/>
        <w:rPr>
          <w:rFonts w:hAnsi="宋体"/>
          <w:b/>
          <w:sz w:val="44"/>
          <w:szCs w:val="4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D632DF" w:rsidRPr="0093519E" w:rsidRDefault="00D632DF" w:rsidP="00D632DF">
      <w:pPr>
        <w:pStyle w:val="af4"/>
        <w:spacing w:line="520" w:lineRule="exact"/>
        <w:jc w:val="center"/>
        <w:rPr>
          <w:rFonts w:hAnsi="宋体"/>
          <w:b/>
          <w:sz w:val="44"/>
          <w:szCs w:val="44"/>
        </w:rPr>
      </w:pPr>
    </w:p>
    <w:p w:rsidR="00D632DF" w:rsidRPr="0093519E" w:rsidRDefault="00D632DF" w:rsidP="00A44C07">
      <w:pPr>
        <w:widowControl/>
        <w:jc w:val="left"/>
        <w:rPr>
          <w:rFonts w:ascii="宋体" w:hAnsi="宋体"/>
          <w:b/>
          <w:sz w:val="44"/>
          <w:szCs w:val="44"/>
        </w:rPr>
      </w:pPr>
      <w:r w:rsidRPr="0093519E">
        <w:rPr>
          <w:rFonts w:hAnsi="宋体"/>
          <w:b/>
          <w:sz w:val="44"/>
          <w:szCs w:val="44"/>
        </w:rPr>
        <w:br w:type="page"/>
      </w:r>
    </w:p>
    <w:p w:rsidR="0064284F" w:rsidRPr="0093519E" w:rsidRDefault="0064284F" w:rsidP="0064284F">
      <w:pPr>
        <w:pStyle w:val="af4"/>
        <w:jc w:val="center"/>
        <w:rPr>
          <w:rFonts w:hAnsi="宋体"/>
          <w:b/>
          <w:sz w:val="32"/>
          <w:szCs w:val="32"/>
        </w:rPr>
      </w:pPr>
    </w:p>
    <w:p w:rsidR="00D632DF" w:rsidRPr="0093519E" w:rsidRDefault="00D632DF" w:rsidP="00D632DF">
      <w:pPr>
        <w:spacing w:line="560" w:lineRule="exact"/>
        <w:jc w:val="center"/>
        <w:rPr>
          <w:rFonts w:ascii="宋体" w:hAnsi="宋体"/>
          <w:b/>
          <w:sz w:val="32"/>
          <w:szCs w:val="32"/>
        </w:rPr>
      </w:pPr>
      <w:r w:rsidRPr="0093519E">
        <w:rPr>
          <w:rFonts w:ascii="宋体" w:hAnsi="宋体" w:hint="eastAsia"/>
          <w:b/>
          <w:sz w:val="32"/>
          <w:szCs w:val="32"/>
        </w:rPr>
        <w:t>响  应 偏 离 表</w:t>
      </w:r>
    </w:p>
    <w:p w:rsidR="00D632DF" w:rsidRPr="0093519E" w:rsidRDefault="00D632DF" w:rsidP="00D632DF">
      <w:pPr>
        <w:spacing w:line="560" w:lineRule="exact"/>
        <w:jc w:val="center"/>
        <w:rPr>
          <w:rFonts w:ascii="宋体" w:hAnsi="宋体"/>
          <w:bCs/>
          <w:sz w:val="28"/>
          <w:szCs w:val="28"/>
        </w:rPr>
      </w:pPr>
      <w:r w:rsidRPr="0093519E">
        <w:rPr>
          <w:rFonts w:ascii="宋体" w:hAnsi="宋体" w:hint="eastAsia"/>
          <w:bCs/>
          <w:sz w:val="28"/>
          <w:szCs w:val="28"/>
        </w:rPr>
        <w:t>（包括服务要求和商务条款偏离）</w:t>
      </w:r>
    </w:p>
    <w:p w:rsidR="00D632DF" w:rsidRPr="0093519E" w:rsidRDefault="00D632DF" w:rsidP="00D632DF">
      <w:pPr>
        <w:spacing w:line="360" w:lineRule="exact"/>
        <w:jc w:val="center"/>
        <w:rPr>
          <w:rFonts w:ascii="宋体" w:hAnsi="宋体"/>
          <w:bCs/>
          <w:sz w:val="22"/>
        </w:rPr>
      </w:pPr>
    </w:p>
    <w:tbl>
      <w:tblPr>
        <w:tblW w:w="87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236"/>
        <w:gridCol w:w="2686"/>
        <w:gridCol w:w="1275"/>
        <w:gridCol w:w="3119"/>
      </w:tblGrid>
      <w:tr w:rsidR="0093519E" w:rsidRPr="0093519E" w:rsidTr="00A44C07">
        <w:trPr>
          <w:cantSplit/>
          <w:trHeight w:val="470"/>
        </w:trPr>
        <w:tc>
          <w:tcPr>
            <w:tcW w:w="468" w:type="dxa"/>
            <w:vMerge w:val="restart"/>
          </w:tcPr>
          <w:p w:rsidR="00D632DF" w:rsidRPr="0093519E" w:rsidRDefault="00D632DF" w:rsidP="00B3531F">
            <w:pPr>
              <w:pStyle w:val="af4"/>
              <w:spacing w:line="440" w:lineRule="exact"/>
              <w:rPr>
                <w:rFonts w:hAnsi="宋体"/>
                <w:sz w:val="24"/>
                <w:szCs w:val="24"/>
              </w:rPr>
            </w:pPr>
            <w:r w:rsidRPr="0093519E">
              <w:rPr>
                <w:rFonts w:hAnsi="宋体" w:hint="eastAsia"/>
                <w:sz w:val="24"/>
                <w:szCs w:val="24"/>
              </w:rPr>
              <w:t>序号</w:t>
            </w:r>
          </w:p>
        </w:tc>
        <w:tc>
          <w:tcPr>
            <w:tcW w:w="3922" w:type="dxa"/>
            <w:gridSpan w:val="2"/>
          </w:tcPr>
          <w:p w:rsidR="00D632DF" w:rsidRPr="0093519E" w:rsidRDefault="00D632DF" w:rsidP="00B3531F">
            <w:pPr>
              <w:pStyle w:val="af4"/>
              <w:spacing w:line="400" w:lineRule="exact"/>
              <w:rPr>
                <w:rFonts w:hAnsi="宋体"/>
                <w:sz w:val="24"/>
                <w:szCs w:val="24"/>
              </w:rPr>
            </w:pPr>
            <w:r w:rsidRPr="0093519E">
              <w:rPr>
                <w:rFonts w:hAnsi="宋体" w:hint="eastAsia"/>
                <w:sz w:val="24"/>
                <w:szCs w:val="24"/>
              </w:rPr>
              <w:t xml:space="preserve">         采购文件条款</w:t>
            </w:r>
          </w:p>
        </w:tc>
        <w:tc>
          <w:tcPr>
            <w:tcW w:w="4394" w:type="dxa"/>
            <w:gridSpan w:val="2"/>
          </w:tcPr>
          <w:p w:rsidR="00D632DF" w:rsidRPr="0093519E" w:rsidRDefault="00D632DF" w:rsidP="00B3531F">
            <w:pPr>
              <w:pStyle w:val="af4"/>
              <w:spacing w:line="400" w:lineRule="exact"/>
              <w:rPr>
                <w:rFonts w:hAnsi="宋体"/>
                <w:sz w:val="24"/>
                <w:szCs w:val="24"/>
              </w:rPr>
            </w:pPr>
            <w:r w:rsidRPr="0093519E">
              <w:rPr>
                <w:rFonts w:hAnsi="宋体" w:hint="eastAsia"/>
                <w:sz w:val="24"/>
                <w:szCs w:val="24"/>
              </w:rPr>
              <w:t xml:space="preserve">       响应文件条款</w:t>
            </w:r>
          </w:p>
        </w:tc>
      </w:tr>
      <w:tr w:rsidR="0093519E" w:rsidRPr="0093519E" w:rsidTr="00A44C07">
        <w:trPr>
          <w:cantSplit/>
          <w:trHeight w:val="483"/>
        </w:trPr>
        <w:tc>
          <w:tcPr>
            <w:tcW w:w="468" w:type="dxa"/>
            <w:vMerge/>
          </w:tcPr>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jc w:val="center"/>
              <w:rPr>
                <w:rFonts w:hAnsi="宋体"/>
                <w:sz w:val="24"/>
                <w:szCs w:val="24"/>
              </w:rPr>
            </w:pPr>
            <w:r w:rsidRPr="0093519E">
              <w:rPr>
                <w:rFonts w:hAnsi="宋体" w:hint="eastAsia"/>
                <w:sz w:val="24"/>
                <w:szCs w:val="24"/>
              </w:rPr>
              <w:t>条款号</w:t>
            </w:r>
          </w:p>
        </w:tc>
        <w:tc>
          <w:tcPr>
            <w:tcW w:w="2686" w:type="dxa"/>
          </w:tcPr>
          <w:p w:rsidR="00D632DF" w:rsidRPr="0093519E" w:rsidRDefault="00D632DF" w:rsidP="00B3531F">
            <w:pPr>
              <w:pStyle w:val="af4"/>
              <w:spacing w:line="400" w:lineRule="exact"/>
              <w:jc w:val="center"/>
              <w:rPr>
                <w:rFonts w:hAnsi="宋体"/>
                <w:sz w:val="24"/>
                <w:szCs w:val="24"/>
              </w:rPr>
            </w:pPr>
            <w:r w:rsidRPr="0093519E">
              <w:rPr>
                <w:rFonts w:hAnsi="宋体" w:hint="eastAsia"/>
                <w:sz w:val="24"/>
                <w:szCs w:val="24"/>
              </w:rPr>
              <w:t>条款内容</w:t>
            </w:r>
          </w:p>
        </w:tc>
        <w:tc>
          <w:tcPr>
            <w:tcW w:w="1275" w:type="dxa"/>
          </w:tcPr>
          <w:p w:rsidR="00D632DF" w:rsidRPr="0093519E" w:rsidRDefault="00D632DF" w:rsidP="00B3531F">
            <w:pPr>
              <w:pStyle w:val="af4"/>
              <w:spacing w:line="400" w:lineRule="exact"/>
              <w:jc w:val="center"/>
              <w:rPr>
                <w:rFonts w:hAnsi="宋体"/>
                <w:sz w:val="24"/>
                <w:szCs w:val="24"/>
              </w:rPr>
            </w:pPr>
            <w:r w:rsidRPr="0093519E">
              <w:rPr>
                <w:rFonts w:hAnsi="宋体" w:hint="eastAsia"/>
                <w:sz w:val="24"/>
                <w:szCs w:val="24"/>
              </w:rPr>
              <w:t>条款号</w:t>
            </w:r>
          </w:p>
        </w:tc>
        <w:tc>
          <w:tcPr>
            <w:tcW w:w="3119" w:type="dxa"/>
          </w:tcPr>
          <w:p w:rsidR="00D632DF" w:rsidRPr="0093519E" w:rsidRDefault="00D632DF" w:rsidP="00B3531F">
            <w:pPr>
              <w:pStyle w:val="af4"/>
              <w:spacing w:line="400" w:lineRule="exact"/>
              <w:jc w:val="center"/>
              <w:rPr>
                <w:rFonts w:hAnsi="宋体"/>
                <w:sz w:val="24"/>
                <w:szCs w:val="24"/>
              </w:rPr>
            </w:pPr>
            <w:r w:rsidRPr="0093519E">
              <w:rPr>
                <w:rFonts w:hAnsi="宋体" w:hint="eastAsia"/>
                <w:sz w:val="24"/>
                <w:szCs w:val="24"/>
              </w:rPr>
              <w:t>条款内容</w:t>
            </w:r>
          </w:p>
        </w:tc>
      </w:tr>
      <w:tr w:rsidR="0093519E" w:rsidRPr="0093519E" w:rsidTr="00A44C07">
        <w:trPr>
          <w:trHeight w:val="812"/>
        </w:trPr>
        <w:tc>
          <w:tcPr>
            <w:tcW w:w="468" w:type="dxa"/>
          </w:tcPr>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r w:rsidR="0093519E" w:rsidRPr="0093519E" w:rsidTr="00A44C07">
        <w:trPr>
          <w:trHeight w:val="812"/>
        </w:trPr>
        <w:tc>
          <w:tcPr>
            <w:tcW w:w="468" w:type="dxa"/>
          </w:tcPr>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r w:rsidR="0093519E" w:rsidRPr="0093519E" w:rsidTr="00A44C07">
        <w:trPr>
          <w:trHeight w:val="812"/>
        </w:trPr>
        <w:tc>
          <w:tcPr>
            <w:tcW w:w="468" w:type="dxa"/>
          </w:tcPr>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r w:rsidR="0093519E" w:rsidRPr="0093519E" w:rsidTr="00A44C07">
        <w:trPr>
          <w:trHeight w:val="812"/>
        </w:trPr>
        <w:tc>
          <w:tcPr>
            <w:tcW w:w="468" w:type="dxa"/>
          </w:tcPr>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r w:rsidR="0093519E" w:rsidRPr="0093519E" w:rsidTr="00A44C07">
        <w:trPr>
          <w:trHeight w:val="812"/>
        </w:trPr>
        <w:tc>
          <w:tcPr>
            <w:tcW w:w="468" w:type="dxa"/>
          </w:tcPr>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r w:rsidR="0093519E" w:rsidRPr="0093519E" w:rsidTr="00A44C07">
        <w:trPr>
          <w:trHeight w:val="815"/>
        </w:trPr>
        <w:tc>
          <w:tcPr>
            <w:tcW w:w="468" w:type="dxa"/>
          </w:tcPr>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r w:rsidR="0093519E" w:rsidRPr="0093519E" w:rsidTr="00A44C07">
        <w:trPr>
          <w:trHeight w:val="804"/>
        </w:trPr>
        <w:tc>
          <w:tcPr>
            <w:tcW w:w="468" w:type="dxa"/>
          </w:tcPr>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r w:rsidR="0093519E" w:rsidRPr="0093519E" w:rsidTr="00A44C07">
        <w:trPr>
          <w:trHeight w:val="793"/>
        </w:trPr>
        <w:tc>
          <w:tcPr>
            <w:tcW w:w="468" w:type="dxa"/>
          </w:tcPr>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r w:rsidR="0093519E" w:rsidRPr="0093519E" w:rsidTr="00A44C07">
        <w:trPr>
          <w:trHeight w:val="716"/>
        </w:trPr>
        <w:tc>
          <w:tcPr>
            <w:tcW w:w="468" w:type="dxa"/>
          </w:tcPr>
          <w:p w:rsidR="00D632DF" w:rsidRPr="0093519E" w:rsidRDefault="00D632DF" w:rsidP="00B3531F">
            <w:pPr>
              <w:pStyle w:val="af4"/>
              <w:spacing w:line="400" w:lineRule="exact"/>
              <w:rPr>
                <w:rFonts w:hAnsi="宋体"/>
                <w:sz w:val="24"/>
                <w:szCs w:val="24"/>
              </w:rPr>
            </w:pPr>
          </w:p>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r w:rsidR="0093519E" w:rsidRPr="0093519E" w:rsidTr="00A44C07">
        <w:tc>
          <w:tcPr>
            <w:tcW w:w="468" w:type="dxa"/>
          </w:tcPr>
          <w:p w:rsidR="00D632DF" w:rsidRPr="0093519E" w:rsidRDefault="00D632DF" w:rsidP="00B3531F">
            <w:pPr>
              <w:pStyle w:val="af4"/>
              <w:spacing w:line="400" w:lineRule="exact"/>
              <w:rPr>
                <w:rFonts w:hAnsi="宋体"/>
                <w:sz w:val="24"/>
                <w:szCs w:val="24"/>
              </w:rPr>
            </w:pPr>
          </w:p>
          <w:p w:rsidR="00D632DF" w:rsidRPr="0093519E" w:rsidRDefault="00D632DF" w:rsidP="00B3531F">
            <w:pPr>
              <w:pStyle w:val="af4"/>
              <w:spacing w:line="400" w:lineRule="exact"/>
              <w:rPr>
                <w:rFonts w:hAnsi="宋体"/>
                <w:sz w:val="24"/>
                <w:szCs w:val="24"/>
              </w:rPr>
            </w:pPr>
          </w:p>
        </w:tc>
        <w:tc>
          <w:tcPr>
            <w:tcW w:w="1236" w:type="dxa"/>
          </w:tcPr>
          <w:p w:rsidR="00D632DF" w:rsidRPr="0093519E" w:rsidRDefault="00D632DF" w:rsidP="00B3531F">
            <w:pPr>
              <w:pStyle w:val="af4"/>
              <w:spacing w:line="400" w:lineRule="exact"/>
              <w:rPr>
                <w:rFonts w:hAnsi="宋体"/>
                <w:sz w:val="24"/>
                <w:szCs w:val="24"/>
              </w:rPr>
            </w:pPr>
          </w:p>
        </w:tc>
        <w:tc>
          <w:tcPr>
            <w:tcW w:w="2686" w:type="dxa"/>
          </w:tcPr>
          <w:p w:rsidR="00D632DF" w:rsidRPr="0093519E" w:rsidRDefault="00D632DF" w:rsidP="00B3531F">
            <w:pPr>
              <w:pStyle w:val="af4"/>
              <w:spacing w:line="400" w:lineRule="exact"/>
              <w:rPr>
                <w:rFonts w:hAnsi="宋体"/>
                <w:sz w:val="24"/>
                <w:szCs w:val="24"/>
              </w:rPr>
            </w:pPr>
          </w:p>
        </w:tc>
        <w:tc>
          <w:tcPr>
            <w:tcW w:w="1275" w:type="dxa"/>
          </w:tcPr>
          <w:p w:rsidR="00D632DF" w:rsidRPr="0093519E" w:rsidRDefault="00D632DF" w:rsidP="00B3531F">
            <w:pPr>
              <w:pStyle w:val="af4"/>
              <w:spacing w:line="400" w:lineRule="exact"/>
              <w:rPr>
                <w:rFonts w:hAnsi="宋体"/>
                <w:sz w:val="24"/>
                <w:szCs w:val="24"/>
              </w:rPr>
            </w:pPr>
          </w:p>
        </w:tc>
        <w:tc>
          <w:tcPr>
            <w:tcW w:w="3119" w:type="dxa"/>
          </w:tcPr>
          <w:p w:rsidR="00D632DF" w:rsidRPr="0093519E" w:rsidRDefault="00D632DF" w:rsidP="00B3531F">
            <w:pPr>
              <w:pStyle w:val="af4"/>
              <w:spacing w:line="400" w:lineRule="exact"/>
              <w:rPr>
                <w:rFonts w:hAnsi="宋体"/>
                <w:sz w:val="24"/>
                <w:szCs w:val="24"/>
              </w:rPr>
            </w:pPr>
          </w:p>
        </w:tc>
      </w:tr>
    </w:tbl>
    <w:p w:rsidR="00D632DF" w:rsidRPr="0093519E" w:rsidRDefault="00D632DF" w:rsidP="00D632DF">
      <w:pPr>
        <w:pStyle w:val="af4"/>
        <w:spacing w:line="400" w:lineRule="exact"/>
        <w:rPr>
          <w:rFonts w:hAnsi="宋体"/>
          <w:sz w:val="24"/>
        </w:rPr>
      </w:pPr>
      <w:r w:rsidRPr="0093519E">
        <w:rPr>
          <w:rFonts w:hAnsi="宋体" w:hint="eastAsia"/>
          <w:sz w:val="24"/>
        </w:rPr>
        <w:t>注：无偏离可填写“无”字，如无该表则被视为“无偏离”。</w:t>
      </w:r>
    </w:p>
    <w:p w:rsidR="00D632DF" w:rsidRPr="0093519E" w:rsidRDefault="00D632DF" w:rsidP="00D632DF">
      <w:pPr>
        <w:spacing w:line="360" w:lineRule="exact"/>
        <w:rPr>
          <w:rFonts w:ascii="宋体" w:hAnsi="宋体"/>
          <w:sz w:val="28"/>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报价单位（</w:t>
      </w:r>
      <w:proofErr w:type="gramStart"/>
      <w:r w:rsidRPr="0093519E">
        <w:rPr>
          <w:rFonts w:ascii="宋体" w:hAnsi="宋体" w:hint="eastAsia"/>
          <w:sz w:val="24"/>
        </w:rPr>
        <w:t>盖电子</w:t>
      </w:r>
      <w:proofErr w:type="gramEnd"/>
      <w:r w:rsidRPr="0093519E">
        <w:rPr>
          <w:rFonts w:ascii="宋体" w:hAnsi="宋体" w:hint="eastAsia"/>
          <w:sz w:val="24"/>
        </w:rPr>
        <w:t>公章）：</w:t>
      </w:r>
    </w:p>
    <w:p w:rsidR="00D632DF" w:rsidRPr="0093519E" w:rsidRDefault="00D632DF" w:rsidP="00D632DF">
      <w:pPr>
        <w:spacing w:line="520" w:lineRule="exact"/>
        <w:rPr>
          <w:rFonts w:ascii="宋体" w:hAnsi="宋体"/>
          <w:sz w:val="24"/>
        </w:rPr>
      </w:pPr>
    </w:p>
    <w:p w:rsidR="00D632DF" w:rsidRPr="0093519E" w:rsidRDefault="00D632DF" w:rsidP="00D632DF">
      <w:pPr>
        <w:spacing w:line="520" w:lineRule="exact"/>
        <w:ind w:firstLineChars="1850" w:firstLine="4440"/>
        <w:rPr>
          <w:rFonts w:ascii="宋体" w:hAnsi="宋体"/>
          <w:sz w:val="24"/>
        </w:rPr>
      </w:pPr>
      <w:r w:rsidRPr="0093519E">
        <w:rPr>
          <w:rFonts w:ascii="宋体" w:hAnsi="宋体" w:hint="eastAsia"/>
          <w:sz w:val="24"/>
        </w:rPr>
        <w:t>法定代表人（</w:t>
      </w:r>
      <w:proofErr w:type="gramStart"/>
      <w:r w:rsidRPr="0093519E">
        <w:rPr>
          <w:rFonts w:ascii="宋体" w:hAnsi="宋体" w:hint="eastAsia"/>
          <w:sz w:val="24"/>
        </w:rPr>
        <w:t>盖电子</w:t>
      </w:r>
      <w:proofErr w:type="gramEnd"/>
      <w:r w:rsidRPr="0093519E">
        <w:rPr>
          <w:rFonts w:ascii="宋体" w:hAnsi="宋体" w:hint="eastAsia"/>
          <w:sz w:val="24"/>
        </w:rPr>
        <w:t>法人章）：</w:t>
      </w:r>
    </w:p>
    <w:p w:rsidR="004F1016" w:rsidRPr="0093519E" w:rsidRDefault="004F1016" w:rsidP="00D632DF">
      <w:pPr>
        <w:pStyle w:val="a2"/>
      </w:pPr>
      <w:r w:rsidRPr="0093519E">
        <w:br w:type="page"/>
      </w:r>
    </w:p>
    <w:p w:rsidR="00553FD0" w:rsidRPr="0093519E" w:rsidRDefault="00553FD0" w:rsidP="004F1016">
      <w:pPr>
        <w:pStyle w:val="a2"/>
      </w:pPr>
    </w:p>
    <w:p w:rsidR="00553FD0" w:rsidRPr="0093519E" w:rsidRDefault="00553FD0" w:rsidP="004F1016">
      <w:pPr>
        <w:pStyle w:val="a2"/>
      </w:pPr>
    </w:p>
    <w:p w:rsidR="00553FD0" w:rsidRPr="0093519E" w:rsidRDefault="00553FD0" w:rsidP="004F1016">
      <w:pPr>
        <w:pStyle w:val="a2"/>
      </w:pPr>
    </w:p>
    <w:p w:rsidR="00553FD0" w:rsidRPr="0093519E" w:rsidRDefault="00553FD0" w:rsidP="004F1016">
      <w:pPr>
        <w:pStyle w:val="a2"/>
      </w:pPr>
    </w:p>
    <w:p w:rsidR="00553FD0" w:rsidRPr="0093519E" w:rsidRDefault="00553FD0" w:rsidP="004F1016">
      <w:pPr>
        <w:pStyle w:val="a2"/>
        <w:rPr>
          <w:sz w:val="44"/>
          <w:szCs w:val="44"/>
        </w:rPr>
      </w:pPr>
    </w:p>
    <w:p w:rsidR="00BB5BB7" w:rsidRPr="0093519E" w:rsidRDefault="00BB5BB7">
      <w:pPr>
        <w:pStyle w:val="aff3"/>
        <w:spacing w:before="0" w:after="0" w:line="360" w:lineRule="auto"/>
        <w:ind w:firstLineChars="201" w:firstLine="807"/>
        <w:rPr>
          <w:rFonts w:ascii="宋体" w:hAnsi="宋体" w:cs="宋体"/>
          <w:sz w:val="40"/>
          <w:szCs w:val="40"/>
        </w:rPr>
      </w:pPr>
    </w:p>
    <w:p w:rsidR="00BB5BB7" w:rsidRPr="0093519E" w:rsidRDefault="00BB5BB7">
      <w:pPr>
        <w:spacing w:before="260" w:after="260"/>
        <w:jc w:val="center"/>
        <w:rPr>
          <w:rFonts w:ascii="宋体" w:hAnsi="宋体"/>
          <w:b/>
          <w:kern w:val="0"/>
          <w:sz w:val="36"/>
          <w:szCs w:val="36"/>
        </w:rPr>
        <w:sectPr w:rsidR="00BB5BB7" w:rsidRPr="0093519E">
          <w:footerReference w:type="default" r:id="rId11"/>
          <w:pgSz w:w="11906" w:h="16838"/>
          <w:pgMar w:top="1701" w:right="1588" w:bottom="1134" w:left="1588" w:header="851" w:footer="992" w:gutter="0"/>
          <w:cols w:space="720"/>
          <w:docGrid w:linePitch="312"/>
        </w:sectPr>
      </w:pPr>
      <w:r w:rsidRPr="0093519E">
        <w:rPr>
          <w:rFonts w:ascii="宋体" w:hAnsi="宋体" w:hint="eastAsia"/>
          <w:b/>
          <w:kern w:val="0"/>
          <w:sz w:val="36"/>
          <w:szCs w:val="36"/>
        </w:rPr>
        <w:t xml:space="preserve">第六章 </w:t>
      </w:r>
      <w:bookmarkEnd w:id="15"/>
      <w:r w:rsidR="00A44C07" w:rsidRPr="0093519E">
        <w:rPr>
          <w:rFonts w:ascii="宋体" w:hAnsi="宋体" w:hint="eastAsia"/>
          <w:b/>
          <w:kern w:val="0"/>
          <w:sz w:val="36"/>
          <w:szCs w:val="36"/>
        </w:rPr>
        <w:t>采购合同（范本）</w:t>
      </w:r>
    </w:p>
    <w:p w:rsidR="00A44C07" w:rsidRPr="0093519E" w:rsidRDefault="008A2122" w:rsidP="008A2122">
      <w:pPr>
        <w:spacing w:line="480" w:lineRule="exact"/>
        <w:ind w:firstLineChars="200" w:firstLine="480"/>
        <w:rPr>
          <w:rFonts w:ascii="宋体" w:hAnsi="宋体"/>
          <w:bCs/>
          <w:sz w:val="24"/>
        </w:rPr>
      </w:pPr>
      <w:r w:rsidRPr="0093519E">
        <w:rPr>
          <w:rFonts w:ascii="宋体" w:hAnsi="宋体"/>
          <w:bCs/>
          <w:sz w:val="24"/>
        </w:rPr>
        <w:lastRenderedPageBreak/>
        <w:t>WHWLJT-2026-075</w:t>
      </w:r>
    </w:p>
    <w:p w:rsidR="00A44C07" w:rsidRPr="0093519E" w:rsidRDefault="00A73AE5" w:rsidP="00A44C07">
      <w:pPr>
        <w:spacing w:beforeLines="50" w:before="260" w:afterLines="50" w:after="260" w:line="560" w:lineRule="exact"/>
        <w:ind w:right="357"/>
        <w:jc w:val="center"/>
        <w:rPr>
          <w:rFonts w:ascii="宋体" w:hAnsi="宋体"/>
          <w:b/>
          <w:bCs/>
          <w:sz w:val="36"/>
          <w:szCs w:val="36"/>
        </w:rPr>
      </w:pPr>
      <w:r w:rsidRPr="0093519E">
        <w:rPr>
          <w:rFonts w:ascii="宋体" w:hAnsi="宋体" w:cs="宋体" w:hint="eastAsia"/>
          <w:b/>
          <w:sz w:val="36"/>
          <w:szCs w:val="36"/>
        </w:rPr>
        <w:t>青岛地铁</w:t>
      </w:r>
      <w:r w:rsidR="00A44C07" w:rsidRPr="0093519E">
        <w:rPr>
          <w:rFonts w:ascii="宋体" w:hAnsi="宋体" w:cs="宋体" w:hint="eastAsia"/>
          <w:b/>
          <w:sz w:val="36"/>
          <w:szCs w:val="36"/>
        </w:rPr>
        <w:t>形象广告宣传合同</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甲方：</w:t>
      </w:r>
      <w:proofErr w:type="gramStart"/>
      <w:r w:rsidRPr="0093519E">
        <w:rPr>
          <w:rFonts w:ascii="宋体" w:hAnsi="宋体" w:cs="宋体" w:hint="eastAsia"/>
          <w:spacing w:val="8"/>
          <w:kern w:val="0"/>
          <w:sz w:val="24"/>
        </w:rPr>
        <w:t>威海文旅发展</w:t>
      </w:r>
      <w:proofErr w:type="gramEnd"/>
      <w:r w:rsidRPr="0093519E">
        <w:rPr>
          <w:rFonts w:ascii="宋体" w:hAnsi="宋体" w:cs="宋体" w:hint="eastAsia"/>
          <w:spacing w:val="8"/>
          <w:kern w:val="0"/>
          <w:sz w:val="24"/>
        </w:rPr>
        <w:t>集团有限公司</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地址：</w:t>
      </w:r>
      <w:r w:rsidRPr="0093519E">
        <w:rPr>
          <w:rFonts w:ascii="宋体" w:hAnsi="宋体" w:cs="宋体" w:hint="eastAsia"/>
          <w:spacing w:val="8"/>
          <w:kern w:val="0"/>
          <w:sz w:val="24"/>
        </w:rPr>
        <w:t>威海市环翠区海滨北路101-2号</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 xml:space="preserve">乙方： </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 xml:space="preserve">地址： </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根据《中华人民共和国民法典》及《中华人民共和国广告法》及</w:t>
      </w:r>
      <w:r w:rsidRPr="0093519E">
        <w:rPr>
          <w:rFonts w:ascii="宋体" w:hAnsi="宋体"/>
          <w:bCs/>
          <w:sz w:val="24"/>
          <w:lang w:bidi="en-US"/>
        </w:rPr>
        <w:t>青岛地铁集团</w:t>
      </w:r>
      <w:r w:rsidRPr="0093519E">
        <w:rPr>
          <w:rFonts w:ascii="宋体" w:hAnsi="宋体" w:hint="eastAsia"/>
          <w:bCs/>
          <w:sz w:val="24"/>
          <w:lang w:bidi="en-US"/>
        </w:rPr>
        <w:t>相关</w:t>
      </w:r>
      <w:r w:rsidRPr="0093519E">
        <w:rPr>
          <w:rFonts w:ascii="宋体" w:hAnsi="宋体" w:hint="eastAsia"/>
          <w:bCs/>
          <w:sz w:val="24"/>
        </w:rPr>
        <w:t>内部</w:t>
      </w:r>
      <w:r w:rsidRPr="0093519E">
        <w:rPr>
          <w:rFonts w:ascii="宋体" w:hAnsi="宋体"/>
          <w:bCs/>
          <w:sz w:val="24"/>
          <w:lang w:bidi="en-US"/>
        </w:rPr>
        <w:t>管理规定</w:t>
      </w:r>
      <w:r w:rsidRPr="0093519E">
        <w:rPr>
          <w:rFonts w:ascii="宋体" w:hAnsi="宋体" w:hint="eastAsia"/>
          <w:bCs/>
          <w:sz w:val="24"/>
        </w:rPr>
        <w:t>，双方就甲方委托乙方在青岛地铁发布广告相关事宜，本着诚信为本、平等互利、共同发展的原则，签订本合同，以资共同遵守。</w:t>
      </w:r>
    </w:p>
    <w:p w:rsidR="00A44C07" w:rsidRPr="0093519E" w:rsidRDefault="00A44C07" w:rsidP="00A44C07">
      <w:pPr>
        <w:spacing w:line="480" w:lineRule="exact"/>
        <w:ind w:firstLineChars="200" w:firstLine="482"/>
        <w:rPr>
          <w:rFonts w:ascii="宋体" w:hAnsi="宋体"/>
          <w:b/>
          <w:bCs/>
          <w:sz w:val="24"/>
        </w:rPr>
      </w:pPr>
      <w:r w:rsidRPr="0093519E">
        <w:rPr>
          <w:rFonts w:ascii="宋体" w:hAnsi="宋体" w:hint="eastAsia"/>
          <w:b/>
          <w:bCs/>
          <w:sz w:val="24"/>
        </w:rPr>
        <w:t>第一条：发布媒介和广告内容</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1、发布媒体位置、形式、数量、期限</w:t>
      </w:r>
      <w:r w:rsidRPr="0093519E">
        <w:rPr>
          <w:rFonts w:ascii="宋体" w:hAnsi="宋体"/>
          <w:bCs/>
          <w:sz w:val="24"/>
        </w:rPr>
        <w:t>：</w:t>
      </w:r>
    </w:p>
    <w:tbl>
      <w:tblPr>
        <w:tblW w:w="87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80"/>
        <w:gridCol w:w="1866"/>
        <w:gridCol w:w="2094"/>
        <w:gridCol w:w="1878"/>
        <w:gridCol w:w="1643"/>
      </w:tblGrid>
      <w:tr w:rsidR="0093519E" w:rsidRPr="0093519E" w:rsidTr="008A2122">
        <w:trPr>
          <w:trHeight w:val="826"/>
          <w:jc w:val="center"/>
        </w:trPr>
        <w:tc>
          <w:tcPr>
            <w:tcW w:w="1280" w:type="dxa"/>
            <w:vAlign w:val="center"/>
          </w:tcPr>
          <w:p w:rsidR="008A2122" w:rsidRPr="0093519E" w:rsidRDefault="008A2122" w:rsidP="00B3531F">
            <w:pPr>
              <w:spacing w:line="480" w:lineRule="exact"/>
              <w:jc w:val="center"/>
              <w:rPr>
                <w:rFonts w:ascii="宋体" w:hAnsi="宋体" w:cs="宋体"/>
                <w:bCs/>
                <w:sz w:val="24"/>
              </w:rPr>
            </w:pPr>
            <w:r w:rsidRPr="0093519E">
              <w:rPr>
                <w:rFonts w:ascii="宋体" w:hAnsi="宋体" w:cs="宋体" w:hint="eastAsia"/>
                <w:bCs/>
                <w:sz w:val="24"/>
              </w:rPr>
              <w:t>线路</w:t>
            </w:r>
          </w:p>
        </w:tc>
        <w:tc>
          <w:tcPr>
            <w:tcW w:w="1866" w:type="dxa"/>
            <w:vAlign w:val="center"/>
          </w:tcPr>
          <w:p w:rsidR="008A2122" w:rsidRPr="0093519E" w:rsidRDefault="008A2122" w:rsidP="00B3531F">
            <w:pPr>
              <w:spacing w:line="480" w:lineRule="exact"/>
              <w:jc w:val="center"/>
              <w:rPr>
                <w:rFonts w:ascii="宋体" w:hAnsi="宋体" w:cs="宋体"/>
                <w:bCs/>
                <w:sz w:val="24"/>
              </w:rPr>
            </w:pPr>
            <w:r w:rsidRPr="0093519E">
              <w:rPr>
                <w:rFonts w:ascii="宋体" w:hAnsi="宋体" w:cs="宋体" w:hint="eastAsia"/>
                <w:bCs/>
                <w:sz w:val="24"/>
              </w:rPr>
              <w:t>站点</w:t>
            </w:r>
          </w:p>
        </w:tc>
        <w:tc>
          <w:tcPr>
            <w:tcW w:w="2094" w:type="dxa"/>
            <w:vAlign w:val="center"/>
          </w:tcPr>
          <w:p w:rsidR="008A2122" w:rsidRPr="0093519E" w:rsidRDefault="008A2122" w:rsidP="00B3531F">
            <w:pPr>
              <w:spacing w:line="480" w:lineRule="exact"/>
              <w:jc w:val="center"/>
              <w:rPr>
                <w:rFonts w:ascii="宋体" w:hAnsi="宋体" w:cs="宋体"/>
                <w:bCs/>
                <w:sz w:val="24"/>
              </w:rPr>
            </w:pPr>
            <w:r w:rsidRPr="0093519E">
              <w:rPr>
                <w:rFonts w:ascii="宋体" w:hAnsi="宋体" w:cs="宋体" w:hint="eastAsia"/>
                <w:bCs/>
                <w:sz w:val="24"/>
              </w:rPr>
              <w:t>媒体形式</w:t>
            </w:r>
          </w:p>
        </w:tc>
        <w:tc>
          <w:tcPr>
            <w:tcW w:w="1878" w:type="dxa"/>
            <w:vAlign w:val="center"/>
          </w:tcPr>
          <w:p w:rsidR="008A2122" w:rsidRPr="0093519E" w:rsidRDefault="008A2122" w:rsidP="00B3531F">
            <w:pPr>
              <w:spacing w:line="480" w:lineRule="exact"/>
              <w:jc w:val="center"/>
              <w:rPr>
                <w:rFonts w:ascii="宋体" w:hAnsi="宋体" w:cs="宋体"/>
                <w:bCs/>
                <w:sz w:val="24"/>
              </w:rPr>
            </w:pPr>
            <w:r w:rsidRPr="0093519E">
              <w:rPr>
                <w:rFonts w:ascii="宋体" w:hAnsi="宋体" w:cs="宋体" w:hint="eastAsia"/>
                <w:bCs/>
                <w:sz w:val="24"/>
              </w:rPr>
              <w:t>媒体数量</w:t>
            </w:r>
          </w:p>
        </w:tc>
        <w:tc>
          <w:tcPr>
            <w:tcW w:w="1643" w:type="dxa"/>
            <w:vAlign w:val="center"/>
          </w:tcPr>
          <w:p w:rsidR="008A2122" w:rsidRPr="0093519E" w:rsidRDefault="008A2122" w:rsidP="008A2122">
            <w:pPr>
              <w:spacing w:line="480" w:lineRule="exact"/>
              <w:jc w:val="center"/>
              <w:rPr>
                <w:rFonts w:ascii="宋体" w:hAnsi="宋体" w:cs="宋体"/>
                <w:bCs/>
                <w:sz w:val="24"/>
              </w:rPr>
            </w:pPr>
            <w:r w:rsidRPr="0093519E">
              <w:rPr>
                <w:rFonts w:ascii="宋体" w:hAnsi="宋体" w:cs="宋体" w:hint="eastAsia"/>
                <w:bCs/>
                <w:sz w:val="24"/>
              </w:rPr>
              <w:t>制作次数</w:t>
            </w:r>
          </w:p>
        </w:tc>
      </w:tr>
      <w:tr w:rsidR="0093519E" w:rsidRPr="0093519E" w:rsidTr="008A2122">
        <w:trPr>
          <w:trHeight w:val="455"/>
          <w:jc w:val="center"/>
        </w:trPr>
        <w:tc>
          <w:tcPr>
            <w:tcW w:w="1280" w:type="dxa"/>
            <w:vMerge w:val="restart"/>
            <w:vAlign w:val="center"/>
          </w:tcPr>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3号线</w:t>
            </w:r>
          </w:p>
        </w:tc>
        <w:tc>
          <w:tcPr>
            <w:tcW w:w="1866" w:type="dxa"/>
            <w:vAlign w:val="center"/>
          </w:tcPr>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青岛站</w:t>
            </w:r>
          </w:p>
        </w:tc>
        <w:tc>
          <w:tcPr>
            <w:tcW w:w="2094" w:type="dxa"/>
            <w:vAlign w:val="center"/>
          </w:tcPr>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G</w:t>
            </w:r>
            <w:proofErr w:type="gramStart"/>
            <w:r w:rsidRPr="0093519E">
              <w:rPr>
                <w:rFonts w:ascii="宋体" w:hAnsi="宋体" w:hint="eastAsia"/>
                <w:bCs/>
                <w:sz w:val="24"/>
              </w:rPr>
              <w:t>口包柱</w:t>
            </w:r>
            <w:proofErr w:type="gramEnd"/>
          </w:p>
        </w:tc>
        <w:tc>
          <w:tcPr>
            <w:tcW w:w="1878" w:type="dxa"/>
            <w:vAlign w:val="center"/>
          </w:tcPr>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6柱</w:t>
            </w:r>
          </w:p>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（20个面）</w:t>
            </w:r>
          </w:p>
        </w:tc>
        <w:tc>
          <w:tcPr>
            <w:tcW w:w="1643" w:type="dxa"/>
            <w:vAlign w:val="center"/>
          </w:tcPr>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1</w:t>
            </w:r>
          </w:p>
        </w:tc>
      </w:tr>
      <w:tr w:rsidR="0093519E" w:rsidRPr="0093519E" w:rsidTr="008A2122">
        <w:trPr>
          <w:trHeight w:val="455"/>
          <w:jc w:val="center"/>
        </w:trPr>
        <w:tc>
          <w:tcPr>
            <w:tcW w:w="1280" w:type="dxa"/>
            <w:vMerge/>
            <w:vAlign w:val="center"/>
          </w:tcPr>
          <w:p w:rsidR="008A2122" w:rsidRPr="0093519E" w:rsidRDefault="008A2122" w:rsidP="00B3531F">
            <w:pPr>
              <w:spacing w:line="480" w:lineRule="exact"/>
              <w:jc w:val="center"/>
              <w:rPr>
                <w:rFonts w:ascii="宋体" w:hAnsi="宋体"/>
                <w:bCs/>
                <w:sz w:val="24"/>
              </w:rPr>
            </w:pPr>
          </w:p>
        </w:tc>
        <w:tc>
          <w:tcPr>
            <w:tcW w:w="1866" w:type="dxa"/>
            <w:vAlign w:val="center"/>
          </w:tcPr>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五四广场站</w:t>
            </w:r>
          </w:p>
        </w:tc>
        <w:tc>
          <w:tcPr>
            <w:tcW w:w="2094" w:type="dxa"/>
            <w:vAlign w:val="center"/>
          </w:tcPr>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B1、C出入口</w:t>
            </w:r>
          </w:p>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梯楣</w:t>
            </w:r>
          </w:p>
        </w:tc>
        <w:tc>
          <w:tcPr>
            <w:tcW w:w="1878" w:type="dxa"/>
            <w:vAlign w:val="center"/>
          </w:tcPr>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2块</w:t>
            </w:r>
          </w:p>
        </w:tc>
        <w:tc>
          <w:tcPr>
            <w:tcW w:w="1643" w:type="dxa"/>
            <w:vAlign w:val="center"/>
          </w:tcPr>
          <w:p w:rsidR="008A2122" w:rsidRPr="0093519E" w:rsidRDefault="008A2122" w:rsidP="00B3531F">
            <w:pPr>
              <w:spacing w:line="480" w:lineRule="exact"/>
              <w:jc w:val="center"/>
              <w:rPr>
                <w:rFonts w:ascii="宋体" w:hAnsi="宋体"/>
                <w:bCs/>
                <w:sz w:val="24"/>
              </w:rPr>
            </w:pPr>
            <w:r w:rsidRPr="0093519E">
              <w:rPr>
                <w:rFonts w:ascii="宋体" w:hAnsi="宋体" w:hint="eastAsia"/>
                <w:bCs/>
                <w:sz w:val="24"/>
              </w:rPr>
              <w:t>1</w:t>
            </w:r>
          </w:p>
        </w:tc>
      </w:tr>
    </w:tbl>
    <w:p w:rsidR="00A44C07" w:rsidRPr="0093519E" w:rsidRDefault="00A77E4D" w:rsidP="00A44C07">
      <w:pPr>
        <w:spacing w:line="480" w:lineRule="exact"/>
        <w:ind w:firstLineChars="200" w:firstLine="480"/>
        <w:rPr>
          <w:rFonts w:ascii="宋体" w:hAnsi="宋体"/>
          <w:bCs/>
          <w:sz w:val="24"/>
        </w:rPr>
      </w:pPr>
      <w:r w:rsidRPr="0093519E">
        <w:rPr>
          <w:rFonts w:ascii="宋体" w:hAnsi="宋体" w:hint="eastAsia"/>
          <w:bCs/>
          <w:sz w:val="24"/>
        </w:rPr>
        <w:t>注：上刊画面尺寸以实际上画规格为准</w:t>
      </w:r>
      <w:r w:rsidR="00A44C07" w:rsidRPr="0093519E">
        <w:rPr>
          <w:rFonts w:ascii="宋体" w:hAnsi="宋体" w:hint="eastAsia"/>
          <w:bCs/>
          <w:sz w:val="24"/>
        </w:rPr>
        <w:t>。</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2、发布材料：【   灯片   】</w:t>
      </w:r>
    </w:p>
    <w:p w:rsidR="00A44C07" w:rsidRPr="0093519E" w:rsidRDefault="00A44C07" w:rsidP="00A44C07">
      <w:pPr>
        <w:spacing w:line="480" w:lineRule="exact"/>
        <w:ind w:firstLineChars="202" w:firstLine="485"/>
        <w:rPr>
          <w:rFonts w:ascii="宋体" w:hAnsi="宋体"/>
          <w:sz w:val="24"/>
        </w:rPr>
      </w:pPr>
      <w:r w:rsidRPr="0093519E">
        <w:rPr>
          <w:rFonts w:ascii="宋体" w:hAnsi="宋体" w:hint="eastAsia"/>
          <w:bCs/>
          <w:sz w:val="24"/>
        </w:rPr>
        <w:t>3、</w:t>
      </w:r>
      <w:r w:rsidRPr="0093519E">
        <w:rPr>
          <w:rFonts w:ascii="宋体" w:hAnsi="宋体" w:hint="eastAsia"/>
          <w:sz w:val="24"/>
        </w:rPr>
        <w:t>发布变更：</w:t>
      </w:r>
      <w:r w:rsidR="00A77E4D" w:rsidRPr="0093519E">
        <w:rPr>
          <w:rFonts w:ascii="宋体" w:hAnsi="宋体" w:hint="eastAsia"/>
          <w:sz w:val="24"/>
        </w:rPr>
        <w:t>在合同执行过程中，由于广告位置和时间调剂的原因，甲方允许发布变更量平均应少于合同总租用量的10%，如变更量大于合同总租用量10%的，经甲乙方协商就大于10%的部分进行相应的补偿；小于10%的变更实施之后，不再进行补偿或调剂。但以上原则只适用于定位灯箱、连封灯箱、品牌通道、主题站厅，套装媒体不在此列，套装媒体发布变更比例为合同总租用量的100%，且不再进行补偿或调剂</w:t>
      </w:r>
      <w:r w:rsidRPr="0093519E">
        <w:rPr>
          <w:rFonts w:ascii="宋体" w:hAnsi="宋体" w:hint="eastAsia"/>
          <w:sz w:val="24"/>
        </w:rPr>
        <w:t>。</w:t>
      </w:r>
    </w:p>
    <w:p w:rsidR="00A44C07" w:rsidRPr="0093519E" w:rsidRDefault="00A44C07" w:rsidP="00A44C07">
      <w:pPr>
        <w:spacing w:line="480" w:lineRule="exact"/>
        <w:ind w:firstLineChars="200" w:firstLine="482"/>
        <w:rPr>
          <w:rFonts w:ascii="宋体" w:hAnsi="宋体"/>
          <w:b/>
          <w:bCs/>
          <w:sz w:val="24"/>
        </w:rPr>
      </w:pPr>
      <w:r w:rsidRPr="0093519E">
        <w:rPr>
          <w:rFonts w:ascii="宋体" w:hAnsi="宋体" w:hint="eastAsia"/>
          <w:b/>
          <w:bCs/>
          <w:sz w:val="24"/>
        </w:rPr>
        <w:t>第二条：发布时间</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甲方委托乙方发布的期间为：</w:t>
      </w:r>
      <w:r w:rsidR="005E45EB" w:rsidRPr="0093519E">
        <w:rPr>
          <w:rFonts w:ascii="宋体" w:hAnsi="宋体" w:hint="eastAsia"/>
          <w:bCs/>
          <w:sz w:val="24"/>
          <w:u w:val="single"/>
        </w:rPr>
        <w:t>自合同签订次日起</w:t>
      </w:r>
      <w:r w:rsidRPr="0093519E">
        <w:rPr>
          <w:rFonts w:ascii="宋体" w:hAnsi="宋体" w:hint="eastAsia"/>
          <w:bCs/>
          <w:sz w:val="24"/>
        </w:rPr>
        <w:t>至</w:t>
      </w:r>
      <w:r w:rsidRPr="0093519E">
        <w:rPr>
          <w:rFonts w:ascii="宋体" w:hAnsi="宋体" w:hint="eastAsia"/>
          <w:bCs/>
          <w:sz w:val="24"/>
          <w:u w:val="single"/>
        </w:rPr>
        <w:t xml:space="preserve"> 202</w:t>
      </w:r>
      <w:r w:rsidR="005E45EB" w:rsidRPr="0093519E">
        <w:rPr>
          <w:rFonts w:ascii="宋体" w:hAnsi="宋体"/>
          <w:bCs/>
          <w:sz w:val="24"/>
          <w:u w:val="single"/>
        </w:rPr>
        <w:t>6</w:t>
      </w:r>
      <w:r w:rsidRPr="0093519E">
        <w:rPr>
          <w:rFonts w:ascii="宋体" w:hAnsi="宋体" w:hint="eastAsia"/>
          <w:bCs/>
          <w:sz w:val="24"/>
        </w:rPr>
        <w:t>年</w:t>
      </w:r>
      <w:r w:rsidRPr="0093519E">
        <w:rPr>
          <w:rFonts w:ascii="宋体" w:hAnsi="宋体" w:hint="eastAsia"/>
          <w:bCs/>
          <w:sz w:val="24"/>
          <w:u w:val="single"/>
        </w:rPr>
        <w:t xml:space="preserve"> 1</w:t>
      </w:r>
      <w:r w:rsidR="005E45EB" w:rsidRPr="0093519E">
        <w:rPr>
          <w:rFonts w:ascii="宋体" w:hAnsi="宋体"/>
          <w:bCs/>
          <w:sz w:val="24"/>
          <w:u w:val="single"/>
        </w:rPr>
        <w:t>1</w:t>
      </w:r>
      <w:r w:rsidRPr="0093519E">
        <w:rPr>
          <w:rFonts w:ascii="宋体" w:hAnsi="宋体" w:hint="eastAsia"/>
          <w:bCs/>
          <w:sz w:val="24"/>
          <w:u w:val="single"/>
        </w:rPr>
        <w:t xml:space="preserve"> </w:t>
      </w:r>
      <w:r w:rsidRPr="0093519E">
        <w:rPr>
          <w:rFonts w:ascii="宋体" w:hAnsi="宋体" w:hint="eastAsia"/>
          <w:bCs/>
          <w:sz w:val="24"/>
        </w:rPr>
        <w:t>月</w:t>
      </w:r>
      <w:r w:rsidRPr="0093519E">
        <w:rPr>
          <w:rFonts w:ascii="宋体" w:hAnsi="宋体" w:hint="eastAsia"/>
          <w:bCs/>
          <w:sz w:val="24"/>
          <w:u w:val="single"/>
        </w:rPr>
        <w:t xml:space="preserve"> 3</w:t>
      </w:r>
      <w:r w:rsidR="005E45EB" w:rsidRPr="0093519E">
        <w:rPr>
          <w:rFonts w:ascii="宋体" w:hAnsi="宋体"/>
          <w:bCs/>
          <w:sz w:val="24"/>
          <w:u w:val="single"/>
        </w:rPr>
        <w:t>0</w:t>
      </w:r>
      <w:r w:rsidRPr="0093519E">
        <w:rPr>
          <w:rFonts w:ascii="宋体" w:hAnsi="宋体" w:hint="eastAsia"/>
          <w:bCs/>
          <w:sz w:val="24"/>
          <w:u w:val="single"/>
        </w:rPr>
        <w:t xml:space="preserve"> </w:t>
      </w:r>
      <w:r w:rsidRPr="0093519E">
        <w:rPr>
          <w:rFonts w:ascii="宋体" w:hAnsi="宋体" w:hint="eastAsia"/>
          <w:bCs/>
          <w:sz w:val="24"/>
        </w:rPr>
        <w:t>日。</w:t>
      </w:r>
      <w:r w:rsidR="005E45EB" w:rsidRPr="0093519E">
        <w:rPr>
          <w:rFonts w:ascii="宋体" w:hAnsi="宋体" w:hint="eastAsia"/>
          <w:bCs/>
          <w:sz w:val="24"/>
        </w:rPr>
        <w:t>若广告画面在本合同约定的起始时间前发布到位，则以该上</w:t>
      </w:r>
      <w:proofErr w:type="gramStart"/>
      <w:r w:rsidR="005E45EB" w:rsidRPr="0093519E">
        <w:rPr>
          <w:rFonts w:ascii="宋体" w:hAnsi="宋体" w:hint="eastAsia"/>
          <w:bCs/>
          <w:sz w:val="24"/>
        </w:rPr>
        <w:t>画时间</w:t>
      </w:r>
      <w:proofErr w:type="gramEnd"/>
      <w:r w:rsidR="005E45EB" w:rsidRPr="0093519E">
        <w:rPr>
          <w:rFonts w:ascii="宋体" w:hAnsi="宋体" w:hint="eastAsia"/>
          <w:bCs/>
          <w:sz w:val="24"/>
        </w:rPr>
        <w:t>为起始时间，发布截止时间相应提前；若因甲方原因导致上画时间延迟于本合同约定的起始时间，委托发布截止时</w:t>
      </w:r>
      <w:r w:rsidR="005E45EB" w:rsidRPr="0093519E">
        <w:rPr>
          <w:rFonts w:ascii="宋体" w:hAnsi="宋体" w:hint="eastAsia"/>
          <w:bCs/>
          <w:sz w:val="24"/>
        </w:rPr>
        <w:lastRenderedPageBreak/>
        <w:t>间不予顺延</w:t>
      </w:r>
      <w:r w:rsidRPr="0093519E">
        <w:rPr>
          <w:rFonts w:ascii="宋体" w:hAnsi="宋体" w:hint="eastAsia"/>
          <w:bCs/>
          <w:sz w:val="24"/>
        </w:rPr>
        <w:t>。</w:t>
      </w:r>
    </w:p>
    <w:p w:rsidR="00A44C07" w:rsidRPr="0093519E" w:rsidRDefault="00A44C07" w:rsidP="00A44C07">
      <w:pPr>
        <w:spacing w:line="480" w:lineRule="exact"/>
        <w:ind w:firstLineChars="200" w:firstLine="482"/>
        <w:rPr>
          <w:rFonts w:ascii="宋体" w:hAnsi="宋体"/>
          <w:b/>
          <w:bCs/>
          <w:sz w:val="24"/>
        </w:rPr>
      </w:pPr>
      <w:r w:rsidRPr="0093519E">
        <w:rPr>
          <w:rFonts w:ascii="宋体" w:hAnsi="宋体" w:hint="eastAsia"/>
          <w:b/>
          <w:bCs/>
          <w:sz w:val="24"/>
        </w:rPr>
        <w:t>第三条：合同价款及付款方式</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1、合同含税总金额：</w:t>
      </w:r>
      <w:r w:rsidRPr="0093519E">
        <w:rPr>
          <w:rFonts w:ascii="宋体" w:hAnsi="宋体" w:hint="eastAsia"/>
          <w:bCs/>
          <w:sz w:val="24"/>
          <w:u w:val="single"/>
        </w:rPr>
        <w:t xml:space="preserve">      </w:t>
      </w:r>
      <w:r w:rsidRPr="0093519E">
        <w:rPr>
          <w:rFonts w:ascii="宋体" w:hAnsi="宋体" w:hint="eastAsia"/>
          <w:bCs/>
          <w:sz w:val="24"/>
        </w:rPr>
        <w:t>元（大写：</w:t>
      </w:r>
      <w:r w:rsidRPr="0093519E">
        <w:rPr>
          <w:rFonts w:ascii="宋体" w:hAnsi="宋体" w:hint="eastAsia"/>
          <w:bCs/>
          <w:sz w:val="24"/>
          <w:u w:val="single"/>
        </w:rPr>
        <w:t>人民币</w:t>
      </w:r>
      <w:r w:rsidRPr="0093519E">
        <w:rPr>
          <w:rFonts w:ascii="宋体" w:hAnsi="宋体" w:cs="宋体" w:hint="eastAsia"/>
          <w:bCs/>
          <w:sz w:val="24"/>
          <w:u w:val="single"/>
        </w:rPr>
        <w:t xml:space="preserve">     元整</w:t>
      </w:r>
      <w:r w:rsidRPr="0093519E">
        <w:rPr>
          <w:rFonts w:ascii="宋体" w:hAnsi="宋体" w:hint="eastAsia"/>
          <w:bCs/>
          <w:sz w:val="24"/>
        </w:rPr>
        <w:t>）；</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sz w:val="24"/>
        </w:rPr>
        <w:t>2、</w:t>
      </w:r>
      <w:r w:rsidRPr="0093519E">
        <w:rPr>
          <w:rFonts w:ascii="宋体" w:hAnsi="宋体" w:hint="eastAsia"/>
          <w:bCs/>
          <w:sz w:val="24"/>
        </w:rPr>
        <w:t>付款期限及方式（根据《青岛地铁发布标准付款条款》）</w:t>
      </w:r>
    </w:p>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sz w:val="24"/>
        </w:rPr>
        <w:t>分</w:t>
      </w:r>
      <w:r w:rsidRPr="0093519E">
        <w:rPr>
          <w:rFonts w:ascii="宋体" w:hAnsi="宋体" w:hint="eastAsia"/>
          <w:bCs/>
          <w:sz w:val="24"/>
        </w:rPr>
        <w:t>【 2 】次付款，甲方付款时，乙方应给甲方开具相应等额发票，付款明细如下：</w:t>
      </w:r>
    </w:p>
    <w:tbl>
      <w:tblPr>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3"/>
        <w:gridCol w:w="2604"/>
        <w:gridCol w:w="1822"/>
        <w:gridCol w:w="2147"/>
      </w:tblGrid>
      <w:tr w:rsidR="0093519E" w:rsidRPr="0093519E" w:rsidTr="00B3531F">
        <w:trPr>
          <w:trHeight w:val="480"/>
        </w:trPr>
        <w:tc>
          <w:tcPr>
            <w:tcW w:w="1623"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hint="eastAsia"/>
                <w:sz w:val="24"/>
              </w:rPr>
              <w:t>付款次数</w:t>
            </w:r>
          </w:p>
        </w:tc>
        <w:tc>
          <w:tcPr>
            <w:tcW w:w="2604"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hint="eastAsia"/>
                <w:sz w:val="24"/>
              </w:rPr>
              <w:t>付款节点</w:t>
            </w:r>
          </w:p>
        </w:tc>
        <w:tc>
          <w:tcPr>
            <w:tcW w:w="1822"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hint="eastAsia"/>
                <w:sz w:val="24"/>
              </w:rPr>
              <w:t>付款比例</w:t>
            </w:r>
          </w:p>
        </w:tc>
        <w:tc>
          <w:tcPr>
            <w:tcW w:w="2147"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hint="eastAsia"/>
                <w:sz w:val="24"/>
              </w:rPr>
              <w:t>付款金额（元）</w:t>
            </w:r>
          </w:p>
        </w:tc>
      </w:tr>
      <w:tr w:rsidR="0093519E" w:rsidRPr="0093519E" w:rsidTr="00B3531F">
        <w:trPr>
          <w:trHeight w:val="480"/>
        </w:trPr>
        <w:tc>
          <w:tcPr>
            <w:tcW w:w="1623"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hint="eastAsia"/>
                <w:sz w:val="24"/>
              </w:rPr>
              <w:t>1</w:t>
            </w:r>
          </w:p>
        </w:tc>
        <w:tc>
          <w:tcPr>
            <w:tcW w:w="2604"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sz w:val="24"/>
              </w:rPr>
              <w:t>合同签订后</w:t>
            </w:r>
            <w:r w:rsidRPr="0093519E">
              <w:rPr>
                <w:rFonts w:ascii="宋体" w:hAnsi="宋体" w:hint="eastAsia"/>
                <w:sz w:val="24"/>
              </w:rPr>
              <w:t>15日内</w:t>
            </w:r>
          </w:p>
        </w:tc>
        <w:tc>
          <w:tcPr>
            <w:tcW w:w="1822" w:type="dxa"/>
            <w:vAlign w:val="center"/>
          </w:tcPr>
          <w:p w:rsidR="00A44C07" w:rsidRPr="0093519E" w:rsidRDefault="00A44C07" w:rsidP="00B3531F">
            <w:pPr>
              <w:spacing w:line="480" w:lineRule="exact"/>
              <w:ind w:firstLineChars="200" w:firstLine="480"/>
              <w:rPr>
                <w:rFonts w:ascii="宋体" w:hAnsi="宋体"/>
                <w:sz w:val="24"/>
              </w:rPr>
            </w:pPr>
            <w:r w:rsidRPr="0093519E">
              <w:rPr>
                <w:rFonts w:ascii="宋体" w:hAnsi="宋体" w:hint="eastAsia"/>
                <w:sz w:val="24"/>
              </w:rPr>
              <w:t>50%</w:t>
            </w:r>
          </w:p>
        </w:tc>
        <w:tc>
          <w:tcPr>
            <w:tcW w:w="2147"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hint="eastAsia"/>
                <w:sz w:val="24"/>
              </w:rPr>
              <w:t xml:space="preserve"> </w:t>
            </w:r>
          </w:p>
        </w:tc>
      </w:tr>
      <w:tr w:rsidR="0093519E" w:rsidRPr="0093519E" w:rsidTr="00B3531F">
        <w:trPr>
          <w:trHeight w:val="480"/>
        </w:trPr>
        <w:tc>
          <w:tcPr>
            <w:tcW w:w="1623"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hint="eastAsia"/>
                <w:sz w:val="24"/>
              </w:rPr>
              <w:t>2</w:t>
            </w:r>
          </w:p>
        </w:tc>
        <w:tc>
          <w:tcPr>
            <w:tcW w:w="2604"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hint="eastAsia"/>
                <w:sz w:val="24"/>
              </w:rPr>
              <w:t>合同期满</w:t>
            </w:r>
            <w:r w:rsidRPr="0093519E">
              <w:rPr>
                <w:rFonts w:ascii="宋体" w:hAnsi="宋体"/>
                <w:sz w:val="24"/>
              </w:rPr>
              <w:t>后</w:t>
            </w:r>
            <w:r w:rsidRPr="0093519E">
              <w:rPr>
                <w:rFonts w:ascii="宋体" w:hAnsi="宋体" w:hint="eastAsia"/>
                <w:sz w:val="24"/>
              </w:rPr>
              <w:t>15日内</w:t>
            </w:r>
          </w:p>
        </w:tc>
        <w:tc>
          <w:tcPr>
            <w:tcW w:w="1822" w:type="dxa"/>
            <w:vAlign w:val="center"/>
          </w:tcPr>
          <w:p w:rsidR="00A44C07" w:rsidRPr="0093519E" w:rsidRDefault="00A44C07" w:rsidP="00B3531F">
            <w:pPr>
              <w:spacing w:line="480" w:lineRule="exact"/>
              <w:ind w:firstLineChars="200" w:firstLine="480"/>
              <w:rPr>
                <w:rFonts w:ascii="宋体" w:hAnsi="宋体"/>
                <w:sz w:val="24"/>
              </w:rPr>
            </w:pPr>
            <w:r w:rsidRPr="0093519E">
              <w:rPr>
                <w:rFonts w:ascii="宋体" w:hAnsi="宋体" w:hint="eastAsia"/>
                <w:sz w:val="24"/>
              </w:rPr>
              <w:t>50%</w:t>
            </w:r>
          </w:p>
        </w:tc>
        <w:tc>
          <w:tcPr>
            <w:tcW w:w="2147" w:type="dxa"/>
            <w:vAlign w:val="center"/>
          </w:tcPr>
          <w:p w:rsidR="00A44C07" w:rsidRPr="0093519E" w:rsidRDefault="00A44C07" w:rsidP="00B3531F">
            <w:pPr>
              <w:spacing w:line="480" w:lineRule="exact"/>
              <w:jc w:val="center"/>
              <w:rPr>
                <w:rFonts w:ascii="宋体" w:hAnsi="宋体"/>
                <w:sz w:val="24"/>
              </w:rPr>
            </w:pPr>
            <w:r w:rsidRPr="0093519E">
              <w:rPr>
                <w:rFonts w:ascii="宋体" w:hAnsi="宋体" w:hint="eastAsia"/>
                <w:sz w:val="24"/>
              </w:rPr>
              <w:t xml:space="preserve"> </w:t>
            </w:r>
          </w:p>
        </w:tc>
      </w:tr>
    </w:tbl>
    <w:p w:rsidR="00A44C07" w:rsidRPr="0093519E" w:rsidRDefault="00A44C07" w:rsidP="00A44C07">
      <w:pPr>
        <w:spacing w:line="480" w:lineRule="exact"/>
        <w:ind w:firstLineChars="200" w:firstLine="480"/>
        <w:rPr>
          <w:rFonts w:ascii="宋体" w:hAnsi="宋体"/>
          <w:bCs/>
          <w:sz w:val="24"/>
        </w:rPr>
      </w:pPr>
      <w:r w:rsidRPr="0093519E">
        <w:rPr>
          <w:rFonts w:ascii="宋体" w:hAnsi="宋体" w:hint="eastAsia"/>
          <w:bCs/>
          <w:sz w:val="24"/>
        </w:rPr>
        <w:t>3、合同约定的所有款项，汇入以下账户：</w:t>
      </w:r>
    </w:p>
    <w:p w:rsidR="00A44C07" w:rsidRPr="0093519E" w:rsidRDefault="00A44C07" w:rsidP="00A44C07">
      <w:pPr>
        <w:spacing w:line="480" w:lineRule="exact"/>
        <w:ind w:left="420"/>
        <w:rPr>
          <w:rFonts w:ascii="宋体" w:hAnsi="宋体"/>
          <w:bCs/>
          <w:sz w:val="24"/>
        </w:rPr>
      </w:pPr>
      <w:r w:rsidRPr="0093519E">
        <w:rPr>
          <w:rFonts w:ascii="宋体" w:hAnsi="宋体" w:hint="eastAsia"/>
          <w:bCs/>
          <w:sz w:val="24"/>
        </w:rPr>
        <w:t xml:space="preserve">名  称：  </w:t>
      </w:r>
    </w:p>
    <w:p w:rsidR="00A44C07" w:rsidRPr="0093519E" w:rsidRDefault="00A44C07" w:rsidP="00A44C07">
      <w:pPr>
        <w:spacing w:line="480" w:lineRule="exact"/>
        <w:ind w:left="420"/>
        <w:rPr>
          <w:rFonts w:ascii="宋体" w:hAnsi="宋体"/>
          <w:bCs/>
          <w:sz w:val="24"/>
        </w:rPr>
      </w:pPr>
      <w:r w:rsidRPr="0093519E">
        <w:rPr>
          <w:rFonts w:ascii="宋体" w:hAnsi="宋体" w:hint="eastAsia"/>
          <w:bCs/>
          <w:sz w:val="24"/>
        </w:rPr>
        <w:t xml:space="preserve">开户行： </w:t>
      </w:r>
    </w:p>
    <w:p w:rsidR="00A44C07" w:rsidRPr="0093519E" w:rsidRDefault="00A44C07" w:rsidP="00A44C07">
      <w:pPr>
        <w:spacing w:line="480" w:lineRule="exact"/>
        <w:ind w:left="420"/>
        <w:rPr>
          <w:rFonts w:ascii="宋体" w:hAnsi="宋体"/>
          <w:bCs/>
          <w:sz w:val="24"/>
        </w:rPr>
      </w:pPr>
      <w:proofErr w:type="gramStart"/>
      <w:r w:rsidRPr="0093519E">
        <w:rPr>
          <w:rFonts w:ascii="宋体" w:hAnsi="宋体" w:hint="eastAsia"/>
          <w:bCs/>
          <w:sz w:val="24"/>
        </w:rPr>
        <w:t>账</w:t>
      </w:r>
      <w:proofErr w:type="gramEnd"/>
      <w:r w:rsidRPr="0093519E">
        <w:rPr>
          <w:rFonts w:ascii="宋体" w:hAnsi="宋体" w:hint="eastAsia"/>
          <w:bCs/>
          <w:sz w:val="24"/>
        </w:rPr>
        <w:t xml:space="preserve">  号：</w:t>
      </w:r>
      <w:r w:rsidRPr="0093519E">
        <w:rPr>
          <w:rFonts w:ascii="宋体" w:hAnsi="宋体"/>
          <w:bCs/>
          <w:sz w:val="24"/>
        </w:rPr>
        <w:t xml:space="preserve"> </w:t>
      </w:r>
    </w:p>
    <w:p w:rsidR="00A44C07" w:rsidRPr="0093519E" w:rsidRDefault="00A44C07" w:rsidP="00A44C07">
      <w:pPr>
        <w:spacing w:line="480" w:lineRule="exact"/>
        <w:ind w:left="420"/>
        <w:rPr>
          <w:rFonts w:ascii="宋体" w:hAnsi="宋体"/>
          <w:bCs/>
          <w:sz w:val="24"/>
        </w:rPr>
      </w:pPr>
      <w:r w:rsidRPr="0093519E">
        <w:rPr>
          <w:rFonts w:ascii="宋体" w:hAnsi="宋体" w:hint="eastAsia"/>
          <w:bCs/>
          <w:sz w:val="24"/>
        </w:rPr>
        <w:t>行  号：</w:t>
      </w:r>
      <w:r w:rsidRPr="0093519E">
        <w:rPr>
          <w:rFonts w:ascii="宋体" w:hAnsi="宋体"/>
          <w:bCs/>
          <w:sz w:val="24"/>
        </w:rPr>
        <w:t xml:space="preserve"> </w:t>
      </w:r>
    </w:p>
    <w:p w:rsidR="00A44C07" w:rsidRPr="0093519E" w:rsidRDefault="00A44C07" w:rsidP="00A44C07">
      <w:pPr>
        <w:spacing w:line="480" w:lineRule="exact"/>
        <w:ind w:firstLineChars="150" w:firstLine="360"/>
        <w:rPr>
          <w:rFonts w:ascii="宋体" w:hAnsi="宋体"/>
          <w:b/>
          <w:sz w:val="24"/>
        </w:rPr>
      </w:pPr>
      <w:r w:rsidRPr="0093519E">
        <w:rPr>
          <w:rFonts w:ascii="宋体" w:hAnsi="宋体" w:hint="eastAsia"/>
          <w:sz w:val="24"/>
        </w:rPr>
        <w:t>4、付款证明：</w:t>
      </w:r>
      <w:r w:rsidR="005E45EB" w:rsidRPr="0093519E">
        <w:rPr>
          <w:rFonts w:ascii="宋体" w:hAnsi="宋体" w:hint="eastAsia"/>
          <w:sz w:val="24"/>
        </w:rPr>
        <w:t>相关合同款项的支付以乙方指定账户实际到账为准。单凭甲方收到乙方发票或乙方收到甲方银行票据等手续均不能作为款项实际支付的依据</w:t>
      </w:r>
      <w:r w:rsidRPr="0093519E">
        <w:rPr>
          <w:rFonts w:ascii="宋体" w:hAnsi="宋体" w:hint="eastAsia"/>
          <w:sz w:val="24"/>
        </w:rPr>
        <w:t>。</w:t>
      </w:r>
    </w:p>
    <w:p w:rsidR="00A44C07" w:rsidRPr="0093519E" w:rsidRDefault="00A44C07" w:rsidP="00A44C07">
      <w:pPr>
        <w:spacing w:line="480" w:lineRule="exact"/>
        <w:ind w:firstLineChars="200" w:firstLine="482"/>
        <w:rPr>
          <w:rFonts w:ascii="宋体" w:hAnsi="宋体"/>
          <w:b/>
          <w:sz w:val="24"/>
        </w:rPr>
      </w:pPr>
      <w:r w:rsidRPr="0093519E">
        <w:rPr>
          <w:rFonts w:ascii="宋体" w:hAnsi="宋体" w:hint="eastAsia"/>
          <w:b/>
          <w:sz w:val="24"/>
        </w:rPr>
        <w:t>第四条：一般性条款</w:t>
      </w:r>
    </w:p>
    <w:p w:rsidR="00A44C07" w:rsidRPr="0093519E" w:rsidRDefault="00A44C07" w:rsidP="00A44C07">
      <w:pPr>
        <w:spacing w:line="480" w:lineRule="exact"/>
        <w:ind w:firstLineChars="200" w:firstLine="480"/>
        <w:rPr>
          <w:rFonts w:ascii="宋体" w:hAnsi="宋体" w:cs="黑体"/>
          <w:sz w:val="24"/>
        </w:rPr>
      </w:pPr>
      <w:r w:rsidRPr="0093519E">
        <w:rPr>
          <w:rFonts w:ascii="宋体" w:hAnsi="宋体"/>
          <w:sz w:val="24"/>
        </w:rPr>
        <w:t>1</w:t>
      </w:r>
      <w:r w:rsidRPr="0093519E">
        <w:rPr>
          <w:rFonts w:ascii="宋体" w:hAnsi="宋体" w:hint="eastAsia"/>
          <w:sz w:val="24"/>
        </w:rPr>
        <w:t>、逾期付款</w:t>
      </w:r>
    </w:p>
    <w:p w:rsidR="00A44C07" w:rsidRPr="0093519E" w:rsidRDefault="00A44C07" w:rsidP="00A44C07">
      <w:pPr>
        <w:spacing w:line="480" w:lineRule="exact"/>
        <w:ind w:firstLineChars="200" w:firstLine="480"/>
        <w:rPr>
          <w:rFonts w:ascii="宋体" w:hAnsi="宋体"/>
          <w:sz w:val="24"/>
        </w:rPr>
      </w:pPr>
      <w:r w:rsidRPr="0093519E">
        <w:rPr>
          <w:rFonts w:ascii="宋体" w:hAnsi="宋体" w:hint="eastAsia"/>
          <w:sz w:val="24"/>
        </w:rPr>
        <w:t>（1）</w:t>
      </w:r>
      <w:r w:rsidR="005E45EB" w:rsidRPr="0093519E">
        <w:rPr>
          <w:rFonts w:ascii="宋体" w:hAnsi="宋体" w:hint="eastAsia"/>
          <w:sz w:val="24"/>
        </w:rPr>
        <w:t>甲方逾期付款的，逾期时间在30日内，应以逾期应付</w:t>
      </w:r>
      <w:proofErr w:type="gramStart"/>
      <w:r w:rsidR="005E45EB" w:rsidRPr="0093519E">
        <w:rPr>
          <w:rFonts w:ascii="宋体" w:hAnsi="宋体" w:hint="eastAsia"/>
          <w:sz w:val="24"/>
        </w:rPr>
        <w:t>发布款</w:t>
      </w:r>
      <w:proofErr w:type="gramEnd"/>
      <w:r w:rsidR="005E45EB" w:rsidRPr="0093519E">
        <w:rPr>
          <w:rFonts w:ascii="宋体" w:hAnsi="宋体" w:hint="eastAsia"/>
          <w:sz w:val="24"/>
        </w:rPr>
        <w:t>为基数，按日万分之五的标准向乙方支付违约金，违约金计算期间为自逾期之日起至实际付款之日止。甲方逾期付款超过30日的，乙方有权单方解除合同，且甲方应按逾期应付</w:t>
      </w:r>
      <w:proofErr w:type="gramStart"/>
      <w:r w:rsidR="005E45EB" w:rsidRPr="0093519E">
        <w:rPr>
          <w:rFonts w:ascii="宋体" w:hAnsi="宋体" w:hint="eastAsia"/>
          <w:sz w:val="24"/>
        </w:rPr>
        <w:t>发布款</w:t>
      </w:r>
      <w:proofErr w:type="gramEnd"/>
      <w:r w:rsidR="005E45EB" w:rsidRPr="0093519E">
        <w:rPr>
          <w:rFonts w:ascii="宋体" w:hAnsi="宋体" w:hint="eastAsia"/>
          <w:sz w:val="24"/>
        </w:rPr>
        <w:t>的20%向乙方支付违约金和所有应付款项。若甲方要求继续履行合同，经乙方同意，合同继续履行，且甲方应以逾期应付</w:t>
      </w:r>
      <w:proofErr w:type="gramStart"/>
      <w:r w:rsidR="005E45EB" w:rsidRPr="0093519E">
        <w:rPr>
          <w:rFonts w:ascii="宋体" w:hAnsi="宋体" w:hint="eastAsia"/>
          <w:sz w:val="24"/>
        </w:rPr>
        <w:t>发布款</w:t>
      </w:r>
      <w:proofErr w:type="gramEnd"/>
      <w:r w:rsidR="005E45EB" w:rsidRPr="0093519E">
        <w:rPr>
          <w:rFonts w:ascii="宋体" w:hAnsi="宋体" w:hint="eastAsia"/>
          <w:sz w:val="24"/>
        </w:rPr>
        <w:t>为基数，按日万分之十的标准向乙方支付违约金，违约金计算期间为自逾期之日起至实际付款之日止。在甲方逾期付款情况下，乙方的继续发布、履行合同和不履行合同的行为不影响事后向甲方主张上述违约金责任</w:t>
      </w:r>
      <w:r w:rsidRPr="0093519E">
        <w:rPr>
          <w:rFonts w:ascii="宋体" w:hAnsi="宋体" w:hint="eastAsia"/>
          <w:sz w:val="24"/>
        </w:rPr>
        <w:t>。</w:t>
      </w:r>
    </w:p>
    <w:p w:rsidR="00A44C07" w:rsidRPr="0093519E" w:rsidRDefault="00A44C07" w:rsidP="00A44C07">
      <w:pPr>
        <w:spacing w:line="480" w:lineRule="exact"/>
        <w:ind w:firstLineChars="200" w:firstLine="480"/>
        <w:rPr>
          <w:rFonts w:ascii="宋体" w:hAnsi="宋体"/>
          <w:sz w:val="24"/>
        </w:rPr>
      </w:pPr>
      <w:r w:rsidRPr="0093519E">
        <w:rPr>
          <w:rFonts w:ascii="宋体" w:hAnsi="宋体" w:hint="eastAsia"/>
          <w:sz w:val="24"/>
        </w:rPr>
        <w:t>（2）</w:t>
      </w:r>
      <w:r w:rsidR="005E45EB" w:rsidRPr="0093519E">
        <w:rPr>
          <w:rFonts w:ascii="宋体" w:hAnsi="宋体" w:hint="eastAsia"/>
          <w:sz w:val="24"/>
        </w:rPr>
        <w:t>在本合同履行过程中，因甲方的任何违约行为给乙方造成损失，乙方在主张上述违约金责任的同时，有权向甲方主张其他损失，包括但不限于律师费、差旅费、诉讼费、食宿费、保全保险费等实现债权的相关费用</w:t>
      </w:r>
      <w:r w:rsidRPr="0093519E">
        <w:rPr>
          <w:rFonts w:ascii="宋体" w:hAnsi="宋体" w:hint="eastAsia"/>
          <w:sz w:val="24"/>
        </w:rPr>
        <w:t>。</w:t>
      </w:r>
    </w:p>
    <w:p w:rsidR="005E45EB" w:rsidRPr="0093519E" w:rsidRDefault="00A44C07" w:rsidP="005E45EB">
      <w:pPr>
        <w:spacing w:line="480" w:lineRule="exact"/>
        <w:ind w:firstLineChars="200" w:firstLine="480"/>
        <w:rPr>
          <w:rFonts w:ascii="宋体" w:hAnsi="宋体" w:cs="黑体"/>
          <w:sz w:val="24"/>
        </w:rPr>
      </w:pPr>
      <w:r w:rsidRPr="0093519E">
        <w:rPr>
          <w:rFonts w:ascii="宋体" w:hAnsi="宋体" w:cs="黑体"/>
          <w:sz w:val="24"/>
        </w:rPr>
        <w:t>2</w:t>
      </w:r>
      <w:r w:rsidRPr="0093519E">
        <w:rPr>
          <w:rFonts w:ascii="宋体" w:hAnsi="宋体" w:cs="黑体" w:hint="eastAsia"/>
          <w:sz w:val="24"/>
        </w:rPr>
        <w:t>、</w:t>
      </w:r>
      <w:r w:rsidR="005E45EB" w:rsidRPr="0093519E">
        <w:rPr>
          <w:rFonts w:ascii="宋体" w:hAnsi="宋体" w:cs="黑体" w:hint="eastAsia"/>
          <w:sz w:val="24"/>
        </w:rPr>
        <w:t>甲方负责提供发布期间向政府各主管部门及办理上刊审核报批手续所需证明文件。本合同签订时甲方已就相关手续所需资料明知，本合同签订后甲方不得以己方手续</w:t>
      </w:r>
      <w:r w:rsidR="005E45EB" w:rsidRPr="0093519E">
        <w:rPr>
          <w:rFonts w:ascii="宋体" w:hAnsi="宋体" w:cs="黑体" w:hint="eastAsia"/>
          <w:sz w:val="24"/>
        </w:rPr>
        <w:lastRenderedPageBreak/>
        <w:t>不全主张有利于己方的权利。</w:t>
      </w:r>
    </w:p>
    <w:p w:rsidR="005E45EB" w:rsidRPr="0093519E" w:rsidRDefault="005E45EB" w:rsidP="005E45EB">
      <w:pPr>
        <w:spacing w:line="480" w:lineRule="exact"/>
        <w:ind w:firstLineChars="200" w:firstLine="480"/>
        <w:rPr>
          <w:rFonts w:ascii="宋体" w:hAnsi="宋体" w:cs="黑体"/>
          <w:sz w:val="24"/>
        </w:rPr>
      </w:pPr>
      <w:r w:rsidRPr="0093519E">
        <w:rPr>
          <w:rFonts w:ascii="宋体" w:hAnsi="宋体" w:cs="黑体" w:hint="eastAsia"/>
          <w:sz w:val="24"/>
        </w:rPr>
        <w:t>2.1甲方需向乙方提供的一般证明文件包括，经盖章的营业执照复印件及其他生产、经营资格的证明文件的复印件；如广告中涉及商品质量认证、企业认证的或涉及他人的肖像权和知识产权的，甲方还需向乙方出具相应的认证机构或有权使用、获准使用的《广告法》中要求的所有证明文件。</w:t>
      </w:r>
    </w:p>
    <w:p w:rsidR="005E45EB" w:rsidRPr="0093519E" w:rsidRDefault="005E45EB" w:rsidP="005E45EB">
      <w:pPr>
        <w:spacing w:line="480" w:lineRule="exact"/>
        <w:ind w:firstLineChars="200" w:firstLine="480"/>
        <w:rPr>
          <w:rFonts w:ascii="宋体" w:hAnsi="宋体" w:cs="黑体"/>
          <w:sz w:val="24"/>
        </w:rPr>
      </w:pPr>
      <w:r w:rsidRPr="0093519E">
        <w:rPr>
          <w:rFonts w:ascii="宋体" w:hAnsi="宋体" w:cs="黑体" w:hint="eastAsia"/>
          <w:sz w:val="24"/>
        </w:rPr>
        <w:t>2.2发布广告需经有关行政主管部门审查的，甲方还应向乙方提供有关审查批准文件；</w:t>
      </w:r>
    </w:p>
    <w:p w:rsidR="005E45EB" w:rsidRPr="0093519E" w:rsidRDefault="005E45EB" w:rsidP="005E45EB">
      <w:pPr>
        <w:spacing w:line="480" w:lineRule="exact"/>
        <w:ind w:firstLineChars="200" w:firstLine="480"/>
        <w:rPr>
          <w:rFonts w:ascii="宋体" w:hAnsi="宋体" w:cs="黑体"/>
          <w:sz w:val="24"/>
        </w:rPr>
      </w:pPr>
      <w:r w:rsidRPr="0093519E">
        <w:rPr>
          <w:rFonts w:ascii="宋体" w:hAnsi="宋体" w:cs="黑体" w:hint="eastAsia"/>
          <w:sz w:val="24"/>
        </w:rPr>
        <w:t>2.3甲方需向乙方提供确认广告内容真实性、合法性的其他证明文件。</w:t>
      </w:r>
    </w:p>
    <w:p w:rsidR="005E45EB" w:rsidRPr="0093519E" w:rsidRDefault="005E45EB" w:rsidP="005E45EB">
      <w:pPr>
        <w:spacing w:line="480" w:lineRule="exact"/>
        <w:ind w:firstLineChars="200" w:firstLine="480"/>
        <w:rPr>
          <w:rFonts w:ascii="宋体" w:hAnsi="宋体" w:cs="黑体"/>
          <w:sz w:val="24"/>
        </w:rPr>
      </w:pPr>
      <w:r w:rsidRPr="0093519E">
        <w:rPr>
          <w:rFonts w:ascii="宋体" w:hAnsi="宋体" w:cs="黑体" w:hint="eastAsia"/>
          <w:sz w:val="24"/>
        </w:rPr>
        <w:t>2.4甲方应于发布之日前二十个工作日内向乙方提供上述证明文件和发布内容草稿，且保证上述文件必须真实、合法、有效。</w:t>
      </w:r>
    </w:p>
    <w:p w:rsidR="005E45EB" w:rsidRPr="0093519E" w:rsidRDefault="005E45EB" w:rsidP="005E45EB">
      <w:pPr>
        <w:spacing w:line="480" w:lineRule="exact"/>
        <w:ind w:firstLineChars="200" w:firstLine="480"/>
        <w:rPr>
          <w:rFonts w:ascii="宋体" w:hAnsi="宋体" w:cs="黑体"/>
          <w:sz w:val="24"/>
        </w:rPr>
      </w:pPr>
      <w:r w:rsidRPr="0093519E">
        <w:rPr>
          <w:rFonts w:ascii="宋体" w:hAnsi="宋体" w:cs="黑体" w:hint="eastAsia"/>
          <w:sz w:val="24"/>
        </w:rPr>
        <w:t xml:space="preserve">2.5如甲方因提供上述证明文件不及时等原因导致审批时间延误，而使乙方不能按照合同约定时间及时上画的，合同期限不作顺延。 </w:t>
      </w:r>
    </w:p>
    <w:p w:rsidR="005E45EB" w:rsidRPr="0093519E" w:rsidRDefault="005E45EB" w:rsidP="005E45EB">
      <w:pPr>
        <w:spacing w:line="480" w:lineRule="exact"/>
        <w:ind w:firstLineChars="200" w:firstLine="480"/>
        <w:rPr>
          <w:rFonts w:ascii="宋体" w:hAnsi="宋体" w:cs="黑体"/>
          <w:sz w:val="24"/>
        </w:rPr>
      </w:pPr>
      <w:r w:rsidRPr="0093519E">
        <w:rPr>
          <w:rFonts w:ascii="宋体" w:hAnsi="宋体" w:cs="黑体" w:hint="eastAsia"/>
          <w:sz w:val="24"/>
        </w:rPr>
        <w:t>2.6如甲方提供虚假、伪造的证明文件，或存在对第三方有侵权行为的，因此致使乙方遭受损失（包括因处理纠纷产生的诉讼费、律师费、差旅费及向第三方承担赔偿责任等），乙方自知道或应当知道权利受侵害之日起有权拒绝发布或撤下已发布之广告，并可单方面解除合同，甲方所交相关费用不予退还。且就上述相关损失、发布费不足部分及应付未付部分，乙方有权另行向甲方主张权利。</w:t>
      </w:r>
    </w:p>
    <w:p w:rsidR="00A44C07" w:rsidRPr="0093519E" w:rsidRDefault="005E45EB" w:rsidP="005E45EB">
      <w:pPr>
        <w:spacing w:line="480" w:lineRule="exact"/>
        <w:ind w:firstLineChars="200" w:firstLine="480"/>
        <w:rPr>
          <w:rFonts w:ascii="宋体" w:hAnsi="宋体"/>
          <w:sz w:val="24"/>
        </w:rPr>
      </w:pPr>
      <w:r w:rsidRPr="0093519E">
        <w:rPr>
          <w:rFonts w:ascii="宋体" w:hAnsi="宋体" w:cs="黑体" w:hint="eastAsia"/>
          <w:sz w:val="24"/>
        </w:rPr>
        <w:t>2.7甲方同意乙方就本合同所涉及的发布内容及相关信息作为宣传或者投标的宣传信息，向第三方进行披露，但不得侵犯甲方商业秘密</w:t>
      </w:r>
      <w:r w:rsidR="00A44C07" w:rsidRPr="0093519E">
        <w:rPr>
          <w:rFonts w:ascii="宋体" w:hAnsi="宋体" w:hint="eastAsia"/>
          <w:bCs/>
          <w:sz w:val="24"/>
        </w:rPr>
        <w:t>。</w:t>
      </w:r>
    </w:p>
    <w:p w:rsidR="00A44C07" w:rsidRPr="0093519E" w:rsidRDefault="00A44C07" w:rsidP="00A44C07">
      <w:pPr>
        <w:spacing w:line="480" w:lineRule="exact"/>
        <w:ind w:firstLineChars="200" w:firstLine="480"/>
        <w:rPr>
          <w:rFonts w:ascii="宋体" w:hAnsi="宋体" w:cs="黑体"/>
          <w:sz w:val="24"/>
        </w:rPr>
      </w:pPr>
      <w:r w:rsidRPr="0093519E">
        <w:rPr>
          <w:rFonts w:ascii="宋体" w:hAnsi="宋体" w:cs="黑体"/>
          <w:sz w:val="24"/>
        </w:rPr>
        <w:t>3</w:t>
      </w:r>
      <w:r w:rsidRPr="0093519E">
        <w:rPr>
          <w:rFonts w:ascii="宋体" w:hAnsi="宋体" w:cs="黑体" w:hint="eastAsia"/>
          <w:sz w:val="24"/>
        </w:rPr>
        <w:t>、广告画面的审批及交付</w:t>
      </w:r>
    </w:p>
    <w:p w:rsidR="005E45EB" w:rsidRPr="0093519E" w:rsidRDefault="00A44C07" w:rsidP="005E45EB">
      <w:pPr>
        <w:spacing w:line="480" w:lineRule="exact"/>
        <w:ind w:firstLineChars="200" w:firstLine="480"/>
        <w:rPr>
          <w:rFonts w:ascii="宋体" w:hAnsi="宋体"/>
          <w:sz w:val="24"/>
        </w:rPr>
      </w:pPr>
      <w:r w:rsidRPr="0093519E">
        <w:rPr>
          <w:rFonts w:ascii="宋体" w:hAnsi="宋体"/>
          <w:sz w:val="24"/>
        </w:rPr>
        <w:t>3.1</w:t>
      </w:r>
      <w:r w:rsidR="005E45EB" w:rsidRPr="0093519E">
        <w:rPr>
          <w:rFonts w:ascii="宋体" w:hAnsi="宋体" w:hint="eastAsia"/>
          <w:sz w:val="24"/>
        </w:rPr>
        <w:t>甲方应确保广告画面内容准确无误，且乙方有权初步审查甲方拟发布的广告内容，对其中不符合《中华人民共和国广告法》及其他相关法律法规的内容，有损地铁形象和造成运营安全隐患的内容，有损地铁发布的统一布局和美观的内容，以及甲方提供错误的广告画面内容，乙方有权要求甲方修改，甲方应在收到修改通知后的3个工作日内完成修改。甲方拒绝修改的，视为甲方违约。因此延迟发布及更新的，不予以顺延合同期限。</w:t>
      </w:r>
    </w:p>
    <w:p w:rsidR="00A44C07" w:rsidRPr="0093519E" w:rsidRDefault="005E45EB" w:rsidP="005E45EB">
      <w:pPr>
        <w:spacing w:line="480" w:lineRule="exact"/>
        <w:ind w:firstLineChars="200" w:firstLine="480"/>
        <w:rPr>
          <w:rFonts w:ascii="宋体" w:hAnsi="宋体"/>
          <w:sz w:val="24"/>
        </w:rPr>
      </w:pPr>
      <w:r w:rsidRPr="0093519E">
        <w:rPr>
          <w:rFonts w:ascii="宋体" w:hAnsi="宋体" w:hint="eastAsia"/>
          <w:sz w:val="24"/>
        </w:rPr>
        <w:t>3.2甲方所发布的广告画面如有方向顺序等特殊要求的，必须在交付画面之时书面通知乙方，否则，乙方有权自行安排广告画面顺序</w:t>
      </w:r>
      <w:r w:rsidR="00A44C07" w:rsidRPr="0093519E">
        <w:rPr>
          <w:rFonts w:ascii="宋体" w:hAnsi="宋体" w:hint="eastAsia"/>
          <w:sz w:val="24"/>
        </w:rPr>
        <w:t>。</w:t>
      </w:r>
    </w:p>
    <w:p w:rsidR="00A44C07" w:rsidRPr="0093519E" w:rsidRDefault="00A44C07" w:rsidP="00A44C07">
      <w:pPr>
        <w:spacing w:line="480" w:lineRule="exact"/>
        <w:ind w:firstLineChars="200" w:firstLine="480"/>
        <w:rPr>
          <w:rFonts w:ascii="宋体" w:hAnsi="宋体"/>
          <w:sz w:val="24"/>
        </w:rPr>
      </w:pPr>
      <w:r w:rsidRPr="0093519E">
        <w:rPr>
          <w:rFonts w:ascii="宋体" w:hAnsi="宋体"/>
          <w:sz w:val="24"/>
        </w:rPr>
        <w:t>4</w:t>
      </w:r>
      <w:r w:rsidRPr="0093519E">
        <w:rPr>
          <w:rFonts w:ascii="宋体" w:hAnsi="宋体" w:hint="eastAsia"/>
          <w:sz w:val="24"/>
        </w:rPr>
        <w:t>、制作（内含</w:t>
      </w:r>
      <w:r w:rsidRPr="0093519E">
        <w:rPr>
          <w:rFonts w:ascii="宋体" w:hAnsi="宋体" w:hint="eastAsia"/>
          <w:sz w:val="24"/>
          <w:u w:val="single"/>
        </w:rPr>
        <w:t xml:space="preserve">  1  </w:t>
      </w:r>
      <w:r w:rsidRPr="0093519E">
        <w:rPr>
          <w:rFonts w:ascii="宋体" w:hAnsi="宋体" w:hint="eastAsia"/>
          <w:sz w:val="24"/>
        </w:rPr>
        <w:t>次制作费）。</w:t>
      </w:r>
    </w:p>
    <w:p w:rsidR="00A44C07" w:rsidRPr="0093519E" w:rsidRDefault="00A44C07" w:rsidP="00A44C07">
      <w:pPr>
        <w:spacing w:line="480" w:lineRule="exact"/>
        <w:ind w:firstLineChars="200" w:firstLine="480"/>
        <w:rPr>
          <w:rFonts w:ascii="宋体" w:hAnsi="宋体" w:cs="黑体"/>
          <w:sz w:val="24"/>
        </w:rPr>
      </w:pPr>
      <w:r w:rsidRPr="0093519E">
        <w:rPr>
          <w:rFonts w:ascii="宋体" w:hAnsi="宋体" w:cs="黑体"/>
          <w:sz w:val="24"/>
        </w:rPr>
        <w:lastRenderedPageBreak/>
        <w:t>5</w:t>
      </w:r>
      <w:r w:rsidRPr="0093519E">
        <w:rPr>
          <w:rFonts w:ascii="宋体" w:hAnsi="宋体" w:cs="黑体" w:hint="eastAsia"/>
          <w:sz w:val="24"/>
        </w:rPr>
        <w:t>、发布的确认</w:t>
      </w:r>
    </w:p>
    <w:p w:rsidR="005E45EB" w:rsidRPr="0093519E" w:rsidRDefault="00A44C07" w:rsidP="005E45EB">
      <w:pPr>
        <w:spacing w:line="480" w:lineRule="exact"/>
        <w:ind w:firstLineChars="200" w:firstLine="480"/>
        <w:rPr>
          <w:rFonts w:ascii="宋体" w:hAnsi="宋体" w:cs="宋体"/>
          <w:sz w:val="24"/>
        </w:rPr>
      </w:pPr>
      <w:r w:rsidRPr="0093519E">
        <w:rPr>
          <w:rFonts w:ascii="宋体" w:hAnsi="宋体" w:cs="黑体" w:hint="eastAsia"/>
          <w:sz w:val="24"/>
        </w:rPr>
        <w:t>5.1</w:t>
      </w:r>
      <w:bookmarkStart w:id="18" w:name="_Hlk163034303"/>
      <w:r w:rsidR="005E45EB" w:rsidRPr="0093519E">
        <w:rPr>
          <w:rFonts w:ascii="宋体" w:hAnsi="宋体" w:cs="宋体" w:hint="eastAsia"/>
          <w:sz w:val="24"/>
        </w:rPr>
        <w:t>发布到位之日起三个工作日内，乙方通过邮件的方式按甲方在本合同中确认的地址及经办人信息向甲方邮寄发布上刊报告，甲方应在收到报告后三个工作日内将签署完毕的回执交还乙方，逾期未交还回执的，则视为甲方已确认上</w:t>
      </w:r>
      <w:proofErr w:type="gramStart"/>
      <w:r w:rsidR="005E45EB" w:rsidRPr="0093519E">
        <w:rPr>
          <w:rFonts w:ascii="宋体" w:hAnsi="宋体" w:cs="宋体" w:hint="eastAsia"/>
          <w:sz w:val="24"/>
        </w:rPr>
        <w:t>刊报告</w:t>
      </w:r>
      <w:proofErr w:type="gramEnd"/>
      <w:r w:rsidR="005E45EB" w:rsidRPr="0093519E">
        <w:rPr>
          <w:rFonts w:ascii="宋体" w:hAnsi="宋体" w:cs="宋体" w:hint="eastAsia"/>
          <w:sz w:val="24"/>
        </w:rPr>
        <w:t>并无异议。收到报告时间以甲方在邮件上签收之日为准。如因甲方提供信息错误、信息变更或故意不予签收等原因导致验收报告手续无法完备，乙方的投递行为即视为乙方正常履行合同的依据。</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5.2发布后甲方可实地检验广告，如就发布内容、数量及效果等有异议，甲方应于发布之日起3日内书面向乙方提出，由双方协商解决，如甲方在该期限内未就上述内容向乙方提出书面异议，则视为乙方已尽到了本合同项下相应的履行义务。</w:t>
      </w:r>
    </w:p>
    <w:p w:rsidR="00A44C07"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5.3乙方未按照合同约定时间上刊广告超过三天不满三十天的，应以合同</w:t>
      </w:r>
      <w:proofErr w:type="gramStart"/>
      <w:r w:rsidRPr="0093519E">
        <w:rPr>
          <w:rFonts w:ascii="宋体" w:hAnsi="宋体" w:cs="宋体" w:hint="eastAsia"/>
          <w:sz w:val="24"/>
        </w:rPr>
        <w:t>发布款</w:t>
      </w:r>
      <w:proofErr w:type="gramEnd"/>
      <w:r w:rsidRPr="0093519E">
        <w:rPr>
          <w:rFonts w:ascii="宋体" w:hAnsi="宋体" w:cs="宋体" w:hint="eastAsia"/>
          <w:sz w:val="24"/>
        </w:rPr>
        <w:t>全额为基数，按日万分之五的标准向甲方支付违约金，违约金计算期间为自逾期之日起至实际上刊之日止。乙方逾期上</w:t>
      </w:r>
      <w:proofErr w:type="gramStart"/>
      <w:r w:rsidRPr="0093519E">
        <w:rPr>
          <w:rFonts w:ascii="宋体" w:hAnsi="宋体" w:cs="宋体" w:hint="eastAsia"/>
          <w:sz w:val="24"/>
        </w:rPr>
        <w:t>刊超过</w:t>
      </w:r>
      <w:proofErr w:type="gramEnd"/>
      <w:r w:rsidRPr="0093519E">
        <w:rPr>
          <w:rFonts w:ascii="宋体" w:hAnsi="宋体" w:cs="宋体" w:hint="eastAsia"/>
          <w:sz w:val="24"/>
        </w:rPr>
        <w:t>30日的，甲方有权单方解除合同，且乙方应全额退还预付发布款，并按合同</w:t>
      </w:r>
      <w:proofErr w:type="gramStart"/>
      <w:r w:rsidRPr="0093519E">
        <w:rPr>
          <w:rFonts w:ascii="宋体" w:hAnsi="宋体" w:cs="宋体" w:hint="eastAsia"/>
          <w:sz w:val="24"/>
        </w:rPr>
        <w:t>发布款</w:t>
      </w:r>
      <w:proofErr w:type="gramEnd"/>
      <w:r w:rsidRPr="0093519E">
        <w:rPr>
          <w:rFonts w:ascii="宋体" w:hAnsi="宋体" w:cs="宋体" w:hint="eastAsia"/>
          <w:sz w:val="24"/>
        </w:rPr>
        <w:t>全额的20%向甲方支付违约金</w:t>
      </w:r>
      <w:r w:rsidR="00A44C07" w:rsidRPr="0093519E">
        <w:rPr>
          <w:rFonts w:ascii="宋体" w:hAnsi="宋体" w:hint="eastAsia"/>
          <w:sz w:val="24"/>
        </w:rPr>
        <w:t>。</w:t>
      </w:r>
    </w:p>
    <w:bookmarkEnd w:id="18"/>
    <w:p w:rsidR="00A44C07" w:rsidRPr="0093519E" w:rsidRDefault="00A44C07" w:rsidP="00A44C07">
      <w:pPr>
        <w:spacing w:line="480" w:lineRule="exact"/>
        <w:ind w:firstLineChars="200" w:firstLine="480"/>
        <w:rPr>
          <w:rFonts w:ascii="宋体" w:hAnsi="宋体"/>
          <w:sz w:val="24"/>
        </w:rPr>
      </w:pPr>
      <w:r w:rsidRPr="0093519E">
        <w:rPr>
          <w:rFonts w:ascii="宋体" w:hAnsi="宋体"/>
          <w:sz w:val="24"/>
        </w:rPr>
        <w:t>6、广告的维护、更</w:t>
      </w:r>
      <w:r w:rsidRPr="0093519E">
        <w:rPr>
          <w:rFonts w:ascii="宋体" w:hAnsi="宋体" w:hint="eastAsia"/>
          <w:sz w:val="24"/>
        </w:rPr>
        <w:t>新</w:t>
      </w:r>
      <w:r w:rsidRPr="0093519E">
        <w:rPr>
          <w:rFonts w:ascii="宋体" w:hAnsi="宋体"/>
          <w:sz w:val="24"/>
        </w:rPr>
        <w:t>和撤换</w:t>
      </w:r>
    </w:p>
    <w:p w:rsidR="005E45EB" w:rsidRPr="0093519E" w:rsidRDefault="00A44C07" w:rsidP="005E45EB">
      <w:pPr>
        <w:spacing w:line="480" w:lineRule="exact"/>
        <w:ind w:firstLineChars="200" w:firstLine="480"/>
        <w:rPr>
          <w:rFonts w:ascii="宋体" w:hAnsi="宋体"/>
          <w:sz w:val="24"/>
        </w:rPr>
      </w:pPr>
      <w:r w:rsidRPr="0093519E">
        <w:rPr>
          <w:rFonts w:ascii="宋体" w:hAnsi="宋体"/>
          <w:sz w:val="24"/>
        </w:rPr>
        <w:t>6.1</w:t>
      </w:r>
      <w:r w:rsidR="005E45EB" w:rsidRPr="0093519E">
        <w:rPr>
          <w:rFonts w:ascii="宋体" w:hAnsi="宋体" w:hint="eastAsia"/>
          <w:sz w:val="24"/>
        </w:rPr>
        <w:t>乙方负责发布期间广告媒体的日常清洁和维护工作。</w:t>
      </w:r>
    </w:p>
    <w:p w:rsidR="005E45EB" w:rsidRPr="0093519E" w:rsidRDefault="005E45EB" w:rsidP="005E45EB">
      <w:pPr>
        <w:spacing w:line="480" w:lineRule="exact"/>
        <w:ind w:firstLineChars="200" w:firstLine="480"/>
        <w:rPr>
          <w:rFonts w:ascii="宋体" w:hAnsi="宋体"/>
          <w:sz w:val="24"/>
        </w:rPr>
      </w:pPr>
      <w:r w:rsidRPr="0093519E">
        <w:rPr>
          <w:rFonts w:ascii="宋体" w:hAnsi="宋体" w:hint="eastAsia"/>
          <w:sz w:val="24"/>
        </w:rPr>
        <w:t>6.2甲方如需在本合同期限内更新相关广告画面内容，应提前12个工作日书面通知乙方。甲方应同时提交新的广告画图样和更新画面所需的一切审批资料，经乙方审核通过后报批更新，因其增加乙方费用的，增加的费用由甲方承担。</w:t>
      </w:r>
    </w:p>
    <w:p w:rsidR="005E45EB" w:rsidRPr="0093519E" w:rsidRDefault="005E45EB" w:rsidP="005E45EB">
      <w:pPr>
        <w:spacing w:line="480" w:lineRule="exact"/>
        <w:ind w:firstLineChars="200" w:firstLine="480"/>
        <w:rPr>
          <w:rFonts w:ascii="宋体" w:hAnsi="宋体"/>
          <w:sz w:val="24"/>
        </w:rPr>
      </w:pPr>
      <w:r w:rsidRPr="0093519E">
        <w:rPr>
          <w:rFonts w:ascii="宋体" w:hAnsi="宋体" w:hint="eastAsia"/>
          <w:sz w:val="24"/>
        </w:rPr>
        <w:t>6.3在本合同期限届满后，乙方有权自行撤除并处理广告画面，乙方对上述广告画面残留价值可以不承担任何责任。</w:t>
      </w:r>
    </w:p>
    <w:p w:rsidR="005E45EB" w:rsidRPr="0093519E" w:rsidRDefault="005E45EB" w:rsidP="005E45EB">
      <w:pPr>
        <w:spacing w:line="480" w:lineRule="exact"/>
        <w:ind w:firstLineChars="200" w:firstLine="480"/>
        <w:rPr>
          <w:rFonts w:ascii="宋体" w:hAnsi="宋体"/>
          <w:sz w:val="24"/>
        </w:rPr>
      </w:pPr>
      <w:r w:rsidRPr="0093519E">
        <w:rPr>
          <w:rFonts w:ascii="宋体" w:hAnsi="宋体" w:hint="eastAsia"/>
          <w:sz w:val="24"/>
        </w:rPr>
        <w:t>6.4由于闸机贴、屏蔽门贴载体的特殊性，画面更换</w:t>
      </w:r>
      <w:proofErr w:type="gramStart"/>
      <w:r w:rsidRPr="0093519E">
        <w:rPr>
          <w:rFonts w:ascii="宋体" w:hAnsi="宋体" w:hint="eastAsia"/>
          <w:sz w:val="24"/>
        </w:rPr>
        <w:t>频次须</w:t>
      </w:r>
      <w:proofErr w:type="gramEnd"/>
      <w:r w:rsidRPr="0093519E">
        <w:rPr>
          <w:rFonts w:ascii="宋体" w:hAnsi="宋体" w:hint="eastAsia"/>
          <w:sz w:val="24"/>
        </w:rPr>
        <w:t>为一个月，其余站内媒体画面的更换频次为三个月。</w:t>
      </w:r>
    </w:p>
    <w:p w:rsidR="005E45EB" w:rsidRPr="0093519E" w:rsidRDefault="005E45EB" w:rsidP="005E45EB">
      <w:pPr>
        <w:spacing w:line="480" w:lineRule="exact"/>
        <w:ind w:firstLineChars="200" w:firstLine="480"/>
        <w:rPr>
          <w:rFonts w:ascii="宋体" w:hAnsi="宋体"/>
          <w:sz w:val="24"/>
        </w:rPr>
      </w:pPr>
      <w:r w:rsidRPr="0093519E">
        <w:rPr>
          <w:rFonts w:ascii="宋体" w:hAnsi="宋体" w:hint="eastAsia"/>
          <w:sz w:val="24"/>
        </w:rPr>
        <w:t xml:space="preserve">7、广告位的变更 </w:t>
      </w:r>
    </w:p>
    <w:p w:rsidR="005E45EB" w:rsidRPr="0093519E" w:rsidRDefault="005E45EB" w:rsidP="005E45EB">
      <w:pPr>
        <w:spacing w:line="480" w:lineRule="exact"/>
        <w:ind w:firstLineChars="200" w:firstLine="480"/>
        <w:rPr>
          <w:rFonts w:ascii="宋体" w:hAnsi="宋体"/>
          <w:sz w:val="24"/>
        </w:rPr>
      </w:pPr>
      <w:r w:rsidRPr="0093519E">
        <w:rPr>
          <w:rFonts w:ascii="宋体" w:hAnsi="宋体" w:hint="eastAsia"/>
          <w:sz w:val="24"/>
        </w:rPr>
        <w:t>7.1如因乙方责任不能按本合同约定时间使用广告位的，经双方协商同意后，自恢复使用广告位之日起相应顺延被延误的期限。</w:t>
      </w:r>
    </w:p>
    <w:p w:rsidR="005E45EB" w:rsidRPr="0093519E" w:rsidRDefault="005E45EB" w:rsidP="005E45EB">
      <w:pPr>
        <w:spacing w:line="480" w:lineRule="exact"/>
        <w:ind w:firstLineChars="200" w:firstLine="480"/>
        <w:rPr>
          <w:rFonts w:ascii="宋体" w:hAnsi="宋体"/>
          <w:sz w:val="24"/>
        </w:rPr>
      </w:pPr>
      <w:r w:rsidRPr="0093519E">
        <w:rPr>
          <w:rFonts w:ascii="宋体" w:hAnsi="宋体" w:hint="eastAsia"/>
          <w:sz w:val="24"/>
        </w:rPr>
        <w:t>7.2由于地铁运营管理的客观特殊性，实际开始</w:t>
      </w:r>
      <w:proofErr w:type="gramStart"/>
      <w:r w:rsidRPr="0093519E">
        <w:rPr>
          <w:rFonts w:ascii="宋体" w:hAnsi="宋体" w:hint="eastAsia"/>
          <w:sz w:val="24"/>
        </w:rPr>
        <w:t>上刊日与</w:t>
      </w:r>
      <w:proofErr w:type="gramEnd"/>
      <w:r w:rsidRPr="0093519E">
        <w:rPr>
          <w:rFonts w:ascii="宋体" w:hAnsi="宋体" w:hint="eastAsia"/>
          <w:sz w:val="24"/>
        </w:rPr>
        <w:t>合同规定的起始日期前后相差三</w:t>
      </w:r>
      <w:proofErr w:type="gramStart"/>
      <w:r w:rsidRPr="0093519E">
        <w:rPr>
          <w:rFonts w:ascii="宋体" w:hAnsi="宋体" w:hint="eastAsia"/>
          <w:sz w:val="24"/>
        </w:rPr>
        <w:t>日均属</w:t>
      </w:r>
      <w:proofErr w:type="gramEnd"/>
      <w:r w:rsidRPr="0093519E">
        <w:rPr>
          <w:rFonts w:ascii="宋体" w:hAnsi="宋体" w:hint="eastAsia"/>
          <w:sz w:val="24"/>
        </w:rPr>
        <w:t>正常。</w:t>
      </w:r>
    </w:p>
    <w:p w:rsidR="005E45EB" w:rsidRPr="0093519E" w:rsidRDefault="005E45EB" w:rsidP="005E45EB">
      <w:pPr>
        <w:spacing w:line="480" w:lineRule="exact"/>
        <w:ind w:firstLineChars="200" w:firstLine="480"/>
        <w:rPr>
          <w:rFonts w:ascii="宋体" w:hAnsi="宋体"/>
          <w:sz w:val="24"/>
        </w:rPr>
      </w:pPr>
      <w:r w:rsidRPr="0093519E">
        <w:rPr>
          <w:rFonts w:ascii="宋体" w:hAnsi="宋体" w:hint="eastAsia"/>
          <w:sz w:val="24"/>
        </w:rPr>
        <w:t>7.3若因甲方责任导致广告位不能如期使用的，合同期限不予顺延，已收的合同价</w:t>
      </w:r>
      <w:r w:rsidRPr="0093519E">
        <w:rPr>
          <w:rFonts w:ascii="宋体" w:hAnsi="宋体" w:hint="eastAsia"/>
          <w:sz w:val="24"/>
        </w:rPr>
        <w:lastRenderedPageBreak/>
        <w:t>款不予返还，其损失责任全部由甲方自行承担；导致合同解除的，除合同应付款项外甲方应</w:t>
      </w:r>
      <w:proofErr w:type="gramStart"/>
      <w:r w:rsidRPr="0093519E">
        <w:rPr>
          <w:rFonts w:ascii="宋体" w:hAnsi="宋体" w:hint="eastAsia"/>
          <w:sz w:val="24"/>
        </w:rPr>
        <w:t>另行按</w:t>
      </w:r>
      <w:proofErr w:type="gramEnd"/>
      <w:r w:rsidRPr="0093519E">
        <w:rPr>
          <w:rFonts w:ascii="宋体" w:hAnsi="宋体" w:hint="eastAsia"/>
          <w:sz w:val="24"/>
        </w:rPr>
        <w:t>合同总价款的20%赔偿乙方的实际损失。</w:t>
      </w:r>
    </w:p>
    <w:p w:rsidR="005E45EB" w:rsidRPr="0093519E" w:rsidRDefault="005E45EB" w:rsidP="005E45EB">
      <w:pPr>
        <w:spacing w:line="480" w:lineRule="exact"/>
        <w:ind w:firstLineChars="200" w:firstLine="480"/>
        <w:rPr>
          <w:rFonts w:ascii="宋体" w:hAnsi="宋体"/>
          <w:sz w:val="24"/>
        </w:rPr>
      </w:pPr>
      <w:r w:rsidRPr="0093519E">
        <w:rPr>
          <w:rFonts w:ascii="宋体" w:hAnsi="宋体" w:hint="eastAsia"/>
          <w:sz w:val="24"/>
        </w:rPr>
        <w:t>7.4因地铁建设、维护、管理、运营和政府公益征用等特殊情况需变更甲方使用的广告位的，乙方可以将广告移往其他同等价格的位置，并且以书面形式提前15日通知甲方；对于附加媒体位置，乙方根据实际情况变更，变更和迁移的费用由乙方承担。</w:t>
      </w:r>
    </w:p>
    <w:p w:rsidR="00A44C07" w:rsidRPr="0093519E" w:rsidRDefault="005E45EB" w:rsidP="005E45EB">
      <w:pPr>
        <w:spacing w:line="480" w:lineRule="exact"/>
        <w:ind w:firstLineChars="200" w:firstLine="480"/>
        <w:rPr>
          <w:rFonts w:ascii="宋体" w:hAnsi="宋体" w:cs="宋体"/>
          <w:sz w:val="24"/>
        </w:rPr>
      </w:pPr>
      <w:r w:rsidRPr="0093519E">
        <w:rPr>
          <w:rFonts w:ascii="宋体" w:hAnsi="宋体" w:hint="eastAsia"/>
          <w:sz w:val="24"/>
        </w:rPr>
        <w:t>7.5因地铁建设、维护、管理、运营及地铁广告整体布局调整、政府原因等特殊情况不能按合同约定时间使用广告</w:t>
      </w:r>
      <w:proofErr w:type="gramStart"/>
      <w:r w:rsidRPr="0093519E">
        <w:rPr>
          <w:rFonts w:ascii="宋体" w:hAnsi="宋体" w:hint="eastAsia"/>
          <w:sz w:val="24"/>
        </w:rPr>
        <w:t>位发布</w:t>
      </w:r>
      <w:proofErr w:type="gramEnd"/>
      <w:r w:rsidRPr="0093519E">
        <w:rPr>
          <w:rFonts w:ascii="宋体" w:hAnsi="宋体" w:hint="eastAsia"/>
          <w:sz w:val="24"/>
        </w:rPr>
        <w:t>广告的，不以乙方违约论处，乙方保证自广告</w:t>
      </w:r>
      <w:proofErr w:type="gramStart"/>
      <w:r w:rsidRPr="0093519E">
        <w:rPr>
          <w:rFonts w:ascii="宋体" w:hAnsi="宋体" w:hint="eastAsia"/>
          <w:sz w:val="24"/>
        </w:rPr>
        <w:t>位恢复</w:t>
      </w:r>
      <w:proofErr w:type="gramEnd"/>
      <w:r w:rsidRPr="0093519E">
        <w:rPr>
          <w:rFonts w:ascii="宋体" w:hAnsi="宋体" w:hint="eastAsia"/>
          <w:sz w:val="24"/>
        </w:rPr>
        <w:t>使用之日起相应顺延被延误的时间</w:t>
      </w:r>
      <w:r w:rsidR="00A44C07" w:rsidRPr="0093519E">
        <w:rPr>
          <w:rFonts w:ascii="宋体" w:hAnsi="宋体" w:cs="宋体" w:hint="eastAsia"/>
          <w:sz w:val="24"/>
        </w:rPr>
        <w:t>。</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8、保密条款</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甲、乙双方对在合作过程中所获知的对方未向社会公开的技术情报和商业秘密负有保密责任，未经对方书面许可，任何乙方不得将其泄露给第三方，否则承担违约责任并赔偿损失。保密费用已包括在合同价款中。本条款不因合同的终止、解除或无效而失效。</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9、不可抗力或不能履行</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本合同有效期内，如遇到不可抗力因素、政府公益、地铁运营管理实际需要及地铁布局调整需要而导致本合同终止或部分终止的，</w:t>
      </w:r>
      <w:proofErr w:type="gramStart"/>
      <w:r w:rsidRPr="0093519E">
        <w:rPr>
          <w:rFonts w:ascii="宋体" w:hAnsi="宋体" w:cs="宋体" w:hint="eastAsia"/>
          <w:sz w:val="24"/>
        </w:rPr>
        <w:t>不</w:t>
      </w:r>
      <w:proofErr w:type="gramEnd"/>
      <w:r w:rsidRPr="0093519E">
        <w:rPr>
          <w:rFonts w:ascii="宋体" w:hAnsi="宋体" w:cs="宋体" w:hint="eastAsia"/>
          <w:sz w:val="24"/>
        </w:rPr>
        <w:t>视为乙方违约。</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10、争议解决</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甲乙双方如因本合同的订立、履行或解释发生任何争议，应进行友好协商；协商不成时，任何一方均可向甲方所在地的人民法院提起诉讼解决，本合同按照中华人民共和国大陆地区法律解释。</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11、其他</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11.1以上条款经双方协商订立，双方对各条款内容及其意思表示均无歧义。</w:t>
      </w:r>
    </w:p>
    <w:p w:rsidR="005E45EB"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11.2本合同是甲、乙双方就此</w:t>
      </w:r>
      <w:proofErr w:type="gramStart"/>
      <w:r w:rsidRPr="0093519E">
        <w:rPr>
          <w:rFonts w:ascii="宋体" w:hAnsi="宋体" w:cs="宋体" w:hint="eastAsia"/>
          <w:sz w:val="24"/>
        </w:rPr>
        <w:t>项发布</w:t>
      </w:r>
      <w:proofErr w:type="gramEnd"/>
      <w:r w:rsidRPr="0093519E">
        <w:rPr>
          <w:rFonts w:ascii="宋体" w:hAnsi="宋体" w:cs="宋体" w:hint="eastAsia"/>
          <w:sz w:val="24"/>
        </w:rPr>
        <w:t>业务签订的唯一合同，如有补充，可另行签订补充协议。</w:t>
      </w:r>
    </w:p>
    <w:p w:rsidR="00A44C07" w:rsidRPr="0093519E" w:rsidRDefault="005E45EB" w:rsidP="005E45EB">
      <w:pPr>
        <w:spacing w:line="480" w:lineRule="exact"/>
        <w:ind w:firstLineChars="200" w:firstLine="480"/>
        <w:rPr>
          <w:rFonts w:ascii="宋体" w:hAnsi="宋体" w:cs="宋体"/>
          <w:sz w:val="24"/>
        </w:rPr>
      </w:pPr>
      <w:r w:rsidRPr="0093519E">
        <w:rPr>
          <w:rFonts w:ascii="宋体" w:hAnsi="宋体" w:cs="宋体" w:hint="eastAsia"/>
          <w:sz w:val="24"/>
        </w:rPr>
        <w:t>11.3本合同一式七份，其中正本二份，副本五份。甲方执正本一份、副本一份；乙方执正本一份、副本四份。正本和副本如有不一致之处，以正本为准</w:t>
      </w:r>
      <w:r w:rsidR="00A44C07" w:rsidRPr="0093519E">
        <w:rPr>
          <w:rFonts w:ascii="宋体" w:hAnsi="宋体" w:cs="宋体" w:hint="eastAsia"/>
          <w:sz w:val="24"/>
        </w:rPr>
        <w:t>。</w:t>
      </w:r>
    </w:p>
    <w:p w:rsidR="00B928C9" w:rsidRPr="0093519E" w:rsidRDefault="00B928C9" w:rsidP="00B928C9">
      <w:pPr>
        <w:spacing w:line="480" w:lineRule="exact"/>
        <w:ind w:firstLineChars="200" w:firstLine="480"/>
        <w:rPr>
          <w:rFonts w:ascii="宋体" w:hAnsi="宋体" w:cs="宋体"/>
          <w:sz w:val="24"/>
        </w:rPr>
      </w:pPr>
      <w:r w:rsidRPr="0093519E">
        <w:rPr>
          <w:rFonts w:ascii="宋体" w:hAnsi="宋体" w:cs="宋体" w:hint="eastAsia"/>
          <w:sz w:val="24"/>
        </w:rPr>
        <w:t>11.4甲方负责联系的人：</w:t>
      </w:r>
      <w:r w:rsidRPr="0093519E">
        <w:rPr>
          <w:rFonts w:ascii="宋体" w:hAnsi="宋体" w:cs="宋体" w:hint="eastAsia"/>
          <w:sz w:val="24"/>
          <w:u w:val="single"/>
        </w:rPr>
        <w:t xml:space="preserve">       </w:t>
      </w:r>
      <w:r w:rsidRPr="0093519E">
        <w:rPr>
          <w:rFonts w:ascii="宋体" w:hAnsi="宋体" w:cs="宋体" w:hint="eastAsia"/>
          <w:sz w:val="24"/>
        </w:rPr>
        <w:t>，联系电话：</w:t>
      </w:r>
      <w:r w:rsidRPr="0093519E">
        <w:rPr>
          <w:rFonts w:ascii="宋体" w:hAnsi="宋体" w:cs="宋体" w:hint="eastAsia"/>
          <w:sz w:val="24"/>
          <w:u w:val="single"/>
        </w:rPr>
        <w:t xml:space="preserve">      </w:t>
      </w:r>
      <w:r w:rsidRPr="0093519E">
        <w:rPr>
          <w:rFonts w:ascii="宋体" w:hAnsi="宋体" w:cs="宋体" w:hint="eastAsia"/>
          <w:sz w:val="24"/>
        </w:rPr>
        <w:t>，电子邮件：</w:t>
      </w:r>
      <w:r w:rsidRPr="0093519E">
        <w:rPr>
          <w:rFonts w:ascii="宋体" w:hAnsi="宋体" w:cs="宋体" w:hint="eastAsia"/>
          <w:sz w:val="24"/>
          <w:u w:val="single"/>
        </w:rPr>
        <w:t xml:space="preserve">         </w:t>
      </w:r>
      <w:r w:rsidRPr="0093519E">
        <w:rPr>
          <w:rFonts w:ascii="宋体" w:hAnsi="宋体" w:cs="宋体" w:hint="eastAsia"/>
          <w:sz w:val="24"/>
        </w:rPr>
        <w:t>,联系地址：</w:t>
      </w:r>
      <w:r w:rsidRPr="0093519E">
        <w:rPr>
          <w:rFonts w:ascii="宋体" w:hAnsi="宋体" w:cs="宋体" w:hint="eastAsia"/>
          <w:sz w:val="24"/>
          <w:u w:val="single"/>
        </w:rPr>
        <w:t xml:space="preserve">          </w:t>
      </w:r>
      <w:r w:rsidRPr="0093519E">
        <w:rPr>
          <w:rFonts w:ascii="宋体" w:hAnsi="宋体" w:cs="宋体" w:hint="eastAsia"/>
          <w:sz w:val="24"/>
        </w:rPr>
        <w:t>；</w:t>
      </w:r>
    </w:p>
    <w:p w:rsidR="00A44C07" w:rsidRPr="0093519E" w:rsidRDefault="00B928C9" w:rsidP="00B928C9">
      <w:pPr>
        <w:spacing w:line="480" w:lineRule="exact"/>
        <w:ind w:firstLineChars="200" w:firstLine="480"/>
        <w:rPr>
          <w:rFonts w:ascii="宋体" w:hAnsi="宋体" w:cs="宋体"/>
          <w:sz w:val="24"/>
        </w:rPr>
      </w:pPr>
      <w:r w:rsidRPr="0093519E">
        <w:rPr>
          <w:rFonts w:ascii="宋体" w:hAnsi="宋体" w:cs="宋体" w:hint="eastAsia"/>
          <w:sz w:val="24"/>
        </w:rPr>
        <w:t>乙方负责联系的人：</w:t>
      </w:r>
      <w:r w:rsidRPr="0093519E">
        <w:rPr>
          <w:rFonts w:ascii="宋体" w:hAnsi="宋体" w:cs="宋体" w:hint="eastAsia"/>
          <w:sz w:val="24"/>
          <w:u w:val="single"/>
        </w:rPr>
        <w:t xml:space="preserve">         </w:t>
      </w:r>
      <w:r w:rsidRPr="0093519E">
        <w:rPr>
          <w:rFonts w:ascii="宋体" w:hAnsi="宋体" w:cs="宋体" w:hint="eastAsia"/>
          <w:sz w:val="24"/>
        </w:rPr>
        <w:t>，联系电话：</w:t>
      </w:r>
      <w:r w:rsidRPr="0093519E">
        <w:rPr>
          <w:rFonts w:ascii="宋体" w:hAnsi="宋体" w:cs="宋体" w:hint="eastAsia"/>
          <w:sz w:val="24"/>
          <w:u w:val="single"/>
        </w:rPr>
        <w:t xml:space="preserve">         </w:t>
      </w:r>
      <w:r w:rsidRPr="0093519E">
        <w:rPr>
          <w:rFonts w:ascii="宋体" w:hAnsi="宋体" w:cs="宋体" w:hint="eastAsia"/>
          <w:sz w:val="24"/>
        </w:rPr>
        <w:t>，电子邮件：</w:t>
      </w:r>
      <w:r w:rsidRPr="0093519E">
        <w:rPr>
          <w:rFonts w:ascii="宋体" w:hAnsi="宋体" w:cs="宋体" w:hint="eastAsia"/>
          <w:sz w:val="24"/>
          <w:u w:val="single"/>
        </w:rPr>
        <w:t xml:space="preserve">      </w:t>
      </w:r>
      <w:r w:rsidRPr="0093519E">
        <w:rPr>
          <w:rFonts w:ascii="宋体" w:hAnsi="宋体" w:cs="宋体" w:hint="eastAsia"/>
          <w:sz w:val="24"/>
        </w:rPr>
        <w:t>,联系地址：</w:t>
      </w:r>
      <w:r w:rsidRPr="0093519E">
        <w:rPr>
          <w:rFonts w:ascii="宋体" w:hAnsi="宋体" w:cs="宋体" w:hint="eastAsia"/>
          <w:sz w:val="24"/>
          <w:u w:val="single"/>
        </w:rPr>
        <w:t xml:space="preserve">                   </w:t>
      </w:r>
      <w:r w:rsidRPr="0093519E">
        <w:rPr>
          <w:rFonts w:ascii="宋体" w:hAnsi="宋体" w:cs="宋体" w:hint="eastAsia"/>
          <w:sz w:val="24"/>
        </w:rPr>
        <w:t>；</w:t>
      </w:r>
    </w:p>
    <w:p w:rsidR="00A44C07" w:rsidRPr="0093519E" w:rsidRDefault="005E45EB" w:rsidP="00A44C07">
      <w:pPr>
        <w:spacing w:line="480" w:lineRule="exact"/>
        <w:ind w:firstLineChars="200" w:firstLine="480"/>
        <w:rPr>
          <w:rFonts w:ascii="宋体" w:hAnsi="宋体" w:cs="宋体"/>
          <w:sz w:val="24"/>
          <w:u w:val="single"/>
        </w:rPr>
      </w:pPr>
      <w:r w:rsidRPr="0093519E">
        <w:rPr>
          <w:rFonts w:ascii="宋体" w:hAnsi="宋体" w:cs="宋体" w:hint="eastAsia"/>
          <w:sz w:val="24"/>
        </w:rPr>
        <w:lastRenderedPageBreak/>
        <w:t>如上述联络方法发生变更的，应7日内书面通知对方。收到有关通知之前，对方根据变更前的地址所做出的联络和通讯应视为有效。双方均保证本合同所载的联系地址真实有效，保证对方或司法机关按该地址邮寄或送达的邮件或物品均能送达本方，若出现拒收、代收、被退回等情形，均视为已送达本方。如因争议纠纷诉至法院的，双方确认以本合同所示地址为诉讼文书的有效送达地址</w:t>
      </w:r>
      <w:r w:rsidR="00A44C07" w:rsidRPr="0093519E">
        <w:rPr>
          <w:rFonts w:ascii="宋体" w:hAnsi="宋体" w:cs="宋体" w:hint="eastAsia"/>
          <w:sz w:val="24"/>
        </w:rPr>
        <w:t>。</w:t>
      </w:r>
    </w:p>
    <w:p w:rsidR="00A44C07" w:rsidRPr="0093519E" w:rsidRDefault="00A44C07" w:rsidP="00A44C07">
      <w:pPr>
        <w:tabs>
          <w:tab w:val="left" w:pos="0"/>
        </w:tabs>
        <w:spacing w:line="480" w:lineRule="exact"/>
        <w:outlineLvl w:val="1"/>
        <w:rPr>
          <w:rFonts w:ascii="宋体" w:hAnsi="宋体"/>
          <w:bCs/>
          <w:sz w:val="24"/>
        </w:rPr>
      </w:pPr>
      <w:r w:rsidRPr="0093519E">
        <w:rPr>
          <w:rFonts w:ascii="宋体" w:hAnsi="宋体" w:hint="eastAsia"/>
          <w:bCs/>
          <w:sz w:val="24"/>
        </w:rPr>
        <w:t>（以下无正文）</w:t>
      </w:r>
    </w:p>
    <w:p w:rsidR="00A44C07" w:rsidRPr="0093519E" w:rsidRDefault="00A44C07" w:rsidP="00A44C07">
      <w:pPr>
        <w:pStyle w:val="af4"/>
        <w:spacing w:line="480" w:lineRule="exact"/>
        <w:ind w:firstLineChars="221" w:firstLine="530"/>
        <w:rPr>
          <w:rFonts w:hAnsi="宋体"/>
          <w:sz w:val="24"/>
          <w:szCs w:val="24"/>
        </w:rPr>
      </w:pPr>
    </w:p>
    <w:p w:rsidR="00A44C07" w:rsidRPr="0093519E" w:rsidRDefault="00A44C07" w:rsidP="00A44C07">
      <w:pPr>
        <w:spacing w:line="480" w:lineRule="exact"/>
        <w:rPr>
          <w:rFonts w:ascii="宋体" w:hAnsi="宋体" w:cs="宋体"/>
          <w:sz w:val="24"/>
        </w:rPr>
      </w:pPr>
    </w:p>
    <w:p w:rsidR="00A44C07" w:rsidRPr="0093519E" w:rsidRDefault="00A44C07" w:rsidP="00A44C07">
      <w:pPr>
        <w:spacing w:line="480" w:lineRule="exact"/>
        <w:ind w:left="7200" w:hangingChars="3000" w:hanging="7200"/>
        <w:rPr>
          <w:rFonts w:ascii="宋体" w:hAnsi="宋体" w:cs="宋体"/>
          <w:sz w:val="24"/>
        </w:rPr>
      </w:pPr>
      <w:r w:rsidRPr="0093519E">
        <w:rPr>
          <w:rFonts w:ascii="宋体" w:hAnsi="宋体" w:cs="宋体" w:hint="eastAsia"/>
          <w:sz w:val="24"/>
        </w:rPr>
        <w:t xml:space="preserve">甲方（盖章）：                             乙方（盖章）：  </w:t>
      </w:r>
    </w:p>
    <w:p w:rsidR="00A44C07" w:rsidRPr="0093519E" w:rsidRDefault="00A44C07" w:rsidP="00A44C07">
      <w:pPr>
        <w:spacing w:line="480" w:lineRule="exact"/>
        <w:rPr>
          <w:rFonts w:ascii="宋体" w:hAnsi="宋体" w:cs="宋体"/>
          <w:sz w:val="24"/>
        </w:rPr>
      </w:pPr>
      <w:r w:rsidRPr="0093519E">
        <w:rPr>
          <w:rFonts w:ascii="宋体" w:hAnsi="宋体" w:cs="宋体" w:hint="eastAsia"/>
          <w:sz w:val="24"/>
        </w:rPr>
        <w:t>法定代表人（签字）                         法定代表人（签字）</w:t>
      </w:r>
    </w:p>
    <w:p w:rsidR="00A44C07" w:rsidRPr="0093519E" w:rsidRDefault="00A44C07" w:rsidP="00A44C07">
      <w:pPr>
        <w:autoSpaceDE w:val="0"/>
        <w:autoSpaceDN w:val="0"/>
        <w:adjustRightInd w:val="0"/>
        <w:spacing w:line="480" w:lineRule="exact"/>
        <w:rPr>
          <w:rFonts w:ascii="宋体" w:hAnsi="宋体" w:cs="宋体"/>
          <w:sz w:val="24"/>
        </w:rPr>
      </w:pPr>
      <w:r w:rsidRPr="0093519E">
        <w:rPr>
          <w:rFonts w:ascii="宋体" w:hAnsi="宋体" w:cs="宋体" w:hint="eastAsia"/>
          <w:sz w:val="24"/>
        </w:rPr>
        <w:t>签字日期：                                 签字日期：</w:t>
      </w:r>
    </w:p>
    <w:p w:rsidR="00A44C07" w:rsidRPr="0093519E" w:rsidRDefault="00A44C07" w:rsidP="00A44C07">
      <w:pPr>
        <w:spacing w:line="480" w:lineRule="exact"/>
        <w:rPr>
          <w:rFonts w:ascii="宋体" w:hAnsi="宋体"/>
          <w:b/>
          <w:sz w:val="24"/>
        </w:rPr>
      </w:pPr>
      <w:r w:rsidRPr="0093519E">
        <w:rPr>
          <w:rFonts w:ascii="宋体" w:hAnsi="宋体" w:cs="宋体" w:hint="eastAsia"/>
          <w:sz w:val="24"/>
        </w:rPr>
        <w:t>地址：                                     地址：</w:t>
      </w:r>
    </w:p>
    <w:p w:rsidR="00BB5BB7" w:rsidRPr="0093519E" w:rsidRDefault="00BB5BB7" w:rsidP="00BA1E4F">
      <w:pPr>
        <w:spacing w:line="480" w:lineRule="exact"/>
        <w:ind w:firstLineChars="200" w:firstLine="482"/>
        <w:rPr>
          <w:rFonts w:ascii="宋体" w:hAnsi="宋体"/>
          <w:b/>
          <w:bCs/>
          <w:sz w:val="24"/>
        </w:rPr>
      </w:pPr>
    </w:p>
    <w:sectPr w:rsidR="00BB5BB7" w:rsidRPr="0093519E">
      <w:pgSz w:w="11906" w:h="16838"/>
      <w:pgMar w:top="1417" w:right="1417" w:bottom="1417" w:left="1417" w:header="851" w:footer="992" w:gutter="0"/>
      <w:cols w:space="720"/>
      <w:docGrid w:type="lines" w:linePitch="5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959" w:rsidRDefault="00094959">
      <w:r>
        <w:separator/>
      </w:r>
    </w:p>
  </w:endnote>
  <w:endnote w:type="continuationSeparator" w:id="0">
    <w:p w:rsidR="00094959" w:rsidRDefault="0009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etaPlusLF">
    <w:altName w:val="PMingLiU-ExtB"/>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创艺繁楷体">
    <w:altName w:val="宋体"/>
    <w:charset w:val="86"/>
    <w:family w:val="auto"/>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0" w:csb1="00000000"/>
  </w:font>
  <w:font w:name="方正楷体简体">
    <w:altName w:val="微软雅黑"/>
    <w:charset w:val="86"/>
    <w:family w:val="auto"/>
    <w:pitch w:val="default"/>
    <w:sig w:usb0="00000000" w:usb1="00000000" w:usb2="00000000" w:usb3="00000000" w:csb0="00040000" w:csb1="00000000"/>
  </w:font>
  <w:font w:name="Consolas">
    <w:panose1 w:val="020B0609020204030204"/>
    <w:charset w:val="00"/>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variable"/>
    <w:sig w:usb0="00000001" w:usb1="080E0000" w:usb2="00000010" w:usb3="00000000" w:csb0="00040000" w:csb1="00000000"/>
  </w:font>
  <w:font w:name="E-F1">
    <w:altName w:val="Malgun Gothic"/>
    <w:charset w:val="81"/>
    <w:family w:val="roman"/>
    <w:pitch w:val="default"/>
    <w:sig w:usb0="00000000" w:usb1="00000000" w:usb2="00000033" w:usb3="00000000" w:csb0="00080000" w:csb1="00000000"/>
  </w:font>
  <w:font w:name="EU-F1">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ˎ̥">
    <w:altName w:val="Times New Roman"/>
    <w:charset w:val="00"/>
    <w:family w:val="roman"/>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华文仿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方正中等线简体">
    <w:altName w:val="宋体"/>
    <w:charset w:val="86"/>
    <w:family w:val="auto"/>
    <w:pitch w:val="default"/>
    <w:sig w:usb0="00000000" w:usb1="0000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FuturaA Bk BT">
    <w:altName w:val="Lucida Sans Unicode"/>
    <w:charset w:val="00"/>
    <w:family w:val="swiss"/>
    <w:pitch w:val="default"/>
    <w:sig w:usb0="00000000"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Noto Sans Mono CJK JP Regular">
    <w:altName w:val="宋体"/>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panose1 w:val="02020603060505020304"/>
    <w:charset w:val="00"/>
    <w:family w:val="roman"/>
    <w:pitch w:val="variable"/>
    <w:sig w:usb0="00000087"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新宋体">
    <w:panose1 w:val="02010609030101010101"/>
    <w:charset w:val="86"/>
    <w:family w:val="modern"/>
    <w:pitch w:val="fixed"/>
    <w:sig w:usb0="00000203" w:usb1="288F0000" w:usb2="00000016" w:usb3="00000000" w:csb0="00040001" w:csb1="00000000"/>
  </w:font>
  <w:font w:name="HYShuSongYiJ">
    <w:altName w:val="宋体"/>
    <w:charset w:val="86"/>
    <w:family w:val="roman"/>
    <w:pitch w:val="default"/>
    <w:sig w:usb0="00000001" w:usb1="080E0000" w:usb2="00000010" w:usb3="00000000" w:csb0="00040000" w:csb1="00000000"/>
  </w:font>
  <w:font w:name="Times">
    <w:panose1 w:val="02020603050405020304"/>
    <w:charset w:val="00"/>
    <w:family w:val="roman"/>
    <w:pitch w:val="variable"/>
    <w:sig w:usb0="00000003" w:usb1="00000000" w:usb2="00000000" w:usb3="00000000" w:csb0="00000001" w:csb1="00000000"/>
  </w:font>
  <w:font w:name="HYZhongDengXianJ">
    <w:altName w:val="方正舒体"/>
    <w:charset w:val="86"/>
    <w:family w:val="swiss"/>
    <w:pitch w:val="default"/>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FrutigerNext LT Light">
    <w:altName w:val="宋体"/>
    <w:charset w:val="86"/>
    <w:family w:val="swiss"/>
    <w:pitch w:val="default"/>
    <w:sig w:usb0="00000001" w:usb1="080E0000" w:usb2="00000010" w:usb3="00000000" w:csb0="00040000" w:csb1="00000000"/>
  </w:font>
  <w:font w:name="..">
    <w:altName w:val="宋体"/>
    <w:charset w:val="86"/>
    <w:family w:val="auto"/>
    <w:pitch w:val="default"/>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文鼎.....">
    <w:altName w:val="宋体"/>
    <w:charset w:val="86"/>
    <w:family w:val="roman"/>
    <w:pitch w:val="default"/>
    <w:sig w:usb0="00000001" w:usb1="080E0000" w:usb2="00000010" w:usb3="00000000" w:csb0="00040000" w:csb1="00000000"/>
  </w:font>
  <w:font w:name="汉鼎简中等线Arial">
    <w:altName w:val="宋体"/>
    <w:charset w:val="86"/>
    <w:family w:val="auto"/>
    <w:pitch w:val="default"/>
    <w:sig w:usb0="00000001" w:usb1="080E0000" w:usb2="00000010" w:usb3="00000000" w:csb0="00040000" w:csb1="00000000"/>
  </w:font>
  <w:font w:name="SimSun,Bold">
    <w:altName w:val="宋体"/>
    <w:charset w:val="86"/>
    <w:family w:val="auto"/>
    <w:pitch w:val="default"/>
    <w:sig w:usb0="00000000" w:usb1="00000000" w:usb2="00000010" w:usb3="00000000" w:csb0="00040000" w:csb1="00000000"/>
  </w:font>
  <w:font w:name="SimSun,Italic">
    <w:altName w:val="宋体"/>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59" w:rsidRDefault="00094959">
    <w:pPr>
      <w:pStyle w:val="af7"/>
      <w:ind w:firstLine="400"/>
      <w:jc w:val="center"/>
      <w:rPr>
        <w:rFonts w:ascii="宋体" w:hAnsi="宋体"/>
      </w:rPr>
    </w:pPr>
    <w:r>
      <w:rPr>
        <w:rFonts w:ascii="宋体" w:hAnsi="宋体"/>
        <w:lang w:val="zh-CN"/>
      </w:rPr>
      <w:t xml:space="preserve"> </w:t>
    </w:r>
    <w:r>
      <w:rPr>
        <w:rFonts w:ascii="宋体" w:hAnsi="宋体"/>
        <w:b/>
        <w:sz w:val="24"/>
        <w:szCs w:val="24"/>
      </w:rPr>
      <w:fldChar w:fldCharType="begin"/>
    </w:r>
    <w:r>
      <w:rPr>
        <w:rFonts w:ascii="宋体" w:hAnsi="宋体"/>
        <w:b/>
      </w:rPr>
      <w:instrText>PAGE</w:instrText>
    </w:r>
    <w:r>
      <w:rPr>
        <w:rFonts w:ascii="宋体" w:hAnsi="宋体"/>
        <w:b/>
        <w:sz w:val="24"/>
        <w:szCs w:val="24"/>
      </w:rPr>
      <w:fldChar w:fldCharType="separate"/>
    </w:r>
    <w:r w:rsidR="009A186E">
      <w:rPr>
        <w:rFonts w:ascii="宋体" w:hAnsi="宋体"/>
        <w:b/>
        <w:noProof/>
      </w:rPr>
      <w:t>1</w:t>
    </w:r>
    <w:r>
      <w:rPr>
        <w:rFonts w:ascii="宋体" w:hAnsi="宋体"/>
        <w:b/>
        <w:sz w:val="24"/>
        <w:szCs w:val="24"/>
      </w:rPr>
      <w:fldChar w:fldCharType="end"/>
    </w:r>
    <w:r>
      <w:rPr>
        <w:rFonts w:ascii="宋体" w:hAnsi="宋体"/>
        <w:lang w:val="zh-CN"/>
      </w:rPr>
      <w:t xml:space="preserve"> </w:t>
    </w:r>
  </w:p>
  <w:p w:rsidR="00094959" w:rsidRDefault="0009495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59" w:rsidRDefault="00094959">
    <w:pPr>
      <w:jc w:val="center"/>
    </w:pPr>
    <w:r>
      <w:fldChar w:fldCharType="begin"/>
    </w:r>
    <w:r>
      <w:instrText xml:space="preserve"> PAGE   \* MERGEFORMAT </w:instrText>
    </w:r>
    <w:r>
      <w:fldChar w:fldCharType="separate"/>
    </w:r>
    <w:r w:rsidR="009A186E">
      <w:rPr>
        <w:noProof/>
      </w:rPr>
      <w:t>20</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59" w:rsidRDefault="00094959">
    <w:pPr>
      <w:pStyle w:val="af8"/>
      <w:pBdr>
        <w:bottom w:val="none" w:sz="0" w:space="0" w:color="auto"/>
      </w:pBdr>
    </w:pPr>
    <w:r>
      <w:fldChar w:fldCharType="begin"/>
    </w:r>
    <w:r>
      <w:instrText>PAGE   \* MERGEFORMAT</w:instrText>
    </w:r>
    <w:r>
      <w:fldChar w:fldCharType="separate"/>
    </w:r>
    <w:r w:rsidR="009A186E">
      <w:rPr>
        <w:noProof/>
      </w:rPr>
      <w:t>24</w:t>
    </w:r>
    <w:r>
      <w:rPr>
        <w:lang w:val="zh-CN"/>
      </w:rPr>
      <w:fldChar w:fldCharType="end"/>
    </w:r>
  </w:p>
  <w:p w:rsidR="00094959" w:rsidRDefault="00094959">
    <w:pPr>
      <w:pStyle w:val="a2"/>
      <w:spacing w:line="14" w:lineRule="auto"/>
      <w:jc w:val="cen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59" w:rsidRDefault="00094959">
    <w:pPr>
      <w:jc w:val="center"/>
    </w:pPr>
    <w:r>
      <w:fldChar w:fldCharType="begin"/>
    </w:r>
    <w:r>
      <w:instrText xml:space="preserve"> PAGE   \* MERGEFORMAT </w:instrText>
    </w:r>
    <w:r>
      <w:fldChar w:fldCharType="separate"/>
    </w:r>
    <w:r w:rsidR="009A186E">
      <w:rPr>
        <w:noProof/>
      </w:rPr>
      <w:t>48</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959" w:rsidRDefault="00094959">
      <w:r>
        <w:separator/>
      </w:r>
    </w:p>
  </w:footnote>
  <w:footnote w:type="continuationSeparator" w:id="0">
    <w:p w:rsidR="00094959" w:rsidRDefault="00094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59" w:rsidRDefault="00A73AE5">
    <w:pPr>
      <w:pStyle w:val="af8"/>
      <w:pBdr>
        <w:bottom w:val="single" w:sz="6" w:space="0" w:color="auto"/>
      </w:pBdr>
      <w:jc w:val="right"/>
    </w:pPr>
    <w:r>
      <w:rPr>
        <w:rFonts w:hint="eastAsia"/>
        <w:lang w:val="zh-CN"/>
      </w:rPr>
      <w:t>青岛地铁</w:t>
    </w:r>
    <w:r w:rsidR="00094959" w:rsidRPr="00DC0AA8">
      <w:rPr>
        <w:rFonts w:hint="eastAsia"/>
        <w:lang w:val="zh-CN"/>
      </w:rPr>
      <w:t>形象广告宣传单源直接采购文件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
      </v:shape>
    </w:pict>
  </w:numPicBullet>
  <w:abstractNum w:abstractNumId="0" w15:restartNumberingAfterBreak="0">
    <w:nsid w:val="975ECCF7"/>
    <w:multiLevelType w:val="singleLevel"/>
    <w:tmpl w:val="975ECCF7"/>
    <w:lvl w:ilvl="0">
      <w:start w:val="1"/>
      <w:numFmt w:val="decimal"/>
      <w:suff w:val="space"/>
      <w:lvlText w:val="%1."/>
      <w:lvlJc w:val="left"/>
    </w:lvl>
  </w:abstractNum>
  <w:abstractNum w:abstractNumId="1" w15:restartNumberingAfterBreak="0">
    <w:nsid w:val="A36CB873"/>
    <w:multiLevelType w:val="singleLevel"/>
    <w:tmpl w:val="A36CB873"/>
    <w:lvl w:ilvl="0">
      <w:start w:val="1"/>
      <w:numFmt w:val="decimal"/>
      <w:lvlText w:val="%1."/>
      <w:lvlJc w:val="left"/>
      <w:pPr>
        <w:tabs>
          <w:tab w:val="num" w:pos="312"/>
        </w:tabs>
      </w:pPr>
    </w:lvl>
  </w:abstractNum>
  <w:abstractNum w:abstractNumId="2" w15:restartNumberingAfterBreak="0">
    <w:nsid w:val="BC9A1F43"/>
    <w:multiLevelType w:val="singleLevel"/>
    <w:tmpl w:val="BC9A1F43"/>
    <w:lvl w:ilvl="0">
      <w:start w:val="3"/>
      <w:numFmt w:val="chineseCounting"/>
      <w:suff w:val="nothing"/>
      <w:lvlText w:val="%1、"/>
      <w:lvlJc w:val="left"/>
      <w:rPr>
        <w:rFonts w:hint="eastAsia"/>
      </w:rPr>
    </w:lvl>
  </w:abstractNum>
  <w:abstractNum w:abstractNumId="3" w15:restartNumberingAfterBreak="0">
    <w:nsid w:val="CC2EA59F"/>
    <w:multiLevelType w:val="singleLevel"/>
    <w:tmpl w:val="CC2EA59F"/>
    <w:lvl w:ilvl="0">
      <w:start w:val="1"/>
      <w:numFmt w:val="decimal"/>
      <w:lvlText w:val="%1."/>
      <w:lvlJc w:val="left"/>
      <w:pPr>
        <w:tabs>
          <w:tab w:val="left" w:pos="737"/>
        </w:tabs>
      </w:pPr>
    </w:lvl>
  </w:abstractNum>
  <w:abstractNum w:abstractNumId="4" w15:restartNumberingAfterBreak="0">
    <w:nsid w:val="FF98B196"/>
    <w:multiLevelType w:val="singleLevel"/>
    <w:tmpl w:val="FF98B196"/>
    <w:lvl w:ilvl="0">
      <w:start w:val="1"/>
      <w:numFmt w:val="decimal"/>
      <w:suff w:val="nothing"/>
      <w:lvlText w:val="%1、"/>
      <w:lvlJc w:val="left"/>
    </w:lvl>
  </w:abstractNum>
  <w:abstractNum w:abstractNumId="5" w15:restartNumberingAfterBreak="0">
    <w:nsid w:val="00000002"/>
    <w:multiLevelType w:val="multilevel"/>
    <w:tmpl w:val="00000002"/>
    <w:lvl w:ilvl="0">
      <w:start w:val="1"/>
      <w:numFmt w:val="bullet"/>
      <w:pStyle w:val="RDBullet1"/>
      <w:lvlText w:val=""/>
      <w:lvlJc w:val="left"/>
      <w:pPr>
        <w:tabs>
          <w:tab w:val="num" w:pos="4668"/>
        </w:tabs>
        <w:ind w:left="4668" w:hanging="420"/>
      </w:pPr>
      <w:rPr>
        <w:rFonts w:ascii="Wingdings" w:hAnsi="Wingdings" w:cs="Wingdings" w:hint="default"/>
        <w:color w:val="auto"/>
      </w:rPr>
    </w:lvl>
    <w:lvl w:ilvl="1">
      <w:start w:val="1"/>
      <w:numFmt w:val="bullet"/>
      <w:lvlText w:val=""/>
      <w:lvlJc w:val="left"/>
      <w:pPr>
        <w:tabs>
          <w:tab w:val="num" w:pos="5088"/>
        </w:tabs>
        <w:ind w:left="5088" w:hanging="420"/>
      </w:pPr>
      <w:rPr>
        <w:rFonts w:ascii="Wingdings" w:hAnsi="Wingdings" w:cs="Wingdings" w:hint="default"/>
      </w:rPr>
    </w:lvl>
    <w:lvl w:ilvl="2">
      <w:start w:val="1"/>
      <w:numFmt w:val="bullet"/>
      <w:lvlText w:val=""/>
      <w:lvlJc w:val="left"/>
      <w:pPr>
        <w:tabs>
          <w:tab w:val="num" w:pos="5508"/>
        </w:tabs>
        <w:ind w:left="5508" w:hanging="420"/>
      </w:pPr>
      <w:rPr>
        <w:rFonts w:ascii="Wingdings" w:hAnsi="Wingdings" w:cs="Wingdings" w:hint="default"/>
      </w:rPr>
    </w:lvl>
    <w:lvl w:ilvl="3">
      <w:start w:val="1"/>
      <w:numFmt w:val="bullet"/>
      <w:lvlText w:val=""/>
      <w:lvlJc w:val="left"/>
      <w:pPr>
        <w:tabs>
          <w:tab w:val="num" w:pos="5928"/>
        </w:tabs>
        <w:ind w:left="5928" w:hanging="420"/>
      </w:pPr>
      <w:rPr>
        <w:rFonts w:ascii="Wingdings" w:hAnsi="Wingdings" w:cs="Wingdings" w:hint="default"/>
      </w:rPr>
    </w:lvl>
    <w:lvl w:ilvl="4">
      <w:start w:val="1"/>
      <w:numFmt w:val="bullet"/>
      <w:lvlText w:val=""/>
      <w:lvlJc w:val="left"/>
      <w:pPr>
        <w:tabs>
          <w:tab w:val="num" w:pos="6348"/>
        </w:tabs>
        <w:ind w:left="6348" w:hanging="420"/>
      </w:pPr>
      <w:rPr>
        <w:rFonts w:ascii="Wingdings" w:hAnsi="Wingdings" w:cs="Wingdings" w:hint="default"/>
      </w:rPr>
    </w:lvl>
    <w:lvl w:ilvl="5">
      <w:start w:val="1"/>
      <w:numFmt w:val="bullet"/>
      <w:lvlText w:val=""/>
      <w:lvlJc w:val="left"/>
      <w:pPr>
        <w:tabs>
          <w:tab w:val="num" w:pos="6768"/>
        </w:tabs>
        <w:ind w:left="6768" w:hanging="420"/>
      </w:pPr>
      <w:rPr>
        <w:rFonts w:ascii="Wingdings" w:hAnsi="Wingdings" w:cs="Wingdings" w:hint="default"/>
      </w:rPr>
    </w:lvl>
    <w:lvl w:ilvl="6">
      <w:start w:val="1"/>
      <w:numFmt w:val="bullet"/>
      <w:lvlText w:val=""/>
      <w:lvlJc w:val="left"/>
      <w:pPr>
        <w:tabs>
          <w:tab w:val="num" w:pos="7188"/>
        </w:tabs>
        <w:ind w:left="7188" w:hanging="420"/>
      </w:pPr>
      <w:rPr>
        <w:rFonts w:ascii="Wingdings" w:hAnsi="Wingdings" w:cs="Wingdings" w:hint="default"/>
      </w:rPr>
    </w:lvl>
    <w:lvl w:ilvl="7">
      <w:start w:val="1"/>
      <w:numFmt w:val="bullet"/>
      <w:lvlText w:val=""/>
      <w:lvlJc w:val="left"/>
      <w:pPr>
        <w:tabs>
          <w:tab w:val="num" w:pos="7608"/>
        </w:tabs>
        <w:ind w:left="7608" w:hanging="420"/>
      </w:pPr>
      <w:rPr>
        <w:rFonts w:ascii="Wingdings" w:hAnsi="Wingdings" w:cs="Wingdings" w:hint="default"/>
      </w:rPr>
    </w:lvl>
    <w:lvl w:ilvl="8">
      <w:start w:val="1"/>
      <w:numFmt w:val="bullet"/>
      <w:lvlText w:val=""/>
      <w:lvlJc w:val="left"/>
      <w:pPr>
        <w:tabs>
          <w:tab w:val="num" w:pos="8028"/>
        </w:tabs>
        <w:ind w:left="8028" w:hanging="420"/>
      </w:pPr>
      <w:rPr>
        <w:rFonts w:ascii="Wingdings" w:hAnsi="Wingdings" w:cs="Wingdings" w:hint="default"/>
      </w:rPr>
    </w:lvl>
  </w:abstractNum>
  <w:abstractNum w:abstractNumId="6" w15:restartNumberingAfterBreak="0">
    <w:nsid w:val="00000006"/>
    <w:multiLevelType w:val="singleLevel"/>
    <w:tmpl w:val="00000006"/>
    <w:lvl w:ilvl="0">
      <w:start w:val="1"/>
      <w:numFmt w:val="decimal"/>
      <w:suff w:val="nothing"/>
      <w:lvlText w:val="（%1）"/>
      <w:lvlJc w:val="left"/>
    </w:lvl>
  </w:abstractNum>
  <w:abstractNum w:abstractNumId="7" w15:restartNumberingAfterBreak="0">
    <w:nsid w:val="0000000A"/>
    <w:multiLevelType w:val="multilevel"/>
    <w:tmpl w:val="0000000A"/>
    <w:lvl w:ilvl="0">
      <w:start w:val="1"/>
      <w:numFmt w:val="japaneseCounting"/>
      <w:lvlText w:val="%1、"/>
      <w:lvlJc w:val="left"/>
      <w:pPr>
        <w:tabs>
          <w:tab w:val="left" w:pos="480"/>
        </w:tabs>
        <w:ind w:left="480" w:hanging="480"/>
      </w:pPr>
      <w:rPr>
        <w:rFonts w:hint="eastAsia"/>
      </w:rPr>
    </w:lvl>
    <w:lvl w:ilvl="1">
      <w:start w:val="1"/>
      <w:numFmt w:val="decimal"/>
      <w:lvlText w:val="%2."/>
      <w:lvlJc w:val="left"/>
      <w:pPr>
        <w:tabs>
          <w:tab w:val="left" w:pos="780"/>
        </w:tabs>
        <w:ind w:left="780" w:hanging="360"/>
      </w:pPr>
      <w:rPr>
        <w:rFonts w:hint="eastAsia"/>
        <w:color w:val="auto"/>
      </w:r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90C9940"/>
    <w:multiLevelType w:val="singleLevel"/>
    <w:tmpl w:val="090C9940"/>
    <w:lvl w:ilvl="0">
      <w:start w:val="3"/>
      <w:numFmt w:val="chineseCounting"/>
      <w:suff w:val="nothing"/>
      <w:lvlText w:val="%1、"/>
      <w:lvlJc w:val="left"/>
      <w:rPr>
        <w:rFonts w:hint="eastAsia"/>
      </w:rPr>
    </w:lvl>
  </w:abstractNum>
  <w:abstractNum w:abstractNumId="9" w15:restartNumberingAfterBreak="0">
    <w:nsid w:val="0BF55ACA"/>
    <w:multiLevelType w:val="multilevel"/>
    <w:tmpl w:val="0BF55ACA"/>
    <w:lvl w:ilvl="0">
      <w:start w:val="1"/>
      <w:numFmt w:val="decimal"/>
      <w:lvlText w:val="%1."/>
      <w:lvlJc w:val="left"/>
      <w:pPr>
        <w:tabs>
          <w:tab w:val="num" w:pos="901"/>
        </w:tabs>
        <w:ind w:left="901" w:hanging="420"/>
      </w:pPr>
    </w:lvl>
    <w:lvl w:ilvl="1">
      <w:start w:val="1"/>
      <w:numFmt w:val="lowerLetter"/>
      <w:lvlText w:val="%2)"/>
      <w:lvlJc w:val="left"/>
      <w:pPr>
        <w:tabs>
          <w:tab w:val="num" w:pos="1321"/>
        </w:tabs>
        <w:ind w:left="1321" w:hanging="420"/>
      </w:pPr>
    </w:lvl>
    <w:lvl w:ilvl="2">
      <w:start w:val="1"/>
      <w:numFmt w:val="lowerRoman"/>
      <w:lvlText w:val="%3."/>
      <w:lvlJc w:val="right"/>
      <w:pPr>
        <w:tabs>
          <w:tab w:val="num" w:pos="1741"/>
        </w:tabs>
        <w:ind w:left="1741" w:hanging="420"/>
      </w:pPr>
    </w:lvl>
    <w:lvl w:ilvl="3">
      <w:start w:val="1"/>
      <w:numFmt w:val="decimal"/>
      <w:lvlText w:val="%4."/>
      <w:lvlJc w:val="left"/>
      <w:pPr>
        <w:tabs>
          <w:tab w:val="num" w:pos="2161"/>
        </w:tabs>
        <w:ind w:left="2161" w:hanging="420"/>
      </w:pPr>
    </w:lvl>
    <w:lvl w:ilvl="4">
      <w:start w:val="1"/>
      <w:numFmt w:val="lowerLetter"/>
      <w:lvlText w:val="%5)"/>
      <w:lvlJc w:val="left"/>
      <w:pPr>
        <w:tabs>
          <w:tab w:val="num" w:pos="2581"/>
        </w:tabs>
        <w:ind w:left="2581" w:hanging="420"/>
      </w:pPr>
    </w:lvl>
    <w:lvl w:ilvl="5">
      <w:start w:val="1"/>
      <w:numFmt w:val="lowerRoman"/>
      <w:lvlText w:val="%6."/>
      <w:lvlJc w:val="right"/>
      <w:pPr>
        <w:tabs>
          <w:tab w:val="num" w:pos="3001"/>
        </w:tabs>
        <w:ind w:left="3001" w:hanging="420"/>
      </w:pPr>
    </w:lvl>
    <w:lvl w:ilvl="6">
      <w:start w:val="1"/>
      <w:numFmt w:val="decimal"/>
      <w:lvlText w:val="%7."/>
      <w:lvlJc w:val="left"/>
      <w:pPr>
        <w:tabs>
          <w:tab w:val="num" w:pos="3421"/>
        </w:tabs>
        <w:ind w:left="3421" w:hanging="420"/>
      </w:pPr>
    </w:lvl>
    <w:lvl w:ilvl="7">
      <w:start w:val="1"/>
      <w:numFmt w:val="lowerLetter"/>
      <w:lvlText w:val="%8)"/>
      <w:lvlJc w:val="left"/>
      <w:pPr>
        <w:tabs>
          <w:tab w:val="num" w:pos="3841"/>
        </w:tabs>
        <w:ind w:left="3841" w:hanging="420"/>
      </w:pPr>
    </w:lvl>
    <w:lvl w:ilvl="8">
      <w:start w:val="1"/>
      <w:numFmt w:val="lowerRoman"/>
      <w:lvlText w:val="%9."/>
      <w:lvlJc w:val="right"/>
      <w:pPr>
        <w:tabs>
          <w:tab w:val="num" w:pos="4261"/>
        </w:tabs>
        <w:ind w:left="4261" w:hanging="420"/>
      </w:pPr>
    </w:lvl>
  </w:abstractNum>
  <w:abstractNum w:abstractNumId="10" w15:restartNumberingAfterBreak="0">
    <w:nsid w:val="0E8C4372"/>
    <w:multiLevelType w:val="multilevel"/>
    <w:tmpl w:val="0E8C4372"/>
    <w:lvl w:ilvl="0">
      <w:start w:val="1"/>
      <w:numFmt w:val="decimal"/>
      <w:lvlText w:val="（%1）"/>
      <w:lvlJc w:val="left"/>
      <w:pPr>
        <w:ind w:left="1200" w:hanging="720"/>
      </w:pPr>
      <w:rPr>
        <w:rFonts w:hint="default"/>
        <w:b w:val="0"/>
        <w:u w:val="none"/>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1560C281"/>
    <w:multiLevelType w:val="singleLevel"/>
    <w:tmpl w:val="1560C281"/>
    <w:lvl w:ilvl="0">
      <w:start w:val="5"/>
      <w:numFmt w:val="chineseCounting"/>
      <w:suff w:val="nothing"/>
      <w:lvlText w:val="%1、"/>
      <w:lvlJc w:val="left"/>
      <w:rPr>
        <w:rFonts w:hint="eastAsia"/>
      </w:rPr>
    </w:lvl>
  </w:abstractNum>
  <w:abstractNum w:abstractNumId="12" w15:restartNumberingAfterBreak="0">
    <w:nsid w:val="1D9759C2"/>
    <w:multiLevelType w:val="multilevel"/>
    <w:tmpl w:val="1D9759C2"/>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15:restartNumberingAfterBreak="0">
    <w:nsid w:val="204A74A4"/>
    <w:multiLevelType w:val="multilevel"/>
    <w:tmpl w:val="204A74A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4" w15:restartNumberingAfterBreak="0">
    <w:nsid w:val="21BA36A9"/>
    <w:multiLevelType w:val="singleLevel"/>
    <w:tmpl w:val="21BA36A9"/>
    <w:lvl w:ilvl="0">
      <w:start w:val="1"/>
      <w:numFmt w:val="decimal"/>
      <w:lvlText w:val="%1."/>
      <w:lvlJc w:val="left"/>
      <w:pPr>
        <w:tabs>
          <w:tab w:val="left" w:pos="312"/>
        </w:tabs>
      </w:pPr>
    </w:lvl>
  </w:abstractNum>
  <w:abstractNum w:abstractNumId="15" w15:restartNumberingAfterBreak="0">
    <w:nsid w:val="2C7532E6"/>
    <w:multiLevelType w:val="multilevel"/>
    <w:tmpl w:val="2C7532E6"/>
    <w:lvl w:ilvl="0">
      <w:start w:val="2"/>
      <w:numFmt w:val="japaneseCounting"/>
      <w:lvlText w:val="第%1章"/>
      <w:lvlJc w:val="left"/>
      <w:pPr>
        <w:tabs>
          <w:tab w:val="num" w:pos="1440"/>
        </w:tabs>
        <w:ind w:left="1440" w:hanging="14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30F14428"/>
    <w:multiLevelType w:val="multilevel"/>
    <w:tmpl w:val="30F14428"/>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2040"/>
        </w:tabs>
        <w:ind w:left="-2040" w:hanging="420"/>
      </w:pPr>
      <w:rPr>
        <w:rFonts w:ascii="Wingdings" w:hAnsi="Wingdings" w:hint="default"/>
      </w:rPr>
    </w:lvl>
    <w:lvl w:ilvl="2">
      <w:start w:val="1"/>
      <w:numFmt w:val="bullet"/>
      <w:lvlText w:val=""/>
      <w:lvlJc w:val="left"/>
      <w:pPr>
        <w:tabs>
          <w:tab w:val="num" w:pos="-1620"/>
        </w:tabs>
        <w:ind w:left="-1620" w:hanging="420"/>
      </w:pPr>
      <w:rPr>
        <w:rFonts w:ascii="Wingdings" w:hAnsi="Wingdings" w:hint="default"/>
      </w:rPr>
    </w:lvl>
    <w:lvl w:ilvl="3">
      <w:start w:val="1"/>
      <w:numFmt w:val="bullet"/>
      <w:lvlText w:val=""/>
      <w:lvlJc w:val="left"/>
      <w:pPr>
        <w:tabs>
          <w:tab w:val="num" w:pos="-1200"/>
        </w:tabs>
        <w:ind w:left="-1200" w:hanging="420"/>
      </w:pPr>
      <w:rPr>
        <w:rFonts w:ascii="Wingdings" w:hAnsi="Wingdings" w:hint="default"/>
      </w:rPr>
    </w:lvl>
    <w:lvl w:ilvl="4">
      <w:start w:val="1"/>
      <w:numFmt w:val="bullet"/>
      <w:lvlText w:val=""/>
      <w:lvlJc w:val="left"/>
      <w:pPr>
        <w:tabs>
          <w:tab w:val="num" w:pos="-780"/>
        </w:tabs>
        <w:ind w:left="-780" w:hanging="420"/>
      </w:pPr>
      <w:rPr>
        <w:rFonts w:ascii="Wingdings" w:hAnsi="Wingdings" w:hint="default"/>
      </w:rPr>
    </w:lvl>
    <w:lvl w:ilvl="5">
      <w:start w:val="1"/>
      <w:numFmt w:val="bullet"/>
      <w:lvlText w:val=""/>
      <w:lvlJc w:val="left"/>
      <w:pPr>
        <w:tabs>
          <w:tab w:val="num" w:pos="-360"/>
        </w:tabs>
        <w:ind w:left="-360" w:hanging="420"/>
      </w:pPr>
      <w:rPr>
        <w:rFonts w:ascii="Wingdings" w:hAnsi="Wingdings" w:hint="default"/>
      </w:rPr>
    </w:lvl>
    <w:lvl w:ilvl="6">
      <w:start w:val="1"/>
      <w:numFmt w:val="bullet"/>
      <w:lvlText w:val=""/>
      <w:lvlJc w:val="left"/>
      <w:pPr>
        <w:tabs>
          <w:tab w:val="num" w:pos="60"/>
        </w:tabs>
        <w:ind w:left="60" w:hanging="420"/>
      </w:pPr>
      <w:rPr>
        <w:rFonts w:ascii="Wingdings" w:hAnsi="Wingdings" w:hint="default"/>
      </w:rPr>
    </w:lvl>
    <w:lvl w:ilvl="7">
      <w:start w:val="1"/>
      <w:numFmt w:val="bullet"/>
      <w:lvlText w:val=""/>
      <w:lvlJc w:val="left"/>
      <w:pPr>
        <w:tabs>
          <w:tab w:val="num" w:pos="480"/>
        </w:tabs>
        <w:ind w:left="480" w:hanging="420"/>
      </w:pPr>
      <w:rPr>
        <w:rFonts w:ascii="Wingdings" w:hAnsi="Wingdings" w:hint="default"/>
      </w:rPr>
    </w:lvl>
    <w:lvl w:ilvl="8">
      <w:start w:val="1"/>
      <w:numFmt w:val="bullet"/>
      <w:lvlText w:val=""/>
      <w:lvlJc w:val="left"/>
      <w:pPr>
        <w:tabs>
          <w:tab w:val="num" w:pos="900"/>
        </w:tabs>
        <w:ind w:left="900" w:hanging="420"/>
      </w:pPr>
      <w:rPr>
        <w:rFonts w:ascii="Wingdings" w:hAnsi="Wingdings" w:hint="default"/>
      </w:rPr>
    </w:lvl>
  </w:abstractNum>
  <w:abstractNum w:abstractNumId="17" w15:restartNumberingAfterBreak="0">
    <w:nsid w:val="3A6E3BF8"/>
    <w:multiLevelType w:val="multilevel"/>
    <w:tmpl w:val="3A6E3BF8"/>
    <w:lvl w:ilvl="0">
      <w:start w:val="1"/>
      <w:numFmt w:val="bullet"/>
      <w:pStyle w:val="ItemListinTable"/>
      <w:lvlText w:val=""/>
      <w:lvlPicBulletId w:val="0"/>
      <w:lvlJc w:val="left"/>
      <w:pPr>
        <w:ind w:left="420" w:hanging="420"/>
      </w:pPr>
      <w:rPr>
        <w:rFonts w:ascii="Symbol" w:hAnsi="Symbol" w:hint="default"/>
        <w:color w:val="auto"/>
        <w:position w:val="-2"/>
        <w:sz w:val="15"/>
        <w:szCs w:val="18"/>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AB6C716"/>
    <w:multiLevelType w:val="singleLevel"/>
    <w:tmpl w:val="3AB6C716"/>
    <w:lvl w:ilvl="0">
      <w:start w:val="1"/>
      <w:numFmt w:val="decimal"/>
      <w:lvlText w:val="%1."/>
      <w:lvlJc w:val="left"/>
      <w:pPr>
        <w:tabs>
          <w:tab w:val="num" w:pos="312"/>
        </w:tabs>
      </w:pPr>
    </w:lvl>
  </w:abstractNum>
  <w:abstractNum w:abstractNumId="19" w15:restartNumberingAfterBreak="0">
    <w:nsid w:val="44121AA6"/>
    <w:multiLevelType w:val="multilevel"/>
    <w:tmpl w:val="44121AA6"/>
    <w:lvl w:ilvl="0">
      <w:start w:val="1"/>
      <w:numFmt w:val="decimal"/>
      <w:pStyle w:val="-1"/>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44F114A5"/>
    <w:multiLevelType w:val="multilevel"/>
    <w:tmpl w:val="44F114A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1" w15:restartNumberingAfterBreak="0">
    <w:nsid w:val="464F1790"/>
    <w:multiLevelType w:val="singleLevel"/>
    <w:tmpl w:val="464F1790"/>
    <w:lvl w:ilvl="0">
      <w:start w:val="1"/>
      <w:numFmt w:val="bullet"/>
      <w:pStyle w:val="a"/>
      <w:lvlText w:val="–"/>
      <w:lvlJc w:val="left"/>
      <w:pPr>
        <w:tabs>
          <w:tab w:val="num" w:pos="360"/>
        </w:tabs>
        <w:ind w:left="113" w:hanging="113"/>
      </w:pPr>
      <w:rPr>
        <w:rFonts w:ascii="MetaPlusLF" w:hAnsi="MetaPlusLF" w:hint="default"/>
        <w:b w:val="0"/>
        <w:i w:val="0"/>
        <w:color w:val="auto"/>
        <w:spacing w:val="0"/>
        <w:w w:val="100"/>
        <w:position w:val="0"/>
        <w:sz w:val="15"/>
        <w:u w:val="none"/>
      </w:rPr>
    </w:lvl>
  </w:abstractNum>
  <w:abstractNum w:abstractNumId="22" w15:restartNumberingAfterBreak="0">
    <w:nsid w:val="4B63CA25"/>
    <w:multiLevelType w:val="singleLevel"/>
    <w:tmpl w:val="4B63CA25"/>
    <w:lvl w:ilvl="0">
      <w:start w:val="1"/>
      <w:numFmt w:val="decimal"/>
      <w:lvlText w:val="%1."/>
      <w:lvlJc w:val="left"/>
      <w:pPr>
        <w:tabs>
          <w:tab w:val="num" w:pos="312"/>
        </w:tabs>
      </w:pPr>
    </w:lvl>
  </w:abstractNum>
  <w:abstractNum w:abstractNumId="23" w15:restartNumberingAfterBreak="0">
    <w:nsid w:val="4B9D13A2"/>
    <w:multiLevelType w:val="multilevel"/>
    <w:tmpl w:val="4B9D13A2"/>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C8B3B2F"/>
    <w:multiLevelType w:val="multilevel"/>
    <w:tmpl w:val="4C8B3B2F"/>
    <w:lvl w:ilvl="0">
      <w:start w:val="1"/>
      <w:numFmt w:val="japaneseCounting"/>
      <w:lvlText w:val="第%1条"/>
      <w:lvlJc w:val="left"/>
      <w:pPr>
        <w:tabs>
          <w:tab w:val="num" w:pos="1605"/>
        </w:tabs>
        <w:ind w:left="1605" w:hanging="1605"/>
      </w:pPr>
      <w:rPr>
        <w:rFonts w:hint="eastAsia"/>
      </w:rPr>
    </w:lvl>
    <w:lvl w:ilvl="1">
      <w:start w:val="1"/>
      <w:numFmt w:val="japaneseCounting"/>
      <w:lvlText w:val="（%2）"/>
      <w:lvlJc w:val="left"/>
      <w:pPr>
        <w:tabs>
          <w:tab w:val="num" w:pos="1500"/>
        </w:tabs>
        <w:ind w:left="1500" w:hanging="1080"/>
      </w:pPr>
      <w:rPr>
        <w:rFonts w:hint="eastAsia"/>
      </w:rPr>
    </w:lvl>
    <w:lvl w:ilvl="2">
      <w:start w:val="1"/>
      <w:numFmt w:val="decimal"/>
      <w:lvlText w:val="%3、"/>
      <w:lvlJc w:val="left"/>
      <w:pPr>
        <w:tabs>
          <w:tab w:val="num" w:pos="1560"/>
        </w:tabs>
        <w:ind w:left="1260" w:hanging="42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534CF14A"/>
    <w:multiLevelType w:val="singleLevel"/>
    <w:tmpl w:val="534CF14A"/>
    <w:lvl w:ilvl="0">
      <w:start w:val="1"/>
      <w:numFmt w:val="decimal"/>
      <w:suff w:val="nothing"/>
      <w:lvlText w:val="（%1）"/>
      <w:lvlJc w:val="left"/>
      <w:pPr>
        <w:ind w:left="6" w:firstLine="420"/>
      </w:pPr>
      <w:rPr>
        <w:rFonts w:hint="default"/>
        <w:lang w:val="en-US"/>
      </w:rPr>
    </w:lvl>
  </w:abstractNum>
  <w:abstractNum w:abstractNumId="26" w15:restartNumberingAfterBreak="0">
    <w:nsid w:val="5602973F"/>
    <w:multiLevelType w:val="singleLevel"/>
    <w:tmpl w:val="5602973F"/>
    <w:lvl w:ilvl="0">
      <w:start w:val="11"/>
      <w:numFmt w:val="decimal"/>
      <w:pStyle w:val="a0"/>
      <w:suff w:val="nothing"/>
      <w:lvlText w:val="（%1）"/>
      <w:lvlJc w:val="left"/>
    </w:lvl>
  </w:abstractNum>
  <w:abstractNum w:abstractNumId="27" w15:restartNumberingAfterBreak="0">
    <w:nsid w:val="56CD19BA"/>
    <w:multiLevelType w:val="singleLevel"/>
    <w:tmpl w:val="56CD19BA"/>
    <w:lvl w:ilvl="0">
      <w:start w:val="1"/>
      <w:numFmt w:val="decimal"/>
      <w:suff w:val="nothing"/>
      <w:lvlText w:val="%1."/>
      <w:lvlJc w:val="left"/>
    </w:lvl>
  </w:abstractNum>
  <w:abstractNum w:abstractNumId="28" w15:restartNumberingAfterBreak="0">
    <w:nsid w:val="57B3D523"/>
    <w:multiLevelType w:val="singleLevel"/>
    <w:tmpl w:val="57B3D523"/>
    <w:lvl w:ilvl="0">
      <w:start w:val="2"/>
      <w:numFmt w:val="decimal"/>
      <w:suff w:val="nothing"/>
      <w:lvlText w:val="%1、"/>
      <w:lvlJc w:val="left"/>
    </w:lvl>
  </w:abstractNum>
  <w:abstractNum w:abstractNumId="29" w15:restartNumberingAfterBreak="0">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15:restartNumberingAfterBreak="0">
    <w:nsid w:val="59C05C15"/>
    <w:multiLevelType w:val="multilevel"/>
    <w:tmpl w:val="59C05C15"/>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1" w15:restartNumberingAfterBreak="0">
    <w:nsid w:val="5B29C86E"/>
    <w:multiLevelType w:val="singleLevel"/>
    <w:tmpl w:val="5B29C86E"/>
    <w:lvl w:ilvl="0">
      <w:start w:val="1"/>
      <w:numFmt w:val="decimal"/>
      <w:lvlText w:val="%1."/>
      <w:lvlJc w:val="left"/>
      <w:pPr>
        <w:tabs>
          <w:tab w:val="left" w:pos="312"/>
        </w:tabs>
      </w:pPr>
    </w:lvl>
  </w:abstractNum>
  <w:abstractNum w:abstractNumId="32" w15:restartNumberingAfterBreak="0">
    <w:nsid w:val="5C7824D3"/>
    <w:multiLevelType w:val="singleLevel"/>
    <w:tmpl w:val="5C7824D3"/>
    <w:lvl w:ilvl="0">
      <w:start w:val="14"/>
      <w:numFmt w:val="chineseCounting"/>
      <w:suff w:val="nothing"/>
      <w:lvlText w:val="%1、"/>
      <w:lvlJc w:val="left"/>
      <w:rPr>
        <w:rFonts w:hint="eastAsia"/>
      </w:rPr>
    </w:lvl>
  </w:abstractNum>
  <w:abstractNum w:abstractNumId="33" w15:restartNumberingAfterBreak="0">
    <w:nsid w:val="5CAC50EF"/>
    <w:multiLevelType w:val="singleLevel"/>
    <w:tmpl w:val="5CAC50EF"/>
    <w:lvl w:ilvl="0">
      <w:start w:val="6"/>
      <w:numFmt w:val="decimal"/>
      <w:suff w:val="nothing"/>
      <w:lvlText w:val="（%1）"/>
      <w:lvlJc w:val="left"/>
    </w:lvl>
  </w:abstractNum>
  <w:abstractNum w:abstractNumId="34" w15:restartNumberingAfterBreak="0">
    <w:nsid w:val="62E07E16"/>
    <w:multiLevelType w:val="hybridMultilevel"/>
    <w:tmpl w:val="44F25382"/>
    <w:lvl w:ilvl="0" w:tplc="B6EC2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597657"/>
    <w:multiLevelType w:val="multilevel"/>
    <w:tmpl w:val="64597657"/>
    <w:lvl w:ilvl="0">
      <w:start w:val="1"/>
      <w:numFmt w:val="decimal"/>
      <w:lvlText w:val="第%1章."/>
      <w:lvlJc w:val="left"/>
      <w:pPr>
        <w:ind w:left="420" w:hanging="420"/>
      </w:pPr>
      <w:rPr>
        <w:rFonts w:hint="eastAsia"/>
        <w:b/>
        <w:i w:val="0"/>
        <w:lang w:val="en-US"/>
      </w:rPr>
    </w:lvl>
    <w:lvl w:ilvl="1">
      <w:start w:val="1"/>
      <w:numFmt w:val="decimal"/>
      <w:isLgl/>
      <w:suff w:val="space"/>
      <w:lvlText w:val="%1.%2"/>
      <w:lvlJc w:val="left"/>
      <w:pPr>
        <w:ind w:left="420" w:hanging="420"/>
      </w:pPr>
      <w:rPr>
        <w:rFonts w:ascii="Cambria" w:eastAsia="仿宋_GB2312" w:hAnsi="Cambria" w:hint="default"/>
        <w:b/>
        <w:i w:val="0"/>
      </w:rPr>
    </w:lvl>
    <w:lvl w:ilvl="2">
      <w:start w:val="1"/>
      <w:numFmt w:val="decimal"/>
      <w:isLgl/>
      <w:suff w:val="space"/>
      <w:lvlText w:val="%1.%2.%3"/>
      <w:lvlJc w:val="left"/>
      <w:pPr>
        <w:ind w:left="420" w:hanging="420"/>
      </w:pPr>
      <w:rPr>
        <w:b w:val="0"/>
        <w:bCs w:val="0"/>
        <w:i w:val="0"/>
        <w:iCs w:val="0"/>
        <w:caps w:val="0"/>
        <w:smallCaps w:val="0"/>
        <w:strike w:val="0"/>
        <w:dstrike w:val="0"/>
        <w:vanish w:val="0"/>
        <w:color w:val="000000"/>
        <w:spacing w:val="0"/>
        <w:position w:val="0"/>
        <w:u w:val="none"/>
        <w:vertAlign w:val="baseline"/>
        <w:em w:val="none"/>
      </w:rPr>
    </w:lvl>
    <w:lvl w:ilvl="3">
      <w:start w:val="1"/>
      <w:numFmt w:val="decimal"/>
      <w:isLgl/>
      <w:suff w:val="space"/>
      <w:lvlText w:val="%1.%2.%3.%4"/>
      <w:lvlJc w:val="left"/>
      <w:pPr>
        <w:ind w:left="420" w:hanging="420"/>
      </w:pPr>
      <w:rPr>
        <w:rFonts w:ascii="Times New Roman" w:hAnsi="Times New Roman" w:cs="Times New Roman"/>
        <w:b w:val="0"/>
        <w:bCs w:val="0"/>
        <w:i w:val="0"/>
        <w:iCs w:val="0"/>
        <w:caps w:val="0"/>
        <w:smallCaps w:val="0"/>
        <w:strike w:val="0"/>
        <w:dstrike w:val="0"/>
        <w:vanish w:val="0"/>
        <w:color w:val="000000"/>
        <w:spacing w:val="0"/>
        <w:position w:val="0"/>
        <w:sz w:val="30"/>
        <w:szCs w:val="30"/>
        <w:u w:val="none"/>
        <w:vertAlign w:val="baseline"/>
        <w:em w:val="none"/>
      </w:rPr>
    </w:lvl>
    <w:lvl w:ilvl="4">
      <w:start w:val="1"/>
      <w:numFmt w:val="decimal"/>
      <w:isLgl/>
      <w:suff w:val="space"/>
      <w:lvlText w:val="%1.%2.%3.%4.%5"/>
      <w:lvlJc w:val="left"/>
      <w:pPr>
        <w:ind w:left="420" w:hanging="420"/>
      </w:pPr>
      <w:rPr>
        <w:rFonts w:ascii="Cambria" w:eastAsia="仿宋_GB2312" w:hAnsi="Cambria" w:hint="default"/>
        <w:b/>
        <w:i w:val="0"/>
      </w:rPr>
    </w:lvl>
    <w:lvl w:ilvl="5">
      <w:start w:val="1"/>
      <w:numFmt w:val="decimal"/>
      <w:isLgl/>
      <w:suff w:val="space"/>
      <w:lvlText w:val="%1.%2.%3.%4.%5.%6"/>
      <w:lvlJc w:val="left"/>
      <w:pPr>
        <w:ind w:left="420" w:hanging="420"/>
      </w:pPr>
      <w:rPr>
        <w:rFonts w:ascii="Cambria" w:eastAsia="仿宋_GB2312" w:hAnsi="Cambria" w:hint="default"/>
        <w:b/>
        <w:i w:val="0"/>
      </w:rPr>
    </w:lvl>
    <w:lvl w:ilvl="6">
      <w:start w:val="1"/>
      <w:numFmt w:val="decimal"/>
      <w:isLgl/>
      <w:suff w:val="space"/>
      <w:lvlText w:val="%1.%2.%3.%4.%5.%6.%7"/>
      <w:lvlJc w:val="left"/>
      <w:pPr>
        <w:ind w:left="420" w:hanging="420"/>
      </w:pPr>
      <w:rPr>
        <w:rFonts w:ascii="Cambria" w:eastAsia="仿宋_GB2312" w:hAnsi="Cambria" w:hint="default"/>
        <w:b/>
      </w:rPr>
    </w:lvl>
    <w:lvl w:ilvl="7">
      <w:start w:val="1"/>
      <w:numFmt w:val="decimal"/>
      <w:isLgl/>
      <w:suff w:val="space"/>
      <w:lvlText w:val="%1.%2.%3.%4.%5.%6.%7.%8"/>
      <w:lvlJc w:val="left"/>
      <w:pPr>
        <w:ind w:left="420" w:hanging="420"/>
      </w:pPr>
      <w:rPr>
        <w:rFonts w:ascii="Cambria" w:eastAsia="仿宋_GB2312" w:hAnsi="Cambria" w:hint="default"/>
      </w:rPr>
    </w:lvl>
    <w:lvl w:ilvl="8">
      <w:start w:val="1"/>
      <w:numFmt w:val="decimal"/>
      <w:isLgl/>
      <w:suff w:val="space"/>
      <w:lvlText w:val="%1.%2.%3.%4.%5.%6.%7.%8.%9"/>
      <w:lvlJc w:val="left"/>
      <w:pPr>
        <w:ind w:left="420" w:hanging="420"/>
      </w:pPr>
      <w:rPr>
        <w:rFonts w:ascii="Cambria" w:eastAsia="仿宋_GB2312" w:hAnsi="Cambria" w:hint="default"/>
      </w:rPr>
    </w:lvl>
  </w:abstractNum>
  <w:abstractNum w:abstractNumId="36" w15:restartNumberingAfterBreak="0">
    <w:nsid w:val="65C179D8"/>
    <w:multiLevelType w:val="multilevel"/>
    <w:tmpl w:val="65C179D8"/>
    <w:lvl w:ilvl="0">
      <w:start w:val="1"/>
      <w:numFmt w:val="chineseCountingThousand"/>
      <w:lvlText w:val="第%1章"/>
      <w:lvlJc w:val="left"/>
      <w:pPr>
        <w:ind w:left="0" w:firstLine="0"/>
      </w:pPr>
      <w:rPr>
        <w:rFonts w:cs="Times New Roman" w:hint="eastAsia"/>
        <w:b/>
        <w:bCs w:val="0"/>
        <w:i w:val="0"/>
        <w:iCs w:val="0"/>
        <w:caps w:val="0"/>
        <w:smallCaps w:val="0"/>
        <w:strike w:val="0"/>
        <w:dstrike w:val="0"/>
        <w:vanish w:val="0"/>
        <w:color w:val="000000"/>
        <w:spacing w:val="0"/>
        <w:position w:val="0"/>
        <w:sz w:val="32"/>
        <w:szCs w:val="32"/>
        <w:u w:val="none"/>
        <w:vertAlign w:val="baseline"/>
        <w:em w:val="none"/>
      </w:rPr>
    </w:lvl>
    <w:lvl w:ilvl="1">
      <w:start w:val="1"/>
      <w:numFmt w:val="decimal"/>
      <w:isLgl/>
      <w:suff w:val="space"/>
      <w:lvlText w:val="%1.%2"/>
      <w:lvlJc w:val="left"/>
      <w:pPr>
        <w:ind w:left="284" w:firstLine="0"/>
      </w:pPr>
      <w:rPr>
        <w:rFonts w:hint="eastAsia"/>
      </w:rPr>
    </w:lvl>
    <w:lvl w:ilvl="2">
      <w:start w:val="1"/>
      <w:numFmt w:val="decimal"/>
      <w:isLgl/>
      <w:suff w:val="space"/>
      <w:lvlText w:val="%1.%2.%3"/>
      <w:lvlJc w:val="left"/>
      <w:pPr>
        <w:ind w:left="0" w:firstLine="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3">
      <w:start w:val="1"/>
      <w:numFmt w:val="decimal"/>
      <w:isLgl/>
      <w:suff w:val="space"/>
      <w:lvlText w:val="%1.%2.%3.%4"/>
      <w:lvlJc w:val="left"/>
      <w:pPr>
        <w:ind w:left="0" w:firstLine="0"/>
      </w:pPr>
      <w:rPr>
        <w:rFonts w:hint="eastAsia"/>
      </w:rPr>
    </w:lvl>
    <w:lvl w:ilvl="4">
      <w:start w:val="1"/>
      <w:numFmt w:val="lowerLetter"/>
      <w:lvlText w:val="%5)"/>
      <w:lvlJc w:val="left"/>
      <w:pPr>
        <w:ind w:left="1680" w:firstLine="0"/>
      </w:pPr>
      <w:rPr>
        <w:rFonts w:hint="eastAsia"/>
      </w:rPr>
    </w:lvl>
    <w:lvl w:ilvl="5">
      <w:start w:val="1"/>
      <w:numFmt w:val="lowerRoman"/>
      <w:lvlText w:val="%6."/>
      <w:lvlJc w:val="right"/>
      <w:pPr>
        <w:ind w:left="2100" w:firstLine="0"/>
      </w:pPr>
      <w:rPr>
        <w:rFonts w:hint="eastAsia"/>
      </w:rPr>
    </w:lvl>
    <w:lvl w:ilvl="6">
      <w:start w:val="1"/>
      <w:numFmt w:val="decimal"/>
      <w:lvlText w:val="%7."/>
      <w:lvlJc w:val="left"/>
      <w:pPr>
        <w:ind w:left="2520" w:firstLine="0"/>
      </w:pPr>
      <w:rPr>
        <w:rFonts w:hint="eastAsia"/>
      </w:rPr>
    </w:lvl>
    <w:lvl w:ilvl="7">
      <w:start w:val="1"/>
      <w:numFmt w:val="decimal"/>
      <w:lvlRestart w:val="1"/>
      <w:isLgl/>
      <w:suff w:val="space"/>
      <w:lvlText w:val="图%1-%8"/>
      <w:lvlJc w:val="left"/>
      <w:pPr>
        <w:ind w:left="0" w:firstLine="0"/>
      </w:pPr>
      <w:rPr>
        <w:rFonts w:hint="eastAsia"/>
      </w:rPr>
    </w:lvl>
    <w:lvl w:ilvl="8">
      <w:start w:val="1"/>
      <w:numFmt w:val="decimal"/>
      <w:lvlRestart w:val="1"/>
      <w:isLgl/>
      <w:suff w:val="space"/>
      <w:lvlText w:val="表%1-%9"/>
      <w:lvlJc w:val="left"/>
      <w:pPr>
        <w:ind w:left="2978" w:firstLine="0"/>
      </w:pPr>
      <w:rPr>
        <w:rFonts w:hint="eastAsia"/>
        <w:lang w:val="en-US"/>
      </w:rPr>
    </w:lvl>
  </w:abstractNum>
  <w:abstractNum w:abstractNumId="37" w15:restartNumberingAfterBreak="0">
    <w:nsid w:val="6C6B074B"/>
    <w:multiLevelType w:val="hybridMultilevel"/>
    <w:tmpl w:val="CAEA0988"/>
    <w:lvl w:ilvl="0" w:tplc="9B72C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016F24"/>
    <w:multiLevelType w:val="multilevel"/>
    <w:tmpl w:val="6E016F24"/>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9" w15:restartNumberingAfterBreak="0">
    <w:nsid w:val="6F8B06AA"/>
    <w:multiLevelType w:val="multilevel"/>
    <w:tmpl w:val="6F8B06AA"/>
    <w:lvl w:ilvl="0">
      <w:start w:val="1"/>
      <w:numFmt w:val="decimal"/>
      <w:lvlText w:val="%1."/>
      <w:lvlJc w:val="left"/>
      <w:pPr>
        <w:tabs>
          <w:tab w:val="num" w:pos="899"/>
        </w:tabs>
        <w:ind w:left="899" w:hanging="420"/>
      </w:pPr>
    </w:lvl>
    <w:lvl w:ilvl="1">
      <w:start w:val="1"/>
      <w:numFmt w:val="lowerLetter"/>
      <w:lvlText w:val="%2)"/>
      <w:lvlJc w:val="left"/>
      <w:pPr>
        <w:tabs>
          <w:tab w:val="num" w:pos="1319"/>
        </w:tabs>
        <w:ind w:left="1319" w:hanging="420"/>
      </w:pPr>
    </w:lvl>
    <w:lvl w:ilvl="2">
      <w:start w:val="1"/>
      <w:numFmt w:val="lowerRoman"/>
      <w:lvlText w:val="%3."/>
      <w:lvlJc w:val="right"/>
      <w:pPr>
        <w:tabs>
          <w:tab w:val="num" w:pos="1739"/>
        </w:tabs>
        <w:ind w:left="1739" w:hanging="420"/>
      </w:pPr>
    </w:lvl>
    <w:lvl w:ilvl="3">
      <w:start w:val="1"/>
      <w:numFmt w:val="decimal"/>
      <w:lvlText w:val="%4."/>
      <w:lvlJc w:val="left"/>
      <w:pPr>
        <w:tabs>
          <w:tab w:val="num" w:pos="2159"/>
        </w:tabs>
        <w:ind w:left="2159" w:hanging="420"/>
      </w:pPr>
    </w:lvl>
    <w:lvl w:ilvl="4">
      <w:start w:val="1"/>
      <w:numFmt w:val="lowerLetter"/>
      <w:lvlText w:val="%5)"/>
      <w:lvlJc w:val="left"/>
      <w:pPr>
        <w:tabs>
          <w:tab w:val="num" w:pos="2579"/>
        </w:tabs>
        <w:ind w:left="2579" w:hanging="420"/>
      </w:pPr>
    </w:lvl>
    <w:lvl w:ilvl="5">
      <w:start w:val="1"/>
      <w:numFmt w:val="lowerRoman"/>
      <w:lvlText w:val="%6."/>
      <w:lvlJc w:val="right"/>
      <w:pPr>
        <w:tabs>
          <w:tab w:val="num" w:pos="2999"/>
        </w:tabs>
        <w:ind w:left="2999" w:hanging="420"/>
      </w:pPr>
    </w:lvl>
    <w:lvl w:ilvl="6">
      <w:start w:val="1"/>
      <w:numFmt w:val="decimal"/>
      <w:lvlText w:val="%7."/>
      <w:lvlJc w:val="left"/>
      <w:pPr>
        <w:tabs>
          <w:tab w:val="num" w:pos="3419"/>
        </w:tabs>
        <w:ind w:left="3419" w:hanging="420"/>
      </w:pPr>
    </w:lvl>
    <w:lvl w:ilvl="7">
      <w:start w:val="1"/>
      <w:numFmt w:val="lowerLetter"/>
      <w:lvlText w:val="%8)"/>
      <w:lvlJc w:val="left"/>
      <w:pPr>
        <w:tabs>
          <w:tab w:val="num" w:pos="3839"/>
        </w:tabs>
        <w:ind w:left="3839" w:hanging="420"/>
      </w:pPr>
    </w:lvl>
    <w:lvl w:ilvl="8">
      <w:start w:val="1"/>
      <w:numFmt w:val="lowerRoman"/>
      <w:lvlText w:val="%9."/>
      <w:lvlJc w:val="right"/>
      <w:pPr>
        <w:tabs>
          <w:tab w:val="num" w:pos="4259"/>
        </w:tabs>
        <w:ind w:left="4259" w:hanging="420"/>
      </w:pPr>
    </w:lvl>
  </w:abstractNum>
  <w:abstractNum w:abstractNumId="40" w15:restartNumberingAfterBreak="0">
    <w:nsid w:val="713AA3DE"/>
    <w:multiLevelType w:val="singleLevel"/>
    <w:tmpl w:val="713AA3DE"/>
    <w:lvl w:ilvl="0">
      <w:start w:val="1"/>
      <w:numFmt w:val="chineseCounting"/>
      <w:suff w:val="space"/>
      <w:lvlText w:val="第%1节"/>
      <w:lvlJc w:val="left"/>
      <w:rPr>
        <w:rFonts w:hint="eastAsia"/>
      </w:rPr>
    </w:lvl>
  </w:abstractNum>
  <w:abstractNum w:abstractNumId="41" w15:restartNumberingAfterBreak="0">
    <w:nsid w:val="74B17489"/>
    <w:multiLevelType w:val="singleLevel"/>
    <w:tmpl w:val="74B17489"/>
    <w:lvl w:ilvl="0">
      <w:start w:val="1"/>
      <w:numFmt w:val="decimal"/>
      <w:suff w:val="nothing"/>
      <w:lvlText w:val="（%1）"/>
      <w:lvlJc w:val="left"/>
    </w:lvl>
  </w:abstractNum>
  <w:abstractNum w:abstractNumId="42" w15:restartNumberingAfterBreak="0">
    <w:nsid w:val="760C6036"/>
    <w:multiLevelType w:val="singleLevel"/>
    <w:tmpl w:val="760C6036"/>
    <w:lvl w:ilvl="0">
      <w:start w:val="1"/>
      <w:numFmt w:val="decimal"/>
      <w:lvlText w:val="%1."/>
      <w:lvlJc w:val="left"/>
      <w:pPr>
        <w:tabs>
          <w:tab w:val="num" w:pos="312"/>
        </w:tabs>
      </w:pPr>
    </w:lvl>
  </w:abstractNum>
  <w:abstractNum w:abstractNumId="43" w15:restartNumberingAfterBreak="0">
    <w:nsid w:val="7755585C"/>
    <w:multiLevelType w:val="multilevel"/>
    <w:tmpl w:val="7755585C"/>
    <w:lvl w:ilvl="0">
      <w:start w:val="1"/>
      <w:numFmt w:val="bullet"/>
      <w:lvlText w:val=""/>
      <w:lvlJc w:val="left"/>
      <w:pPr>
        <w:tabs>
          <w:tab w:val="num" w:pos="284"/>
        </w:tabs>
        <w:ind w:left="284" w:hanging="284"/>
      </w:pPr>
      <w:rPr>
        <w:rFonts w:ascii="Wingdings" w:hAnsi="Wingdings" w:cs="Wingdings" w:hint="default"/>
        <w:color w:val="auto"/>
        <w:sz w:val="13"/>
        <w:szCs w:val="13"/>
        <w:u w:val="none"/>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13"/>
  </w:num>
  <w:num w:numId="2">
    <w:abstractNumId w:val="5"/>
  </w:num>
  <w:num w:numId="3">
    <w:abstractNumId w:val="26"/>
  </w:num>
  <w:num w:numId="4">
    <w:abstractNumId w:val="22"/>
  </w:num>
  <w:num w:numId="5">
    <w:abstractNumId w:val="36"/>
  </w:num>
  <w:num w:numId="6">
    <w:abstractNumId w:val="21"/>
  </w:num>
  <w:num w:numId="7">
    <w:abstractNumId w:val="23"/>
  </w:num>
  <w:num w:numId="8">
    <w:abstractNumId w:val="19"/>
  </w:num>
  <w:num w:numId="9">
    <w:abstractNumId w:val="17"/>
  </w:num>
  <w:num w:numId="10">
    <w:abstractNumId w:val="25"/>
  </w:num>
  <w:num w:numId="11">
    <w:abstractNumId w:val="11"/>
  </w:num>
  <w:num w:numId="12">
    <w:abstractNumId w:val="42"/>
  </w:num>
  <w:num w:numId="13">
    <w:abstractNumId w:val="38"/>
  </w:num>
  <w:num w:numId="14">
    <w:abstractNumId w:val="30"/>
  </w:num>
  <w:num w:numId="15">
    <w:abstractNumId w:val="9"/>
  </w:num>
  <w:num w:numId="16">
    <w:abstractNumId w:val="39"/>
  </w:num>
  <w:num w:numId="17">
    <w:abstractNumId w:val="0"/>
  </w:num>
  <w:num w:numId="18">
    <w:abstractNumId w:val="4"/>
  </w:num>
  <w:num w:numId="19">
    <w:abstractNumId w:val="34"/>
  </w:num>
  <w:num w:numId="20">
    <w:abstractNumId w:val="7"/>
  </w:num>
  <w:num w:numId="21">
    <w:abstractNumId w:val="31"/>
  </w:num>
  <w:num w:numId="22">
    <w:abstractNumId w:val="14"/>
  </w:num>
  <w:num w:numId="23">
    <w:abstractNumId w:val="3"/>
  </w:num>
  <w:num w:numId="24">
    <w:abstractNumId w:val="18"/>
  </w:num>
  <w:num w:numId="25">
    <w:abstractNumId w:val="16"/>
  </w:num>
  <w:num w:numId="26">
    <w:abstractNumId w:val="35"/>
  </w:num>
  <w:num w:numId="27">
    <w:abstractNumId w:val="20"/>
  </w:num>
  <w:num w:numId="28">
    <w:abstractNumId w:val="12"/>
  </w:num>
  <w:num w:numId="29">
    <w:abstractNumId w:val="29"/>
  </w:num>
  <w:num w:numId="30">
    <w:abstractNumId w:val="43"/>
  </w:num>
  <w:num w:numId="31">
    <w:abstractNumId w:val="15"/>
  </w:num>
  <w:num w:numId="32">
    <w:abstractNumId w:val="8"/>
  </w:num>
  <w:num w:numId="33">
    <w:abstractNumId w:val="6"/>
  </w:num>
  <w:num w:numId="34">
    <w:abstractNumId w:val="27"/>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41"/>
  </w:num>
  <w:num w:numId="39">
    <w:abstractNumId w:val="33"/>
  </w:num>
  <w:num w:numId="40">
    <w:abstractNumId w:val="37"/>
  </w:num>
  <w:num w:numId="41">
    <w:abstractNumId w:val="32"/>
  </w:num>
  <w:num w:numId="42">
    <w:abstractNumId w:val="28"/>
  </w:num>
  <w:num w:numId="43">
    <w:abstractNumId w:val="1"/>
  </w:num>
  <w:num w:numId="44">
    <w:abstractNumId w:val="24"/>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kNDY4MTE2Y2IwM2Q1MThmYWVmMTY4MTc3OGE5OWMifQ=="/>
  </w:docVars>
  <w:rsids>
    <w:rsidRoot w:val="00E729D8"/>
    <w:rsid w:val="00002827"/>
    <w:rsid w:val="00002876"/>
    <w:rsid w:val="00002F2C"/>
    <w:rsid w:val="00003F02"/>
    <w:rsid w:val="000048B3"/>
    <w:rsid w:val="00004E56"/>
    <w:rsid w:val="0000500D"/>
    <w:rsid w:val="00005E2F"/>
    <w:rsid w:val="00005E3A"/>
    <w:rsid w:val="00006A21"/>
    <w:rsid w:val="000103DB"/>
    <w:rsid w:val="0001055A"/>
    <w:rsid w:val="00010C64"/>
    <w:rsid w:val="000110A3"/>
    <w:rsid w:val="00013247"/>
    <w:rsid w:val="00013F10"/>
    <w:rsid w:val="00015016"/>
    <w:rsid w:val="00015ABB"/>
    <w:rsid w:val="00015F9E"/>
    <w:rsid w:val="000208CE"/>
    <w:rsid w:val="00020B84"/>
    <w:rsid w:val="00024A09"/>
    <w:rsid w:val="00024BDF"/>
    <w:rsid w:val="0002669B"/>
    <w:rsid w:val="00027EE2"/>
    <w:rsid w:val="00030AF5"/>
    <w:rsid w:val="00031AF8"/>
    <w:rsid w:val="00032CBC"/>
    <w:rsid w:val="00033ACA"/>
    <w:rsid w:val="00033F05"/>
    <w:rsid w:val="00034D1C"/>
    <w:rsid w:val="00035467"/>
    <w:rsid w:val="0003649B"/>
    <w:rsid w:val="00036ACE"/>
    <w:rsid w:val="0004011D"/>
    <w:rsid w:val="00040A9F"/>
    <w:rsid w:val="00040B0E"/>
    <w:rsid w:val="00040E6E"/>
    <w:rsid w:val="0004123C"/>
    <w:rsid w:val="00041647"/>
    <w:rsid w:val="0004264F"/>
    <w:rsid w:val="0004283E"/>
    <w:rsid w:val="00043101"/>
    <w:rsid w:val="00043200"/>
    <w:rsid w:val="00043599"/>
    <w:rsid w:val="0004382F"/>
    <w:rsid w:val="00043B02"/>
    <w:rsid w:val="00044871"/>
    <w:rsid w:val="0005046B"/>
    <w:rsid w:val="000524BA"/>
    <w:rsid w:val="00054141"/>
    <w:rsid w:val="00057839"/>
    <w:rsid w:val="000616CD"/>
    <w:rsid w:val="00061FB7"/>
    <w:rsid w:val="000638C6"/>
    <w:rsid w:val="00065320"/>
    <w:rsid w:val="00066866"/>
    <w:rsid w:val="000671D8"/>
    <w:rsid w:val="000677AA"/>
    <w:rsid w:val="000677C0"/>
    <w:rsid w:val="00070A0A"/>
    <w:rsid w:val="00072682"/>
    <w:rsid w:val="00074C91"/>
    <w:rsid w:val="0007553C"/>
    <w:rsid w:val="000826A7"/>
    <w:rsid w:val="00082AAE"/>
    <w:rsid w:val="00084178"/>
    <w:rsid w:val="00084396"/>
    <w:rsid w:val="00085BE3"/>
    <w:rsid w:val="00086B8A"/>
    <w:rsid w:val="00086D9B"/>
    <w:rsid w:val="00087F8C"/>
    <w:rsid w:val="000910D1"/>
    <w:rsid w:val="00091195"/>
    <w:rsid w:val="0009172E"/>
    <w:rsid w:val="00092292"/>
    <w:rsid w:val="00092C19"/>
    <w:rsid w:val="000930D6"/>
    <w:rsid w:val="00094959"/>
    <w:rsid w:val="00095FE2"/>
    <w:rsid w:val="00097FF0"/>
    <w:rsid w:val="000A26E2"/>
    <w:rsid w:val="000A28EC"/>
    <w:rsid w:val="000A3010"/>
    <w:rsid w:val="000A39F8"/>
    <w:rsid w:val="000A46DB"/>
    <w:rsid w:val="000A522E"/>
    <w:rsid w:val="000B2F96"/>
    <w:rsid w:val="000B375F"/>
    <w:rsid w:val="000B418A"/>
    <w:rsid w:val="000B7B57"/>
    <w:rsid w:val="000B7C96"/>
    <w:rsid w:val="000B7F7A"/>
    <w:rsid w:val="000C12E7"/>
    <w:rsid w:val="000C1849"/>
    <w:rsid w:val="000C329D"/>
    <w:rsid w:val="000C385A"/>
    <w:rsid w:val="000C4208"/>
    <w:rsid w:val="000C4D4D"/>
    <w:rsid w:val="000C5338"/>
    <w:rsid w:val="000C62EE"/>
    <w:rsid w:val="000C6CDB"/>
    <w:rsid w:val="000C7361"/>
    <w:rsid w:val="000C736B"/>
    <w:rsid w:val="000C7BC6"/>
    <w:rsid w:val="000D0129"/>
    <w:rsid w:val="000D13A1"/>
    <w:rsid w:val="000D2A82"/>
    <w:rsid w:val="000D30AB"/>
    <w:rsid w:val="000D326F"/>
    <w:rsid w:val="000D374D"/>
    <w:rsid w:val="000D4477"/>
    <w:rsid w:val="000D4602"/>
    <w:rsid w:val="000D4A47"/>
    <w:rsid w:val="000D6D09"/>
    <w:rsid w:val="000D6F02"/>
    <w:rsid w:val="000D7D7B"/>
    <w:rsid w:val="000E0751"/>
    <w:rsid w:val="000E14BC"/>
    <w:rsid w:val="000E56E3"/>
    <w:rsid w:val="000E69DC"/>
    <w:rsid w:val="000E7688"/>
    <w:rsid w:val="000F02C6"/>
    <w:rsid w:val="000F07B7"/>
    <w:rsid w:val="000F0AD5"/>
    <w:rsid w:val="000F100D"/>
    <w:rsid w:val="000F15DA"/>
    <w:rsid w:val="000F19A7"/>
    <w:rsid w:val="000F1B15"/>
    <w:rsid w:val="000F237D"/>
    <w:rsid w:val="000F3A1E"/>
    <w:rsid w:val="000F3BBE"/>
    <w:rsid w:val="000F517A"/>
    <w:rsid w:val="000F6D10"/>
    <w:rsid w:val="000F71C0"/>
    <w:rsid w:val="000F78B7"/>
    <w:rsid w:val="00101242"/>
    <w:rsid w:val="0010126B"/>
    <w:rsid w:val="00101814"/>
    <w:rsid w:val="0010218E"/>
    <w:rsid w:val="001023CF"/>
    <w:rsid w:val="00102F11"/>
    <w:rsid w:val="0010366E"/>
    <w:rsid w:val="00104566"/>
    <w:rsid w:val="0010510B"/>
    <w:rsid w:val="00106F5C"/>
    <w:rsid w:val="0010792B"/>
    <w:rsid w:val="001105E0"/>
    <w:rsid w:val="0011139F"/>
    <w:rsid w:val="001116BD"/>
    <w:rsid w:val="00112716"/>
    <w:rsid w:val="00112C0D"/>
    <w:rsid w:val="00112E8E"/>
    <w:rsid w:val="00113736"/>
    <w:rsid w:val="00114CA2"/>
    <w:rsid w:val="001152FD"/>
    <w:rsid w:val="00115AAB"/>
    <w:rsid w:val="00116DA9"/>
    <w:rsid w:val="00117A2D"/>
    <w:rsid w:val="00117CD8"/>
    <w:rsid w:val="0012065E"/>
    <w:rsid w:val="00120F54"/>
    <w:rsid w:val="0012167F"/>
    <w:rsid w:val="00121774"/>
    <w:rsid w:val="00121B67"/>
    <w:rsid w:val="00122361"/>
    <w:rsid w:val="00123E63"/>
    <w:rsid w:val="00124B75"/>
    <w:rsid w:val="001263DA"/>
    <w:rsid w:val="0012668A"/>
    <w:rsid w:val="001347F3"/>
    <w:rsid w:val="001369B3"/>
    <w:rsid w:val="001374D1"/>
    <w:rsid w:val="00137665"/>
    <w:rsid w:val="001379DD"/>
    <w:rsid w:val="00140050"/>
    <w:rsid w:val="00141792"/>
    <w:rsid w:val="001429BD"/>
    <w:rsid w:val="00143AC3"/>
    <w:rsid w:val="00145147"/>
    <w:rsid w:val="00147A08"/>
    <w:rsid w:val="00147DED"/>
    <w:rsid w:val="0015148E"/>
    <w:rsid w:val="001519FC"/>
    <w:rsid w:val="001523AC"/>
    <w:rsid w:val="001523F5"/>
    <w:rsid w:val="0015320E"/>
    <w:rsid w:val="00153274"/>
    <w:rsid w:val="00153FC5"/>
    <w:rsid w:val="0015422B"/>
    <w:rsid w:val="00154344"/>
    <w:rsid w:val="00154A1A"/>
    <w:rsid w:val="00156274"/>
    <w:rsid w:val="00156490"/>
    <w:rsid w:val="0015665F"/>
    <w:rsid w:val="00156C4A"/>
    <w:rsid w:val="00160873"/>
    <w:rsid w:val="00161A13"/>
    <w:rsid w:val="001634A5"/>
    <w:rsid w:val="001644E8"/>
    <w:rsid w:val="00165C5A"/>
    <w:rsid w:val="00165E04"/>
    <w:rsid w:val="00166203"/>
    <w:rsid w:val="0016742A"/>
    <w:rsid w:val="00170D6D"/>
    <w:rsid w:val="00171125"/>
    <w:rsid w:val="00171779"/>
    <w:rsid w:val="00172D2E"/>
    <w:rsid w:val="00173A54"/>
    <w:rsid w:val="001741FF"/>
    <w:rsid w:val="00174759"/>
    <w:rsid w:val="00175E0D"/>
    <w:rsid w:val="001762E8"/>
    <w:rsid w:val="00176B83"/>
    <w:rsid w:val="00177051"/>
    <w:rsid w:val="001857D0"/>
    <w:rsid w:val="00185EC2"/>
    <w:rsid w:val="0018688D"/>
    <w:rsid w:val="001877ED"/>
    <w:rsid w:val="00187F00"/>
    <w:rsid w:val="00190C0B"/>
    <w:rsid w:val="00191745"/>
    <w:rsid w:val="00191AB2"/>
    <w:rsid w:val="00194691"/>
    <w:rsid w:val="0019607C"/>
    <w:rsid w:val="00196F99"/>
    <w:rsid w:val="001974FF"/>
    <w:rsid w:val="001978FF"/>
    <w:rsid w:val="00197C39"/>
    <w:rsid w:val="00197CEF"/>
    <w:rsid w:val="001A43C1"/>
    <w:rsid w:val="001A46C5"/>
    <w:rsid w:val="001A57EC"/>
    <w:rsid w:val="001A6176"/>
    <w:rsid w:val="001A665D"/>
    <w:rsid w:val="001A7BB9"/>
    <w:rsid w:val="001A7E94"/>
    <w:rsid w:val="001B0C54"/>
    <w:rsid w:val="001B0CC6"/>
    <w:rsid w:val="001B18EA"/>
    <w:rsid w:val="001B34EF"/>
    <w:rsid w:val="001B399E"/>
    <w:rsid w:val="001B3F2E"/>
    <w:rsid w:val="001B3FB5"/>
    <w:rsid w:val="001B66A6"/>
    <w:rsid w:val="001B670B"/>
    <w:rsid w:val="001B7006"/>
    <w:rsid w:val="001C0357"/>
    <w:rsid w:val="001C113D"/>
    <w:rsid w:val="001C26D0"/>
    <w:rsid w:val="001C2724"/>
    <w:rsid w:val="001C39C9"/>
    <w:rsid w:val="001C5FCE"/>
    <w:rsid w:val="001C63A9"/>
    <w:rsid w:val="001C71B0"/>
    <w:rsid w:val="001C7665"/>
    <w:rsid w:val="001C7725"/>
    <w:rsid w:val="001C77B5"/>
    <w:rsid w:val="001D0C1F"/>
    <w:rsid w:val="001D1605"/>
    <w:rsid w:val="001D18BA"/>
    <w:rsid w:val="001D18C2"/>
    <w:rsid w:val="001D4794"/>
    <w:rsid w:val="001D5B95"/>
    <w:rsid w:val="001D6CBB"/>
    <w:rsid w:val="001D6D73"/>
    <w:rsid w:val="001D7608"/>
    <w:rsid w:val="001E06CE"/>
    <w:rsid w:val="001E1849"/>
    <w:rsid w:val="001E30BC"/>
    <w:rsid w:val="001E371C"/>
    <w:rsid w:val="001E5728"/>
    <w:rsid w:val="001E5C1C"/>
    <w:rsid w:val="001E5E17"/>
    <w:rsid w:val="001E7E3C"/>
    <w:rsid w:val="001F1878"/>
    <w:rsid w:val="001F2A41"/>
    <w:rsid w:val="001F2F4D"/>
    <w:rsid w:val="001F51BF"/>
    <w:rsid w:val="001F5A0C"/>
    <w:rsid w:val="001F5D70"/>
    <w:rsid w:val="001F6246"/>
    <w:rsid w:val="00201079"/>
    <w:rsid w:val="00201E3A"/>
    <w:rsid w:val="00202F34"/>
    <w:rsid w:val="002074D4"/>
    <w:rsid w:val="00210827"/>
    <w:rsid w:val="00210B10"/>
    <w:rsid w:val="002119A8"/>
    <w:rsid w:val="0021203F"/>
    <w:rsid w:val="0021279B"/>
    <w:rsid w:val="00212A19"/>
    <w:rsid w:val="00214B46"/>
    <w:rsid w:val="00214E81"/>
    <w:rsid w:val="00214F88"/>
    <w:rsid w:val="00215244"/>
    <w:rsid w:val="00215687"/>
    <w:rsid w:val="002169A2"/>
    <w:rsid w:val="00217DAF"/>
    <w:rsid w:val="002207D2"/>
    <w:rsid w:val="00222293"/>
    <w:rsid w:val="00222925"/>
    <w:rsid w:val="00222D77"/>
    <w:rsid w:val="00223484"/>
    <w:rsid w:val="002235C7"/>
    <w:rsid w:val="00227D5A"/>
    <w:rsid w:val="002311B1"/>
    <w:rsid w:val="002315FD"/>
    <w:rsid w:val="002329DE"/>
    <w:rsid w:val="00236A0E"/>
    <w:rsid w:val="002404FC"/>
    <w:rsid w:val="00241B6F"/>
    <w:rsid w:val="00242A3A"/>
    <w:rsid w:val="00245A2E"/>
    <w:rsid w:val="002509A7"/>
    <w:rsid w:val="00251B2A"/>
    <w:rsid w:val="00252165"/>
    <w:rsid w:val="002523D1"/>
    <w:rsid w:val="002534DF"/>
    <w:rsid w:val="00253F7B"/>
    <w:rsid w:val="002544FB"/>
    <w:rsid w:val="00254A30"/>
    <w:rsid w:val="00255889"/>
    <w:rsid w:val="0025766A"/>
    <w:rsid w:val="002577E6"/>
    <w:rsid w:val="002578DD"/>
    <w:rsid w:val="00260422"/>
    <w:rsid w:val="00260F06"/>
    <w:rsid w:val="0026117A"/>
    <w:rsid w:val="002611FD"/>
    <w:rsid w:val="002612AE"/>
    <w:rsid w:val="002613C8"/>
    <w:rsid w:val="00261BA2"/>
    <w:rsid w:val="002621D7"/>
    <w:rsid w:val="0026224E"/>
    <w:rsid w:val="00262525"/>
    <w:rsid w:val="00262A3E"/>
    <w:rsid w:val="0026320B"/>
    <w:rsid w:val="00263A81"/>
    <w:rsid w:val="002644DA"/>
    <w:rsid w:val="00264A49"/>
    <w:rsid w:val="002650EF"/>
    <w:rsid w:val="00265756"/>
    <w:rsid w:val="00265BDB"/>
    <w:rsid w:val="00270C10"/>
    <w:rsid w:val="00270F1B"/>
    <w:rsid w:val="00273582"/>
    <w:rsid w:val="00273ACC"/>
    <w:rsid w:val="00273E6F"/>
    <w:rsid w:val="002756D7"/>
    <w:rsid w:val="00276A3E"/>
    <w:rsid w:val="00276C56"/>
    <w:rsid w:val="0027756F"/>
    <w:rsid w:val="00277DC9"/>
    <w:rsid w:val="002809E1"/>
    <w:rsid w:val="002810D4"/>
    <w:rsid w:val="002813A1"/>
    <w:rsid w:val="00282347"/>
    <w:rsid w:val="00283248"/>
    <w:rsid w:val="002848BF"/>
    <w:rsid w:val="00284D4F"/>
    <w:rsid w:val="00286338"/>
    <w:rsid w:val="00286B84"/>
    <w:rsid w:val="00287DFD"/>
    <w:rsid w:val="00287E07"/>
    <w:rsid w:val="00292B69"/>
    <w:rsid w:val="002931BF"/>
    <w:rsid w:val="002954C5"/>
    <w:rsid w:val="002973AD"/>
    <w:rsid w:val="002975C7"/>
    <w:rsid w:val="00297AD2"/>
    <w:rsid w:val="002A0207"/>
    <w:rsid w:val="002A0454"/>
    <w:rsid w:val="002A101E"/>
    <w:rsid w:val="002A1A47"/>
    <w:rsid w:val="002A1A66"/>
    <w:rsid w:val="002A2631"/>
    <w:rsid w:val="002A2689"/>
    <w:rsid w:val="002A6D0B"/>
    <w:rsid w:val="002A7C22"/>
    <w:rsid w:val="002B0033"/>
    <w:rsid w:val="002B1A98"/>
    <w:rsid w:val="002B2AE1"/>
    <w:rsid w:val="002B3B67"/>
    <w:rsid w:val="002B3D34"/>
    <w:rsid w:val="002B4515"/>
    <w:rsid w:val="002B474F"/>
    <w:rsid w:val="002B5219"/>
    <w:rsid w:val="002B574A"/>
    <w:rsid w:val="002B6DB4"/>
    <w:rsid w:val="002B717B"/>
    <w:rsid w:val="002C13C5"/>
    <w:rsid w:val="002C31A6"/>
    <w:rsid w:val="002C3233"/>
    <w:rsid w:val="002C3E2A"/>
    <w:rsid w:val="002C404E"/>
    <w:rsid w:val="002C4C93"/>
    <w:rsid w:val="002D03B1"/>
    <w:rsid w:val="002D05D5"/>
    <w:rsid w:val="002D11DD"/>
    <w:rsid w:val="002D41B3"/>
    <w:rsid w:val="002D4A02"/>
    <w:rsid w:val="002D630B"/>
    <w:rsid w:val="002D6CD3"/>
    <w:rsid w:val="002D7445"/>
    <w:rsid w:val="002D77F5"/>
    <w:rsid w:val="002E0394"/>
    <w:rsid w:val="002E12B6"/>
    <w:rsid w:val="002E12E8"/>
    <w:rsid w:val="002E2595"/>
    <w:rsid w:val="002E6060"/>
    <w:rsid w:val="002F0D69"/>
    <w:rsid w:val="002F150A"/>
    <w:rsid w:val="002F21C7"/>
    <w:rsid w:val="002F30F8"/>
    <w:rsid w:val="002F4E29"/>
    <w:rsid w:val="002F51C2"/>
    <w:rsid w:val="002F53C9"/>
    <w:rsid w:val="002F5593"/>
    <w:rsid w:val="002F5E0F"/>
    <w:rsid w:val="002F61AA"/>
    <w:rsid w:val="002F62E9"/>
    <w:rsid w:val="002F63BA"/>
    <w:rsid w:val="002F69BA"/>
    <w:rsid w:val="00300794"/>
    <w:rsid w:val="00300A36"/>
    <w:rsid w:val="00303BC3"/>
    <w:rsid w:val="003044E5"/>
    <w:rsid w:val="0030496F"/>
    <w:rsid w:val="0030747A"/>
    <w:rsid w:val="003111B0"/>
    <w:rsid w:val="00312BDA"/>
    <w:rsid w:val="003135F6"/>
    <w:rsid w:val="00314313"/>
    <w:rsid w:val="00314522"/>
    <w:rsid w:val="0031461D"/>
    <w:rsid w:val="00314D1E"/>
    <w:rsid w:val="003152EC"/>
    <w:rsid w:val="0031536F"/>
    <w:rsid w:val="003214D4"/>
    <w:rsid w:val="00324BC7"/>
    <w:rsid w:val="003267D9"/>
    <w:rsid w:val="00326B5B"/>
    <w:rsid w:val="003272B4"/>
    <w:rsid w:val="00330DD4"/>
    <w:rsid w:val="00330E68"/>
    <w:rsid w:val="00331FBC"/>
    <w:rsid w:val="0033442B"/>
    <w:rsid w:val="00336BAE"/>
    <w:rsid w:val="00336C2F"/>
    <w:rsid w:val="00337BE8"/>
    <w:rsid w:val="00340722"/>
    <w:rsid w:val="0034110C"/>
    <w:rsid w:val="003429B5"/>
    <w:rsid w:val="00345FFD"/>
    <w:rsid w:val="00347038"/>
    <w:rsid w:val="00347DDD"/>
    <w:rsid w:val="0035036C"/>
    <w:rsid w:val="0035118E"/>
    <w:rsid w:val="0035218D"/>
    <w:rsid w:val="003525FF"/>
    <w:rsid w:val="00352EB4"/>
    <w:rsid w:val="0035317C"/>
    <w:rsid w:val="00353562"/>
    <w:rsid w:val="003539C8"/>
    <w:rsid w:val="00355526"/>
    <w:rsid w:val="00355FD5"/>
    <w:rsid w:val="00357714"/>
    <w:rsid w:val="0036095E"/>
    <w:rsid w:val="003614FE"/>
    <w:rsid w:val="0036279E"/>
    <w:rsid w:val="003640B7"/>
    <w:rsid w:val="00365183"/>
    <w:rsid w:val="003667DD"/>
    <w:rsid w:val="00366E19"/>
    <w:rsid w:val="003673BD"/>
    <w:rsid w:val="00367913"/>
    <w:rsid w:val="00370049"/>
    <w:rsid w:val="00370997"/>
    <w:rsid w:val="00370A18"/>
    <w:rsid w:val="003731C1"/>
    <w:rsid w:val="00373236"/>
    <w:rsid w:val="003734F4"/>
    <w:rsid w:val="00373A1A"/>
    <w:rsid w:val="0037494A"/>
    <w:rsid w:val="00374A87"/>
    <w:rsid w:val="00375B38"/>
    <w:rsid w:val="003765C0"/>
    <w:rsid w:val="00376964"/>
    <w:rsid w:val="00377337"/>
    <w:rsid w:val="0038088A"/>
    <w:rsid w:val="00381816"/>
    <w:rsid w:val="003820F3"/>
    <w:rsid w:val="00384A46"/>
    <w:rsid w:val="00384D4E"/>
    <w:rsid w:val="00385377"/>
    <w:rsid w:val="00385866"/>
    <w:rsid w:val="0038595D"/>
    <w:rsid w:val="003865D6"/>
    <w:rsid w:val="00387746"/>
    <w:rsid w:val="0039042D"/>
    <w:rsid w:val="00392167"/>
    <w:rsid w:val="003929C8"/>
    <w:rsid w:val="00393CA1"/>
    <w:rsid w:val="00394403"/>
    <w:rsid w:val="00394A51"/>
    <w:rsid w:val="00396384"/>
    <w:rsid w:val="003A0D2E"/>
    <w:rsid w:val="003A1723"/>
    <w:rsid w:val="003A195A"/>
    <w:rsid w:val="003A1D77"/>
    <w:rsid w:val="003A2970"/>
    <w:rsid w:val="003A3305"/>
    <w:rsid w:val="003A3FE8"/>
    <w:rsid w:val="003A54AB"/>
    <w:rsid w:val="003A5D02"/>
    <w:rsid w:val="003A6650"/>
    <w:rsid w:val="003A6BDC"/>
    <w:rsid w:val="003A7CEE"/>
    <w:rsid w:val="003B076A"/>
    <w:rsid w:val="003B1460"/>
    <w:rsid w:val="003B282A"/>
    <w:rsid w:val="003B28E5"/>
    <w:rsid w:val="003B36E5"/>
    <w:rsid w:val="003B36E6"/>
    <w:rsid w:val="003B3702"/>
    <w:rsid w:val="003B42C0"/>
    <w:rsid w:val="003B5DA1"/>
    <w:rsid w:val="003B7250"/>
    <w:rsid w:val="003B7312"/>
    <w:rsid w:val="003B7B38"/>
    <w:rsid w:val="003C0B11"/>
    <w:rsid w:val="003C105F"/>
    <w:rsid w:val="003C37C6"/>
    <w:rsid w:val="003C4A3F"/>
    <w:rsid w:val="003C7CC8"/>
    <w:rsid w:val="003D0986"/>
    <w:rsid w:val="003D3A08"/>
    <w:rsid w:val="003D4E5B"/>
    <w:rsid w:val="003D4E68"/>
    <w:rsid w:val="003D6BA8"/>
    <w:rsid w:val="003D6F31"/>
    <w:rsid w:val="003E0CD9"/>
    <w:rsid w:val="003E0EBA"/>
    <w:rsid w:val="003E297C"/>
    <w:rsid w:val="003E5D78"/>
    <w:rsid w:val="003E7EB5"/>
    <w:rsid w:val="003F2490"/>
    <w:rsid w:val="003F2D2A"/>
    <w:rsid w:val="003F340B"/>
    <w:rsid w:val="003F4DBE"/>
    <w:rsid w:val="003F52AB"/>
    <w:rsid w:val="003F54C6"/>
    <w:rsid w:val="003F5887"/>
    <w:rsid w:val="003F683A"/>
    <w:rsid w:val="003F76EB"/>
    <w:rsid w:val="004007C5"/>
    <w:rsid w:val="00400BBA"/>
    <w:rsid w:val="00401467"/>
    <w:rsid w:val="00401ABB"/>
    <w:rsid w:val="00401D8B"/>
    <w:rsid w:val="004023F2"/>
    <w:rsid w:val="004028A2"/>
    <w:rsid w:val="004028B6"/>
    <w:rsid w:val="00403B38"/>
    <w:rsid w:val="00403E75"/>
    <w:rsid w:val="00404C28"/>
    <w:rsid w:val="00406CC9"/>
    <w:rsid w:val="0040775F"/>
    <w:rsid w:val="0041009A"/>
    <w:rsid w:val="0041155D"/>
    <w:rsid w:val="00411C28"/>
    <w:rsid w:val="00412B47"/>
    <w:rsid w:val="00414BB9"/>
    <w:rsid w:val="0041577C"/>
    <w:rsid w:val="004160F4"/>
    <w:rsid w:val="00416235"/>
    <w:rsid w:val="00416391"/>
    <w:rsid w:val="004174D1"/>
    <w:rsid w:val="004217CF"/>
    <w:rsid w:val="0042227B"/>
    <w:rsid w:val="00423BA3"/>
    <w:rsid w:val="00424050"/>
    <w:rsid w:val="004253A3"/>
    <w:rsid w:val="00425603"/>
    <w:rsid w:val="00426080"/>
    <w:rsid w:val="00430810"/>
    <w:rsid w:val="00430841"/>
    <w:rsid w:val="00431D29"/>
    <w:rsid w:val="004327ED"/>
    <w:rsid w:val="00433019"/>
    <w:rsid w:val="00434963"/>
    <w:rsid w:val="004351DB"/>
    <w:rsid w:val="00435772"/>
    <w:rsid w:val="00435F6F"/>
    <w:rsid w:val="00440EBB"/>
    <w:rsid w:val="00441180"/>
    <w:rsid w:val="004411C8"/>
    <w:rsid w:val="0044221A"/>
    <w:rsid w:val="00442B4A"/>
    <w:rsid w:val="0044304A"/>
    <w:rsid w:val="0044357C"/>
    <w:rsid w:val="00443A45"/>
    <w:rsid w:val="00443AC1"/>
    <w:rsid w:val="00444188"/>
    <w:rsid w:val="004441D7"/>
    <w:rsid w:val="0044426E"/>
    <w:rsid w:val="0044503C"/>
    <w:rsid w:val="0044508B"/>
    <w:rsid w:val="0045010A"/>
    <w:rsid w:val="00450E2D"/>
    <w:rsid w:val="00451AFC"/>
    <w:rsid w:val="00452E01"/>
    <w:rsid w:val="004539D3"/>
    <w:rsid w:val="00453DAA"/>
    <w:rsid w:val="00454EC2"/>
    <w:rsid w:val="004550F3"/>
    <w:rsid w:val="00455EB3"/>
    <w:rsid w:val="004564F2"/>
    <w:rsid w:val="004574E6"/>
    <w:rsid w:val="00457BE8"/>
    <w:rsid w:val="00460100"/>
    <w:rsid w:val="0046042D"/>
    <w:rsid w:val="004606E1"/>
    <w:rsid w:val="0046153D"/>
    <w:rsid w:val="00461D2C"/>
    <w:rsid w:val="00462B8A"/>
    <w:rsid w:val="00463219"/>
    <w:rsid w:val="00464234"/>
    <w:rsid w:val="00464B95"/>
    <w:rsid w:val="00465CB3"/>
    <w:rsid w:val="00466780"/>
    <w:rsid w:val="004668A1"/>
    <w:rsid w:val="00466C71"/>
    <w:rsid w:val="00470992"/>
    <w:rsid w:val="00471BEE"/>
    <w:rsid w:val="004722F9"/>
    <w:rsid w:val="004747BC"/>
    <w:rsid w:val="00474980"/>
    <w:rsid w:val="0047519C"/>
    <w:rsid w:val="00475F27"/>
    <w:rsid w:val="00476CCE"/>
    <w:rsid w:val="00477B83"/>
    <w:rsid w:val="004802B8"/>
    <w:rsid w:val="00481D55"/>
    <w:rsid w:val="00482CF1"/>
    <w:rsid w:val="00484579"/>
    <w:rsid w:val="0048516A"/>
    <w:rsid w:val="00485C0B"/>
    <w:rsid w:val="00486AD8"/>
    <w:rsid w:val="00486BB7"/>
    <w:rsid w:val="00490587"/>
    <w:rsid w:val="00492997"/>
    <w:rsid w:val="0049385B"/>
    <w:rsid w:val="00494DA4"/>
    <w:rsid w:val="0049500C"/>
    <w:rsid w:val="00495136"/>
    <w:rsid w:val="00495B4D"/>
    <w:rsid w:val="00496D74"/>
    <w:rsid w:val="00497AB2"/>
    <w:rsid w:val="004A02FA"/>
    <w:rsid w:val="004A0461"/>
    <w:rsid w:val="004A0FB2"/>
    <w:rsid w:val="004A2102"/>
    <w:rsid w:val="004A2B15"/>
    <w:rsid w:val="004A38E1"/>
    <w:rsid w:val="004A72B1"/>
    <w:rsid w:val="004B09C0"/>
    <w:rsid w:val="004B0AEE"/>
    <w:rsid w:val="004B1385"/>
    <w:rsid w:val="004B43D3"/>
    <w:rsid w:val="004B4AEE"/>
    <w:rsid w:val="004B6A54"/>
    <w:rsid w:val="004B7952"/>
    <w:rsid w:val="004B7C5B"/>
    <w:rsid w:val="004B7E76"/>
    <w:rsid w:val="004C084E"/>
    <w:rsid w:val="004C0C16"/>
    <w:rsid w:val="004C0E3F"/>
    <w:rsid w:val="004C1FF7"/>
    <w:rsid w:val="004C45CF"/>
    <w:rsid w:val="004C47D7"/>
    <w:rsid w:val="004C7D86"/>
    <w:rsid w:val="004D1206"/>
    <w:rsid w:val="004D3C91"/>
    <w:rsid w:val="004D3E7B"/>
    <w:rsid w:val="004D5EEE"/>
    <w:rsid w:val="004D711F"/>
    <w:rsid w:val="004D7A28"/>
    <w:rsid w:val="004D7FA7"/>
    <w:rsid w:val="004E0236"/>
    <w:rsid w:val="004E0DEE"/>
    <w:rsid w:val="004E0EA1"/>
    <w:rsid w:val="004E11F6"/>
    <w:rsid w:val="004E25D4"/>
    <w:rsid w:val="004E306F"/>
    <w:rsid w:val="004E371D"/>
    <w:rsid w:val="004E3AF1"/>
    <w:rsid w:val="004E52A1"/>
    <w:rsid w:val="004E798B"/>
    <w:rsid w:val="004E79F1"/>
    <w:rsid w:val="004F004D"/>
    <w:rsid w:val="004F1016"/>
    <w:rsid w:val="004F10CC"/>
    <w:rsid w:val="004F13C8"/>
    <w:rsid w:val="004F2589"/>
    <w:rsid w:val="004F3C91"/>
    <w:rsid w:val="004F47AB"/>
    <w:rsid w:val="004F4C41"/>
    <w:rsid w:val="004F652F"/>
    <w:rsid w:val="0050151D"/>
    <w:rsid w:val="00501FDB"/>
    <w:rsid w:val="005044D5"/>
    <w:rsid w:val="005046CD"/>
    <w:rsid w:val="00504B0E"/>
    <w:rsid w:val="00506DCB"/>
    <w:rsid w:val="00507F60"/>
    <w:rsid w:val="0051007A"/>
    <w:rsid w:val="00511876"/>
    <w:rsid w:val="005125FF"/>
    <w:rsid w:val="00512776"/>
    <w:rsid w:val="005128DB"/>
    <w:rsid w:val="00512AB5"/>
    <w:rsid w:val="0051347B"/>
    <w:rsid w:val="005164CB"/>
    <w:rsid w:val="00517A87"/>
    <w:rsid w:val="00521676"/>
    <w:rsid w:val="00525D10"/>
    <w:rsid w:val="005264FA"/>
    <w:rsid w:val="00527EC1"/>
    <w:rsid w:val="00530E7A"/>
    <w:rsid w:val="0053114B"/>
    <w:rsid w:val="00531E3F"/>
    <w:rsid w:val="00531E9B"/>
    <w:rsid w:val="005324DD"/>
    <w:rsid w:val="0053345B"/>
    <w:rsid w:val="00537668"/>
    <w:rsid w:val="00542C60"/>
    <w:rsid w:val="00545776"/>
    <w:rsid w:val="00547A9F"/>
    <w:rsid w:val="005508D1"/>
    <w:rsid w:val="00551C41"/>
    <w:rsid w:val="00551E40"/>
    <w:rsid w:val="00552A7A"/>
    <w:rsid w:val="00553F9B"/>
    <w:rsid w:val="00553FD0"/>
    <w:rsid w:val="00554603"/>
    <w:rsid w:val="005558F5"/>
    <w:rsid w:val="00555C73"/>
    <w:rsid w:val="00556F63"/>
    <w:rsid w:val="0055705D"/>
    <w:rsid w:val="005571DA"/>
    <w:rsid w:val="00561139"/>
    <w:rsid w:val="00561388"/>
    <w:rsid w:val="00562356"/>
    <w:rsid w:val="00562639"/>
    <w:rsid w:val="0056289A"/>
    <w:rsid w:val="0056297C"/>
    <w:rsid w:val="00562BFA"/>
    <w:rsid w:val="005641CE"/>
    <w:rsid w:val="00566000"/>
    <w:rsid w:val="00570032"/>
    <w:rsid w:val="00570D3B"/>
    <w:rsid w:val="00570FF7"/>
    <w:rsid w:val="00571C72"/>
    <w:rsid w:val="00571F3C"/>
    <w:rsid w:val="005724BF"/>
    <w:rsid w:val="005748E3"/>
    <w:rsid w:val="005749D1"/>
    <w:rsid w:val="00574A66"/>
    <w:rsid w:val="00574CCE"/>
    <w:rsid w:val="0057500F"/>
    <w:rsid w:val="005764B1"/>
    <w:rsid w:val="00576FAA"/>
    <w:rsid w:val="005773FB"/>
    <w:rsid w:val="00577C17"/>
    <w:rsid w:val="00580719"/>
    <w:rsid w:val="005820AC"/>
    <w:rsid w:val="00582460"/>
    <w:rsid w:val="00582487"/>
    <w:rsid w:val="00582E14"/>
    <w:rsid w:val="005843A7"/>
    <w:rsid w:val="005859F2"/>
    <w:rsid w:val="00585E43"/>
    <w:rsid w:val="00587FB4"/>
    <w:rsid w:val="00590EB6"/>
    <w:rsid w:val="005923CD"/>
    <w:rsid w:val="00592A36"/>
    <w:rsid w:val="0059454E"/>
    <w:rsid w:val="00596041"/>
    <w:rsid w:val="0059660E"/>
    <w:rsid w:val="005A003D"/>
    <w:rsid w:val="005A04EA"/>
    <w:rsid w:val="005A0BC0"/>
    <w:rsid w:val="005A0E2A"/>
    <w:rsid w:val="005A11F5"/>
    <w:rsid w:val="005A4C3D"/>
    <w:rsid w:val="005A59ED"/>
    <w:rsid w:val="005A672E"/>
    <w:rsid w:val="005B09C8"/>
    <w:rsid w:val="005B20F0"/>
    <w:rsid w:val="005B3650"/>
    <w:rsid w:val="005B3C69"/>
    <w:rsid w:val="005B4EE4"/>
    <w:rsid w:val="005B5F4A"/>
    <w:rsid w:val="005C0303"/>
    <w:rsid w:val="005C06EC"/>
    <w:rsid w:val="005C162F"/>
    <w:rsid w:val="005C17D6"/>
    <w:rsid w:val="005C1FEA"/>
    <w:rsid w:val="005C35BA"/>
    <w:rsid w:val="005C3774"/>
    <w:rsid w:val="005C4729"/>
    <w:rsid w:val="005C7420"/>
    <w:rsid w:val="005C76FE"/>
    <w:rsid w:val="005C7AB4"/>
    <w:rsid w:val="005D0086"/>
    <w:rsid w:val="005D0EED"/>
    <w:rsid w:val="005D186F"/>
    <w:rsid w:val="005D23B9"/>
    <w:rsid w:val="005D2B9A"/>
    <w:rsid w:val="005D2BFD"/>
    <w:rsid w:val="005D3111"/>
    <w:rsid w:val="005D467A"/>
    <w:rsid w:val="005D6357"/>
    <w:rsid w:val="005D7A9D"/>
    <w:rsid w:val="005E0081"/>
    <w:rsid w:val="005E1C1A"/>
    <w:rsid w:val="005E2467"/>
    <w:rsid w:val="005E2808"/>
    <w:rsid w:val="005E2C33"/>
    <w:rsid w:val="005E2DA2"/>
    <w:rsid w:val="005E3C1E"/>
    <w:rsid w:val="005E45EB"/>
    <w:rsid w:val="005E6DDF"/>
    <w:rsid w:val="005E7878"/>
    <w:rsid w:val="005E7A38"/>
    <w:rsid w:val="005E7D93"/>
    <w:rsid w:val="005F0E0E"/>
    <w:rsid w:val="005F2221"/>
    <w:rsid w:val="005F3462"/>
    <w:rsid w:val="005F36C0"/>
    <w:rsid w:val="005F3A30"/>
    <w:rsid w:val="005F5688"/>
    <w:rsid w:val="005F7CCD"/>
    <w:rsid w:val="00602F7C"/>
    <w:rsid w:val="0060363D"/>
    <w:rsid w:val="0060381B"/>
    <w:rsid w:val="00603D3E"/>
    <w:rsid w:val="00604032"/>
    <w:rsid w:val="00604AE6"/>
    <w:rsid w:val="00605877"/>
    <w:rsid w:val="00605AC0"/>
    <w:rsid w:val="00605E46"/>
    <w:rsid w:val="00606028"/>
    <w:rsid w:val="0060748B"/>
    <w:rsid w:val="00607543"/>
    <w:rsid w:val="00607601"/>
    <w:rsid w:val="00612312"/>
    <w:rsid w:val="006125D5"/>
    <w:rsid w:val="00612B46"/>
    <w:rsid w:val="0061337E"/>
    <w:rsid w:val="0061466B"/>
    <w:rsid w:val="00615337"/>
    <w:rsid w:val="006163B1"/>
    <w:rsid w:val="00616EE7"/>
    <w:rsid w:val="00617CB5"/>
    <w:rsid w:val="00620F84"/>
    <w:rsid w:val="006224FF"/>
    <w:rsid w:val="00622A8E"/>
    <w:rsid w:val="0062373C"/>
    <w:rsid w:val="0062375E"/>
    <w:rsid w:val="006256D4"/>
    <w:rsid w:val="00630798"/>
    <w:rsid w:val="006328B0"/>
    <w:rsid w:val="00635080"/>
    <w:rsid w:val="006353C1"/>
    <w:rsid w:val="0063578F"/>
    <w:rsid w:val="00635CC2"/>
    <w:rsid w:val="00636603"/>
    <w:rsid w:val="006370E7"/>
    <w:rsid w:val="00640E83"/>
    <w:rsid w:val="00641506"/>
    <w:rsid w:val="00641D4C"/>
    <w:rsid w:val="0064284F"/>
    <w:rsid w:val="00642BCB"/>
    <w:rsid w:val="00642CC8"/>
    <w:rsid w:val="006444C6"/>
    <w:rsid w:val="00644804"/>
    <w:rsid w:val="00644DF5"/>
    <w:rsid w:val="00645A45"/>
    <w:rsid w:val="006460CC"/>
    <w:rsid w:val="00646D00"/>
    <w:rsid w:val="006472D8"/>
    <w:rsid w:val="00647768"/>
    <w:rsid w:val="00652963"/>
    <w:rsid w:val="00653281"/>
    <w:rsid w:val="006541FD"/>
    <w:rsid w:val="00654D92"/>
    <w:rsid w:val="00654D9C"/>
    <w:rsid w:val="0066105F"/>
    <w:rsid w:val="00661324"/>
    <w:rsid w:val="00661CEE"/>
    <w:rsid w:val="00663B0F"/>
    <w:rsid w:val="006640E8"/>
    <w:rsid w:val="00664157"/>
    <w:rsid w:val="006654F0"/>
    <w:rsid w:val="006655AE"/>
    <w:rsid w:val="00665E08"/>
    <w:rsid w:val="006662B1"/>
    <w:rsid w:val="00666D8F"/>
    <w:rsid w:val="00666E6E"/>
    <w:rsid w:val="00667005"/>
    <w:rsid w:val="00667070"/>
    <w:rsid w:val="00667ED6"/>
    <w:rsid w:val="00671C4D"/>
    <w:rsid w:val="00671F50"/>
    <w:rsid w:val="00671F86"/>
    <w:rsid w:val="0067230B"/>
    <w:rsid w:val="00672BBC"/>
    <w:rsid w:val="00672ED8"/>
    <w:rsid w:val="0067511E"/>
    <w:rsid w:val="00676E02"/>
    <w:rsid w:val="00680D95"/>
    <w:rsid w:val="00686037"/>
    <w:rsid w:val="00686952"/>
    <w:rsid w:val="006869FB"/>
    <w:rsid w:val="00687872"/>
    <w:rsid w:val="00687EA0"/>
    <w:rsid w:val="00690B5C"/>
    <w:rsid w:val="006917AC"/>
    <w:rsid w:val="00694066"/>
    <w:rsid w:val="00695B82"/>
    <w:rsid w:val="00697206"/>
    <w:rsid w:val="006A01C7"/>
    <w:rsid w:val="006A1F4E"/>
    <w:rsid w:val="006A2F1E"/>
    <w:rsid w:val="006A3429"/>
    <w:rsid w:val="006A428B"/>
    <w:rsid w:val="006A50A3"/>
    <w:rsid w:val="006A6240"/>
    <w:rsid w:val="006A69BB"/>
    <w:rsid w:val="006A7F0D"/>
    <w:rsid w:val="006A7F48"/>
    <w:rsid w:val="006B28DA"/>
    <w:rsid w:val="006B3E8B"/>
    <w:rsid w:val="006B4A69"/>
    <w:rsid w:val="006B556E"/>
    <w:rsid w:val="006B5DE4"/>
    <w:rsid w:val="006B6641"/>
    <w:rsid w:val="006B7B2B"/>
    <w:rsid w:val="006C0BA3"/>
    <w:rsid w:val="006C49C8"/>
    <w:rsid w:val="006C527D"/>
    <w:rsid w:val="006C6BD5"/>
    <w:rsid w:val="006C6F51"/>
    <w:rsid w:val="006D02F7"/>
    <w:rsid w:val="006D1341"/>
    <w:rsid w:val="006D1BE0"/>
    <w:rsid w:val="006D2C02"/>
    <w:rsid w:val="006D42B0"/>
    <w:rsid w:val="006D73EC"/>
    <w:rsid w:val="006D75EE"/>
    <w:rsid w:val="006E042B"/>
    <w:rsid w:val="006E0D54"/>
    <w:rsid w:val="006E2055"/>
    <w:rsid w:val="006E2B42"/>
    <w:rsid w:val="006E3B03"/>
    <w:rsid w:val="006E4401"/>
    <w:rsid w:val="006E503A"/>
    <w:rsid w:val="006E5969"/>
    <w:rsid w:val="006E5CE0"/>
    <w:rsid w:val="006E77CF"/>
    <w:rsid w:val="006E7A3B"/>
    <w:rsid w:val="006F0485"/>
    <w:rsid w:val="006F17F1"/>
    <w:rsid w:val="006F2219"/>
    <w:rsid w:val="006F366D"/>
    <w:rsid w:val="006F42FF"/>
    <w:rsid w:val="006F4EB1"/>
    <w:rsid w:val="006F5823"/>
    <w:rsid w:val="006F7732"/>
    <w:rsid w:val="006F776C"/>
    <w:rsid w:val="00700EB6"/>
    <w:rsid w:val="007014C0"/>
    <w:rsid w:val="0070197E"/>
    <w:rsid w:val="00701D97"/>
    <w:rsid w:val="007020D5"/>
    <w:rsid w:val="00702599"/>
    <w:rsid w:val="00702AC8"/>
    <w:rsid w:val="00702B4A"/>
    <w:rsid w:val="00704D9F"/>
    <w:rsid w:val="00704E8C"/>
    <w:rsid w:val="00707F13"/>
    <w:rsid w:val="007121F1"/>
    <w:rsid w:val="00715967"/>
    <w:rsid w:val="00717CA7"/>
    <w:rsid w:val="00721F6E"/>
    <w:rsid w:val="00722120"/>
    <w:rsid w:val="007222D2"/>
    <w:rsid w:val="00722D80"/>
    <w:rsid w:val="00724E99"/>
    <w:rsid w:val="00726D86"/>
    <w:rsid w:val="0072763B"/>
    <w:rsid w:val="00731700"/>
    <w:rsid w:val="007326FC"/>
    <w:rsid w:val="007328C6"/>
    <w:rsid w:val="00733094"/>
    <w:rsid w:val="007332B4"/>
    <w:rsid w:val="007366B1"/>
    <w:rsid w:val="00737044"/>
    <w:rsid w:val="00740545"/>
    <w:rsid w:val="00741486"/>
    <w:rsid w:val="007415B4"/>
    <w:rsid w:val="0074205A"/>
    <w:rsid w:val="00743211"/>
    <w:rsid w:val="00744E99"/>
    <w:rsid w:val="007457D2"/>
    <w:rsid w:val="007500C0"/>
    <w:rsid w:val="00751783"/>
    <w:rsid w:val="007520AE"/>
    <w:rsid w:val="00752169"/>
    <w:rsid w:val="0075420F"/>
    <w:rsid w:val="0075444C"/>
    <w:rsid w:val="00754956"/>
    <w:rsid w:val="00756B87"/>
    <w:rsid w:val="00756CD3"/>
    <w:rsid w:val="00757F1E"/>
    <w:rsid w:val="0076111B"/>
    <w:rsid w:val="00762A72"/>
    <w:rsid w:val="00764E7C"/>
    <w:rsid w:val="00765CE9"/>
    <w:rsid w:val="007665F2"/>
    <w:rsid w:val="00766A82"/>
    <w:rsid w:val="00766BB9"/>
    <w:rsid w:val="00766F8B"/>
    <w:rsid w:val="007675BE"/>
    <w:rsid w:val="00767745"/>
    <w:rsid w:val="00767E5B"/>
    <w:rsid w:val="0077017C"/>
    <w:rsid w:val="00770E1E"/>
    <w:rsid w:val="00772139"/>
    <w:rsid w:val="007721EB"/>
    <w:rsid w:val="007727A9"/>
    <w:rsid w:val="007770BD"/>
    <w:rsid w:val="00780A6C"/>
    <w:rsid w:val="00780BAF"/>
    <w:rsid w:val="00780F5B"/>
    <w:rsid w:val="0078137B"/>
    <w:rsid w:val="00785450"/>
    <w:rsid w:val="00790F62"/>
    <w:rsid w:val="00791032"/>
    <w:rsid w:val="007913FB"/>
    <w:rsid w:val="00791455"/>
    <w:rsid w:val="00792B4F"/>
    <w:rsid w:val="00795F54"/>
    <w:rsid w:val="00796F52"/>
    <w:rsid w:val="007975B8"/>
    <w:rsid w:val="007A03CF"/>
    <w:rsid w:val="007A04ED"/>
    <w:rsid w:val="007A1382"/>
    <w:rsid w:val="007A1C46"/>
    <w:rsid w:val="007A37BE"/>
    <w:rsid w:val="007A3F45"/>
    <w:rsid w:val="007A440D"/>
    <w:rsid w:val="007A5137"/>
    <w:rsid w:val="007A5362"/>
    <w:rsid w:val="007A7896"/>
    <w:rsid w:val="007A7B31"/>
    <w:rsid w:val="007B067E"/>
    <w:rsid w:val="007B0A4F"/>
    <w:rsid w:val="007B2457"/>
    <w:rsid w:val="007B3124"/>
    <w:rsid w:val="007B44A2"/>
    <w:rsid w:val="007B56D2"/>
    <w:rsid w:val="007B61BE"/>
    <w:rsid w:val="007B6AAC"/>
    <w:rsid w:val="007C0423"/>
    <w:rsid w:val="007C1417"/>
    <w:rsid w:val="007C28B1"/>
    <w:rsid w:val="007C3A3D"/>
    <w:rsid w:val="007C427C"/>
    <w:rsid w:val="007C5486"/>
    <w:rsid w:val="007C5C14"/>
    <w:rsid w:val="007C6B90"/>
    <w:rsid w:val="007D0FEC"/>
    <w:rsid w:val="007D126A"/>
    <w:rsid w:val="007D154A"/>
    <w:rsid w:val="007D1DDC"/>
    <w:rsid w:val="007D2F88"/>
    <w:rsid w:val="007D59B2"/>
    <w:rsid w:val="007D5A8D"/>
    <w:rsid w:val="007E1308"/>
    <w:rsid w:val="007E36D8"/>
    <w:rsid w:val="007E3C9A"/>
    <w:rsid w:val="007E491B"/>
    <w:rsid w:val="007E6844"/>
    <w:rsid w:val="007E6A63"/>
    <w:rsid w:val="007E783B"/>
    <w:rsid w:val="007F068A"/>
    <w:rsid w:val="007F0873"/>
    <w:rsid w:val="007F1E13"/>
    <w:rsid w:val="007F29AB"/>
    <w:rsid w:val="007F59FE"/>
    <w:rsid w:val="007F5CE3"/>
    <w:rsid w:val="007F6285"/>
    <w:rsid w:val="007F70A1"/>
    <w:rsid w:val="008009BD"/>
    <w:rsid w:val="00801AB7"/>
    <w:rsid w:val="00801F46"/>
    <w:rsid w:val="00802DA6"/>
    <w:rsid w:val="00803DCB"/>
    <w:rsid w:val="00804DA1"/>
    <w:rsid w:val="008062F3"/>
    <w:rsid w:val="008143C1"/>
    <w:rsid w:val="008155B3"/>
    <w:rsid w:val="00815FDA"/>
    <w:rsid w:val="00816CD2"/>
    <w:rsid w:val="008207F5"/>
    <w:rsid w:val="00821CF1"/>
    <w:rsid w:val="00823057"/>
    <w:rsid w:val="00823A3D"/>
    <w:rsid w:val="00823E27"/>
    <w:rsid w:val="008249FA"/>
    <w:rsid w:val="0082627A"/>
    <w:rsid w:val="00826784"/>
    <w:rsid w:val="00830450"/>
    <w:rsid w:val="008307A1"/>
    <w:rsid w:val="00831983"/>
    <w:rsid w:val="0083259E"/>
    <w:rsid w:val="00832CE0"/>
    <w:rsid w:val="00832DA8"/>
    <w:rsid w:val="008349D1"/>
    <w:rsid w:val="0083585D"/>
    <w:rsid w:val="008363AC"/>
    <w:rsid w:val="0084175F"/>
    <w:rsid w:val="008420B5"/>
    <w:rsid w:val="00842E1C"/>
    <w:rsid w:val="008436B1"/>
    <w:rsid w:val="00843AAA"/>
    <w:rsid w:val="0084557B"/>
    <w:rsid w:val="00845863"/>
    <w:rsid w:val="00845D25"/>
    <w:rsid w:val="00847816"/>
    <w:rsid w:val="00850957"/>
    <w:rsid w:val="00851118"/>
    <w:rsid w:val="00851215"/>
    <w:rsid w:val="00852023"/>
    <w:rsid w:val="008534F9"/>
    <w:rsid w:val="00854333"/>
    <w:rsid w:val="00854B6F"/>
    <w:rsid w:val="00855D4E"/>
    <w:rsid w:val="00857970"/>
    <w:rsid w:val="00860206"/>
    <w:rsid w:val="00860434"/>
    <w:rsid w:val="00861B0E"/>
    <w:rsid w:val="00861CA3"/>
    <w:rsid w:val="008627D5"/>
    <w:rsid w:val="00863464"/>
    <w:rsid w:val="0086354E"/>
    <w:rsid w:val="00865AF2"/>
    <w:rsid w:val="00866ACA"/>
    <w:rsid w:val="008674DC"/>
    <w:rsid w:val="0086762C"/>
    <w:rsid w:val="008677EB"/>
    <w:rsid w:val="008704F3"/>
    <w:rsid w:val="0087166A"/>
    <w:rsid w:val="00872254"/>
    <w:rsid w:val="00872FFF"/>
    <w:rsid w:val="008730E7"/>
    <w:rsid w:val="008742C2"/>
    <w:rsid w:val="008763C1"/>
    <w:rsid w:val="00876872"/>
    <w:rsid w:val="00876A10"/>
    <w:rsid w:val="00876A41"/>
    <w:rsid w:val="00876FBC"/>
    <w:rsid w:val="008771A9"/>
    <w:rsid w:val="00877436"/>
    <w:rsid w:val="008776BD"/>
    <w:rsid w:val="00877AFC"/>
    <w:rsid w:val="00881DB5"/>
    <w:rsid w:val="00882DF5"/>
    <w:rsid w:val="0088394F"/>
    <w:rsid w:val="00883E37"/>
    <w:rsid w:val="00884FD6"/>
    <w:rsid w:val="00886AE3"/>
    <w:rsid w:val="00886C0D"/>
    <w:rsid w:val="0088758E"/>
    <w:rsid w:val="00890AB8"/>
    <w:rsid w:val="00890DD8"/>
    <w:rsid w:val="00892CFE"/>
    <w:rsid w:val="00895300"/>
    <w:rsid w:val="00897E4F"/>
    <w:rsid w:val="008A19DA"/>
    <w:rsid w:val="008A1DBE"/>
    <w:rsid w:val="008A2122"/>
    <w:rsid w:val="008A2774"/>
    <w:rsid w:val="008A2C72"/>
    <w:rsid w:val="008A3D86"/>
    <w:rsid w:val="008A4092"/>
    <w:rsid w:val="008A498B"/>
    <w:rsid w:val="008A4B07"/>
    <w:rsid w:val="008A5F95"/>
    <w:rsid w:val="008A6E25"/>
    <w:rsid w:val="008A743F"/>
    <w:rsid w:val="008B06E7"/>
    <w:rsid w:val="008B4195"/>
    <w:rsid w:val="008B4BBC"/>
    <w:rsid w:val="008B5637"/>
    <w:rsid w:val="008B5E38"/>
    <w:rsid w:val="008B6ACC"/>
    <w:rsid w:val="008B73D5"/>
    <w:rsid w:val="008C2004"/>
    <w:rsid w:val="008C201D"/>
    <w:rsid w:val="008C2216"/>
    <w:rsid w:val="008C2E23"/>
    <w:rsid w:val="008C31A6"/>
    <w:rsid w:val="008C3379"/>
    <w:rsid w:val="008C4F33"/>
    <w:rsid w:val="008C52A9"/>
    <w:rsid w:val="008C57B4"/>
    <w:rsid w:val="008C6272"/>
    <w:rsid w:val="008C69FC"/>
    <w:rsid w:val="008C750D"/>
    <w:rsid w:val="008C7D93"/>
    <w:rsid w:val="008D1778"/>
    <w:rsid w:val="008D1DFF"/>
    <w:rsid w:val="008D2348"/>
    <w:rsid w:val="008D24A6"/>
    <w:rsid w:val="008D24CD"/>
    <w:rsid w:val="008D3584"/>
    <w:rsid w:val="008D3A06"/>
    <w:rsid w:val="008D3DA9"/>
    <w:rsid w:val="008D4033"/>
    <w:rsid w:val="008D42DA"/>
    <w:rsid w:val="008D468B"/>
    <w:rsid w:val="008D4B5D"/>
    <w:rsid w:val="008D4D55"/>
    <w:rsid w:val="008D5705"/>
    <w:rsid w:val="008D5AC0"/>
    <w:rsid w:val="008D6260"/>
    <w:rsid w:val="008D7240"/>
    <w:rsid w:val="008D7CEC"/>
    <w:rsid w:val="008E0533"/>
    <w:rsid w:val="008E09D5"/>
    <w:rsid w:val="008E1391"/>
    <w:rsid w:val="008E160F"/>
    <w:rsid w:val="008E21CE"/>
    <w:rsid w:val="008E298E"/>
    <w:rsid w:val="008E3471"/>
    <w:rsid w:val="008E5855"/>
    <w:rsid w:val="008E6080"/>
    <w:rsid w:val="008E698F"/>
    <w:rsid w:val="008E6D9F"/>
    <w:rsid w:val="008E6E5A"/>
    <w:rsid w:val="008E7015"/>
    <w:rsid w:val="008E7393"/>
    <w:rsid w:val="008F122F"/>
    <w:rsid w:val="008F2D3B"/>
    <w:rsid w:val="008F3322"/>
    <w:rsid w:val="008F3FEB"/>
    <w:rsid w:val="008F4F20"/>
    <w:rsid w:val="008F5AA6"/>
    <w:rsid w:val="008F5B35"/>
    <w:rsid w:val="008F75A2"/>
    <w:rsid w:val="008F7FF9"/>
    <w:rsid w:val="009013C8"/>
    <w:rsid w:val="0090240C"/>
    <w:rsid w:val="00902A6D"/>
    <w:rsid w:val="00903876"/>
    <w:rsid w:val="009062CC"/>
    <w:rsid w:val="009108F8"/>
    <w:rsid w:val="009136D9"/>
    <w:rsid w:val="00913FAE"/>
    <w:rsid w:val="00914195"/>
    <w:rsid w:val="009162FB"/>
    <w:rsid w:val="009163A8"/>
    <w:rsid w:val="00916824"/>
    <w:rsid w:val="00916923"/>
    <w:rsid w:val="00921B20"/>
    <w:rsid w:val="00922871"/>
    <w:rsid w:val="00922994"/>
    <w:rsid w:val="009232D5"/>
    <w:rsid w:val="00923652"/>
    <w:rsid w:val="00923ACE"/>
    <w:rsid w:val="0092465C"/>
    <w:rsid w:val="00926102"/>
    <w:rsid w:val="00926D5D"/>
    <w:rsid w:val="0092739F"/>
    <w:rsid w:val="00930527"/>
    <w:rsid w:val="0093149F"/>
    <w:rsid w:val="00931A00"/>
    <w:rsid w:val="00934011"/>
    <w:rsid w:val="00934BDA"/>
    <w:rsid w:val="0093519E"/>
    <w:rsid w:val="0093690A"/>
    <w:rsid w:val="0094000A"/>
    <w:rsid w:val="009411FF"/>
    <w:rsid w:val="00942C5F"/>
    <w:rsid w:val="00945242"/>
    <w:rsid w:val="00945F1D"/>
    <w:rsid w:val="00946F95"/>
    <w:rsid w:val="00947D64"/>
    <w:rsid w:val="00951C57"/>
    <w:rsid w:val="00952579"/>
    <w:rsid w:val="00952922"/>
    <w:rsid w:val="00953EDF"/>
    <w:rsid w:val="00955322"/>
    <w:rsid w:val="00956A14"/>
    <w:rsid w:val="00956C9F"/>
    <w:rsid w:val="00957A7F"/>
    <w:rsid w:val="00957D53"/>
    <w:rsid w:val="00957DE7"/>
    <w:rsid w:val="00961973"/>
    <w:rsid w:val="00961B65"/>
    <w:rsid w:val="00961C1F"/>
    <w:rsid w:val="00962F7C"/>
    <w:rsid w:val="00964AE7"/>
    <w:rsid w:val="00964FE3"/>
    <w:rsid w:val="0096620F"/>
    <w:rsid w:val="009666B7"/>
    <w:rsid w:val="00966A47"/>
    <w:rsid w:val="009679AE"/>
    <w:rsid w:val="009704C8"/>
    <w:rsid w:val="0097168E"/>
    <w:rsid w:val="00972329"/>
    <w:rsid w:val="0097256B"/>
    <w:rsid w:val="00972DB7"/>
    <w:rsid w:val="00972ECB"/>
    <w:rsid w:val="009733A0"/>
    <w:rsid w:val="00973FF7"/>
    <w:rsid w:val="009740EC"/>
    <w:rsid w:val="00974EE6"/>
    <w:rsid w:val="00976047"/>
    <w:rsid w:val="009766CF"/>
    <w:rsid w:val="00980033"/>
    <w:rsid w:val="009828B5"/>
    <w:rsid w:val="00982A6F"/>
    <w:rsid w:val="00982D01"/>
    <w:rsid w:val="00983317"/>
    <w:rsid w:val="0098484F"/>
    <w:rsid w:val="00984B58"/>
    <w:rsid w:val="00985C86"/>
    <w:rsid w:val="00985D68"/>
    <w:rsid w:val="00986F64"/>
    <w:rsid w:val="00987C46"/>
    <w:rsid w:val="009917CD"/>
    <w:rsid w:val="009922E1"/>
    <w:rsid w:val="00992344"/>
    <w:rsid w:val="009926BD"/>
    <w:rsid w:val="009928CD"/>
    <w:rsid w:val="00992A37"/>
    <w:rsid w:val="00994AE0"/>
    <w:rsid w:val="00995069"/>
    <w:rsid w:val="009969C2"/>
    <w:rsid w:val="00997704"/>
    <w:rsid w:val="00997EAE"/>
    <w:rsid w:val="009A186E"/>
    <w:rsid w:val="009A2E01"/>
    <w:rsid w:val="009A4AF8"/>
    <w:rsid w:val="009A4ECC"/>
    <w:rsid w:val="009A61A1"/>
    <w:rsid w:val="009A7160"/>
    <w:rsid w:val="009A71FC"/>
    <w:rsid w:val="009A7CF1"/>
    <w:rsid w:val="009B0DBD"/>
    <w:rsid w:val="009B0E7D"/>
    <w:rsid w:val="009B0F2C"/>
    <w:rsid w:val="009B14F2"/>
    <w:rsid w:val="009B3891"/>
    <w:rsid w:val="009B38D2"/>
    <w:rsid w:val="009B3E78"/>
    <w:rsid w:val="009B5B86"/>
    <w:rsid w:val="009B65F3"/>
    <w:rsid w:val="009B6D9F"/>
    <w:rsid w:val="009B73FB"/>
    <w:rsid w:val="009C0E5D"/>
    <w:rsid w:val="009C1819"/>
    <w:rsid w:val="009C2042"/>
    <w:rsid w:val="009C4654"/>
    <w:rsid w:val="009C6082"/>
    <w:rsid w:val="009C718E"/>
    <w:rsid w:val="009C73A5"/>
    <w:rsid w:val="009D0878"/>
    <w:rsid w:val="009D1807"/>
    <w:rsid w:val="009D28FB"/>
    <w:rsid w:val="009D3BEB"/>
    <w:rsid w:val="009D3C4E"/>
    <w:rsid w:val="009D416C"/>
    <w:rsid w:val="009D5FCB"/>
    <w:rsid w:val="009D6909"/>
    <w:rsid w:val="009D6F5B"/>
    <w:rsid w:val="009D727D"/>
    <w:rsid w:val="009D758F"/>
    <w:rsid w:val="009E1314"/>
    <w:rsid w:val="009E2E10"/>
    <w:rsid w:val="009E3037"/>
    <w:rsid w:val="009E3821"/>
    <w:rsid w:val="009E40F1"/>
    <w:rsid w:val="009E477F"/>
    <w:rsid w:val="009E4BB3"/>
    <w:rsid w:val="009E68FA"/>
    <w:rsid w:val="009E6B39"/>
    <w:rsid w:val="009E7855"/>
    <w:rsid w:val="009F02F3"/>
    <w:rsid w:val="009F0AEC"/>
    <w:rsid w:val="009F1723"/>
    <w:rsid w:val="009F173D"/>
    <w:rsid w:val="009F2D06"/>
    <w:rsid w:val="009F3BEF"/>
    <w:rsid w:val="009F40D0"/>
    <w:rsid w:val="009F4324"/>
    <w:rsid w:val="009F4795"/>
    <w:rsid w:val="009F4AB5"/>
    <w:rsid w:val="009F6212"/>
    <w:rsid w:val="00A01114"/>
    <w:rsid w:val="00A0119E"/>
    <w:rsid w:val="00A04BF6"/>
    <w:rsid w:val="00A065C7"/>
    <w:rsid w:val="00A068BC"/>
    <w:rsid w:val="00A06A8A"/>
    <w:rsid w:val="00A06AED"/>
    <w:rsid w:val="00A10AEE"/>
    <w:rsid w:val="00A11BF3"/>
    <w:rsid w:val="00A12E6E"/>
    <w:rsid w:val="00A13768"/>
    <w:rsid w:val="00A13E30"/>
    <w:rsid w:val="00A149BC"/>
    <w:rsid w:val="00A15C20"/>
    <w:rsid w:val="00A16BD7"/>
    <w:rsid w:val="00A16CB0"/>
    <w:rsid w:val="00A17002"/>
    <w:rsid w:val="00A17080"/>
    <w:rsid w:val="00A176A5"/>
    <w:rsid w:val="00A17D10"/>
    <w:rsid w:val="00A17D6D"/>
    <w:rsid w:val="00A20803"/>
    <w:rsid w:val="00A23B46"/>
    <w:rsid w:val="00A2469E"/>
    <w:rsid w:val="00A2530E"/>
    <w:rsid w:val="00A26C99"/>
    <w:rsid w:val="00A27E51"/>
    <w:rsid w:val="00A313FB"/>
    <w:rsid w:val="00A3216D"/>
    <w:rsid w:val="00A321A6"/>
    <w:rsid w:val="00A322A7"/>
    <w:rsid w:val="00A34F21"/>
    <w:rsid w:val="00A360BC"/>
    <w:rsid w:val="00A36C4D"/>
    <w:rsid w:val="00A36C9B"/>
    <w:rsid w:val="00A40919"/>
    <w:rsid w:val="00A40BCA"/>
    <w:rsid w:val="00A41146"/>
    <w:rsid w:val="00A41779"/>
    <w:rsid w:val="00A433C1"/>
    <w:rsid w:val="00A43575"/>
    <w:rsid w:val="00A43EBF"/>
    <w:rsid w:val="00A445BF"/>
    <w:rsid w:val="00A445D1"/>
    <w:rsid w:val="00A44C07"/>
    <w:rsid w:val="00A44D5F"/>
    <w:rsid w:val="00A453BF"/>
    <w:rsid w:val="00A47964"/>
    <w:rsid w:val="00A479E2"/>
    <w:rsid w:val="00A505A6"/>
    <w:rsid w:val="00A51650"/>
    <w:rsid w:val="00A5183A"/>
    <w:rsid w:val="00A521AC"/>
    <w:rsid w:val="00A52476"/>
    <w:rsid w:val="00A54707"/>
    <w:rsid w:val="00A55AB2"/>
    <w:rsid w:val="00A56EA7"/>
    <w:rsid w:val="00A61B53"/>
    <w:rsid w:val="00A65A12"/>
    <w:rsid w:val="00A65C3B"/>
    <w:rsid w:val="00A66FD7"/>
    <w:rsid w:val="00A70179"/>
    <w:rsid w:val="00A703E7"/>
    <w:rsid w:val="00A70716"/>
    <w:rsid w:val="00A73308"/>
    <w:rsid w:val="00A73AE5"/>
    <w:rsid w:val="00A76170"/>
    <w:rsid w:val="00A77E4D"/>
    <w:rsid w:val="00A81ADB"/>
    <w:rsid w:val="00A81E4F"/>
    <w:rsid w:val="00A833CC"/>
    <w:rsid w:val="00A83556"/>
    <w:rsid w:val="00A8381D"/>
    <w:rsid w:val="00A843EF"/>
    <w:rsid w:val="00A84B71"/>
    <w:rsid w:val="00A85589"/>
    <w:rsid w:val="00A86200"/>
    <w:rsid w:val="00A86B0F"/>
    <w:rsid w:val="00A87021"/>
    <w:rsid w:val="00A87935"/>
    <w:rsid w:val="00A907AF"/>
    <w:rsid w:val="00A92CD1"/>
    <w:rsid w:val="00A93087"/>
    <w:rsid w:val="00A93236"/>
    <w:rsid w:val="00A9351D"/>
    <w:rsid w:val="00A939CD"/>
    <w:rsid w:val="00A954F3"/>
    <w:rsid w:val="00A95948"/>
    <w:rsid w:val="00A96D6B"/>
    <w:rsid w:val="00A97102"/>
    <w:rsid w:val="00A971F5"/>
    <w:rsid w:val="00A97F4A"/>
    <w:rsid w:val="00AA0763"/>
    <w:rsid w:val="00AA0BCA"/>
    <w:rsid w:val="00AA0C92"/>
    <w:rsid w:val="00AA125E"/>
    <w:rsid w:val="00AA128D"/>
    <w:rsid w:val="00AA162D"/>
    <w:rsid w:val="00AA2262"/>
    <w:rsid w:val="00AA2475"/>
    <w:rsid w:val="00AA2522"/>
    <w:rsid w:val="00AA2E41"/>
    <w:rsid w:val="00AA3206"/>
    <w:rsid w:val="00AA46D7"/>
    <w:rsid w:val="00AA4F3E"/>
    <w:rsid w:val="00AA7462"/>
    <w:rsid w:val="00AB378E"/>
    <w:rsid w:val="00AB3A73"/>
    <w:rsid w:val="00AB41B3"/>
    <w:rsid w:val="00AB47E7"/>
    <w:rsid w:val="00AB51F5"/>
    <w:rsid w:val="00AB5219"/>
    <w:rsid w:val="00AB596C"/>
    <w:rsid w:val="00AB5AF0"/>
    <w:rsid w:val="00AB6A6F"/>
    <w:rsid w:val="00AB764B"/>
    <w:rsid w:val="00AB786A"/>
    <w:rsid w:val="00AC1A45"/>
    <w:rsid w:val="00AC2284"/>
    <w:rsid w:val="00AC2816"/>
    <w:rsid w:val="00AC2B8A"/>
    <w:rsid w:val="00AC3D98"/>
    <w:rsid w:val="00AC3FC4"/>
    <w:rsid w:val="00AC3FFC"/>
    <w:rsid w:val="00AC4443"/>
    <w:rsid w:val="00AC4578"/>
    <w:rsid w:val="00AC49B8"/>
    <w:rsid w:val="00AC5BEA"/>
    <w:rsid w:val="00AC68FB"/>
    <w:rsid w:val="00AD0EAB"/>
    <w:rsid w:val="00AD1195"/>
    <w:rsid w:val="00AD1F34"/>
    <w:rsid w:val="00AD2A63"/>
    <w:rsid w:val="00AD4482"/>
    <w:rsid w:val="00AD633F"/>
    <w:rsid w:val="00AD63FB"/>
    <w:rsid w:val="00AD64B9"/>
    <w:rsid w:val="00AD65EB"/>
    <w:rsid w:val="00AD7255"/>
    <w:rsid w:val="00AE0B8E"/>
    <w:rsid w:val="00AE1B0B"/>
    <w:rsid w:val="00AE2C7A"/>
    <w:rsid w:val="00AE4206"/>
    <w:rsid w:val="00AE632D"/>
    <w:rsid w:val="00AE7C17"/>
    <w:rsid w:val="00AF0060"/>
    <w:rsid w:val="00AF2562"/>
    <w:rsid w:val="00AF31A2"/>
    <w:rsid w:val="00AF434D"/>
    <w:rsid w:val="00AF4EBF"/>
    <w:rsid w:val="00AF4F65"/>
    <w:rsid w:val="00AF509D"/>
    <w:rsid w:val="00AF5636"/>
    <w:rsid w:val="00AF71F7"/>
    <w:rsid w:val="00B01F3D"/>
    <w:rsid w:val="00B031F7"/>
    <w:rsid w:val="00B04E56"/>
    <w:rsid w:val="00B04EDD"/>
    <w:rsid w:val="00B04EF2"/>
    <w:rsid w:val="00B04F9B"/>
    <w:rsid w:val="00B054FC"/>
    <w:rsid w:val="00B07630"/>
    <w:rsid w:val="00B076E8"/>
    <w:rsid w:val="00B07C49"/>
    <w:rsid w:val="00B10117"/>
    <w:rsid w:val="00B1255B"/>
    <w:rsid w:val="00B13252"/>
    <w:rsid w:val="00B15616"/>
    <w:rsid w:val="00B162BB"/>
    <w:rsid w:val="00B163B0"/>
    <w:rsid w:val="00B16B97"/>
    <w:rsid w:val="00B17434"/>
    <w:rsid w:val="00B17AA4"/>
    <w:rsid w:val="00B213B0"/>
    <w:rsid w:val="00B21BB9"/>
    <w:rsid w:val="00B24B94"/>
    <w:rsid w:val="00B257EF"/>
    <w:rsid w:val="00B30AF6"/>
    <w:rsid w:val="00B318A9"/>
    <w:rsid w:val="00B3291C"/>
    <w:rsid w:val="00B33941"/>
    <w:rsid w:val="00B33D74"/>
    <w:rsid w:val="00B34445"/>
    <w:rsid w:val="00B3531F"/>
    <w:rsid w:val="00B3555C"/>
    <w:rsid w:val="00B3653F"/>
    <w:rsid w:val="00B36F5A"/>
    <w:rsid w:val="00B40F08"/>
    <w:rsid w:val="00B425A2"/>
    <w:rsid w:val="00B4263F"/>
    <w:rsid w:val="00B426BE"/>
    <w:rsid w:val="00B435DC"/>
    <w:rsid w:val="00B441CC"/>
    <w:rsid w:val="00B44662"/>
    <w:rsid w:val="00B458A0"/>
    <w:rsid w:val="00B45D82"/>
    <w:rsid w:val="00B4747E"/>
    <w:rsid w:val="00B47726"/>
    <w:rsid w:val="00B47DDF"/>
    <w:rsid w:val="00B50D92"/>
    <w:rsid w:val="00B510D5"/>
    <w:rsid w:val="00B514A2"/>
    <w:rsid w:val="00B52598"/>
    <w:rsid w:val="00B5387C"/>
    <w:rsid w:val="00B54BD8"/>
    <w:rsid w:val="00B54DE0"/>
    <w:rsid w:val="00B55886"/>
    <w:rsid w:val="00B55928"/>
    <w:rsid w:val="00B55F30"/>
    <w:rsid w:val="00B56333"/>
    <w:rsid w:val="00B57CD8"/>
    <w:rsid w:val="00B60A9D"/>
    <w:rsid w:val="00B60CFD"/>
    <w:rsid w:val="00B61350"/>
    <w:rsid w:val="00B66300"/>
    <w:rsid w:val="00B6699B"/>
    <w:rsid w:val="00B66B35"/>
    <w:rsid w:val="00B67412"/>
    <w:rsid w:val="00B67E84"/>
    <w:rsid w:val="00B707DE"/>
    <w:rsid w:val="00B70FCA"/>
    <w:rsid w:val="00B7170C"/>
    <w:rsid w:val="00B72B4E"/>
    <w:rsid w:val="00B733F0"/>
    <w:rsid w:val="00B745B5"/>
    <w:rsid w:val="00B7483A"/>
    <w:rsid w:val="00B75164"/>
    <w:rsid w:val="00B76116"/>
    <w:rsid w:val="00B778D5"/>
    <w:rsid w:val="00B77AB6"/>
    <w:rsid w:val="00B77BDE"/>
    <w:rsid w:val="00B77FF3"/>
    <w:rsid w:val="00B801B5"/>
    <w:rsid w:val="00B81FF3"/>
    <w:rsid w:val="00B8273E"/>
    <w:rsid w:val="00B845AC"/>
    <w:rsid w:val="00B8541F"/>
    <w:rsid w:val="00B861AD"/>
    <w:rsid w:val="00B8779C"/>
    <w:rsid w:val="00B90930"/>
    <w:rsid w:val="00B918E7"/>
    <w:rsid w:val="00B91C24"/>
    <w:rsid w:val="00B928C9"/>
    <w:rsid w:val="00B92C93"/>
    <w:rsid w:val="00B935CC"/>
    <w:rsid w:val="00B941C4"/>
    <w:rsid w:val="00B947C1"/>
    <w:rsid w:val="00B94A24"/>
    <w:rsid w:val="00B95407"/>
    <w:rsid w:val="00B95C08"/>
    <w:rsid w:val="00B962B6"/>
    <w:rsid w:val="00B96F31"/>
    <w:rsid w:val="00B974CC"/>
    <w:rsid w:val="00BA0B0A"/>
    <w:rsid w:val="00BA1E4F"/>
    <w:rsid w:val="00BA2106"/>
    <w:rsid w:val="00BA3C40"/>
    <w:rsid w:val="00BA3DA7"/>
    <w:rsid w:val="00BA4F96"/>
    <w:rsid w:val="00BA55E5"/>
    <w:rsid w:val="00BA5960"/>
    <w:rsid w:val="00BB323D"/>
    <w:rsid w:val="00BB4219"/>
    <w:rsid w:val="00BB4E85"/>
    <w:rsid w:val="00BB5A0E"/>
    <w:rsid w:val="00BB5BB7"/>
    <w:rsid w:val="00BB66FA"/>
    <w:rsid w:val="00BB6DBD"/>
    <w:rsid w:val="00BB75DB"/>
    <w:rsid w:val="00BC0533"/>
    <w:rsid w:val="00BC0BD9"/>
    <w:rsid w:val="00BC11B3"/>
    <w:rsid w:val="00BC12D7"/>
    <w:rsid w:val="00BC2FF5"/>
    <w:rsid w:val="00BC35D0"/>
    <w:rsid w:val="00BC478C"/>
    <w:rsid w:val="00BC53E3"/>
    <w:rsid w:val="00BC5C25"/>
    <w:rsid w:val="00BC619B"/>
    <w:rsid w:val="00BC6E09"/>
    <w:rsid w:val="00BC7BE1"/>
    <w:rsid w:val="00BD07BA"/>
    <w:rsid w:val="00BD09D0"/>
    <w:rsid w:val="00BD0E4D"/>
    <w:rsid w:val="00BD0F44"/>
    <w:rsid w:val="00BD1962"/>
    <w:rsid w:val="00BD21CC"/>
    <w:rsid w:val="00BD2231"/>
    <w:rsid w:val="00BD3364"/>
    <w:rsid w:val="00BD3577"/>
    <w:rsid w:val="00BD3696"/>
    <w:rsid w:val="00BD3CAD"/>
    <w:rsid w:val="00BD482B"/>
    <w:rsid w:val="00BD4945"/>
    <w:rsid w:val="00BD552A"/>
    <w:rsid w:val="00BD56BC"/>
    <w:rsid w:val="00BD596D"/>
    <w:rsid w:val="00BD5D84"/>
    <w:rsid w:val="00BD6B19"/>
    <w:rsid w:val="00BE0583"/>
    <w:rsid w:val="00BE0CA5"/>
    <w:rsid w:val="00BE1A55"/>
    <w:rsid w:val="00BE41A6"/>
    <w:rsid w:val="00BE48A4"/>
    <w:rsid w:val="00BE4BBA"/>
    <w:rsid w:val="00BE61CC"/>
    <w:rsid w:val="00BE7A29"/>
    <w:rsid w:val="00BF171F"/>
    <w:rsid w:val="00BF2168"/>
    <w:rsid w:val="00BF3E04"/>
    <w:rsid w:val="00BF54AE"/>
    <w:rsid w:val="00BF5D2F"/>
    <w:rsid w:val="00BF770C"/>
    <w:rsid w:val="00C009B8"/>
    <w:rsid w:val="00C027B8"/>
    <w:rsid w:val="00C0318E"/>
    <w:rsid w:val="00C03AE1"/>
    <w:rsid w:val="00C041A0"/>
    <w:rsid w:val="00C0487B"/>
    <w:rsid w:val="00C04EE0"/>
    <w:rsid w:val="00C057A8"/>
    <w:rsid w:val="00C05A73"/>
    <w:rsid w:val="00C0752E"/>
    <w:rsid w:val="00C07DC2"/>
    <w:rsid w:val="00C10033"/>
    <w:rsid w:val="00C10EFE"/>
    <w:rsid w:val="00C11CE7"/>
    <w:rsid w:val="00C137E4"/>
    <w:rsid w:val="00C13F88"/>
    <w:rsid w:val="00C150D0"/>
    <w:rsid w:val="00C1573B"/>
    <w:rsid w:val="00C177D0"/>
    <w:rsid w:val="00C17EBB"/>
    <w:rsid w:val="00C20C28"/>
    <w:rsid w:val="00C20C2F"/>
    <w:rsid w:val="00C20F6A"/>
    <w:rsid w:val="00C21DA1"/>
    <w:rsid w:val="00C2333B"/>
    <w:rsid w:val="00C24D01"/>
    <w:rsid w:val="00C262D4"/>
    <w:rsid w:val="00C2661C"/>
    <w:rsid w:val="00C26871"/>
    <w:rsid w:val="00C2753D"/>
    <w:rsid w:val="00C3234C"/>
    <w:rsid w:val="00C33680"/>
    <w:rsid w:val="00C33C38"/>
    <w:rsid w:val="00C34564"/>
    <w:rsid w:val="00C35EDE"/>
    <w:rsid w:val="00C36112"/>
    <w:rsid w:val="00C41894"/>
    <w:rsid w:val="00C41FC1"/>
    <w:rsid w:val="00C4269C"/>
    <w:rsid w:val="00C44DB1"/>
    <w:rsid w:val="00C454F7"/>
    <w:rsid w:val="00C45673"/>
    <w:rsid w:val="00C506C3"/>
    <w:rsid w:val="00C511E3"/>
    <w:rsid w:val="00C518CB"/>
    <w:rsid w:val="00C51E82"/>
    <w:rsid w:val="00C5290E"/>
    <w:rsid w:val="00C53F4C"/>
    <w:rsid w:val="00C54B9C"/>
    <w:rsid w:val="00C55AB4"/>
    <w:rsid w:val="00C600AC"/>
    <w:rsid w:val="00C60AE8"/>
    <w:rsid w:val="00C60BD4"/>
    <w:rsid w:val="00C617C9"/>
    <w:rsid w:val="00C61BD9"/>
    <w:rsid w:val="00C61D77"/>
    <w:rsid w:val="00C62CFE"/>
    <w:rsid w:val="00C64437"/>
    <w:rsid w:val="00C64D23"/>
    <w:rsid w:val="00C657AA"/>
    <w:rsid w:val="00C65858"/>
    <w:rsid w:val="00C65C38"/>
    <w:rsid w:val="00C65F79"/>
    <w:rsid w:val="00C66CC1"/>
    <w:rsid w:val="00C6724F"/>
    <w:rsid w:val="00C679F6"/>
    <w:rsid w:val="00C70AD9"/>
    <w:rsid w:val="00C70EEF"/>
    <w:rsid w:val="00C71AAC"/>
    <w:rsid w:val="00C71AE6"/>
    <w:rsid w:val="00C723CD"/>
    <w:rsid w:val="00C72771"/>
    <w:rsid w:val="00C72843"/>
    <w:rsid w:val="00C72A4C"/>
    <w:rsid w:val="00C73124"/>
    <w:rsid w:val="00C739F0"/>
    <w:rsid w:val="00C739FD"/>
    <w:rsid w:val="00C74349"/>
    <w:rsid w:val="00C75AD5"/>
    <w:rsid w:val="00C801EC"/>
    <w:rsid w:val="00C80888"/>
    <w:rsid w:val="00C80BD7"/>
    <w:rsid w:val="00C80FB6"/>
    <w:rsid w:val="00C81ABD"/>
    <w:rsid w:val="00C82379"/>
    <w:rsid w:val="00C8341F"/>
    <w:rsid w:val="00C83AFA"/>
    <w:rsid w:val="00C85494"/>
    <w:rsid w:val="00C86003"/>
    <w:rsid w:val="00C861AD"/>
    <w:rsid w:val="00C86859"/>
    <w:rsid w:val="00C9028C"/>
    <w:rsid w:val="00C90B0A"/>
    <w:rsid w:val="00C92313"/>
    <w:rsid w:val="00C93F30"/>
    <w:rsid w:val="00C94CBD"/>
    <w:rsid w:val="00C94D26"/>
    <w:rsid w:val="00C961B2"/>
    <w:rsid w:val="00C964AD"/>
    <w:rsid w:val="00C97276"/>
    <w:rsid w:val="00CA0B86"/>
    <w:rsid w:val="00CA1138"/>
    <w:rsid w:val="00CA1AA0"/>
    <w:rsid w:val="00CA1C80"/>
    <w:rsid w:val="00CA2633"/>
    <w:rsid w:val="00CA32F6"/>
    <w:rsid w:val="00CA3BEE"/>
    <w:rsid w:val="00CA79E6"/>
    <w:rsid w:val="00CB0819"/>
    <w:rsid w:val="00CB10A9"/>
    <w:rsid w:val="00CB1322"/>
    <w:rsid w:val="00CB31E6"/>
    <w:rsid w:val="00CB51B0"/>
    <w:rsid w:val="00CB5216"/>
    <w:rsid w:val="00CB57B1"/>
    <w:rsid w:val="00CB614A"/>
    <w:rsid w:val="00CC0DAA"/>
    <w:rsid w:val="00CC120E"/>
    <w:rsid w:val="00CC160E"/>
    <w:rsid w:val="00CC1F65"/>
    <w:rsid w:val="00CC2E6C"/>
    <w:rsid w:val="00CC53ED"/>
    <w:rsid w:val="00CC57DB"/>
    <w:rsid w:val="00CC58E2"/>
    <w:rsid w:val="00CC5E73"/>
    <w:rsid w:val="00CC6486"/>
    <w:rsid w:val="00CC66C7"/>
    <w:rsid w:val="00CD071D"/>
    <w:rsid w:val="00CD236F"/>
    <w:rsid w:val="00CD4CBC"/>
    <w:rsid w:val="00CD5E47"/>
    <w:rsid w:val="00CD6421"/>
    <w:rsid w:val="00CD7F1F"/>
    <w:rsid w:val="00CE2AE8"/>
    <w:rsid w:val="00CE34A9"/>
    <w:rsid w:val="00CE3E1F"/>
    <w:rsid w:val="00CE4697"/>
    <w:rsid w:val="00CE5205"/>
    <w:rsid w:val="00CE5B1B"/>
    <w:rsid w:val="00CE6E4F"/>
    <w:rsid w:val="00CF0410"/>
    <w:rsid w:val="00CF1BE4"/>
    <w:rsid w:val="00CF1ECE"/>
    <w:rsid w:val="00CF2186"/>
    <w:rsid w:val="00CF2420"/>
    <w:rsid w:val="00CF2D8F"/>
    <w:rsid w:val="00CF2E8A"/>
    <w:rsid w:val="00CF5839"/>
    <w:rsid w:val="00CF7903"/>
    <w:rsid w:val="00CF7BD5"/>
    <w:rsid w:val="00D000D9"/>
    <w:rsid w:val="00D00E85"/>
    <w:rsid w:val="00D01386"/>
    <w:rsid w:val="00D04A21"/>
    <w:rsid w:val="00D075C4"/>
    <w:rsid w:val="00D1063E"/>
    <w:rsid w:val="00D1111D"/>
    <w:rsid w:val="00D1125B"/>
    <w:rsid w:val="00D115C1"/>
    <w:rsid w:val="00D11EFE"/>
    <w:rsid w:val="00D12544"/>
    <w:rsid w:val="00D139E6"/>
    <w:rsid w:val="00D1423C"/>
    <w:rsid w:val="00D15A44"/>
    <w:rsid w:val="00D173EC"/>
    <w:rsid w:val="00D17533"/>
    <w:rsid w:val="00D20914"/>
    <w:rsid w:val="00D21D8D"/>
    <w:rsid w:val="00D2207F"/>
    <w:rsid w:val="00D22DF1"/>
    <w:rsid w:val="00D2485B"/>
    <w:rsid w:val="00D25DA2"/>
    <w:rsid w:val="00D25E49"/>
    <w:rsid w:val="00D307F1"/>
    <w:rsid w:val="00D333A9"/>
    <w:rsid w:val="00D34F24"/>
    <w:rsid w:val="00D401C0"/>
    <w:rsid w:val="00D42E39"/>
    <w:rsid w:val="00D45339"/>
    <w:rsid w:val="00D4719B"/>
    <w:rsid w:val="00D4762F"/>
    <w:rsid w:val="00D52691"/>
    <w:rsid w:val="00D52798"/>
    <w:rsid w:val="00D554ED"/>
    <w:rsid w:val="00D558D9"/>
    <w:rsid w:val="00D55D93"/>
    <w:rsid w:val="00D5736A"/>
    <w:rsid w:val="00D60C2E"/>
    <w:rsid w:val="00D624B1"/>
    <w:rsid w:val="00D624DD"/>
    <w:rsid w:val="00D62E48"/>
    <w:rsid w:val="00D63229"/>
    <w:rsid w:val="00D632DF"/>
    <w:rsid w:val="00D63C92"/>
    <w:rsid w:val="00D6552F"/>
    <w:rsid w:val="00D659B1"/>
    <w:rsid w:val="00D65F88"/>
    <w:rsid w:val="00D66013"/>
    <w:rsid w:val="00D66672"/>
    <w:rsid w:val="00D667C7"/>
    <w:rsid w:val="00D7125D"/>
    <w:rsid w:val="00D7225B"/>
    <w:rsid w:val="00D73E46"/>
    <w:rsid w:val="00D754DA"/>
    <w:rsid w:val="00D764EB"/>
    <w:rsid w:val="00D777C1"/>
    <w:rsid w:val="00D8087B"/>
    <w:rsid w:val="00D80DEC"/>
    <w:rsid w:val="00D80E8D"/>
    <w:rsid w:val="00D81750"/>
    <w:rsid w:val="00D8184B"/>
    <w:rsid w:val="00D8200A"/>
    <w:rsid w:val="00D82776"/>
    <w:rsid w:val="00D83A9C"/>
    <w:rsid w:val="00D83BD3"/>
    <w:rsid w:val="00D85203"/>
    <w:rsid w:val="00D859EF"/>
    <w:rsid w:val="00D86B05"/>
    <w:rsid w:val="00D87254"/>
    <w:rsid w:val="00D9033E"/>
    <w:rsid w:val="00D911B2"/>
    <w:rsid w:val="00D92191"/>
    <w:rsid w:val="00D9232B"/>
    <w:rsid w:val="00D92577"/>
    <w:rsid w:val="00D92D75"/>
    <w:rsid w:val="00D9338D"/>
    <w:rsid w:val="00D94B6F"/>
    <w:rsid w:val="00D94C01"/>
    <w:rsid w:val="00D9570D"/>
    <w:rsid w:val="00D95CBB"/>
    <w:rsid w:val="00D95F2E"/>
    <w:rsid w:val="00D97E76"/>
    <w:rsid w:val="00DA0EB2"/>
    <w:rsid w:val="00DA1764"/>
    <w:rsid w:val="00DA1EF9"/>
    <w:rsid w:val="00DA20B6"/>
    <w:rsid w:val="00DA4074"/>
    <w:rsid w:val="00DA4570"/>
    <w:rsid w:val="00DA4888"/>
    <w:rsid w:val="00DA50B3"/>
    <w:rsid w:val="00DA6058"/>
    <w:rsid w:val="00DB2606"/>
    <w:rsid w:val="00DB28A1"/>
    <w:rsid w:val="00DB3400"/>
    <w:rsid w:val="00DB58F3"/>
    <w:rsid w:val="00DB5B17"/>
    <w:rsid w:val="00DB67B0"/>
    <w:rsid w:val="00DB7846"/>
    <w:rsid w:val="00DB7854"/>
    <w:rsid w:val="00DC0AA8"/>
    <w:rsid w:val="00DC0DA2"/>
    <w:rsid w:val="00DC1391"/>
    <w:rsid w:val="00DC1596"/>
    <w:rsid w:val="00DC215A"/>
    <w:rsid w:val="00DC329F"/>
    <w:rsid w:val="00DC3843"/>
    <w:rsid w:val="00DC3ADE"/>
    <w:rsid w:val="00DC64F6"/>
    <w:rsid w:val="00DC6FFC"/>
    <w:rsid w:val="00DC7BC5"/>
    <w:rsid w:val="00DD1514"/>
    <w:rsid w:val="00DD21DC"/>
    <w:rsid w:val="00DD2A8B"/>
    <w:rsid w:val="00DD2C3D"/>
    <w:rsid w:val="00DD34D6"/>
    <w:rsid w:val="00DD4B8E"/>
    <w:rsid w:val="00DD512C"/>
    <w:rsid w:val="00DD6639"/>
    <w:rsid w:val="00DE0860"/>
    <w:rsid w:val="00DE59D8"/>
    <w:rsid w:val="00DE665A"/>
    <w:rsid w:val="00DE66DE"/>
    <w:rsid w:val="00DE7FDD"/>
    <w:rsid w:val="00DF0133"/>
    <w:rsid w:val="00DF08AE"/>
    <w:rsid w:val="00DF0B4A"/>
    <w:rsid w:val="00DF14F5"/>
    <w:rsid w:val="00DF1D54"/>
    <w:rsid w:val="00DF20E4"/>
    <w:rsid w:val="00DF20F4"/>
    <w:rsid w:val="00DF434A"/>
    <w:rsid w:val="00DF56A2"/>
    <w:rsid w:val="00DF6F6C"/>
    <w:rsid w:val="00DF7561"/>
    <w:rsid w:val="00DF76BB"/>
    <w:rsid w:val="00E032CD"/>
    <w:rsid w:val="00E04EB8"/>
    <w:rsid w:val="00E06B77"/>
    <w:rsid w:val="00E07AB4"/>
    <w:rsid w:val="00E10FD6"/>
    <w:rsid w:val="00E126F1"/>
    <w:rsid w:val="00E154E9"/>
    <w:rsid w:val="00E16798"/>
    <w:rsid w:val="00E16F11"/>
    <w:rsid w:val="00E1798B"/>
    <w:rsid w:val="00E20986"/>
    <w:rsid w:val="00E22989"/>
    <w:rsid w:val="00E22E80"/>
    <w:rsid w:val="00E23C25"/>
    <w:rsid w:val="00E249D9"/>
    <w:rsid w:val="00E24AB7"/>
    <w:rsid w:val="00E24FFC"/>
    <w:rsid w:val="00E254A5"/>
    <w:rsid w:val="00E26915"/>
    <w:rsid w:val="00E26C59"/>
    <w:rsid w:val="00E342D0"/>
    <w:rsid w:val="00E34ACD"/>
    <w:rsid w:val="00E34BCC"/>
    <w:rsid w:val="00E34C0D"/>
    <w:rsid w:val="00E3594D"/>
    <w:rsid w:val="00E373F2"/>
    <w:rsid w:val="00E37FA5"/>
    <w:rsid w:val="00E40CC4"/>
    <w:rsid w:val="00E41C77"/>
    <w:rsid w:val="00E429F8"/>
    <w:rsid w:val="00E4371D"/>
    <w:rsid w:val="00E44838"/>
    <w:rsid w:val="00E45E90"/>
    <w:rsid w:val="00E5062D"/>
    <w:rsid w:val="00E543D9"/>
    <w:rsid w:val="00E54A3E"/>
    <w:rsid w:val="00E55F35"/>
    <w:rsid w:val="00E57505"/>
    <w:rsid w:val="00E579E9"/>
    <w:rsid w:val="00E60611"/>
    <w:rsid w:val="00E65353"/>
    <w:rsid w:val="00E66DDB"/>
    <w:rsid w:val="00E67451"/>
    <w:rsid w:val="00E71629"/>
    <w:rsid w:val="00E71EAE"/>
    <w:rsid w:val="00E729D8"/>
    <w:rsid w:val="00E74C5A"/>
    <w:rsid w:val="00E75FF0"/>
    <w:rsid w:val="00E771DC"/>
    <w:rsid w:val="00E80499"/>
    <w:rsid w:val="00E809DE"/>
    <w:rsid w:val="00E81539"/>
    <w:rsid w:val="00E822A7"/>
    <w:rsid w:val="00E82F62"/>
    <w:rsid w:val="00E847F3"/>
    <w:rsid w:val="00E85853"/>
    <w:rsid w:val="00E86002"/>
    <w:rsid w:val="00E8653F"/>
    <w:rsid w:val="00E869EC"/>
    <w:rsid w:val="00E87619"/>
    <w:rsid w:val="00E924E1"/>
    <w:rsid w:val="00E92BDD"/>
    <w:rsid w:val="00E94024"/>
    <w:rsid w:val="00E94379"/>
    <w:rsid w:val="00E94A5D"/>
    <w:rsid w:val="00E94FB0"/>
    <w:rsid w:val="00E95AE6"/>
    <w:rsid w:val="00E966FA"/>
    <w:rsid w:val="00EA0356"/>
    <w:rsid w:val="00EA40B4"/>
    <w:rsid w:val="00EA4232"/>
    <w:rsid w:val="00EA4499"/>
    <w:rsid w:val="00EA4A4D"/>
    <w:rsid w:val="00EB0C6D"/>
    <w:rsid w:val="00EB16A1"/>
    <w:rsid w:val="00EB1789"/>
    <w:rsid w:val="00EB20D3"/>
    <w:rsid w:val="00EB2753"/>
    <w:rsid w:val="00EB2E50"/>
    <w:rsid w:val="00EB5439"/>
    <w:rsid w:val="00EC416F"/>
    <w:rsid w:val="00EC4FB2"/>
    <w:rsid w:val="00EC5128"/>
    <w:rsid w:val="00EC5945"/>
    <w:rsid w:val="00EC5EA2"/>
    <w:rsid w:val="00EC6AFE"/>
    <w:rsid w:val="00EC7EF5"/>
    <w:rsid w:val="00ED0CEF"/>
    <w:rsid w:val="00ED0E15"/>
    <w:rsid w:val="00ED160E"/>
    <w:rsid w:val="00ED2181"/>
    <w:rsid w:val="00ED2914"/>
    <w:rsid w:val="00ED2FAA"/>
    <w:rsid w:val="00ED34CA"/>
    <w:rsid w:val="00ED54A4"/>
    <w:rsid w:val="00ED57E5"/>
    <w:rsid w:val="00ED5D19"/>
    <w:rsid w:val="00ED67CF"/>
    <w:rsid w:val="00EE086E"/>
    <w:rsid w:val="00EE1E0D"/>
    <w:rsid w:val="00EE1E2B"/>
    <w:rsid w:val="00EE2A9C"/>
    <w:rsid w:val="00EE68AC"/>
    <w:rsid w:val="00EF0878"/>
    <w:rsid w:val="00EF2235"/>
    <w:rsid w:val="00EF2ECB"/>
    <w:rsid w:val="00EF44CD"/>
    <w:rsid w:val="00EF577D"/>
    <w:rsid w:val="00EF6CF6"/>
    <w:rsid w:val="00EF74FF"/>
    <w:rsid w:val="00F00D71"/>
    <w:rsid w:val="00F00E1A"/>
    <w:rsid w:val="00F01CF0"/>
    <w:rsid w:val="00F02F51"/>
    <w:rsid w:val="00F03EE0"/>
    <w:rsid w:val="00F0551B"/>
    <w:rsid w:val="00F11161"/>
    <w:rsid w:val="00F1146A"/>
    <w:rsid w:val="00F12D9F"/>
    <w:rsid w:val="00F134CD"/>
    <w:rsid w:val="00F143CB"/>
    <w:rsid w:val="00F14B3F"/>
    <w:rsid w:val="00F154C0"/>
    <w:rsid w:val="00F2014E"/>
    <w:rsid w:val="00F20A8B"/>
    <w:rsid w:val="00F22484"/>
    <w:rsid w:val="00F22548"/>
    <w:rsid w:val="00F2398A"/>
    <w:rsid w:val="00F26454"/>
    <w:rsid w:val="00F27B5C"/>
    <w:rsid w:val="00F300D4"/>
    <w:rsid w:val="00F31D5E"/>
    <w:rsid w:val="00F3256D"/>
    <w:rsid w:val="00F3496D"/>
    <w:rsid w:val="00F35FC9"/>
    <w:rsid w:val="00F371A7"/>
    <w:rsid w:val="00F37AAB"/>
    <w:rsid w:val="00F426F8"/>
    <w:rsid w:val="00F46A96"/>
    <w:rsid w:val="00F46E25"/>
    <w:rsid w:val="00F50B64"/>
    <w:rsid w:val="00F50FE6"/>
    <w:rsid w:val="00F51030"/>
    <w:rsid w:val="00F5116D"/>
    <w:rsid w:val="00F512C1"/>
    <w:rsid w:val="00F52EA4"/>
    <w:rsid w:val="00F55849"/>
    <w:rsid w:val="00F55E7A"/>
    <w:rsid w:val="00F57DC2"/>
    <w:rsid w:val="00F57F02"/>
    <w:rsid w:val="00F603CB"/>
    <w:rsid w:val="00F619CB"/>
    <w:rsid w:val="00F626E0"/>
    <w:rsid w:val="00F62849"/>
    <w:rsid w:val="00F63058"/>
    <w:rsid w:val="00F63D38"/>
    <w:rsid w:val="00F64745"/>
    <w:rsid w:val="00F677D0"/>
    <w:rsid w:val="00F71472"/>
    <w:rsid w:val="00F71A37"/>
    <w:rsid w:val="00F74321"/>
    <w:rsid w:val="00F74E11"/>
    <w:rsid w:val="00F810ED"/>
    <w:rsid w:val="00F82214"/>
    <w:rsid w:val="00F8247E"/>
    <w:rsid w:val="00F82D54"/>
    <w:rsid w:val="00F84E18"/>
    <w:rsid w:val="00F852E6"/>
    <w:rsid w:val="00F85B82"/>
    <w:rsid w:val="00F85F3B"/>
    <w:rsid w:val="00F865E4"/>
    <w:rsid w:val="00F924C5"/>
    <w:rsid w:val="00F9288D"/>
    <w:rsid w:val="00F9298B"/>
    <w:rsid w:val="00F949A6"/>
    <w:rsid w:val="00F97817"/>
    <w:rsid w:val="00F97F29"/>
    <w:rsid w:val="00FA1B07"/>
    <w:rsid w:val="00FA1B59"/>
    <w:rsid w:val="00FA3177"/>
    <w:rsid w:val="00FA3E4C"/>
    <w:rsid w:val="00FA4A2F"/>
    <w:rsid w:val="00FA6558"/>
    <w:rsid w:val="00FA7BCE"/>
    <w:rsid w:val="00FB026B"/>
    <w:rsid w:val="00FB03AB"/>
    <w:rsid w:val="00FB0F80"/>
    <w:rsid w:val="00FB1592"/>
    <w:rsid w:val="00FB1CE1"/>
    <w:rsid w:val="00FB1EB5"/>
    <w:rsid w:val="00FB2280"/>
    <w:rsid w:val="00FB270D"/>
    <w:rsid w:val="00FB273B"/>
    <w:rsid w:val="00FB33EA"/>
    <w:rsid w:val="00FB3532"/>
    <w:rsid w:val="00FB6159"/>
    <w:rsid w:val="00FC05BB"/>
    <w:rsid w:val="00FC089D"/>
    <w:rsid w:val="00FC1D39"/>
    <w:rsid w:val="00FC2108"/>
    <w:rsid w:val="00FC2E53"/>
    <w:rsid w:val="00FC4822"/>
    <w:rsid w:val="00FC6972"/>
    <w:rsid w:val="00FC779F"/>
    <w:rsid w:val="00FC7CD1"/>
    <w:rsid w:val="00FD0A8E"/>
    <w:rsid w:val="00FD0B19"/>
    <w:rsid w:val="00FD3A13"/>
    <w:rsid w:val="00FD4210"/>
    <w:rsid w:val="00FD4226"/>
    <w:rsid w:val="00FD5B95"/>
    <w:rsid w:val="00FD5CEF"/>
    <w:rsid w:val="00FD6345"/>
    <w:rsid w:val="00FD6486"/>
    <w:rsid w:val="00FD66C3"/>
    <w:rsid w:val="00FD6D9D"/>
    <w:rsid w:val="00FD723D"/>
    <w:rsid w:val="00FD72BC"/>
    <w:rsid w:val="00FD7E25"/>
    <w:rsid w:val="00FE263D"/>
    <w:rsid w:val="00FE2754"/>
    <w:rsid w:val="00FE3C89"/>
    <w:rsid w:val="00FE579F"/>
    <w:rsid w:val="00FE6841"/>
    <w:rsid w:val="00FE6BFC"/>
    <w:rsid w:val="00FE7F44"/>
    <w:rsid w:val="00FF0493"/>
    <w:rsid w:val="00FF18FF"/>
    <w:rsid w:val="00FF27A4"/>
    <w:rsid w:val="00FF2992"/>
    <w:rsid w:val="00FF4D90"/>
    <w:rsid w:val="00FF6AC7"/>
    <w:rsid w:val="01490249"/>
    <w:rsid w:val="02520836"/>
    <w:rsid w:val="0431363C"/>
    <w:rsid w:val="05591854"/>
    <w:rsid w:val="07840875"/>
    <w:rsid w:val="07CB2884"/>
    <w:rsid w:val="080751D8"/>
    <w:rsid w:val="08FB4F94"/>
    <w:rsid w:val="0D8D6664"/>
    <w:rsid w:val="0E19361F"/>
    <w:rsid w:val="0EE4199D"/>
    <w:rsid w:val="0F783F36"/>
    <w:rsid w:val="100C6FF1"/>
    <w:rsid w:val="1045430B"/>
    <w:rsid w:val="11B10D49"/>
    <w:rsid w:val="124529B8"/>
    <w:rsid w:val="13BD59CC"/>
    <w:rsid w:val="152B2626"/>
    <w:rsid w:val="15D522A9"/>
    <w:rsid w:val="16CE3A2C"/>
    <w:rsid w:val="17342109"/>
    <w:rsid w:val="19437328"/>
    <w:rsid w:val="19AB354A"/>
    <w:rsid w:val="19AE153C"/>
    <w:rsid w:val="1A9452EE"/>
    <w:rsid w:val="1C0170D6"/>
    <w:rsid w:val="1CBD0ACA"/>
    <w:rsid w:val="1CF2763D"/>
    <w:rsid w:val="220077DF"/>
    <w:rsid w:val="235331E0"/>
    <w:rsid w:val="23D77196"/>
    <w:rsid w:val="279233A9"/>
    <w:rsid w:val="28875F60"/>
    <w:rsid w:val="2A2931C9"/>
    <w:rsid w:val="2A633F9C"/>
    <w:rsid w:val="2AA55B66"/>
    <w:rsid w:val="2ADE76DA"/>
    <w:rsid w:val="2BE27E1A"/>
    <w:rsid w:val="2CA4197C"/>
    <w:rsid w:val="2D260471"/>
    <w:rsid w:val="2DF044C2"/>
    <w:rsid w:val="2F0922B4"/>
    <w:rsid w:val="2FB05D17"/>
    <w:rsid w:val="2FD12682"/>
    <w:rsid w:val="30133321"/>
    <w:rsid w:val="33706A8C"/>
    <w:rsid w:val="33907A33"/>
    <w:rsid w:val="34BB40A8"/>
    <w:rsid w:val="350F3FC6"/>
    <w:rsid w:val="3549778F"/>
    <w:rsid w:val="35C45F9B"/>
    <w:rsid w:val="36275853"/>
    <w:rsid w:val="36E45053"/>
    <w:rsid w:val="384C4917"/>
    <w:rsid w:val="394F6A59"/>
    <w:rsid w:val="3BC94B3B"/>
    <w:rsid w:val="3C473827"/>
    <w:rsid w:val="3C687746"/>
    <w:rsid w:val="3E740EBA"/>
    <w:rsid w:val="3F1A48C8"/>
    <w:rsid w:val="40D37A93"/>
    <w:rsid w:val="40E15746"/>
    <w:rsid w:val="41133446"/>
    <w:rsid w:val="41671F8C"/>
    <w:rsid w:val="425E5D6D"/>
    <w:rsid w:val="434319CA"/>
    <w:rsid w:val="44E10D53"/>
    <w:rsid w:val="453A5A3F"/>
    <w:rsid w:val="457B474E"/>
    <w:rsid w:val="45AD260C"/>
    <w:rsid w:val="46A05BAF"/>
    <w:rsid w:val="471F73C9"/>
    <w:rsid w:val="479D261D"/>
    <w:rsid w:val="47F36AB8"/>
    <w:rsid w:val="4C1060F7"/>
    <w:rsid w:val="4CE066E3"/>
    <w:rsid w:val="4E33765E"/>
    <w:rsid w:val="4F2B0342"/>
    <w:rsid w:val="4F842380"/>
    <w:rsid w:val="4F974E4A"/>
    <w:rsid w:val="507B3AF6"/>
    <w:rsid w:val="512A3FE9"/>
    <w:rsid w:val="544D7DCF"/>
    <w:rsid w:val="559C1416"/>
    <w:rsid w:val="55BF536A"/>
    <w:rsid w:val="55F4699C"/>
    <w:rsid w:val="564239AF"/>
    <w:rsid w:val="56964282"/>
    <w:rsid w:val="578D16BA"/>
    <w:rsid w:val="5907435A"/>
    <w:rsid w:val="594220A7"/>
    <w:rsid w:val="59A61999"/>
    <w:rsid w:val="5A197F5F"/>
    <w:rsid w:val="5A501696"/>
    <w:rsid w:val="5A871034"/>
    <w:rsid w:val="5E822AB6"/>
    <w:rsid w:val="61564968"/>
    <w:rsid w:val="62B27956"/>
    <w:rsid w:val="636101AA"/>
    <w:rsid w:val="64362C79"/>
    <w:rsid w:val="646C3614"/>
    <w:rsid w:val="64D065C1"/>
    <w:rsid w:val="64E060B5"/>
    <w:rsid w:val="65C459D3"/>
    <w:rsid w:val="66AF553A"/>
    <w:rsid w:val="6BA7037D"/>
    <w:rsid w:val="6C61441E"/>
    <w:rsid w:val="6CAC24D8"/>
    <w:rsid w:val="6DB646B0"/>
    <w:rsid w:val="6DEE1228"/>
    <w:rsid w:val="6E1C76E6"/>
    <w:rsid w:val="6EE1222B"/>
    <w:rsid w:val="7112241F"/>
    <w:rsid w:val="718E5C52"/>
    <w:rsid w:val="72065A5D"/>
    <w:rsid w:val="7228209E"/>
    <w:rsid w:val="72F67ECF"/>
    <w:rsid w:val="732028DD"/>
    <w:rsid w:val="750B60C1"/>
    <w:rsid w:val="791126A6"/>
    <w:rsid w:val="791C539A"/>
    <w:rsid w:val="7BD60AA3"/>
    <w:rsid w:val="7C8B726B"/>
    <w:rsid w:val="7C994B96"/>
    <w:rsid w:val="7D1F2314"/>
    <w:rsid w:val="7DB80E1D"/>
    <w:rsid w:val="7E80238C"/>
    <w:rsid w:val="7F65525F"/>
    <w:rsid w:val="7F6B7E46"/>
    <w:rsid w:val="7FB43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C02766"/>
  <w15:chartTrackingRefBased/>
  <w15:docId w15:val="{B3194DD4-A33D-4513-AF27-BDF33F103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iPriority="0" w:qFormat="1"/>
    <w:lsdException w:name="envelope address" w:semiHidden="1" w:unhideWhenUsed="1"/>
    <w:lsdException w:name="envelope return" w:semiHidden="1" w:uiPriority="0" w:unhideWhenUsed="1" w:qFormat="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uiPriority="1" w:unhideWhenUsed="1"/>
    <w:lsdException w:name="Body Text"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iPriority="0" w:unhideWhenUsed="1"/>
    <w:lsdException w:name="HTML Bottom of Form" w:semiHidden="1" w:uiPriority="0" w:unhideWhenUsed="1"/>
    <w:lsdException w:name="Normal (Web)" w:uiPriority="0" w:qFormat="1"/>
    <w:lsdException w:name="HTML Acronym" w:semiHidden="1" w:uiPriority="0" w:unhideWhenUsed="1" w:qFormat="1"/>
    <w:lsdException w:name="HTML Address" w:semiHidden="1" w:unhideWhenUsed="1"/>
    <w:lsdException w:name="HTML Cite" w:uiPriority="0" w:unhideWhenUsed="1" w:qFormat="1"/>
    <w:lsdException w:name="HTML Code" w:uiPriority="0" w:unhideWhenUsed="1" w:qFormat="1"/>
    <w:lsdException w:name="HTML Definition" w:uiPriority="0" w:qFormat="1"/>
    <w:lsdException w:name="HTML Keyboard" w:semiHidden="1" w:uiPriority="0" w:unhideWhenUsed="1"/>
    <w:lsdException w:name="HTML Preformatted" w:qFormat="1"/>
    <w:lsdException w:name="HTML Sample" w:semiHidden="1" w:uiPriority="0" w:unhideWhenUsed="1"/>
    <w:lsdException w:name="HTML Typewriter" w:semiHidden="1" w:unhideWhenUsed="1"/>
    <w:lsdException w:name="HTML Variable" w:semiHidden="1" w:uiPriority="0" w:unhideWhenUsed="1"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a2"/>
    <w:qFormat/>
    <w:pPr>
      <w:widowControl w:val="0"/>
      <w:jc w:val="both"/>
    </w:pPr>
    <w:rPr>
      <w:kern w:val="2"/>
      <w:sz w:val="21"/>
      <w:szCs w:val="24"/>
    </w:rPr>
  </w:style>
  <w:style w:type="paragraph" w:styleId="10">
    <w:name w:val="heading 1"/>
    <w:basedOn w:val="a1"/>
    <w:next w:val="a1"/>
    <w:link w:val="13"/>
    <w:qFormat/>
    <w:pPr>
      <w:keepNext/>
      <w:keepLines/>
      <w:spacing w:before="340" w:after="330" w:line="576" w:lineRule="auto"/>
      <w:outlineLvl w:val="0"/>
    </w:pPr>
    <w:rPr>
      <w:rFonts w:ascii="宋体" w:hAnsi="Courier New"/>
      <w:b/>
      <w:bCs/>
      <w:kern w:val="44"/>
      <w:sz w:val="44"/>
      <w:szCs w:val="44"/>
    </w:rPr>
  </w:style>
  <w:style w:type="paragraph" w:styleId="2">
    <w:name w:val="heading 2"/>
    <w:basedOn w:val="a1"/>
    <w:next w:val="a1"/>
    <w:link w:val="23"/>
    <w:uiPriority w:val="9"/>
    <w:qFormat/>
    <w:pPr>
      <w:keepNext/>
      <w:keepLines/>
      <w:spacing w:before="260" w:after="260" w:line="415" w:lineRule="auto"/>
      <w:outlineLvl w:val="1"/>
    </w:pPr>
    <w:rPr>
      <w:rFonts w:ascii="Arial" w:eastAsia="黑体" w:hAnsi="Arial"/>
      <w:b/>
      <w:bCs/>
      <w:kern w:val="0"/>
      <w:sz w:val="32"/>
      <w:szCs w:val="32"/>
    </w:rPr>
  </w:style>
  <w:style w:type="paragraph" w:styleId="3">
    <w:name w:val="heading 3"/>
    <w:aliases w:val="H3,H31,H32,H33,H34,H35,H36,H37,H38,H39,H310,H311,H321,H331,H341,H351,H361,H371,H381,H391,H3101,H312,H322,H332,H342,H352,H362,H372,H382,H392,H3102,H3111,H3211,H3311,H3411,H3511,H3611,H3711,H3811,H3911,H31011,H313,H323,H333,H343,H353,H363,H373,h3,l3"/>
    <w:basedOn w:val="a1"/>
    <w:next w:val="a1"/>
    <w:link w:val="32"/>
    <w:qFormat/>
    <w:pPr>
      <w:keepNext/>
      <w:keepLines/>
      <w:spacing w:before="260" w:after="260" w:line="415" w:lineRule="auto"/>
      <w:outlineLvl w:val="2"/>
    </w:pPr>
    <w:rPr>
      <w:rFonts w:ascii="Times New Roman" w:hAnsi="Times New Roman"/>
      <w:b/>
      <w:kern w:val="0"/>
      <w:sz w:val="32"/>
      <w:szCs w:val="20"/>
    </w:rPr>
  </w:style>
  <w:style w:type="paragraph" w:styleId="4">
    <w:name w:val="heading 4"/>
    <w:basedOn w:val="a1"/>
    <w:next w:val="a1"/>
    <w:link w:val="42"/>
    <w:qFormat/>
    <w:pPr>
      <w:keepNext/>
      <w:keepLines/>
      <w:spacing w:before="280" w:after="290" w:line="374" w:lineRule="auto"/>
      <w:outlineLvl w:val="3"/>
    </w:pPr>
    <w:rPr>
      <w:rFonts w:ascii="Arial" w:eastAsia="黑体" w:hAnsi="Arial"/>
      <w:b/>
      <w:kern w:val="0"/>
      <w:sz w:val="28"/>
      <w:szCs w:val="20"/>
    </w:rPr>
  </w:style>
  <w:style w:type="paragraph" w:styleId="5">
    <w:name w:val="heading 5"/>
    <w:basedOn w:val="a1"/>
    <w:next w:val="a1"/>
    <w:link w:val="52"/>
    <w:uiPriority w:val="9"/>
    <w:qFormat/>
    <w:pPr>
      <w:tabs>
        <w:tab w:val="left" w:pos="992"/>
        <w:tab w:val="left" w:pos="1134"/>
      </w:tabs>
      <w:spacing w:before="280" w:after="290" w:line="360" w:lineRule="auto"/>
      <w:ind w:left="992" w:hanging="992"/>
      <w:outlineLvl w:val="4"/>
    </w:pPr>
    <w:rPr>
      <w:rFonts w:ascii="Times New Roman" w:hAnsi="Times New Roman"/>
      <w:b/>
      <w:bCs/>
      <w:kern w:val="0"/>
      <w:sz w:val="28"/>
      <w:szCs w:val="28"/>
    </w:rPr>
  </w:style>
  <w:style w:type="paragraph" w:styleId="6">
    <w:name w:val="heading 6"/>
    <w:basedOn w:val="a1"/>
    <w:next w:val="a1"/>
    <w:link w:val="62"/>
    <w:uiPriority w:val="9"/>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1"/>
    <w:next w:val="a1"/>
    <w:link w:val="72"/>
    <w:qFormat/>
    <w:pPr>
      <w:keepNext/>
      <w:keepLines/>
      <w:spacing w:before="240" w:after="64" w:line="320" w:lineRule="auto"/>
      <w:outlineLvl w:val="6"/>
    </w:pPr>
    <w:rPr>
      <w:rFonts w:ascii="Times New Roman" w:hAnsi="Times New Roman"/>
      <w:b/>
      <w:bCs/>
      <w:kern w:val="0"/>
      <w:sz w:val="24"/>
    </w:rPr>
  </w:style>
  <w:style w:type="paragraph" w:styleId="8">
    <w:name w:val="heading 8"/>
    <w:basedOn w:val="a1"/>
    <w:next w:val="a1"/>
    <w:link w:val="82"/>
    <w:uiPriority w:val="9"/>
    <w:qFormat/>
    <w:pPr>
      <w:keepNext/>
      <w:keepLines/>
      <w:spacing w:before="240" w:after="64" w:line="320" w:lineRule="auto"/>
      <w:outlineLvl w:val="7"/>
    </w:pPr>
    <w:rPr>
      <w:rFonts w:ascii="Cambria" w:hAnsi="Cambria"/>
      <w:kern w:val="0"/>
      <w:sz w:val="24"/>
    </w:rPr>
  </w:style>
  <w:style w:type="paragraph" w:styleId="9">
    <w:name w:val="heading 9"/>
    <w:basedOn w:val="a1"/>
    <w:next w:val="a3"/>
    <w:link w:val="92"/>
    <w:uiPriority w:val="9"/>
    <w:qFormat/>
    <w:pPr>
      <w:keepNext/>
      <w:keepLines/>
      <w:numPr>
        <w:ilvl w:val="8"/>
        <w:numId w:val="1"/>
      </w:numPr>
      <w:tabs>
        <w:tab w:val="left" w:pos="1584"/>
        <w:tab w:val="left" w:pos="6480"/>
      </w:tabs>
      <w:spacing w:before="240" w:after="64" w:line="320" w:lineRule="auto"/>
      <w:outlineLvl w:val="8"/>
    </w:pPr>
    <w:rPr>
      <w:rFonts w:ascii="Arial" w:eastAsia="黑体" w:hAnsi="Arial"/>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2">
    <w:name w:val="Body Text"/>
    <w:basedOn w:val="a1"/>
    <w:link w:val="30"/>
    <w:uiPriority w:val="99"/>
    <w:qFormat/>
    <w:pPr>
      <w:spacing w:line="420" w:lineRule="auto"/>
    </w:pPr>
    <w:rPr>
      <w:rFonts w:ascii="Times New Roman" w:hAnsi="Times New Roman"/>
      <w:kern w:val="0"/>
      <w:sz w:val="24"/>
    </w:rPr>
  </w:style>
  <w:style w:type="character" w:customStyle="1" w:styleId="30">
    <w:name w:val="正文文本 字符3"/>
    <w:link w:val="a2"/>
    <w:qFormat/>
    <w:rPr>
      <w:rFonts w:ascii="Times New Roman" w:eastAsia="宋体" w:hAnsi="Times New Roman" w:cs="Times New Roman"/>
      <w:kern w:val="0"/>
      <w:sz w:val="24"/>
      <w:szCs w:val="24"/>
    </w:rPr>
  </w:style>
  <w:style w:type="character" w:customStyle="1" w:styleId="13">
    <w:name w:val="标题 1 字符3"/>
    <w:link w:val="10"/>
    <w:qFormat/>
    <w:rPr>
      <w:rFonts w:ascii="宋体" w:eastAsia="宋体" w:hAnsi="Courier New" w:cs="Times New Roman"/>
      <w:b/>
      <w:bCs/>
      <w:kern w:val="44"/>
      <w:sz w:val="44"/>
      <w:szCs w:val="44"/>
    </w:rPr>
  </w:style>
  <w:style w:type="character" w:customStyle="1" w:styleId="23">
    <w:name w:val="标题 2 字符3"/>
    <w:link w:val="2"/>
    <w:uiPriority w:val="9"/>
    <w:qFormat/>
    <w:rPr>
      <w:rFonts w:ascii="Arial" w:eastAsia="黑体" w:hAnsi="Arial" w:cs="Times New Roman"/>
      <w:b/>
      <w:bCs/>
      <w:sz w:val="32"/>
      <w:szCs w:val="32"/>
    </w:rPr>
  </w:style>
  <w:style w:type="character" w:customStyle="1" w:styleId="32">
    <w:name w:val="标题 3 字符2"/>
    <w:aliases w:val="H3 字符,H31 字符,H32 字符,H33 字符,H34 字符,H35 字符,H36 字符,H37 字符,H38 字符,H39 字符,H310 字符,H311 字符,H321 字符,H331 字符,H341 字符,H351 字符,H361 字符,H371 字符,H381 字符,H391 字符,H3101 字符,H312 字符,H322 字符,H332 字符,H342 字符,H352 字符,H362 字符,H372 字符,H382 字符,H392 字符,H3102 字符,h3 字符"/>
    <w:link w:val="3"/>
    <w:qFormat/>
    <w:rPr>
      <w:rFonts w:ascii="Times New Roman" w:eastAsia="宋体" w:hAnsi="Times New Roman" w:cs="Times New Roman"/>
      <w:b/>
      <w:sz w:val="32"/>
      <w:szCs w:val="20"/>
    </w:rPr>
  </w:style>
  <w:style w:type="character" w:customStyle="1" w:styleId="42">
    <w:name w:val="标题 4 字符2"/>
    <w:link w:val="4"/>
    <w:qFormat/>
    <w:locked/>
    <w:rPr>
      <w:rFonts w:ascii="Arial" w:eastAsia="黑体" w:hAnsi="Arial" w:cs="Times New Roman"/>
      <w:b/>
      <w:sz w:val="28"/>
      <w:szCs w:val="20"/>
    </w:rPr>
  </w:style>
  <w:style w:type="character" w:customStyle="1" w:styleId="52">
    <w:name w:val="标题 5 字符2"/>
    <w:link w:val="5"/>
    <w:uiPriority w:val="99"/>
    <w:qFormat/>
    <w:locked/>
    <w:rPr>
      <w:rFonts w:ascii="Times New Roman" w:eastAsia="宋体" w:hAnsi="Times New Roman" w:cs="Times New Roman"/>
      <w:b/>
      <w:bCs/>
      <w:kern w:val="0"/>
      <w:sz w:val="28"/>
      <w:szCs w:val="28"/>
    </w:rPr>
  </w:style>
  <w:style w:type="character" w:customStyle="1" w:styleId="62">
    <w:name w:val="标题 6 字符2"/>
    <w:link w:val="6"/>
    <w:uiPriority w:val="99"/>
    <w:qFormat/>
    <w:locked/>
    <w:rPr>
      <w:rFonts w:ascii="Arial" w:eastAsia="宋体" w:hAnsi="Arial" w:cs="Times New Roman"/>
      <w:b/>
      <w:bCs/>
      <w:kern w:val="0"/>
      <w:sz w:val="28"/>
      <w:szCs w:val="18"/>
    </w:rPr>
  </w:style>
  <w:style w:type="character" w:customStyle="1" w:styleId="72">
    <w:name w:val="标题 7 字符2"/>
    <w:link w:val="7"/>
    <w:uiPriority w:val="99"/>
    <w:qFormat/>
    <w:locked/>
    <w:rPr>
      <w:rFonts w:ascii="Times New Roman" w:eastAsia="宋体" w:hAnsi="Times New Roman" w:cs="Times New Roman"/>
      <w:b/>
      <w:bCs/>
      <w:kern w:val="0"/>
      <w:sz w:val="24"/>
      <w:szCs w:val="24"/>
    </w:rPr>
  </w:style>
  <w:style w:type="character" w:customStyle="1" w:styleId="82">
    <w:name w:val="标题 8 字符2"/>
    <w:link w:val="8"/>
    <w:uiPriority w:val="99"/>
    <w:qFormat/>
    <w:locked/>
    <w:rPr>
      <w:rFonts w:ascii="Cambria" w:eastAsia="宋体" w:hAnsi="Cambria" w:cs="Times New Roman"/>
      <w:kern w:val="0"/>
      <w:sz w:val="24"/>
      <w:szCs w:val="24"/>
    </w:rPr>
  </w:style>
  <w:style w:type="character" w:customStyle="1" w:styleId="92">
    <w:name w:val="标题 9 字符2"/>
    <w:link w:val="9"/>
    <w:uiPriority w:val="99"/>
    <w:qFormat/>
    <w:rPr>
      <w:rFonts w:ascii="Arial" w:eastAsia="黑体" w:hAnsi="Arial"/>
      <w:kern w:val="2"/>
      <w:sz w:val="21"/>
    </w:rPr>
  </w:style>
  <w:style w:type="paragraph" w:styleId="a3">
    <w:name w:val="Normal Indent"/>
    <w:basedOn w:val="a1"/>
    <w:link w:val="31"/>
    <w:uiPriority w:val="99"/>
    <w:qFormat/>
    <w:pPr>
      <w:ind w:firstLine="420"/>
    </w:pPr>
    <w:rPr>
      <w:rFonts w:ascii="等线" w:eastAsia="等线" w:hAnsi="等线"/>
      <w:kern w:val="0"/>
      <w:sz w:val="20"/>
      <w:szCs w:val="20"/>
    </w:rPr>
  </w:style>
  <w:style w:type="character" w:customStyle="1" w:styleId="31">
    <w:name w:val="正文缩进 字符3"/>
    <w:link w:val="a3"/>
    <w:qFormat/>
    <w:rPr>
      <w:rFonts w:ascii="等线" w:eastAsia="等线" w:hAnsi="等线" w:cs="Times New Roman"/>
    </w:rPr>
  </w:style>
  <w:style w:type="paragraph" w:styleId="33">
    <w:name w:val="List 3"/>
    <w:basedOn w:val="a1"/>
    <w:qFormat/>
    <w:pPr>
      <w:ind w:leftChars="400" w:left="100" w:hangingChars="200" w:hanging="200"/>
    </w:pPr>
    <w:rPr>
      <w:rFonts w:ascii="Times New Roman" w:hAnsi="Times New Roman"/>
    </w:rPr>
  </w:style>
  <w:style w:type="paragraph" w:styleId="70">
    <w:name w:val="toc 7"/>
    <w:basedOn w:val="a1"/>
    <w:next w:val="a1"/>
    <w:uiPriority w:val="39"/>
    <w:unhideWhenUsed/>
    <w:qFormat/>
    <w:pPr>
      <w:ind w:leftChars="1200" w:left="2520"/>
    </w:pPr>
    <w:rPr>
      <w:szCs w:val="20"/>
    </w:rPr>
  </w:style>
  <w:style w:type="paragraph" w:styleId="20">
    <w:name w:val="List Number 2"/>
    <w:basedOn w:val="a1"/>
    <w:qFormat/>
    <w:pPr>
      <w:tabs>
        <w:tab w:val="left" w:pos="780"/>
      </w:tabs>
      <w:ind w:left="840" w:hanging="360"/>
    </w:pPr>
    <w:rPr>
      <w:szCs w:val="20"/>
    </w:rPr>
  </w:style>
  <w:style w:type="paragraph" w:styleId="a7">
    <w:name w:val="Note Heading"/>
    <w:basedOn w:val="a1"/>
    <w:next w:val="a1"/>
    <w:link w:val="a8"/>
    <w:qFormat/>
    <w:pPr>
      <w:jc w:val="center"/>
    </w:pPr>
    <w:rPr>
      <w:rFonts w:ascii="Arial Narrow" w:eastAsia="仿宋_GB2312" w:hAnsi="Arial Narrow"/>
      <w:sz w:val="24"/>
    </w:rPr>
  </w:style>
  <w:style w:type="character" w:customStyle="1" w:styleId="a8">
    <w:name w:val="注释标题 字符"/>
    <w:link w:val="a7"/>
    <w:uiPriority w:val="99"/>
    <w:qFormat/>
    <w:rPr>
      <w:rFonts w:ascii="Arial Narrow" w:eastAsia="仿宋_GB2312" w:hAnsi="Arial Narrow"/>
      <w:kern w:val="2"/>
      <w:sz w:val="24"/>
      <w:szCs w:val="24"/>
    </w:rPr>
  </w:style>
  <w:style w:type="paragraph" w:styleId="40">
    <w:name w:val="List Bullet 4"/>
    <w:basedOn w:val="a1"/>
    <w:qFormat/>
    <w:pPr>
      <w:tabs>
        <w:tab w:val="left" w:pos="2040"/>
      </w:tabs>
      <w:ind w:left="1386" w:hanging="555"/>
    </w:pPr>
    <w:rPr>
      <w:rFonts w:ascii="Arial Narrow" w:eastAsia="仿宋_GB2312" w:hAnsi="Arial Narrow"/>
      <w:sz w:val="24"/>
    </w:rPr>
  </w:style>
  <w:style w:type="paragraph" w:styleId="a9">
    <w:name w:val="List Number"/>
    <w:basedOn w:val="a1"/>
    <w:qFormat/>
    <w:pPr>
      <w:tabs>
        <w:tab w:val="left" w:pos="587"/>
      </w:tabs>
      <w:spacing w:line="360" w:lineRule="auto"/>
      <w:ind w:firstLine="227"/>
    </w:pPr>
    <w:rPr>
      <w:rFonts w:ascii="Times New Roman" w:hAnsi="Times New Roman"/>
      <w:sz w:val="28"/>
      <w:szCs w:val="20"/>
    </w:rPr>
  </w:style>
  <w:style w:type="paragraph" w:styleId="aa">
    <w:name w:val="caption"/>
    <w:basedOn w:val="a1"/>
    <w:next w:val="a1"/>
    <w:link w:val="11"/>
    <w:uiPriority w:val="35"/>
    <w:qFormat/>
    <w:rPr>
      <w:rFonts w:ascii="Cambria" w:eastAsia="黑体" w:hAnsi="Cambria"/>
      <w:sz w:val="20"/>
      <w:szCs w:val="20"/>
    </w:rPr>
  </w:style>
  <w:style w:type="character" w:customStyle="1" w:styleId="11">
    <w:name w:val="题注 字符1"/>
    <w:link w:val="aa"/>
    <w:qFormat/>
    <w:rPr>
      <w:rFonts w:ascii="Cambria" w:eastAsia="黑体" w:hAnsi="Cambria"/>
      <w:kern w:val="2"/>
    </w:rPr>
  </w:style>
  <w:style w:type="paragraph" w:styleId="ab">
    <w:name w:val="List Bullet"/>
    <w:basedOn w:val="a1"/>
    <w:qFormat/>
    <w:pPr>
      <w:tabs>
        <w:tab w:val="left" w:pos="360"/>
      </w:tabs>
      <w:ind w:left="360" w:hangingChars="200" w:hanging="200"/>
    </w:pPr>
    <w:rPr>
      <w:rFonts w:ascii="Times New Roman" w:hAnsi="Times New Roman"/>
      <w:szCs w:val="21"/>
    </w:rPr>
  </w:style>
  <w:style w:type="paragraph" w:styleId="ac">
    <w:name w:val="Document Map"/>
    <w:basedOn w:val="a1"/>
    <w:link w:val="34"/>
    <w:qFormat/>
    <w:pPr>
      <w:shd w:val="clear" w:color="auto" w:fill="000080"/>
    </w:pPr>
    <w:rPr>
      <w:rFonts w:ascii="等线" w:eastAsia="等线" w:hAnsi="等线"/>
      <w:kern w:val="0"/>
      <w:sz w:val="20"/>
    </w:rPr>
  </w:style>
  <w:style w:type="character" w:customStyle="1" w:styleId="34">
    <w:name w:val="文档结构图 字符3"/>
    <w:link w:val="ac"/>
    <w:uiPriority w:val="99"/>
    <w:qFormat/>
    <w:rPr>
      <w:rFonts w:ascii="等线" w:eastAsia="等线" w:hAnsi="等线" w:cs="Times New Roman"/>
      <w:szCs w:val="24"/>
      <w:shd w:val="clear" w:color="auto" w:fill="000080"/>
    </w:rPr>
  </w:style>
  <w:style w:type="paragraph" w:styleId="ad">
    <w:name w:val="toa heading"/>
    <w:basedOn w:val="a1"/>
    <w:next w:val="a1"/>
    <w:qFormat/>
    <w:pPr>
      <w:spacing w:before="120"/>
    </w:pPr>
    <w:rPr>
      <w:rFonts w:ascii="Arial" w:hAnsi="Arial" w:cs="Arial"/>
      <w:sz w:val="24"/>
    </w:rPr>
  </w:style>
  <w:style w:type="paragraph" w:styleId="ae">
    <w:name w:val="annotation text"/>
    <w:basedOn w:val="a1"/>
    <w:link w:val="21"/>
    <w:qFormat/>
    <w:pPr>
      <w:jc w:val="left"/>
    </w:pPr>
    <w:rPr>
      <w:kern w:val="0"/>
      <w:sz w:val="20"/>
    </w:rPr>
  </w:style>
  <w:style w:type="character" w:customStyle="1" w:styleId="21">
    <w:name w:val="批注文字 字符2"/>
    <w:link w:val="ae"/>
    <w:uiPriority w:val="99"/>
    <w:qFormat/>
    <w:rPr>
      <w:rFonts w:ascii="Calibri" w:eastAsia="宋体" w:hAnsi="Calibri" w:cs="Times New Roman"/>
      <w:szCs w:val="24"/>
    </w:rPr>
  </w:style>
  <w:style w:type="paragraph" w:styleId="af">
    <w:name w:val="Salutation"/>
    <w:basedOn w:val="a1"/>
    <w:next w:val="a1"/>
    <w:link w:val="af0"/>
    <w:qFormat/>
    <w:rPr>
      <w:rFonts w:ascii="Times New Roman" w:eastAsia="黑体" w:hAnsi="Times New Roman"/>
      <w:sz w:val="24"/>
    </w:rPr>
  </w:style>
  <w:style w:type="character" w:customStyle="1" w:styleId="af0">
    <w:name w:val="称呼 字符"/>
    <w:link w:val="af"/>
    <w:qFormat/>
    <w:rPr>
      <w:rFonts w:ascii="Times New Roman" w:eastAsia="黑体" w:hAnsi="Times New Roman"/>
      <w:kern w:val="2"/>
      <w:sz w:val="24"/>
      <w:szCs w:val="24"/>
    </w:rPr>
  </w:style>
  <w:style w:type="paragraph" w:styleId="35">
    <w:name w:val="Body Text 3"/>
    <w:basedOn w:val="a1"/>
    <w:link w:val="320"/>
    <w:qFormat/>
    <w:pPr>
      <w:spacing w:after="120"/>
    </w:pPr>
    <w:rPr>
      <w:rFonts w:ascii="Times New Roman" w:hAnsi="Times New Roman"/>
      <w:kern w:val="0"/>
      <w:sz w:val="16"/>
      <w:szCs w:val="16"/>
    </w:rPr>
  </w:style>
  <w:style w:type="character" w:customStyle="1" w:styleId="320">
    <w:name w:val="正文文本 3 字符2"/>
    <w:link w:val="35"/>
    <w:qFormat/>
    <w:rPr>
      <w:rFonts w:ascii="Times New Roman" w:eastAsia="宋体" w:hAnsi="Times New Roman" w:cs="Times New Roman"/>
      <w:sz w:val="16"/>
      <w:szCs w:val="16"/>
    </w:rPr>
  </w:style>
  <w:style w:type="paragraph" w:styleId="36">
    <w:name w:val="List Bullet 3"/>
    <w:basedOn w:val="a1"/>
    <w:qFormat/>
    <w:pPr>
      <w:tabs>
        <w:tab w:val="left" w:pos="1620"/>
      </w:tabs>
      <w:ind w:left="1281" w:hanging="450"/>
    </w:pPr>
    <w:rPr>
      <w:rFonts w:ascii="Arial Narrow" w:eastAsia="仿宋_GB2312" w:hAnsi="Arial Narrow"/>
      <w:sz w:val="24"/>
    </w:rPr>
  </w:style>
  <w:style w:type="paragraph" w:styleId="af1">
    <w:name w:val="Body Text Indent"/>
    <w:basedOn w:val="a1"/>
    <w:link w:val="37"/>
    <w:qFormat/>
    <w:pPr>
      <w:spacing w:line="440" w:lineRule="exact"/>
      <w:ind w:firstLine="630"/>
    </w:pPr>
    <w:rPr>
      <w:rFonts w:ascii="宋体" w:eastAsia="等线" w:hAnsi="宋体"/>
      <w:kern w:val="0"/>
      <w:sz w:val="28"/>
    </w:rPr>
  </w:style>
  <w:style w:type="character" w:customStyle="1" w:styleId="37">
    <w:name w:val="正文文本缩进 字符3"/>
    <w:link w:val="af1"/>
    <w:uiPriority w:val="99"/>
    <w:qFormat/>
    <w:rPr>
      <w:rFonts w:ascii="宋体" w:eastAsia="等线" w:hAnsi="宋体" w:cs="Times New Roman"/>
      <w:sz w:val="28"/>
      <w:szCs w:val="24"/>
    </w:rPr>
  </w:style>
  <w:style w:type="paragraph" w:styleId="38">
    <w:name w:val="List Number 3"/>
    <w:basedOn w:val="a1"/>
    <w:qFormat/>
    <w:pPr>
      <w:tabs>
        <w:tab w:val="left" w:pos="720"/>
      </w:tabs>
      <w:ind w:left="360" w:hanging="360"/>
    </w:pPr>
    <w:rPr>
      <w:rFonts w:ascii="Arial Narrow" w:eastAsia="仿宋_GB2312" w:hAnsi="Arial Narrow"/>
      <w:sz w:val="24"/>
    </w:rPr>
  </w:style>
  <w:style w:type="paragraph" w:styleId="22">
    <w:name w:val="List 2"/>
    <w:basedOn w:val="a1"/>
    <w:qFormat/>
    <w:pPr>
      <w:ind w:leftChars="200" w:left="100" w:hangingChars="200" w:hanging="200"/>
      <w:contextualSpacing/>
    </w:pPr>
  </w:style>
  <w:style w:type="paragraph" w:styleId="af2">
    <w:name w:val="Block Text"/>
    <w:basedOn w:val="a1"/>
    <w:link w:val="af3"/>
    <w:qFormat/>
    <w:pPr>
      <w:widowControl/>
      <w:tabs>
        <w:tab w:val="left" w:pos="284"/>
      </w:tabs>
      <w:ind w:left="788" w:right="-594"/>
    </w:pPr>
    <w:rPr>
      <w:rFonts w:ascii="创艺繁楷体" w:eastAsia="创艺繁楷体"/>
      <w:szCs w:val="22"/>
    </w:rPr>
  </w:style>
  <w:style w:type="character" w:customStyle="1" w:styleId="af3">
    <w:name w:val="文本块 字符"/>
    <w:link w:val="af2"/>
    <w:qFormat/>
    <w:rPr>
      <w:rFonts w:ascii="创艺繁楷体" w:eastAsia="创艺繁楷体"/>
      <w:kern w:val="2"/>
      <w:sz w:val="21"/>
      <w:szCs w:val="22"/>
    </w:rPr>
  </w:style>
  <w:style w:type="paragraph" w:styleId="24">
    <w:name w:val="List Bullet 2"/>
    <w:basedOn w:val="a1"/>
    <w:qFormat/>
    <w:pPr>
      <w:tabs>
        <w:tab w:val="left" w:pos="1200"/>
      </w:tabs>
      <w:ind w:left="855" w:hanging="855"/>
    </w:pPr>
    <w:rPr>
      <w:rFonts w:ascii="Arial Narrow" w:eastAsia="仿宋_GB2312" w:hAnsi="Arial Narrow"/>
      <w:sz w:val="24"/>
    </w:rPr>
  </w:style>
  <w:style w:type="paragraph" w:styleId="41">
    <w:name w:val="index 4"/>
    <w:basedOn w:val="a1"/>
    <w:next w:val="a1"/>
    <w:qFormat/>
    <w:pPr>
      <w:ind w:leftChars="600" w:left="600"/>
    </w:pPr>
    <w:rPr>
      <w:rFonts w:ascii="Times New Roman" w:hAnsi="Times New Roman"/>
    </w:rPr>
  </w:style>
  <w:style w:type="paragraph" w:styleId="50">
    <w:name w:val="toc 5"/>
    <w:basedOn w:val="a1"/>
    <w:next w:val="a1"/>
    <w:uiPriority w:val="39"/>
    <w:unhideWhenUsed/>
    <w:qFormat/>
    <w:pPr>
      <w:ind w:leftChars="800" w:left="1680"/>
    </w:pPr>
    <w:rPr>
      <w:szCs w:val="20"/>
    </w:rPr>
  </w:style>
  <w:style w:type="paragraph" w:styleId="39">
    <w:name w:val="toc 3"/>
    <w:basedOn w:val="a1"/>
    <w:next w:val="a1"/>
    <w:link w:val="3a"/>
    <w:uiPriority w:val="39"/>
    <w:unhideWhenUsed/>
    <w:qFormat/>
    <w:pPr>
      <w:ind w:leftChars="400" w:left="840"/>
    </w:pPr>
    <w:rPr>
      <w:szCs w:val="21"/>
    </w:rPr>
  </w:style>
  <w:style w:type="character" w:customStyle="1" w:styleId="3a">
    <w:name w:val="目录 3 字符"/>
    <w:link w:val="39"/>
    <w:qFormat/>
    <w:rPr>
      <w:kern w:val="2"/>
      <w:sz w:val="21"/>
      <w:szCs w:val="21"/>
    </w:rPr>
  </w:style>
  <w:style w:type="paragraph" w:styleId="af4">
    <w:name w:val="Plain Text"/>
    <w:aliases w:val="普通文字1,孙普文字,普通文字 Char Char Char Char Char Char Char Char,纯文本 Char1 Char Char,纯文本 Char1 Char,纯文本 Char Char Char,普通文字,Texte,普通文字2,普通文字3,普通文字4,普通文字5,普通文字6,普通文字11,普通文字21,普通文字31,普通文字41,普通文字7, Char Char Char Char Char Char Char Char,纯文本 Char Char,正 文 1"/>
    <w:basedOn w:val="a1"/>
    <w:link w:val="3b"/>
    <w:qFormat/>
    <w:rPr>
      <w:rFonts w:ascii="宋体" w:hAnsi="Courier New"/>
      <w:kern w:val="0"/>
      <w:sz w:val="20"/>
      <w:szCs w:val="21"/>
    </w:rPr>
  </w:style>
  <w:style w:type="character" w:customStyle="1" w:styleId="3b">
    <w:name w:val="纯文本 字符3"/>
    <w:aliases w:val="普通文字1 字符1,孙普文字 字符1,普通文字 Char Char Char Char Char Char Char Char 字符,纯文本 Char1 Char Char 字符,纯文本 Char1 Char 字符,纯文本 Char Char Char 字符,普通文字 字符1,Texte 字符1,普通文字2 字符1,普通文字3 字符1,普通文字4 字符1,普通文字5 字符1,普通文字6 字符1,普通文字11 字符1,普通文字21 字符1,普通文字31 字符1,普通文字41 字符1"/>
    <w:link w:val="af4"/>
    <w:uiPriority w:val="99"/>
    <w:qFormat/>
    <w:locked/>
    <w:rPr>
      <w:rFonts w:ascii="宋体" w:eastAsia="宋体" w:hAnsi="Courier New" w:cs="Times New Roman"/>
      <w:kern w:val="0"/>
      <w:szCs w:val="21"/>
    </w:rPr>
  </w:style>
  <w:style w:type="paragraph" w:styleId="51">
    <w:name w:val="List Bullet 5"/>
    <w:basedOn w:val="a1"/>
    <w:qFormat/>
    <w:pPr>
      <w:tabs>
        <w:tab w:val="left" w:pos="360"/>
      </w:tabs>
      <w:ind w:left="1274" w:hanging="720"/>
    </w:pPr>
    <w:rPr>
      <w:rFonts w:ascii="Arial Narrow" w:eastAsia="仿宋_GB2312" w:hAnsi="Arial Narrow"/>
      <w:sz w:val="24"/>
    </w:rPr>
  </w:style>
  <w:style w:type="paragraph" w:styleId="43">
    <w:name w:val="List Number 4"/>
    <w:basedOn w:val="a1"/>
    <w:qFormat/>
    <w:pPr>
      <w:tabs>
        <w:tab w:val="left" w:pos="1280"/>
      </w:tabs>
      <w:ind w:left="855" w:hanging="855"/>
    </w:pPr>
    <w:rPr>
      <w:rFonts w:ascii="Arial Narrow" w:eastAsia="仿宋_GB2312" w:hAnsi="Arial Narrow"/>
      <w:sz w:val="24"/>
    </w:rPr>
  </w:style>
  <w:style w:type="paragraph" w:styleId="80">
    <w:name w:val="toc 8"/>
    <w:basedOn w:val="a1"/>
    <w:next w:val="a1"/>
    <w:uiPriority w:val="39"/>
    <w:unhideWhenUsed/>
    <w:qFormat/>
    <w:pPr>
      <w:ind w:leftChars="1400" w:left="2940"/>
    </w:pPr>
    <w:rPr>
      <w:szCs w:val="20"/>
    </w:rPr>
  </w:style>
  <w:style w:type="paragraph" w:styleId="af5">
    <w:name w:val="Date"/>
    <w:basedOn w:val="a1"/>
    <w:next w:val="a1"/>
    <w:link w:val="12"/>
    <w:qFormat/>
    <w:rPr>
      <w:rFonts w:ascii="宋体" w:eastAsia="楷体_GB2312" w:hAnsi="Courier New"/>
      <w:kern w:val="0"/>
      <w:sz w:val="32"/>
      <w:szCs w:val="20"/>
    </w:rPr>
  </w:style>
  <w:style w:type="character" w:customStyle="1" w:styleId="12">
    <w:name w:val="日期 字符1"/>
    <w:link w:val="af5"/>
    <w:qFormat/>
    <w:rPr>
      <w:rFonts w:ascii="宋体" w:eastAsia="楷体_GB2312" w:hAnsi="Courier New" w:cs="Times New Roman"/>
      <w:sz w:val="32"/>
      <w:szCs w:val="20"/>
    </w:rPr>
  </w:style>
  <w:style w:type="paragraph" w:styleId="25">
    <w:name w:val="Body Text Indent 2"/>
    <w:basedOn w:val="a1"/>
    <w:link w:val="220"/>
    <w:qFormat/>
    <w:pPr>
      <w:tabs>
        <w:tab w:val="left" w:pos="540"/>
      </w:tabs>
      <w:ind w:firstLineChars="192" w:firstLine="538"/>
    </w:pPr>
    <w:rPr>
      <w:rFonts w:ascii="等线" w:eastAsia="等线" w:hAnsi="等线"/>
      <w:kern w:val="0"/>
      <w:sz w:val="28"/>
    </w:rPr>
  </w:style>
  <w:style w:type="character" w:customStyle="1" w:styleId="220">
    <w:name w:val="正文文本缩进 2 字符2"/>
    <w:link w:val="25"/>
    <w:uiPriority w:val="99"/>
    <w:qFormat/>
    <w:locked/>
    <w:rPr>
      <w:rFonts w:ascii="等线" w:eastAsia="等线" w:hAnsi="等线" w:cs="Times New Roman"/>
      <w:sz w:val="28"/>
      <w:szCs w:val="24"/>
    </w:rPr>
  </w:style>
  <w:style w:type="paragraph" w:styleId="53">
    <w:name w:val="List Continue 5"/>
    <w:basedOn w:val="a1"/>
    <w:qFormat/>
    <w:pPr>
      <w:adjustRightInd w:val="0"/>
      <w:spacing w:after="120" w:line="312" w:lineRule="atLeast"/>
      <w:ind w:left="2100"/>
      <w:textAlignment w:val="baseline"/>
    </w:pPr>
    <w:rPr>
      <w:rFonts w:ascii="Times New Roman" w:hAnsi="Times New Roman"/>
      <w:kern w:val="0"/>
      <w:szCs w:val="20"/>
    </w:rPr>
  </w:style>
  <w:style w:type="paragraph" w:styleId="af6">
    <w:name w:val="Balloon Text"/>
    <w:basedOn w:val="a1"/>
    <w:link w:val="3c"/>
    <w:uiPriority w:val="99"/>
    <w:qFormat/>
    <w:rPr>
      <w:rFonts w:ascii="Times New Roman" w:hAnsi="Times New Roman"/>
      <w:kern w:val="0"/>
      <w:sz w:val="18"/>
      <w:szCs w:val="18"/>
    </w:rPr>
  </w:style>
  <w:style w:type="character" w:customStyle="1" w:styleId="3c">
    <w:name w:val="批注框文本 字符3"/>
    <w:link w:val="af6"/>
    <w:uiPriority w:val="99"/>
    <w:qFormat/>
    <w:rPr>
      <w:rFonts w:ascii="Times New Roman" w:eastAsia="宋体" w:hAnsi="Times New Roman" w:cs="Times New Roman"/>
      <w:sz w:val="18"/>
      <w:szCs w:val="18"/>
    </w:rPr>
  </w:style>
  <w:style w:type="paragraph" w:styleId="af7">
    <w:name w:val="footer"/>
    <w:basedOn w:val="a1"/>
    <w:link w:val="3d"/>
    <w:unhideWhenUsed/>
    <w:qFormat/>
    <w:pPr>
      <w:tabs>
        <w:tab w:val="center" w:pos="4153"/>
        <w:tab w:val="right" w:pos="8306"/>
      </w:tabs>
      <w:snapToGrid w:val="0"/>
      <w:jc w:val="left"/>
    </w:pPr>
    <w:rPr>
      <w:kern w:val="0"/>
      <w:sz w:val="18"/>
      <w:szCs w:val="18"/>
    </w:rPr>
  </w:style>
  <w:style w:type="character" w:customStyle="1" w:styleId="3d">
    <w:name w:val="页脚 字符3"/>
    <w:link w:val="af7"/>
    <w:uiPriority w:val="99"/>
    <w:qFormat/>
    <w:rPr>
      <w:sz w:val="18"/>
      <w:szCs w:val="18"/>
    </w:rPr>
  </w:style>
  <w:style w:type="paragraph" w:styleId="af8">
    <w:name w:val="header"/>
    <w:basedOn w:val="a1"/>
    <w:link w:val="3e"/>
    <w:unhideWhenUsed/>
    <w:qFormat/>
    <w:pPr>
      <w:pBdr>
        <w:bottom w:val="single" w:sz="6" w:space="1" w:color="auto"/>
      </w:pBdr>
      <w:tabs>
        <w:tab w:val="center" w:pos="4153"/>
        <w:tab w:val="right" w:pos="8306"/>
      </w:tabs>
      <w:snapToGrid w:val="0"/>
      <w:jc w:val="center"/>
    </w:pPr>
    <w:rPr>
      <w:kern w:val="0"/>
      <w:sz w:val="18"/>
      <w:szCs w:val="18"/>
    </w:rPr>
  </w:style>
  <w:style w:type="character" w:customStyle="1" w:styleId="3e">
    <w:name w:val="页眉 字符3"/>
    <w:link w:val="af8"/>
    <w:uiPriority w:val="99"/>
    <w:qFormat/>
    <w:rPr>
      <w:sz w:val="18"/>
      <w:szCs w:val="18"/>
    </w:rPr>
  </w:style>
  <w:style w:type="paragraph" w:styleId="af9">
    <w:name w:val="Signature"/>
    <w:basedOn w:val="a1"/>
    <w:link w:val="afa"/>
    <w:qFormat/>
    <w:pPr>
      <w:ind w:left="4320"/>
    </w:pPr>
    <w:rPr>
      <w:sz w:val="24"/>
      <w:szCs w:val="22"/>
    </w:rPr>
  </w:style>
  <w:style w:type="character" w:customStyle="1" w:styleId="afa">
    <w:name w:val="签名 字符"/>
    <w:link w:val="af9"/>
    <w:qFormat/>
    <w:rPr>
      <w:kern w:val="2"/>
      <w:sz w:val="24"/>
      <w:szCs w:val="22"/>
    </w:rPr>
  </w:style>
  <w:style w:type="paragraph" w:styleId="14">
    <w:name w:val="toc 1"/>
    <w:basedOn w:val="a1"/>
    <w:next w:val="a1"/>
    <w:link w:val="110"/>
    <w:uiPriority w:val="39"/>
    <w:qFormat/>
    <w:pPr>
      <w:tabs>
        <w:tab w:val="right" w:leader="dot" w:pos="8834"/>
      </w:tabs>
      <w:spacing w:before="120" w:after="120"/>
      <w:jc w:val="left"/>
    </w:pPr>
    <w:rPr>
      <w:rFonts w:ascii="Times New Roman" w:hAnsi="Times New Roman"/>
      <w:b/>
      <w:bCs/>
      <w:caps/>
      <w:kern w:val="0"/>
      <w:sz w:val="28"/>
      <w:szCs w:val="28"/>
    </w:rPr>
  </w:style>
  <w:style w:type="character" w:customStyle="1" w:styleId="110">
    <w:name w:val="目录 1 字符1"/>
    <w:link w:val="14"/>
    <w:qFormat/>
    <w:rPr>
      <w:rFonts w:ascii="Times New Roman" w:eastAsia="宋体" w:hAnsi="Times New Roman" w:cs="Times New Roman"/>
      <w:b/>
      <w:bCs/>
      <w:caps/>
      <w:sz w:val="28"/>
      <w:szCs w:val="28"/>
    </w:rPr>
  </w:style>
  <w:style w:type="paragraph" w:styleId="44">
    <w:name w:val="List Continue 4"/>
    <w:basedOn w:val="a1"/>
    <w:qFormat/>
    <w:pPr>
      <w:adjustRightInd w:val="0"/>
      <w:spacing w:after="120" w:line="312" w:lineRule="atLeast"/>
      <w:ind w:left="1680"/>
      <w:textAlignment w:val="baseline"/>
    </w:pPr>
    <w:rPr>
      <w:rFonts w:ascii="楷体_GB2312" w:eastAsia="楷体_GB2312" w:hAnsi="Times New Roman"/>
      <w:kern w:val="0"/>
      <w:sz w:val="24"/>
      <w:szCs w:val="20"/>
    </w:rPr>
  </w:style>
  <w:style w:type="paragraph" w:styleId="45">
    <w:name w:val="toc 4"/>
    <w:basedOn w:val="a1"/>
    <w:next w:val="a1"/>
    <w:uiPriority w:val="39"/>
    <w:unhideWhenUsed/>
    <w:qFormat/>
    <w:pPr>
      <w:ind w:leftChars="600" w:left="1260"/>
    </w:pPr>
    <w:rPr>
      <w:szCs w:val="20"/>
    </w:rPr>
  </w:style>
  <w:style w:type="paragraph" w:styleId="afb">
    <w:name w:val="index heading"/>
    <w:basedOn w:val="a1"/>
    <w:next w:val="15"/>
    <w:qFormat/>
    <w:pPr>
      <w:adjustRightInd w:val="0"/>
      <w:spacing w:line="312" w:lineRule="atLeast"/>
      <w:textAlignment w:val="baseline"/>
    </w:pPr>
    <w:rPr>
      <w:rFonts w:ascii="Times New Roman" w:hAnsi="Times New Roman"/>
      <w:kern w:val="0"/>
      <w:sz w:val="24"/>
      <w:szCs w:val="20"/>
    </w:rPr>
  </w:style>
  <w:style w:type="paragraph" w:styleId="15">
    <w:name w:val="index 1"/>
    <w:basedOn w:val="a1"/>
    <w:next w:val="a1"/>
    <w:qFormat/>
    <w:pPr>
      <w:widowControl/>
      <w:jc w:val="left"/>
    </w:pPr>
    <w:rPr>
      <w:rFonts w:ascii="Arial" w:hAnsi="Arial" w:cs="Arial"/>
      <w:b/>
      <w:bCs/>
      <w:kern w:val="0"/>
      <w:sz w:val="17"/>
      <w:szCs w:val="20"/>
      <w:lang w:eastAsia="en-US"/>
    </w:rPr>
  </w:style>
  <w:style w:type="paragraph" w:styleId="afc">
    <w:name w:val="Subtitle"/>
    <w:basedOn w:val="a1"/>
    <w:next w:val="a1"/>
    <w:link w:val="26"/>
    <w:qFormat/>
    <w:pPr>
      <w:spacing w:before="240" w:after="60" w:line="312" w:lineRule="auto"/>
      <w:jc w:val="center"/>
      <w:outlineLvl w:val="1"/>
    </w:pPr>
    <w:rPr>
      <w:rFonts w:ascii="Cambria" w:eastAsia="方正楷体简体" w:hAnsi="Cambria"/>
      <w:kern w:val="28"/>
      <w:sz w:val="32"/>
      <w:szCs w:val="32"/>
    </w:rPr>
  </w:style>
  <w:style w:type="character" w:customStyle="1" w:styleId="26">
    <w:name w:val="副标题 字符2"/>
    <w:link w:val="afc"/>
    <w:uiPriority w:val="99"/>
    <w:qFormat/>
    <w:rPr>
      <w:rFonts w:ascii="Cambria" w:eastAsia="方正楷体简体" w:hAnsi="Cambria" w:cs="Times New Roman"/>
      <w:kern w:val="28"/>
      <w:sz w:val="32"/>
      <w:szCs w:val="32"/>
    </w:rPr>
  </w:style>
  <w:style w:type="paragraph" w:styleId="54">
    <w:name w:val="List Number 5"/>
    <w:basedOn w:val="a1"/>
    <w:qFormat/>
    <w:pPr>
      <w:tabs>
        <w:tab w:val="left" w:pos="360"/>
      </w:tabs>
      <w:ind w:left="855" w:hanging="855"/>
    </w:pPr>
    <w:rPr>
      <w:rFonts w:ascii="Arial Narrow" w:eastAsia="仿宋_GB2312" w:hAnsi="Arial Narrow"/>
      <w:sz w:val="24"/>
    </w:rPr>
  </w:style>
  <w:style w:type="paragraph" w:styleId="afd">
    <w:name w:val="List"/>
    <w:basedOn w:val="a1"/>
    <w:qFormat/>
    <w:pPr>
      <w:spacing w:line="300" w:lineRule="auto"/>
      <w:ind w:left="200" w:hangingChars="200" w:hanging="200"/>
    </w:pPr>
    <w:rPr>
      <w:rFonts w:ascii="Arial Narrow" w:eastAsia="仿宋_GB2312" w:hAnsi="Arial Narrow"/>
      <w:sz w:val="24"/>
    </w:rPr>
  </w:style>
  <w:style w:type="paragraph" w:styleId="afe">
    <w:name w:val="footnote text"/>
    <w:basedOn w:val="a1"/>
    <w:link w:val="16"/>
    <w:uiPriority w:val="99"/>
    <w:qFormat/>
    <w:rPr>
      <w:sz w:val="20"/>
      <w:szCs w:val="20"/>
    </w:rPr>
  </w:style>
  <w:style w:type="character" w:customStyle="1" w:styleId="16">
    <w:name w:val="脚注文本 字符1"/>
    <w:link w:val="afe"/>
    <w:uiPriority w:val="99"/>
    <w:qFormat/>
    <w:rPr>
      <w:kern w:val="2"/>
    </w:rPr>
  </w:style>
  <w:style w:type="paragraph" w:styleId="60">
    <w:name w:val="toc 6"/>
    <w:basedOn w:val="a1"/>
    <w:next w:val="a1"/>
    <w:uiPriority w:val="39"/>
    <w:unhideWhenUsed/>
    <w:qFormat/>
    <w:pPr>
      <w:ind w:leftChars="1000" w:left="2100"/>
    </w:pPr>
    <w:rPr>
      <w:szCs w:val="20"/>
    </w:rPr>
  </w:style>
  <w:style w:type="paragraph" w:styleId="55">
    <w:name w:val="List 5"/>
    <w:basedOn w:val="a1"/>
    <w:qFormat/>
    <w:pPr>
      <w:ind w:leftChars="800" w:left="100" w:hangingChars="200" w:hanging="200"/>
    </w:pPr>
    <w:rPr>
      <w:rFonts w:ascii="Times New Roman" w:hAnsi="Times New Roman"/>
      <w:szCs w:val="20"/>
    </w:rPr>
  </w:style>
  <w:style w:type="paragraph" w:styleId="3f">
    <w:name w:val="Body Text Indent 3"/>
    <w:basedOn w:val="a1"/>
    <w:link w:val="321"/>
    <w:qFormat/>
    <w:pPr>
      <w:ind w:firstLineChars="150" w:firstLine="420"/>
    </w:pPr>
    <w:rPr>
      <w:rFonts w:ascii="等线" w:eastAsia="等线" w:hAnsi="等线"/>
      <w:kern w:val="0"/>
      <w:sz w:val="28"/>
    </w:rPr>
  </w:style>
  <w:style w:type="character" w:customStyle="1" w:styleId="321">
    <w:name w:val="正文文本缩进 3 字符2"/>
    <w:link w:val="3f"/>
    <w:uiPriority w:val="99"/>
    <w:qFormat/>
    <w:locked/>
    <w:rPr>
      <w:rFonts w:ascii="等线" w:eastAsia="等线" w:hAnsi="等线" w:cs="Times New Roman"/>
      <w:sz w:val="28"/>
      <w:szCs w:val="24"/>
    </w:rPr>
  </w:style>
  <w:style w:type="paragraph" w:styleId="71">
    <w:name w:val="index 7"/>
    <w:basedOn w:val="a1"/>
    <w:next w:val="a1"/>
    <w:qFormat/>
    <w:pPr>
      <w:adjustRightInd w:val="0"/>
      <w:spacing w:line="360" w:lineRule="atLeast"/>
      <w:ind w:left="2520"/>
      <w:jc w:val="left"/>
      <w:textAlignment w:val="baseline"/>
    </w:pPr>
    <w:rPr>
      <w:rFonts w:ascii="Times New Roman" w:hAnsi="Times New Roman"/>
      <w:kern w:val="0"/>
      <w:sz w:val="24"/>
    </w:rPr>
  </w:style>
  <w:style w:type="paragraph" w:styleId="aff">
    <w:name w:val="table of figures"/>
    <w:basedOn w:val="a1"/>
    <w:next w:val="a1"/>
    <w:qFormat/>
    <w:pPr>
      <w:ind w:leftChars="200" w:left="200" w:hangingChars="200" w:hanging="200"/>
    </w:pPr>
    <w:rPr>
      <w:rFonts w:ascii="Times New Roman" w:hAnsi="Times New Roman"/>
    </w:rPr>
  </w:style>
  <w:style w:type="paragraph" w:styleId="27">
    <w:name w:val="toc 2"/>
    <w:basedOn w:val="a1"/>
    <w:next w:val="a1"/>
    <w:uiPriority w:val="39"/>
    <w:qFormat/>
    <w:pPr>
      <w:ind w:leftChars="200" w:left="420"/>
    </w:pPr>
    <w:rPr>
      <w:szCs w:val="21"/>
    </w:rPr>
  </w:style>
  <w:style w:type="paragraph" w:styleId="90">
    <w:name w:val="toc 9"/>
    <w:basedOn w:val="a1"/>
    <w:next w:val="a1"/>
    <w:uiPriority w:val="39"/>
    <w:unhideWhenUsed/>
    <w:qFormat/>
    <w:pPr>
      <w:ind w:leftChars="1600" w:left="3360"/>
    </w:pPr>
    <w:rPr>
      <w:szCs w:val="20"/>
    </w:rPr>
  </w:style>
  <w:style w:type="paragraph" w:styleId="28">
    <w:name w:val="Body Text 2"/>
    <w:basedOn w:val="a1"/>
    <w:link w:val="221"/>
    <w:qFormat/>
    <w:pPr>
      <w:spacing w:line="200" w:lineRule="exact"/>
      <w:jc w:val="center"/>
    </w:pPr>
    <w:rPr>
      <w:rFonts w:ascii="宋体" w:hAnsi="宋体"/>
      <w:color w:val="000000"/>
      <w:kern w:val="0"/>
      <w:sz w:val="18"/>
      <w:szCs w:val="18"/>
    </w:rPr>
  </w:style>
  <w:style w:type="character" w:customStyle="1" w:styleId="221">
    <w:name w:val="正文文本 2 字符2"/>
    <w:link w:val="28"/>
    <w:uiPriority w:val="99"/>
    <w:qFormat/>
    <w:rPr>
      <w:rFonts w:ascii="宋体" w:eastAsia="宋体" w:hAnsi="宋体" w:cs="Times New Roman"/>
      <w:color w:val="000000"/>
      <w:sz w:val="18"/>
      <w:szCs w:val="18"/>
    </w:rPr>
  </w:style>
  <w:style w:type="paragraph" w:styleId="46">
    <w:name w:val="List 4"/>
    <w:basedOn w:val="a1"/>
    <w:qFormat/>
    <w:pPr>
      <w:ind w:leftChars="600" w:left="100" w:hangingChars="200" w:hanging="200"/>
    </w:pPr>
    <w:rPr>
      <w:rFonts w:ascii="Times New Roman" w:hAnsi="Times New Roman"/>
      <w:szCs w:val="20"/>
    </w:rPr>
  </w:style>
  <w:style w:type="paragraph" w:styleId="29">
    <w:name w:val="List Continue 2"/>
    <w:basedOn w:val="a1"/>
    <w:qFormat/>
    <w:pPr>
      <w:adjustRightInd w:val="0"/>
      <w:spacing w:after="120" w:line="312" w:lineRule="atLeast"/>
      <w:ind w:left="840"/>
      <w:textAlignment w:val="baseline"/>
    </w:pPr>
    <w:rPr>
      <w:rFonts w:ascii="楷体_GB2312" w:eastAsia="楷体_GB2312" w:hAnsi="Times New Roman"/>
      <w:kern w:val="0"/>
      <w:sz w:val="24"/>
      <w:szCs w:val="20"/>
    </w:rPr>
  </w:style>
  <w:style w:type="paragraph" w:styleId="aff0">
    <w:name w:val="Message Header"/>
    <w:basedOn w:val="a2"/>
    <w:link w:val="aff1"/>
    <w:qFormat/>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kern w:val="2"/>
      <w:sz w:val="21"/>
      <w:szCs w:val="22"/>
    </w:rPr>
  </w:style>
  <w:style w:type="character" w:customStyle="1" w:styleId="aff1">
    <w:name w:val="信息标题 字符"/>
    <w:link w:val="aff0"/>
    <w:qFormat/>
    <w:rPr>
      <w:rFonts w:ascii="Arial" w:hAnsi="Arial"/>
      <w:spacing w:val="-5"/>
      <w:kern w:val="2"/>
      <w:sz w:val="21"/>
      <w:szCs w:val="22"/>
    </w:rPr>
  </w:style>
  <w:style w:type="paragraph" w:styleId="HTML">
    <w:name w:val="HTML Preformatted"/>
    <w:basedOn w:val="a1"/>
    <w:link w:val="HTML1"/>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1">
    <w:name w:val="HTML 预设格式 字符1"/>
    <w:link w:val="HTML"/>
    <w:uiPriority w:val="99"/>
    <w:qFormat/>
    <w:rPr>
      <w:rFonts w:ascii="宋体" w:eastAsia="宋体" w:hAnsi="宋体" w:cs="宋体"/>
      <w:kern w:val="0"/>
      <w:sz w:val="24"/>
      <w:szCs w:val="24"/>
    </w:rPr>
  </w:style>
  <w:style w:type="paragraph" w:styleId="aff2">
    <w:name w:val="Normal (Web)"/>
    <w:basedOn w:val="a1"/>
    <w:link w:val="17"/>
    <w:qFormat/>
    <w:pPr>
      <w:widowControl/>
      <w:spacing w:before="240" w:after="240"/>
      <w:jc w:val="left"/>
    </w:pPr>
    <w:rPr>
      <w:rFonts w:ascii="宋体" w:hAnsi="宋体" w:cs="宋体"/>
      <w:kern w:val="0"/>
      <w:sz w:val="24"/>
    </w:rPr>
  </w:style>
  <w:style w:type="character" w:customStyle="1" w:styleId="17">
    <w:name w:val="普通(网站) 字符1"/>
    <w:link w:val="aff2"/>
    <w:qFormat/>
    <w:rPr>
      <w:rFonts w:ascii="宋体" w:hAnsi="宋体" w:cs="宋体"/>
      <w:sz w:val="24"/>
      <w:szCs w:val="24"/>
    </w:rPr>
  </w:style>
  <w:style w:type="paragraph" w:styleId="3f0">
    <w:name w:val="List Continue 3"/>
    <w:basedOn w:val="a1"/>
    <w:qFormat/>
    <w:pPr>
      <w:adjustRightInd w:val="0"/>
      <w:spacing w:after="120" w:line="312" w:lineRule="atLeast"/>
      <w:ind w:left="1260"/>
      <w:textAlignment w:val="baseline"/>
    </w:pPr>
    <w:rPr>
      <w:rFonts w:ascii="Times New Roman" w:hAnsi="Times New Roman"/>
      <w:kern w:val="0"/>
      <w:szCs w:val="20"/>
    </w:rPr>
  </w:style>
  <w:style w:type="paragraph" w:styleId="aff3">
    <w:name w:val="Title"/>
    <w:basedOn w:val="a1"/>
    <w:next w:val="a1"/>
    <w:link w:val="18"/>
    <w:qFormat/>
    <w:pPr>
      <w:spacing w:before="240" w:after="60"/>
      <w:jc w:val="center"/>
      <w:outlineLvl w:val="0"/>
    </w:pPr>
    <w:rPr>
      <w:rFonts w:ascii="Cambria" w:hAnsi="Cambria"/>
      <w:b/>
      <w:bCs/>
      <w:kern w:val="0"/>
      <w:sz w:val="32"/>
      <w:szCs w:val="32"/>
    </w:rPr>
  </w:style>
  <w:style w:type="character" w:customStyle="1" w:styleId="18">
    <w:name w:val="标题 字符1"/>
    <w:link w:val="aff3"/>
    <w:uiPriority w:val="10"/>
    <w:qFormat/>
    <w:rPr>
      <w:rFonts w:ascii="Cambria" w:eastAsia="宋体" w:hAnsi="Cambria" w:cs="Times New Roman"/>
      <w:b/>
      <w:bCs/>
      <w:sz w:val="32"/>
      <w:szCs w:val="32"/>
    </w:rPr>
  </w:style>
  <w:style w:type="paragraph" w:styleId="aff4">
    <w:name w:val="annotation subject"/>
    <w:basedOn w:val="af1"/>
    <w:next w:val="af1"/>
    <w:link w:val="3f1"/>
    <w:uiPriority w:val="99"/>
    <w:qFormat/>
    <w:rPr>
      <w:rFonts w:ascii="等线" w:hAnsi="等线"/>
      <w:b/>
      <w:bCs/>
    </w:rPr>
  </w:style>
  <w:style w:type="character" w:customStyle="1" w:styleId="3f1">
    <w:name w:val="批注主题 字符3"/>
    <w:link w:val="aff4"/>
    <w:uiPriority w:val="99"/>
    <w:qFormat/>
    <w:rPr>
      <w:rFonts w:ascii="等线" w:eastAsia="等线" w:hAnsi="等线" w:cs="Times New Roman"/>
      <w:b/>
      <w:bCs/>
      <w:sz w:val="28"/>
      <w:szCs w:val="24"/>
    </w:rPr>
  </w:style>
  <w:style w:type="paragraph" w:styleId="aff5">
    <w:name w:val="Body Text First Indent"/>
    <w:basedOn w:val="aff6"/>
    <w:link w:val="19"/>
    <w:qFormat/>
    <w:pPr>
      <w:spacing w:after="120" w:line="240" w:lineRule="auto"/>
      <w:ind w:firstLineChars="100" w:firstLine="420"/>
    </w:pPr>
  </w:style>
  <w:style w:type="paragraph" w:customStyle="1" w:styleId="aff6">
    <w:name w:val="正文要点"/>
    <w:basedOn w:val="a1"/>
    <w:next w:val="aff7"/>
    <w:link w:val="CharChar"/>
    <w:qFormat/>
    <w:pPr>
      <w:tabs>
        <w:tab w:val="left" w:pos="420"/>
      </w:tabs>
      <w:spacing w:line="360" w:lineRule="auto"/>
      <w:ind w:left="840" w:hanging="420"/>
    </w:pPr>
    <w:rPr>
      <w:rFonts w:ascii="Times New Roman" w:hAnsi="Times New Roman"/>
      <w:kern w:val="0"/>
      <w:sz w:val="20"/>
      <w:szCs w:val="21"/>
    </w:rPr>
  </w:style>
  <w:style w:type="character" w:customStyle="1" w:styleId="CharChar">
    <w:name w:val="正文要点 Char Char"/>
    <w:link w:val="aff6"/>
    <w:qFormat/>
    <w:locked/>
    <w:rPr>
      <w:rFonts w:ascii="Times New Roman" w:eastAsia="宋体" w:hAnsi="Times New Roman" w:cs="Times New Roman"/>
      <w:szCs w:val="21"/>
    </w:rPr>
  </w:style>
  <w:style w:type="paragraph" w:customStyle="1" w:styleId="aff7">
    <w:name w:val="正文要点内容"/>
    <w:basedOn w:val="aff6"/>
    <w:link w:val="CharChar0"/>
    <w:qFormat/>
    <w:pPr>
      <w:tabs>
        <w:tab w:val="clear" w:pos="420"/>
        <w:tab w:val="left" w:pos="840"/>
      </w:tabs>
      <w:ind w:leftChars="400" w:left="400" w:firstLineChars="200" w:firstLine="200"/>
    </w:pPr>
  </w:style>
  <w:style w:type="character" w:customStyle="1" w:styleId="CharChar0">
    <w:name w:val="正文要点内容 Char Char"/>
    <w:link w:val="aff7"/>
    <w:qFormat/>
    <w:locked/>
    <w:rPr>
      <w:rFonts w:ascii="Times New Roman" w:eastAsia="宋体" w:hAnsi="Times New Roman" w:cs="Times New Roman"/>
      <w:szCs w:val="21"/>
    </w:rPr>
  </w:style>
  <w:style w:type="character" w:customStyle="1" w:styleId="19">
    <w:name w:val="正文首行缩进 字符1"/>
    <w:link w:val="aff5"/>
    <w:qFormat/>
    <w:rPr>
      <w:rFonts w:ascii="Times New Roman" w:eastAsia="宋体" w:hAnsi="Times New Roman" w:cs="Times New Roman"/>
      <w:szCs w:val="21"/>
    </w:rPr>
  </w:style>
  <w:style w:type="paragraph" w:styleId="2a">
    <w:name w:val="Body Text First Indent 2"/>
    <w:basedOn w:val="af1"/>
    <w:link w:val="222"/>
    <w:qFormat/>
    <w:pPr>
      <w:ind w:firstLineChars="200" w:firstLine="420"/>
    </w:pPr>
    <w:rPr>
      <w:kern w:val="2"/>
    </w:rPr>
  </w:style>
  <w:style w:type="character" w:customStyle="1" w:styleId="222">
    <w:name w:val="正文首行缩进 2 字符2"/>
    <w:link w:val="2a"/>
    <w:qFormat/>
    <w:rPr>
      <w:rFonts w:ascii="宋体" w:eastAsia="等线" w:hAnsi="宋体" w:cs="Arial"/>
      <w:kern w:val="2"/>
      <w:sz w:val="28"/>
      <w:szCs w:val="24"/>
    </w:rPr>
  </w:style>
  <w:style w:type="table" w:styleId="aff8">
    <w:name w:val="Table Grid"/>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56">
    <w:name w:val="Table Grid 5"/>
    <w:basedOn w:val="a5"/>
    <w:qFormat/>
    <w:pPr>
      <w:widowControl w:val="0"/>
      <w:jc w:val="both"/>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9">
    <w:name w:val="Strong"/>
    <w:qFormat/>
    <w:rPr>
      <w:b/>
      <w:bCs/>
    </w:rPr>
  </w:style>
  <w:style w:type="character" w:styleId="affa">
    <w:name w:val="page number"/>
    <w:qFormat/>
    <w:rPr>
      <w:rFonts w:cs="Times New Roman"/>
    </w:rPr>
  </w:style>
  <w:style w:type="character" w:styleId="affb">
    <w:name w:val="FollowedHyperlink"/>
    <w:qFormat/>
    <w:rPr>
      <w:color w:val="954F72"/>
      <w:u w:val="single"/>
    </w:rPr>
  </w:style>
  <w:style w:type="character" w:styleId="affc">
    <w:name w:val="Emphasis"/>
    <w:qFormat/>
    <w:rPr>
      <w:i/>
    </w:rPr>
  </w:style>
  <w:style w:type="character" w:styleId="HTML0">
    <w:name w:val="HTML Definition"/>
    <w:qFormat/>
    <w:rPr>
      <w:i/>
      <w:iCs/>
    </w:rPr>
  </w:style>
  <w:style w:type="character" w:styleId="affd">
    <w:name w:val="Hyperlink"/>
    <w:qFormat/>
    <w:rPr>
      <w:color w:val="383838"/>
      <w:u w:val="none"/>
    </w:rPr>
  </w:style>
  <w:style w:type="character" w:styleId="HTML2">
    <w:name w:val="HTML Code"/>
    <w:unhideWhenUsed/>
    <w:qFormat/>
    <w:rPr>
      <w:rFonts w:ascii="Consolas" w:eastAsia="Consolas" w:hAnsi="Consolas" w:cs="Consolas"/>
      <w:color w:val="DD1144"/>
      <w:sz w:val="14"/>
      <w:szCs w:val="14"/>
      <w:bdr w:val="single" w:sz="4" w:space="0" w:color="E1E1E8"/>
      <w:shd w:val="clear" w:color="auto" w:fill="F7F7F9"/>
    </w:rPr>
  </w:style>
  <w:style w:type="character" w:styleId="affe">
    <w:name w:val="annotation reference"/>
    <w:uiPriority w:val="99"/>
    <w:qFormat/>
    <w:rPr>
      <w:sz w:val="21"/>
      <w:szCs w:val="21"/>
    </w:rPr>
  </w:style>
  <w:style w:type="character" w:styleId="HTML3">
    <w:name w:val="HTML Cite"/>
    <w:unhideWhenUsed/>
    <w:qFormat/>
    <w:rPr>
      <w:i w:val="0"/>
      <w:iCs w:val="0"/>
    </w:rPr>
  </w:style>
  <w:style w:type="character" w:styleId="afff">
    <w:name w:val="footnote reference"/>
    <w:qFormat/>
    <w:rPr>
      <w:vertAlign w:val="superscript"/>
    </w:rPr>
  </w:style>
  <w:style w:type="character" w:customStyle="1" w:styleId="font71">
    <w:name w:val="font71"/>
    <w:qFormat/>
    <w:rPr>
      <w:rFonts w:ascii="宋体" w:eastAsia="宋体"/>
      <w:color w:val="000000"/>
      <w:sz w:val="24"/>
      <w:szCs w:val="24"/>
      <w:u w:val="none"/>
      <w:vertAlign w:val="superscript"/>
    </w:rPr>
  </w:style>
  <w:style w:type="character" w:customStyle="1" w:styleId="Char">
    <w:name w:val="段落正文 Char"/>
    <w:link w:val="afff0"/>
    <w:qFormat/>
    <w:rPr>
      <w:rFonts w:ascii="宋体" w:eastAsia="等线" w:hAnsi="Cambria" w:cs="Times New Roman"/>
    </w:rPr>
  </w:style>
  <w:style w:type="paragraph" w:customStyle="1" w:styleId="afff0">
    <w:name w:val="段落正文"/>
    <w:basedOn w:val="a1"/>
    <w:link w:val="Char"/>
    <w:qFormat/>
    <w:pPr>
      <w:ind w:firstLineChars="200" w:firstLine="480"/>
    </w:pPr>
    <w:rPr>
      <w:rFonts w:ascii="宋体" w:eastAsia="等线" w:hAnsi="Cambria"/>
      <w:kern w:val="0"/>
      <w:sz w:val="20"/>
      <w:szCs w:val="20"/>
    </w:rPr>
  </w:style>
  <w:style w:type="character" w:customStyle="1" w:styleId="CharChar111">
    <w:name w:val="Char Char111"/>
    <w:qFormat/>
    <w:rPr>
      <w:rFonts w:eastAsia="宋体"/>
      <w:kern w:val="2"/>
      <w:sz w:val="24"/>
      <w:lang w:bidi="ar-SA"/>
    </w:rPr>
  </w:style>
  <w:style w:type="character" w:customStyle="1" w:styleId="100">
    <w:name w:val="10"/>
    <w:qFormat/>
    <w:rPr>
      <w:rFonts w:ascii="Times New Roman" w:hAnsi="Times New Roman" w:cs="Times New Roman" w:hint="default"/>
    </w:rPr>
  </w:style>
  <w:style w:type="character" w:customStyle="1" w:styleId="hei12b1">
    <w:name w:val="hei12b1"/>
    <w:qFormat/>
    <w:rPr>
      <w:b/>
      <w:bCs/>
      <w:color w:val="000000"/>
      <w:sz w:val="18"/>
      <w:szCs w:val="18"/>
    </w:rPr>
  </w:style>
  <w:style w:type="character" w:customStyle="1" w:styleId="name">
    <w:name w:val="name"/>
    <w:qFormat/>
  </w:style>
  <w:style w:type="character" w:customStyle="1" w:styleId="1a">
    <w:name w:val="正文文本 字符1"/>
    <w:qFormat/>
    <w:locked/>
    <w:rPr>
      <w:rFonts w:ascii="宋体" w:hAnsi="宋体"/>
      <w:sz w:val="24"/>
      <w:szCs w:val="24"/>
    </w:rPr>
  </w:style>
  <w:style w:type="character" w:customStyle="1" w:styleId="Char0">
    <w:name w:val="批注文字 Char"/>
    <w:qFormat/>
    <w:locked/>
    <w:rPr>
      <w:kern w:val="2"/>
      <w:sz w:val="21"/>
      <w:szCs w:val="24"/>
    </w:rPr>
  </w:style>
  <w:style w:type="character" w:customStyle="1" w:styleId="afff1">
    <w:name w:val="正文缩进 字符"/>
    <w:uiPriority w:val="99"/>
    <w:qFormat/>
  </w:style>
  <w:style w:type="character" w:customStyle="1" w:styleId="181">
    <w:name w:val="正文文本 (18)1"/>
    <w:qFormat/>
    <w:rPr>
      <w:rFonts w:ascii="MingLiU" w:eastAsia="MingLiU" w:hAnsi="MingLiU" w:cs="Times New Roman"/>
      <w:sz w:val="26"/>
    </w:rPr>
  </w:style>
  <w:style w:type="character" w:customStyle="1" w:styleId="1b">
    <w:name w:val="列表段落 字符1"/>
    <w:qFormat/>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afff2">
    <w:name w:val="批注主题 字符"/>
    <w:qFormat/>
    <w:rPr>
      <w:rFonts w:ascii="Times New Roman" w:eastAsia="宋体" w:hAnsi="Times New Roman" w:cs="Times New Roman"/>
      <w:b/>
      <w:bCs/>
      <w:szCs w:val="24"/>
    </w:rPr>
  </w:style>
  <w:style w:type="character" w:customStyle="1" w:styleId="Heading2Char">
    <w:name w:val="Heading 2 Char"/>
    <w:qFormat/>
    <w:locked/>
    <w:rPr>
      <w:rFonts w:ascii="华文中宋" w:eastAsia="华文中宋" w:cs="Times New Roman"/>
      <w:b/>
      <w:kern w:val="2"/>
      <w:sz w:val="32"/>
    </w:rPr>
  </w:style>
  <w:style w:type="character" w:customStyle="1" w:styleId="afff3">
    <w:name w:val="列出段落字符"/>
    <w:link w:val="1c"/>
    <w:qFormat/>
    <w:locked/>
    <w:rPr>
      <w:rFonts w:ascii="Times New Roman" w:eastAsia="宋体" w:hAnsi="Times New Roman" w:cs="Times New Roman"/>
      <w:szCs w:val="21"/>
    </w:rPr>
  </w:style>
  <w:style w:type="paragraph" w:customStyle="1" w:styleId="1c">
    <w:name w:val="列出段落1"/>
    <w:basedOn w:val="a1"/>
    <w:link w:val="afff3"/>
    <w:uiPriority w:val="34"/>
    <w:qFormat/>
    <w:pPr>
      <w:ind w:firstLineChars="200" w:firstLine="420"/>
    </w:pPr>
    <w:rPr>
      <w:rFonts w:ascii="Times New Roman" w:hAnsi="Times New Roman"/>
      <w:kern w:val="0"/>
      <w:sz w:val="20"/>
      <w:szCs w:val="21"/>
    </w:rPr>
  </w:style>
  <w:style w:type="character" w:customStyle="1" w:styleId="3f2">
    <w:name w:val="正文文本 3 字符"/>
    <w:qFormat/>
    <w:rPr>
      <w:rFonts w:ascii="Times New Roman" w:eastAsia="宋体" w:hAnsi="Times New Roman" w:cs="Times New Roman"/>
      <w:sz w:val="16"/>
      <w:szCs w:val="16"/>
    </w:rPr>
  </w:style>
  <w:style w:type="character" w:customStyle="1" w:styleId="font31">
    <w:name w:val="font31"/>
    <w:qFormat/>
    <w:rPr>
      <w:rFonts w:ascii="宋体" w:eastAsia="宋体" w:cs="宋体"/>
      <w:color w:val="000000"/>
      <w:sz w:val="24"/>
      <w:szCs w:val="24"/>
      <w:u w:val="none"/>
      <w:lang w:bidi="ar-SA"/>
    </w:rPr>
  </w:style>
  <w:style w:type="character" w:customStyle="1" w:styleId="57">
    <w:name w:val="标题 5 字符"/>
    <w:qFormat/>
    <w:rPr>
      <w:rFonts w:ascii="Times New Roman" w:eastAsia="宋体" w:hAnsi="Times New Roman" w:cs="Times New Roman"/>
      <w:b/>
      <w:bCs/>
      <w:sz w:val="28"/>
      <w:szCs w:val="28"/>
    </w:rPr>
  </w:style>
  <w:style w:type="character" w:customStyle="1" w:styleId="Char1">
    <w:name w:val="日期 Char"/>
    <w:qFormat/>
    <w:rPr>
      <w:rFonts w:ascii="宋体" w:hAnsi="Courier New"/>
      <w:sz w:val="21"/>
      <w:szCs w:val="21"/>
    </w:rPr>
  </w:style>
  <w:style w:type="character" w:customStyle="1" w:styleId="font51">
    <w:name w:val="font51"/>
    <w:qFormat/>
    <w:rPr>
      <w:rFonts w:ascii="宋体" w:eastAsia="宋体"/>
      <w:color w:val="000000"/>
      <w:sz w:val="24"/>
      <w:szCs w:val="24"/>
      <w:u w:val="none"/>
    </w:rPr>
  </w:style>
  <w:style w:type="character" w:customStyle="1" w:styleId="3Char">
    <w:name w:val="3级 Char"/>
    <w:qFormat/>
    <w:rPr>
      <w:rFonts w:ascii="宋体" w:eastAsia="宋体" w:hAnsi="宋体" w:cs="Times New Roman"/>
      <w:color w:val="000000"/>
      <w:szCs w:val="21"/>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2">
    <w:name w:val="正文（首行缩进两字） Char"/>
    <w:qFormat/>
    <w:rPr>
      <w:rFonts w:eastAsia="宋体"/>
      <w:kern w:val="2"/>
      <w:sz w:val="21"/>
      <w:lang w:val="en-US" w:eastAsia="zh-CN" w:bidi="ar-SA"/>
    </w:rPr>
  </w:style>
  <w:style w:type="character" w:customStyle="1" w:styleId="47">
    <w:name w:val="标题 4 字符"/>
    <w:uiPriority w:val="9"/>
    <w:qFormat/>
    <w:rPr>
      <w:rFonts w:ascii="等线 Light" w:eastAsia="等线 Light" w:hAnsi="等线 Light" w:cs="Times New Roman"/>
      <w:b/>
      <w:bCs/>
      <w:sz w:val="28"/>
      <w:szCs w:val="28"/>
    </w:rPr>
  </w:style>
  <w:style w:type="character" w:customStyle="1" w:styleId="CharChar91">
    <w:name w:val="Char Char91"/>
    <w:qFormat/>
    <w:rPr>
      <w:rFonts w:eastAsia="宋体"/>
      <w:kern w:val="2"/>
      <w:sz w:val="18"/>
      <w:szCs w:val="18"/>
      <w:lang w:val="en-US" w:eastAsia="zh-CN" w:bidi="ar-SA"/>
    </w:rPr>
  </w:style>
  <w:style w:type="character" w:customStyle="1" w:styleId="font21">
    <w:name w:val="font21"/>
    <w:qFormat/>
    <w:rPr>
      <w:rFonts w:ascii="宋体" w:eastAsia="宋体"/>
      <w:color w:val="000000"/>
      <w:sz w:val="24"/>
      <w:szCs w:val="24"/>
      <w:u w:val="none"/>
      <w:vertAlign w:val="superscript"/>
    </w:rPr>
  </w:style>
  <w:style w:type="character" w:customStyle="1" w:styleId="font11">
    <w:name w:val="font11"/>
    <w:qFormat/>
    <w:rPr>
      <w:rFonts w:ascii="宋体" w:eastAsia="宋体"/>
      <w:color w:val="000000"/>
      <w:sz w:val="22"/>
      <w:szCs w:val="22"/>
      <w:u w:val="none"/>
    </w:rPr>
  </w:style>
  <w:style w:type="character" w:customStyle="1" w:styleId="e1">
    <w:name w:val="e1"/>
    <w:qFormat/>
  </w:style>
  <w:style w:type="character" w:customStyle="1" w:styleId="fontstyle01">
    <w:name w:val="fontstyle01"/>
    <w:qFormat/>
    <w:rPr>
      <w:rFonts w:ascii="华文中宋" w:eastAsia="华文中宋" w:hAnsi="华文中宋" w:hint="eastAsia"/>
      <w:color w:val="000000"/>
      <w:sz w:val="24"/>
      <w:szCs w:val="24"/>
    </w:rPr>
  </w:style>
  <w:style w:type="character" w:customStyle="1" w:styleId="1Char">
    <w:name w:val="样式 正文首行缩进 + (符号) 宋体1 Char"/>
    <w:link w:val="1d"/>
    <w:qFormat/>
    <w:rPr>
      <w:sz w:val="24"/>
    </w:rPr>
  </w:style>
  <w:style w:type="paragraph" w:customStyle="1" w:styleId="1d">
    <w:name w:val="样式 正文首行缩进 + (符号) 宋体1"/>
    <w:basedOn w:val="aff5"/>
    <w:link w:val="1Char"/>
    <w:qFormat/>
    <w:pPr>
      <w:widowControl/>
      <w:spacing w:line="360" w:lineRule="auto"/>
      <w:ind w:firstLineChars="200" w:firstLine="200"/>
      <w:jc w:val="left"/>
    </w:pPr>
    <w:rPr>
      <w:rFonts w:ascii="Calibri" w:hAnsi="Calibri"/>
      <w:sz w:val="24"/>
      <w:szCs w:val="20"/>
    </w:rPr>
  </w:style>
  <w:style w:type="character" w:customStyle="1" w:styleId="1e">
    <w:name w:val="批注主题 字符1"/>
    <w:qFormat/>
    <w:locked/>
    <w:rPr>
      <w:b/>
      <w:bCs/>
      <w:szCs w:val="24"/>
    </w:rPr>
  </w:style>
  <w:style w:type="character" w:customStyle="1" w:styleId="CharChar11">
    <w:name w:val="Char Char11"/>
    <w:link w:val="CharChar1"/>
    <w:qFormat/>
    <w:rPr>
      <w:sz w:val="24"/>
    </w:rPr>
  </w:style>
  <w:style w:type="paragraph" w:customStyle="1" w:styleId="CharChar1">
    <w:name w:val="正文文本缩进 Char Char"/>
    <w:basedOn w:val="a1"/>
    <w:link w:val="CharChar11"/>
    <w:qFormat/>
    <w:pPr>
      <w:widowControl/>
      <w:spacing w:after="120"/>
      <w:ind w:leftChars="200" w:left="420"/>
      <w:jc w:val="left"/>
    </w:pPr>
    <w:rPr>
      <w:kern w:val="0"/>
      <w:sz w:val="24"/>
      <w:szCs w:val="20"/>
    </w:rPr>
  </w:style>
  <w:style w:type="character" w:customStyle="1" w:styleId="2b">
    <w:name w:val="标题 2 字符"/>
    <w:qFormat/>
    <w:rPr>
      <w:rFonts w:ascii="等线 Light" w:eastAsia="等线 Light" w:hAnsi="等线 Light" w:cs="Times New Roman"/>
      <w:b/>
      <w:bCs/>
      <w:sz w:val="32"/>
      <w:szCs w:val="32"/>
    </w:rPr>
  </w:style>
  <w:style w:type="character" w:customStyle="1" w:styleId="afff4">
    <w:name w:val="批注框文本 字符"/>
    <w:qFormat/>
    <w:rPr>
      <w:rFonts w:ascii="Times New Roman" w:eastAsia="宋体" w:hAnsi="Times New Roman" w:cs="Times New Roman"/>
      <w:sz w:val="18"/>
      <w:szCs w:val="18"/>
    </w:rPr>
  </w:style>
  <w:style w:type="character" w:customStyle="1" w:styleId="Char3">
    <w:name w:val="纯文本 Char"/>
    <w:qFormat/>
    <w:rPr>
      <w:rFonts w:ascii="宋体" w:hAnsi="Courier New"/>
      <w:sz w:val="21"/>
      <w:szCs w:val="21"/>
    </w:rPr>
  </w:style>
  <w:style w:type="character" w:customStyle="1" w:styleId="CharChar4">
    <w:name w:val="Char Char4"/>
    <w:qFormat/>
    <w:rPr>
      <w:rFonts w:eastAsia="宋体"/>
      <w:b/>
      <w:bCs/>
      <w:kern w:val="44"/>
      <w:sz w:val="44"/>
      <w:szCs w:val="44"/>
      <w:lang w:val="en-US" w:eastAsia="zh-CN"/>
    </w:rPr>
  </w:style>
  <w:style w:type="character" w:customStyle="1" w:styleId="Char4">
    <w:name w:val="条款样式 Char"/>
    <w:qFormat/>
    <w:locked/>
    <w:rPr>
      <w:rFonts w:ascii="Calibri" w:hAnsi="Calibri"/>
    </w:rPr>
  </w:style>
  <w:style w:type="character" w:customStyle="1" w:styleId="dash6b63-6587--char">
    <w:name w:val="dash6b63-6587--char"/>
    <w:qFormat/>
  </w:style>
  <w:style w:type="character" w:customStyle="1" w:styleId="CharChar9">
    <w:name w:val="Char Char9"/>
    <w:qFormat/>
    <w:rPr>
      <w:rFonts w:eastAsia="宋体"/>
      <w:kern w:val="2"/>
      <w:sz w:val="18"/>
      <w:szCs w:val="18"/>
      <w:lang w:val="en-US" w:eastAsia="zh-CN" w:bidi="ar-SA"/>
    </w:rPr>
  </w:style>
  <w:style w:type="character" w:customStyle="1" w:styleId="apple-converted-space">
    <w:name w:val="apple-converted-space"/>
    <w:qFormat/>
  </w:style>
  <w:style w:type="character" w:customStyle="1" w:styleId="Char40">
    <w:name w:val="普通文字 Char4"/>
    <w:qFormat/>
    <w:rPr>
      <w:rFonts w:ascii="宋体" w:eastAsia="宋体" w:hAnsi="Courier New"/>
      <w:kern w:val="2"/>
      <w:sz w:val="21"/>
      <w:lang w:val="en-US" w:eastAsia="zh-CN" w:bidi="ar-SA"/>
    </w:rPr>
  </w:style>
  <w:style w:type="character" w:customStyle="1" w:styleId="Char5">
    <w:name w:val="标题 Char"/>
    <w:uiPriority w:val="99"/>
    <w:qFormat/>
    <w:rPr>
      <w:rFonts w:ascii="Cambria" w:eastAsia="方正小标宋简体" w:hAnsi="Cambria"/>
      <w:b/>
      <w:bCs/>
      <w:kern w:val="2"/>
      <w:sz w:val="32"/>
      <w:szCs w:val="32"/>
    </w:rPr>
  </w:style>
  <w:style w:type="character" w:customStyle="1" w:styleId="font41">
    <w:name w:val="font41"/>
    <w:qFormat/>
    <w:rPr>
      <w:rFonts w:ascii="宋体" w:eastAsia="宋体"/>
      <w:color w:val="000000"/>
      <w:sz w:val="22"/>
      <w:szCs w:val="22"/>
      <w:u w:val="none"/>
      <w:vertAlign w:val="superscript"/>
    </w:rPr>
  </w:style>
  <w:style w:type="character" w:customStyle="1" w:styleId="81">
    <w:name w:val="标题 8 字符"/>
    <w:qFormat/>
    <w:rPr>
      <w:rFonts w:ascii="等线 Light" w:eastAsia="等线 Light" w:hAnsi="等线 Light" w:cs="Times New Roman"/>
      <w:sz w:val="24"/>
      <w:szCs w:val="24"/>
    </w:rPr>
  </w:style>
  <w:style w:type="character" w:customStyle="1" w:styleId="ca-8">
    <w:name w:val="ca-8"/>
    <w:qFormat/>
  </w:style>
  <w:style w:type="character" w:customStyle="1" w:styleId="op-map-singlepoint-info-right1">
    <w:name w:val="op-map-singlepoint-info-right1"/>
    <w:qFormat/>
  </w:style>
  <w:style w:type="character" w:customStyle="1" w:styleId="case31">
    <w:name w:val="case31"/>
    <w:qFormat/>
    <w:rPr>
      <w:sz w:val="21"/>
      <w:szCs w:val="21"/>
    </w:rPr>
  </w:style>
  <w:style w:type="character" w:customStyle="1" w:styleId="1f">
    <w:name w:val="文档结构图 字符1"/>
    <w:qFormat/>
    <w:locked/>
    <w:rPr>
      <w:szCs w:val="24"/>
      <w:shd w:val="clear" w:color="auto" w:fill="000080"/>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2Char">
    <w:name w:val="正文文本缩进 2 Char"/>
    <w:qFormat/>
    <w:rPr>
      <w:sz w:val="24"/>
      <w:szCs w:val="24"/>
    </w:rPr>
  </w:style>
  <w:style w:type="character" w:customStyle="1" w:styleId="BodyTextChar">
    <w:name w:val="Body Text Char"/>
    <w:qFormat/>
    <w:locked/>
    <w:rPr>
      <w:rFonts w:ascii="Times New Roman" w:hAnsi="Times New Roman" w:cs="Times New Roman"/>
      <w:sz w:val="24"/>
      <w:szCs w:val="24"/>
    </w:rPr>
  </w:style>
  <w:style w:type="character" w:customStyle="1" w:styleId="Heading3Char">
    <w:name w:val="Heading 3 Char"/>
    <w:qFormat/>
    <w:locked/>
    <w:rPr>
      <w:rFonts w:cs="Times New Roman"/>
      <w:b/>
      <w:kern w:val="2"/>
      <w:sz w:val="32"/>
    </w:rPr>
  </w:style>
  <w:style w:type="character" w:customStyle="1" w:styleId="1f0">
    <w:name w:val="正文文本缩进 字符1"/>
    <w:qFormat/>
    <w:locked/>
    <w:rPr>
      <w:rFonts w:ascii="宋体" w:hAnsi="宋体"/>
      <w:sz w:val="28"/>
      <w:szCs w:val="24"/>
    </w:rPr>
  </w:style>
  <w:style w:type="character" w:customStyle="1" w:styleId="style121">
    <w:name w:val="style121"/>
    <w:qFormat/>
    <w:rPr>
      <w:b/>
      <w:bCs/>
      <w:color w:val="000000"/>
    </w:rPr>
  </w:style>
  <w:style w:type="character" w:customStyle="1" w:styleId="2Char0">
    <w:name w:val="2级 Char"/>
    <w:qFormat/>
    <w:rPr>
      <w:rFonts w:ascii="Calibri" w:eastAsia="宋体" w:hAnsi="Calibri" w:cs="Times New Roman"/>
      <w:b/>
      <w:szCs w:val="21"/>
    </w:rPr>
  </w:style>
  <w:style w:type="character" w:customStyle="1" w:styleId="spanparamvalue">
    <w:name w:val="span_paramvalue"/>
    <w:qFormat/>
  </w:style>
  <w:style w:type="character" w:customStyle="1" w:styleId="font61">
    <w:name w:val="font61"/>
    <w:qFormat/>
    <w:rPr>
      <w:rFonts w:ascii="宋体" w:eastAsia="宋体"/>
      <w:color w:val="000000"/>
      <w:sz w:val="24"/>
      <w:szCs w:val="24"/>
      <w:u w:val="none"/>
    </w:rPr>
  </w:style>
  <w:style w:type="character" w:customStyle="1" w:styleId="font81">
    <w:name w:val="font81"/>
    <w:qFormat/>
    <w:rPr>
      <w:rFonts w:ascii="Arial" w:hAnsi="Arial" w:cs="Arial"/>
      <w:color w:val="000000"/>
      <w:sz w:val="24"/>
      <w:szCs w:val="24"/>
      <w:u w:val="none"/>
      <w:lang w:bidi="ar-SA"/>
    </w:rPr>
  </w:style>
  <w:style w:type="character" w:customStyle="1" w:styleId="ca-11">
    <w:name w:val="ca-11"/>
    <w:qFormat/>
  </w:style>
  <w:style w:type="character" w:customStyle="1" w:styleId="150">
    <w:name w:val="15"/>
    <w:qFormat/>
    <w:rPr>
      <w:rFonts w:ascii="宋体" w:eastAsia="宋体" w:hAnsi="宋体" w:cs="宋体" w:hint="eastAsia"/>
      <w:b/>
      <w:kern w:val="44"/>
      <w:sz w:val="32"/>
      <w:szCs w:val="32"/>
    </w:rPr>
  </w:style>
  <w:style w:type="character" w:customStyle="1" w:styleId="1f1">
    <w:name w:val="批注框文本 字符1"/>
    <w:qFormat/>
    <w:rPr>
      <w:rFonts w:ascii="Times New Roman" w:eastAsia="宋体" w:hAnsi="Times New Roman" w:cs="Times New Roman"/>
      <w:sz w:val="18"/>
      <w:szCs w:val="18"/>
    </w:rPr>
  </w:style>
  <w:style w:type="character" w:customStyle="1" w:styleId="1f2">
    <w:name w:val="无间隔 字符1"/>
    <w:link w:val="afff5"/>
    <w:qFormat/>
    <w:rPr>
      <w:rFonts w:ascii="Calibri" w:eastAsia="宋体" w:hAnsi="Calibri" w:cs="Times New Roman"/>
      <w:kern w:val="0"/>
      <w:sz w:val="22"/>
      <w:lang w:eastAsia="en-US" w:bidi="en-US"/>
    </w:rPr>
  </w:style>
  <w:style w:type="paragraph" w:styleId="afff5">
    <w:name w:val="No Spacing"/>
    <w:basedOn w:val="a1"/>
    <w:link w:val="1f2"/>
    <w:qFormat/>
    <w:pPr>
      <w:widowControl/>
      <w:jc w:val="left"/>
    </w:pPr>
    <w:rPr>
      <w:kern w:val="0"/>
      <w:sz w:val="22"/>
      <w:szCs w:val="20"/>
      <w:lang w:eastAsia="en-US" w:bidi="en-US"/>
    </w:rPr>
  </w:style>
  <w:style w:type="character" w:customStyle="1" w:styleId="z-">
    <w:name w:val="z-窗体底端 字符"/>
    <w:link w:val="z-1"/>
    <w:qFormat/>
    <w:rPr>
      <w:rFonts w:ascii="Arial" w:eastAsia="宋体" w:hAnsi="Arial" w:cs="Arial"/>
      <w:vanish/>
      <w:kern w:val="0"/>
      <w:sz w:val="16"/>
      <w:szCs w:val="16"/>
    </w:rPr>
  </w:style>
  <w:style w:type="paragraph" w:customStyle="1" w:styleId="z-1">
    <w:name w:val="z-窗体底端1"/>
    <w:basedOn w:val="a1"/>
    <w:next w:val="a1"/>
    <w:link w:val="z-"/>
    <w:qFormat/>
    <w:pPr>
      <w:widowControl/>
      <w:pBdr>
        <w:top w:val="single" w:sz="6" w:space="1" w:color="auto"/>
      </w:pBdr>
      <w:jc w:val="center"/>
    </w:pPr>
    <w:rPr>
      <w:rFonts w:ascii="Arial" w:hAnsi="Arial"/>
      <w:vanish/>
      <w:kern w:val="0"/>
      <w:sz w:val="16"/>
      <w:szCs w:val="16"/>
    </w:rPr>
  </w:style>
  <w:style w:type="character" w:customStyle="1" w:styleId="en1">
    <w:name w:val="en1"/>
    <w:qFormat/>
    <w:rPr>
      <w:rFonts w:ascii="Arial" w:hAnsi="Arial" w:cs="Arial" w:hint="default"/>
      <w:sz w:val="20"/>
      <w:szCs w:val="20"/>
    </w:rPr>
  </w:style>
  <w:style w:type="character" w:customStyle="1" w:styleId="3Char0">
    <w:name w:val="标题 3 Char"/>
    <w:aliases w:val="H3 Char1,H31 Char1,H32 Char1,H33 Char1,H34 Char1,H35 Char1,H36 Char1,H37 Char1,H38 Char1,H39 Char1,H310 Char1,H311 Char1,H321 Char1,H331 Char1,H341 Char1,H351 Char1,H361 Char1,H371 Char1,H381 Char1,H391 Char1,H3101 Char1,H312 Char1,H322 Char1"/>
    <w:qFormat/>
    <w:rPr>
      <w:b/>
      <w:bCs/>
      <w:kern w:val="2"/>
      <w:sz w:val="32"/>
      <w:szCs w:val="32"/>
    </w:rPr>
  </w:style>
  <w:style w:type="character" w:customStyle="1" w:styleId="BChar">
    <w:name w:val="B Char"/>
    <w:link w:val="B"/>
    <w:qFormat/>
    <w:rPr>
      <w:rFonts w:ascii="E-F1" w:eastAsia="黑体"/>
      <w:kern w:val="2"/>
      <w:sz w:val="21"/>
      <w:szCs w:val="21"/>
    </w:rPr>
  </w:style>
  <w:style w:type="paragraph" w:customStyle="1" w:styleId="B">
    <w:name w:val="B"/>
    <w:basedOn w:val="afff6"/>
    <w:link w:val="BChar"/>
    <w:qFormat/>
    <w:pPr>
      <w:tabs>
        <w:tab w:val="center" w:pos="4706"/>
        <w:tab w:val="right" w:pos="9044"/>
      </w:tabs>
    </w:pPr>
    <w:rPr>
      <w:rFonts w:ascii="E-F1" w:cs="Times New Roman"/>
      <w:kern w:val="2"/>
    </w:rPr>
  </w:style>
  <w:style w:type="paragraph" w:customStyle="1" w:styleId="afff6">
    <w:name w:val="表头"/>
    <w:basedOn w:val="a1"/>
    <w:qFormat/>
    <w:pPr>
      <w:topLinePunct/>
      <w:spacing w:before="160" w:after="60" w:line="312" w:lineRule="exact"/>
      <w:jc w:val="center"/>
    </w:pPr>
    <w:rPr>
      <w:rFonts w:ascii="EU-F1" w:eastAsia="黑体" w:cs="Arial"/>
      <w:kern w:val="0"/>
      <w:szCs w:val="21"/>
    </w:rPr>
  </w:style>
  <w:style w:type="character" w:customStyle="1" w:styleId="f101">
    <w:name w:val="f101"/>
    <w:qFormat/>
    <w:rPr>
      <w:sz w:val="20"/>
      <w:szCs w:val="20"/>
    </w:rPr>
  </w:style>
  <w:style w:type="character" w:customStyle="1" w:styleId="Char6">
    <w:name w:val="列出段落 Char"/>
    <w:aliases w:val="大标题 Char,4特点属性 Char,List Char"/>
    <w:uiPriority w:val="34"/>
    <w:qFormat/>
    <w:rPr>
      <w:rFonts w:ascii="Calibri" w:hAnsi="Calibri"/>
      <w:kern w:val="2"/>
      <w:sz w:val="21"/>
      <w:szCs w:val="22"/>
    </w:rPr>
  </w:style>
  <w:style w:type="character" w:customStyle="1" w:styleId="Heading1Char">
    <w:name w:val="Heading 1 Char"/>
    <w:qFormat/>
    <w:locked/>
    <w:rPr>
      <w:rFonts w:ascii="宋体" w:eastAsia="宋体" w:cs="Times New Roman"/>
      <w:b/>
      <w:kern w:val="44"/>
      <w:sz w:val="32"/>
    </w:rPr>
  </w:style>
  <w:style w:type="character" w:customStyle="1" w:styleId="f10b">
    <w:name w:val="f10b"/>
    <w:qFormat/>
  </w:style>
  <w:style w:type="character" w:customStyle="1" w:styleId="afff7">
    <w:name w:val="样式 仿宋"/>
    <w:qFormat/>
    <w:rPr>
      <w:rFonts w:ascii="仿宋" w:eastAsia="仿宋" w:hAnsi="仿宋"/>
      <w:kern w:val="1"/>
    </w:rPr>
  </w:style>
  <w:style w:type="character" w:customStyle="1" w:styleId="unnamed11">
    <w:name w:val="unnamed11"/>
    <w:qFormat/>
    <w:rPr>
      <w:sz w:val="18"/>
      <w:szCs w:val="18"/>
    </w:rPr>
  </w:style>
  <w:style w:type="character" w:customStyle="1" w:styleId="afff8">
    <w:name w:val="（符号）邀请函中一、"/>
    <w:qFormat/>
    <w:rPr>
      <w:rFonts w:ascii="黑体" w:eastAsia="黑体" w:hAnsi="黑体"/>
      <w:b/>
      <w:sz w:val="24"/>
    </w:rPr>
  </w:style>
  <w:style w:type="character" w:customStyle="1" w:styleId="210">
    <w:name w:val="标题 2 字符1"/>
    <w:qFormat/>
    <w:rPr>
      <w:rFonts w:ascii="Arial" w:eastAsia="黑体" w:hAnsi="Arial" w:cs="Times New Roman"/>
      <w:b/>
      <w:bCs/>
      <w:sz w:val="32"/>
      <w:szCs w:val="32"/>
    </w:rPr>
  </w:style>
  <w:style w:type="character" w:customStyle="1" w:styleId="afff9">
    <w:name w:val="文档结构图 字符"/>
    <w:qFormat/>
    <w:rPr>
      <w:rFonts w:ascii="Microsoft YaHei UI" w:eastAsia="Microsoft YaHei UI" w:hAnsi="Times New Roman" w:cs="Times New Roman"/>
      <w:sz w:val="18"/>
      <w:szCs w:val="18"/>
    </w:rPr>
  </w:style>
  <w:style w:type="character" w:customStyle="1" w:styleId="a14baihang201">
    <w:name w:val="a14baihang201"/>
    <w:qFormat/>
    <w:rPr>
      <w:color w:val="000000"/>
      <w:sz w:val="23"/>
      <w:szCs w:val="23"/>
    </w:rPr>
  </w:style>
  <w:style w:type="character" w:customStyle="1" w:styleId="style201">
    <w:name w:val="style201"/>
    <w:qFormat/>
    <w:rPr>
      <w:sz w:val="27"/>
      <w:szCs w:val="27"/>
    </w:rPr>
  </w:style>
  <w:style w:type="character" w:customStyle="1" w:styleId="afffa">
    <w:name w:val="修订 字符"/>
    <w:link w:val="2c"/>
    <w:qFormat/>
    <w:rPr>
      <w:szCs w:val="21"/>
      <w:lang w:val="en-US" w:eastAsia="zh-CN" w:bidi="ar-SA"/>
    </w:rPr>
  </w:style>
  <w:style w:type="paragraph" w:customStyle="1" w:styleId="2c">
    <w:name w:val="修订2"/>
    <w:link w:val="afffa"/>
    <w:qFormat/>
    <w:rPr>
      <w:szCs w:val="21"/>
    </w:rPr>
  </w:style>
  <w:style w:type="character" w:customStyle="1" w:styleId="Char7">
    <w:name w:val="普通文字 Char"/>
    <w:aliases w:val="Texte Char Char"/>
    <w:qFormat/>
    <w:rPr>
      <w:rFonts w:ascii="宋体" w:hAnsi="Courier New" w:cs="宋体"/>
      <w:sz w:val="21"/>
      <w:szCs w:val="21"/>
    </w:rPr>
  </w:style>
  <w:style w:type="character" w:customStyle="1" w:styleId="title1">
    <w:name w:val="title1"/>
    <w:qFormat/>
    <w:rPr>
      <w:b/>
      <w:bCs/>
      <w:color w:val="FFFFFF"/>
      <w:sz w:val="24"/>
      <w:szCs w:val="24"/>
    </w:rPr>
  </w:style>
  <w:style w:type="character" w:styleId="afffb">
    <w:name w:val="Subtle Emphasis"/>
    <w:uiPriority w:val="99"/>
    <w:qFormat/>
    <w:rPr>
      <w:i/>
      <w:iCs/>
      <w:color w:val="808080"/>
    </w:rPr>
  </w:style>
  <w:style w:type="character" w:customStyle="1" w:styleId="61">
    <w:name w:val="标题 6 字符"/>
    <w:qFormat/>
    <w:rPr>
      <w:rFonts w:ascii="等线 Light" w:eastAsia="等线 Light" w:hAnsi="等线 Light" w:cs="Times New Roman"/>
      <w:b/>
      <w:bCs/>
      <w:sz w:val="24"/>
      <w:szCs w:val="24"/>
    </w:rPr>
  </w:style>
  <w:style w:type="character" w:customStyle="1" w:styleId="73">
    <w:name w:val="标题 7 字符"/>
    <w:qFormat/>
    <w:rPr>
      <w:rFonts w:ascii="Times New Roman" w:eastAsia="宋体" w:hAnsi="Times New Roman" w:cs="Times New Roman"/>
      <w:b/>
      <w:bCs/>
      <w:sz w:val="24"/>
      <w:szCs w:val="24"/>
    </w:rPr>
  </w:style>
  <w:style w:type="character" w:customStyle="1" w:styleId="Char30">
    <w:name w:val="普通文字 Char3"/>
    <w:qFormat/>
    <w:rPr>
      <w:rFonts w:ascii="宋体" w:eastAsia="宋体" w:hAnsi="Courier New"/>
      <w:kern w:val="2"/>
      <w:sz w:val="21"/>
      <w:lang w:val="en-US" w:eastAsia="zh-CN" w:bidi="ar-SA"/>
    </w:rPr>
  </w:style>
  <w:style w:type="character" w:customStyle="1" w:styleId="1f3">
    <w:name w:val="纯文本 字符1"/>
    <w:qFormat/>
    <w:locked/>
    <w:rPr>
      <w:rFonts w:ascii="宋体" w:hAnsi="Courier New"/>
      <w:kern w:val="2"/>
      <w:sz w:val="21"/>
    </w:rPr>
  </w:style>
  <w:style w:type="character" w:customStyle="1" w:styleId="160">
    <w:name w:val="16"/>
    <w:qFormat/>
    <w:rPr>
      <w:rFonts w:ascii="Times New Roman" w:hAnsi="Times New Roman" w:cs="Times New Roman" w:hint="default"/>
    </w:rPr>
  </w:style>
  <w:style w:type="character" w:customStyle="1" w:styleId="1f4">
    <w:name w:val="页码1"/>
    <w:qFormat/>
    <w:rPr>
      <w:rFonts w:cs="Times New Roman"/>
    </w:rPr>
  </w:style>
  <w:style w:type="character" w:customStyle="1" w:styleId="jasondong">
    <w:name w:val="jason.dong"/>
    <w:qFormat/>
    <w:rPr>
      <w:rFonts w:ascii="Arial" w:hAnsi="Arial" w:cs="Arial" w:hint="default"/>
      <w:color w:val="0000FF"/>
      <w:sz w:val="20"/>
      <w:szCs w:val="20"/>
    </w:rPr>
  </w:style>
  <w:style w:type="character" w:customStyle="1" w:styleId="huei12b1">
    <w:name w:val="huei12b1"/>
    <w:qFormat/>
    <w:rPr>
      <w:b/>
      <w:bCs/>
      <w:color w:val="333333"/>
      <w:sz w:val="18"/>
      <w:szCs w:val="18"/>
    </w:rPr>
  </w:style>
  <w:style w:type="character" w:customStyle="1" w:styleId="style1">
    <w:name w:val="style1"/>
    <w:qFormat/>
  </w:style>
  <w:style w:type="character" w:customStyle="1" w:styleId="afffc">
    <w:name w:val="批注文字 字符"/>
    <w:uiPriority w:val="99"/>
    <w:qFormat/>
    <w:rPr>
      <w:rFonts w:ascii="Times New Roman" w:eastAsia="宋体" w:hAnsi="Times New Roman" w:cs="Times New Roman"/>
      <w:szCs w:val="24"/>
    </w:rPr>
  </w:style>
  <w:style w:type="character" w:customStyle="1" w:styleId="Char8">
    <w:name w:val="页眉 Char"/>
    <w:uiPriority w:val="99"/>
    <w:qFormat/>
    <w:rPr>
      <w:kern w:val="2"/>
      <w:sz w:val="18"/>
      <w:szCs w:val="18"/>
    </w:rPr>
  </w:style>
  <w:style w:type="character" w:customStyle="1" w:styleId="1f5">
    <w:name w:val="标题 1 字符"/>
    <w:qFormat/>
    <w:rPr>
      <w:rFonts w:ascii="Times New Roman" w:eastAsia="宋体" w:hAnsi="Times New Roman" w:cs="Times New Roman"/>
      <w:b/>
      <w:bCs/>
      <w:kern w:val="44"/>
      <w:sz w:val="44"/>
      <w:szCs w:val="44"/>
    </w:rPr>
  </w:style>
  <w:style w:type="character" w:customStyle="1" w:styleId="HeaderChar">
    <w:name w:val="Header Char"/>
    <w:qFormat/>
    <w:locked/>
    <w:rPr>
      <w:rFonts w:ascii="Times New Roman" w:hAnsi="Times New Roman" w:cs="Times New Roman"/>
      <w:sz w:val="18"/>
      <w:szCs w:val="18"/>
    </w:rPr>
  </w:style>
  <w:style w:type="character" w:customStyle="1" w:styleId="DateChar">
    <w:name w:val="Date Char"/>
    <w:qFormat/>
    <w:locked/>
    <w:rPr>
      <w:rFonts w:ascii="宋体" w:hAnsi="Courier New" w:cs="宋体"/>
      <w:sz w:val="21"/>
      <w:szCs w:val="21"/>
    </w:rPr>
  </w:style>
  <w:style w:type="character" w:customStyle="1" w:styleId="4Char">
    <w:name w:val="标题 4 Char"/>
    <w:uiPriority w:val="9"/>
    <w:qFormat/>
    <w:rPr>
      <w:rFonts w:ascii="仿宋_GB2312" w:eastAsia="仿宋_GB2312" w:cs="仿宋_GB2312"/>
      <w:kern w:val="2"/>
      <w:sz w:val="28"/>
      <w:szCs w:val="28"/>
    </w:rPr>
  </w:style>
  <w:style w:type="character" w:customStyle="1" w:styleId="NormalCharacter">
    <w:name w:val="NormalCharacter"/>
    <w:qFormat/>
  </w:style>
  <w:style w:type="character" w:customStyle="1" w:styleId="dw41">
    <w:name w:val="dw41"/>
    <w:qFormat/>
    <w:rPr>
      <w:color w:val="FFFFFF"/>
      <w:sz w:val="18"/>
      <w:szCs w:val="18"/>
      <w:u w:val="none"/>
    </w:rPr>
  </w:style>
  <w:style w:type="character" w:customStyle="1" w:styleId="TexteHelvtica9">
    <w:name w:val="Texte Helvética 9"/>
    <w:qFormat/>
    <w:rPr>
      <w:rFonts w:ascii="Helvetica" w:hAnsi="Helvetica" w:cs="Helvetica"/>
      <w:sz w:val="18"/>
      <w:szCs w:val="18"/>
      <w:lang w:bidi="ar-SA"/>
    </w:rPr>
  </w:style>
  <w:style w:type="character" w:customStyle="1" w:styleId="PlainTextChar">
    <w:name w:val="Plain Text Char"/>
    <w:qFormat/>
    <w:locked/>
    <w:rPr>
      <w:rFonts w:ascii="宋体" w:hAnsi="Courier New" w:cs="宋体"/>
      <w:sz w:val="21"/>
      <w:szCs w:val="21"/>
    </w:rPr>
  </w:style>
  <w:style w:type="character" w:customStyle="1" w:styleId="afffd">
    <w:name w:val="列表段落 字符"/>
    <w:qFormat/>
    <w:rPr>
      <w:rFonts w:ascii="Times New Roman" w:eastAsia="宋体" w:hAnsi="Times New Roman" w:cs="Times New Roman"/>
      <w:szCs w:val="21"/>
    </w:rPr>
  </w:style>
  <w:style w:type="character" w:customStyle="1" w:styleId="barinfo2">
    <w:name w:val="bar_info2"/>
    <w:qFormat/>
  </w:style>
  <w:style w:type="character" w:customStyle="1" w:styleId="2d">
    <w:name w:val="正文文本缩进 2 字符"/>
    <w:qFormat/>
    <w:rPr>
      <w:rFonts w:ascii="Times New Roman" w:eastAsia="宋体" w:hAnsi="Times New Roman" w:cs="Times New Roman"/>
      <w:szCs w:val="24"/>
    </w:rPr>
  </w:style>
  <w:style w:type="character" w:customStyle="1" w:styleId="afffe">
    <w:name w:val="纯文本 字符"/>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qFormat/>
    <w:rPr>
      <w:rFonts w:ascii="等线" w:hAnsi="Courier New" w:cs="Courier New"/>
      <w:szCs w:val="24"/>
    </w:rPr>
  </w:style>
  <w:style w:type="character" w:customStyle="1" w:styleId="Char9">
    <w:name w:val="页脚 Char"/>
    <w:uiPriority w:val="99"/>
    <w:qFormat/>
    <w:rPr>
      <w:kern w:val="2"/>
      <w:sz w:val="18"/>
      <w:szCs w:val="18"/>
    </w:rPr>
  </w:style>
  <w:style w:type="character" w:customStyle="1" w:styleId="NormalIndentChar">
    <w:name w:val="Normal Indent Char"/>
    <w:qFormat/>
    <w:locked/>
    <w:rPr>
      <w:rFonts w:ascii="Times New Roman" w:eastAsia="宋体" w:hAnsi="Times New Roman"/>
      <w:sz w:val="24"/>
    </w:rPr>
  </w:style>
  <w:style w:type="character" w:customStyle="1" w:styleId="3f3">
    <w:name w:val="标题 3 字符"/>
    <w:qFormat/>
    <w:rPr>
      <w:rFonts w:ascii="Times New Roman" w:eastAsia="宋体" w:hAnsi="Times New Roman" w:cs="Times New Roman"/>
      <w:b/>
      <w:bCs/>
      <w:sz w:val="32"/>
      <w:szCs w:val="32"/>
    </w:rPr>
  </w:style>
  <w:style w:type="character" w:customStyle="1" w:styleId="1f6">
    <w:name w:val="页脚 字符1"/>
    <w:qFormat/>
    <w:rPr>
      <w:kern w:val="2"/>
      <w:sz w:val="18"/>
      <w:szCs w:val="18"/>
    </w:rPr>
  </w:style>
  <w:style w:type="character" w:customStyle="1" w:styleId="affff">
    <w:name w:val="正文文本缩进 字符"/>
    <w:qFormat/>
    <w:rPr>
      <w:rFonts w:ascii="Times New Roman" w:eastAsia="宋体" w:hAnsi="Times New Roman" w:cs="Times New Roman"/>
      <w:szCs w:val="24"/>
    </w:rPr>
  </w:style>
  <w:style w:type="character" w:customStyle="1" w:styleId="TableTextChar">
    <w:name w:val="Table Text Char"/>
    <w:link w:val="TableText"/>
    <w:qFormat/>
    <w:rPr>
      <w:snapToGrid w:val="0"/>
      <w:szCs w:val="21"/>
    </w:rPr>
  </w:style>
  <w:style w:type="paragraph" w:customStyle="1" w:styleId="TableText">
    <w:name w:val="Table Text"/>
    <w:basedOn w:val="a1"/>
    <w:link w:val="TableTextChar"/>
    <w:qFormat/>
    <w:pPr>
      <w:topLinePunct/>
      <w:adjustRightInd w:val="0"/>
      <w:snapToGrid w:val="0"/>
      <w:spacing w:before="80" w:after="80" w:line="240" w:lineRule="atLeast"/>
      <w:jc w:val="left"/>
    </w:pPr>
    <w:rPr>
      <w:snapToGrid w:val="0"/>
      <w:kern w:val="0"/>
      <w:sz w:val="20"/>
      <w:szCs w:val="21"/>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3Char1">
    <w:name w:val="正文文本缩进 3 Char"/>
    <w:qFormat/>
    <w:rPr>
      <w:sz w:val="16"/>
      <w:szCs w:val="16"/>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gray91">
    <w:name w:val="gray_91"/>
    <w:qFormat/>
    <w:rPr>
      <w:rFonts w:ascii="ˎ̥" w:hAnsi="ˎ̥" w:hint="default"/>
      <w:color w:val="666666"/>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f4">
    <w:name w:val="正文文本缩进 3 字符"/>
    <w:qFormat/>
    <w:rPr>
      <w:rFonts w:ascii="Times New Roman" w:eastAsia="宋体" w:hAnsi="Times New Roman" w:cs="Times New Roman"/>
      <w:sz w:val="16"/>
      <w:szCs w:val="16"/>
    </w:rPr>
  </w:style>
  <w:style w:type="character" w:customStyle="1" w:styleId="ItemListChar">
    <w:name w:val="Item List Char"/>
    <w:link w:val="ItemList"/>
    <w:qFormat/>
    <w:rPr>
      <w:rFonts w:cs="Arial"/>
      <w:szCs w:val="21"/>
    </w:rPr>
  </w:style>
  <w:style w:type="paragraph" w:customStyle="1" w:styleId="ItemList">
    <w:name w:val="Item List"/>
    <w:basedOn w:val="a1"/>
    <w:link w:val="ItemListChar"/>
    <w:qFormat/>
    <w:pPr>
      <w:widowControl/>
      <w:adjustRightInd w:val="0"/>
      <w:snapToGrid w:val="0"/>
      <w:spacing w:before="80" w:after="80" w:line="240" w:lineRule="atLeast"/>
      <w:ind w:left="2126" w:hanging="425"/>
      <w:jc w:val="left"/>
    </w:pPr>
    <w:rPr>
      <w:kern w:val="0"/>
      <w:sz w:val="20"/>
      <w:szCs w:val="21"/>
    </w:rPr>
  </w:style>
  <w:style w:type="character" w:customStyle="1" w:styleId="1Char0">
    <w:name w:val="1级 Char"/>
    <w:link w:val="1"/>
    <w:qFormat/>
    <w:rPr>
      <w:rFonts w:ascii="Calibri" w:eastAsia="等线" w:hAnsi="Calibri" w:cs="Times New Roman"/>
    </w:rPr>
  </w:style>
  <w:style w:type="paragraph" w:customStyle="1" w:styleId="1">
    <w:name w:val="1级"/>
    <w:basedOn w:val="a3"/>
    <w:link w:val="1Char0"/>
    <w:qFormat/>
    <w:pPr>
      <w:numPr>
        <w:numId w:val="1"/>
      </w:numPr>
      <w:tabs>
        <w:tab w:val="left" w:pos="720"/>
      </w:tabs>
      <w:outlineLvl w:val="0"/>
    </w:pPr>
    <w:rPr>
      <w:rFonts w:ascii="Calibri" w:hAnsi="Calibri"/>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1f7">
    <w:name w:val="页眉 字符1"/>
    <w:qFormat/>
    <w:rPr>
      <w:kern w:val="2"/>
      <w:sz w:val="18"/>
      <w:szCs w:val="18"/>
    </w:rPr>
  </w:style>
  <w:style w:type="character" w:customStyle="1" w:styleId="FooterChar">
    <w:name w:val="Footer Char"/>
    <w:qFormat/>
    <w:locked/>
    <w:rPr>
      <w:rFonts w:ascii="Times New Roman" w:hAnsi="Times New Roman" w:cs="Times New Roman"/>
      <w:sz w:val="18"/>
      <w:szCs w:val="18"/>
    </w:rPr>
  </w:style>
  <w:style w:type="character" w:customStyle="1" w:styleId="font101">
    <w:name w:val="font101"/>
    <w:qFormat/>
    <w:rPr>
      <w:rFonts w:ascii="宋体" w:eastAsia="宋体" w:hAnsi="宋体" w:cs="宋体" w:hint="eastAsia"/>
      <w:color w:val="000000"/>
      <w:sz w:val="22"/>
      <w:szCs w:val="22"/>
      <w:u w:val="none"/>
    </w:rPr>
  </w:style>
  <w:style w:type="character" w:customStyle="1" w:styleId="up">
    <w:name w:val="up"/>
    <w:qFormat/>
  </w:style>
  <w:style w:type="character" w:customStyle="1" w:styleId="Chara">
    <w:name w:val="无间隔 Char"/>
    <w:link w:val="1f8"/>
    <w:uiPriority w:val="1"/>
    <w:qFormat/>
    <w:locked/>
    <w:rPr>
      <w:rFonts w:cs="Calibri"/>
      <w:sz w:val="22"/>
      <w:szCs w:val="22"/>
      <w:lang w:val="en-US" w:eastAsia="zh-CN" w:bidi="ar-SA"/>
    </w:rPr>
  </w:style>
  <w:style w:type="paragraph" w:customStyle="1" w:styleId="1f8">
    <w:name w:val="无间隔1"/>
    <w:link w:val="Chara"/>
    <w:uiPriority w:val="1"/>
    <w:qFormat/>
    <w:rPr>
      <w:rFonts w:cs="Calibri"/>
      <w:sz w:val="22"/>
      <w:szCs w:val="22"/>
    </w:rPr>
  </w:style>
  <w:style w:type="character" w:customStyle="1" w:styleId="affff0">
    <w:name w:val="正文文本 字符"/>
    <w:qFormat/>
    <w:rPr>
      <w:rFonts w:ascii="Times New Roman" w:eastAsia="宋体" w:hAnsi="Times New Roman" w:cs="Times New Roman"/>
      <w:szCs w:val="24"/>
    </w:rPr>
  </w:style>
  <w:style w:type="paragraph" w:customStyle="1" w:styleId="affff1">
    <w:name w:val="样式"/>
    <w:qFormat/>
    <w:pPr>
      <w:widowControl w:val="0"/>
      <w:autoSpaceDE w:val="0"/>
      <w:autoSpaceDN w:val="0"/>
      <w:adjustRightInd w:val="0"/>
    </w:pPr>
    <w:rPr>
      <w:rFonts w:ascii="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1"/>
    <w:qFormat/>
    <w:rPr>
      <w:rFonts w:ascii="Arial" w:hAnsi="Arial" w:cs="Arial"/>
      <w:sz w:val="18"/>
      <w:szCs w:val="18"/>
      <w:lang w:val="fr-FR" w:eastAsia="fr-FR"/>
    </w:rPr>
  </w:style>
  <w:style w:type="paragraph" w:customStyle="1" w:styleId="xl77">
    <w:name w:val="xl7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Style2">
    <w:name w:val="_Style 2"/>
    <w:qFormat/>
    <w:pPr>
      <w:widowControl w:val="0"/>
      <w:jc w:val="both"/>
    </w:pPr>
    <w:rPr>
      <w:kern w:val="2"/>
      <w:sz w:val="21"/>
      <w:szCs w:val="24"/>
    </w:rPr>
  </w:style>
  <w:style w:type="paragraph" w:customStyle="1" w:styleId="affff2">
    <w:name w:val="标准正文"/>
    <w:basedOn w:val="a1"/>
    <w:next w:val="3f"/>
    <w:link w:val="Charb"/>
    <w:qFormat/>
    <w:pPr>
      <w:spacing w:before="60" w:after="60" w:line="360" w:lineRule="auto"/>
      <w:ind w:firstLine="482"/>
    </w:pPr>
    <w:rPr>
      <w:rFonts w:ascii="宋体" w:hAnsi="宋体" w:cs="宋体"/>
      <w:sz w:val="24"/>
    </w:rPr>
  </w:style>
  <w:style w:type="character" w:customStyle="1" w:styleId="Charb">
    <w:name w:val="标准正文 Char"/>
    <w:link w:val="affff2"/>
    <w:qFormat/>
    <w:rPr>
      <w:rFonts w:ascii="宋体" w:hAnsi="宋体" w:cs="宋体"/>
      <w:kern w:val="2"/>
      <w:sz w:val="24"/>
      <w:szCs w:val="24"/>
    </w:rPr>
  </w:style>
  <w:style w:type="paragraph" w:customStyle="1" w:styleId="Char10">
    <w:name w:val="Char1"/>
    <w:basedOn w:val="a1"/>
    <w:rPr>
      <w:rFonts w:ascii="Tahoma" w:hAnsi="Tahoma" w:cs="Arial"/>
      <w:sz w:val="24"/>
      <w:szCs w:val="20"/>
    </w:rPr>
  </w:style>
  <w:style w:type="paragraph" w:customStyle="1" w:styleId="RDBullet1">
    <w:name w:val="RD Bullet1"/>
    <w:basedOn w:val="a1"/>
    <w:qFormat/>
    <w:pPr>
      <w:widowControl/>
      <w:numPr>
        <w:numId w:val="2"/>
      </w:numPr>
      <w:tabs>
        <w:tab w:val="left" w:pos="840"/>
        <w:tab w:val="left" w:pos="4668"/>
      </w:tabs>
      <w:jc w:val="left"/>
    </w:pPr>
    <w:rPr>
      <w:rFonts w:cs="Calibri"/>
      <w:color w:val="000000"/>
      <w:kern w:val="0"/>
      <w:sz w:val="24"/>
      <w:lang w:eastAsia="en-US"/>
    </w:rPr>
  </w:style>
  <w:style w:type="paragraph" w:customStyle="1" w:styleId="xl89">
    <w:name w:val="xl89"/>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Style16">
    <w:name w:val="_Style 16"/>
    <w:basedOn w:val="a1"/>
    <w:qFormat/>
    <w:pPr>
      <w:spacing w:line="360" w:lineRule="auto"/>
      <w:ind w:firstLineChars="200" w:firstLine="200"/>
    </w:pPr>
    <w:rPr>
      <w:rFonts w:ascii="宋体" w:hAnsi="宋体" w:cs="宋体"/>
      <w:sz w:val="24"/>
    </w:rPr>
  </w:style>
  <w:style w:type="paragraph" w:customStyle="1" w:styleId="xl69">
    <w:name w:val="xl69"/>
    <w:basedOn w:val="a1"/>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Char1CharCharChar">
    <w:name w:val="Char1 Char Char Char"/>
    <w:basedOn w:val="a1"/>
    <w:pPr>
      <w:spacing w:line="360" w:lineRule="auto"/>
    </w:pPr>
    <w:rPr>
      <w:rFonts w:ascii="Tahoma" w:hAnsi="Tahoma" w:cs="Arial"/>
      <w:sz w:val="24"/>
      <w:szCs w:val="20"/>
    </w:rPr>
  </w:style>
  <w:style w:type="paragraph" w:customStyle="1" w:styleId="CharCharCharCharCharCharCharCharCharCharCharCharCharCharCharCharCharCharChar1">
    <w:name w:val="Char Char Char Char Char Char Char Char Char Char Char Char Char Char Char Char Char Char Char1"/>
    <w:basedOn w:val="a1"/>
    <w:qFormat/>
    <w:pPr>
      <w:widowControl/>
      <w:spacing w:after="160" w:line="240" w:lineRule="exact"/>
      <w:jc w:val="left"/>
    </w:pPr>
  </w:style>
  <w:style w:type="paragraph" w:customStyle="1" w:styleId="xl94">
    <w:name w:val="xl94"/>
    <w:basedOn w:val="a1"/>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3">
    <w:name w:val="正文标题"/>
    <w:basedOn w:val="a1"/>
    <w:next w:val="a1"/>
    <w:qFormat/>
    <w:pPr>
      <w:spacing w:before="160" w:after="160"/>
    </w:pPr>
    <w:rPr>
      <w:rFonts w:ascii="Arial" w:eastAsia="黑体" w:hAnsi="Arial"/>
      <w:b/>
      <w:szCs w:val="20"/>
    </w:rPr>
  </w:style>
  <w:style w:type="paragraph" w:customStyle="1" w:styleId="xl280">
    <w:name w:val="xl2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Style65">
    <w:name w:val="_Style 65"/>
    <w:basedOn w:val="a1"/>
    <w:next w:val="a1"/>
    <w:qFormat/>
    <w:pPr>
      <w:ind w:firstLineChars="200" w:firstLine="200"/>
    </w:pPr>
    <w:rPr>
      <w:sz w:val="28"/>
      <w:szCs w:val="20"/>
    </w:rPr>
  </w:style>
  <w:style w:type="paragraph" w:customStyle="1" w:styleId="pa-8">
    <w:name w:val="pa-8"/>
    <w:basedOn w:val="a1"/>
    <w:qFormat/>
    <w:pPr>
      <w:widowControl/>
      <w:spacing w:before="100" w:beforeAutospacing="1" w:after="100" w:afterAutospacing="1"/>
      <w:jc w:val="left"/>
    </w:pPr>
    <w:rPr>
      <w:rFonts w:ascii="宋体" w:hAnsi="宋体" w:cs="宋体"/>
      <w:kern w:val="0"/>
      <w:sz w:val="24"/>
    </w:rPr>
  </w:style>
  <w:style w:type="paragraph" w:customStyle="1" w:styleId="CharCharCharChar1">
    <w:name w:val="Char Char Char Char1"/>
    <w:basedOn w:val="a1"/>
    <w:qFormat/>
    <w:rPr>
      <w:rFonts w:ascii="Tahoma" w:hAnsi="Tahoma"/>
      <w:sz w:val="24"/>
      <w:szCs w:val="20"/>
    </w:rPr>
  </w:style>
  <w:style w:type="paragraph" w:customStyle="1" w:styleId="Char1CharCharChar0">
    <w:name w:val="Char1 Char Char Char"/>
    <w:basedOn w:val="a1"/>
    <w:qFormat/>
    <w:rPr>
      <w:rFonts w:eastAsia="仿宋_GB2312"/>
      <w:sz w:val="28"/>
      <w:szCs w:val="28"/>
    </w:rPr>
  </w:style>
  <w:style w:type="paragraph" w:customStyle="1" w:styleId="xl80">
    <w:name w:val="xl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276">
    <w:name w:val="xl276"/>
    <w:basedOn w:val="a1"/>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1f9">
    <w:name w:val="样式1"/>
    <w:basedOn w:val="a1"/>
    <w:qFormat/>
    <w:pPr>
      <w:tabs>
        <w:tab w:val="left" w:pos="1674"/>
      </w:tabs>
      <w:adjustRightInd w:val="0"/>
      <w:ind w:left="1674" w:hanging="1125"/>
      <w:textAlignment w:val="baseline"/>
    </w:pPr>
    <w:rPr>
      <w:rFonts w:ascii="宋体" w:hAnsi="宋体" w:cs="宋体"/>
      <w:kern w:val="0"/>
      <w:szCs w:val="21"/>
    </w:rPr>
  </w:style>
  <w:style w:type="paragraph" w:customStyle="1" w:styleId="xl84">
    <w:name w:val="xl84"/>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1"/>
    <w:qFormat/>
    <w:pPr>
      <w:spacing w:before="1" w:after="1"/>
      <w:ind w:left="1134"/>
    </w:pPr>
    <w:rPr>
      <w:rFonts w:ascii="Arial" w:hAnsi="Arial" w:cs="Arial"/>
      <w:color w:val="000000"/>
      <w:sz w:val="18"/>
      <w:szCs w:val="18"/>
      <w:lang w:val="fr-FR" w:eastAsia="fr-FR"/>
    </w:rPr>
  </w:style>
  <w:style w:type="paragraph" w:customStyle="1" w:styleId="affff4">
    <w:name w:val="表格列样式"/>
    <w:basedOn w:val="a1"/>
    <w:qFormat/>
    <w:pPr>
      <w:spacing w:line="360" w:lineRule="auto"/>
      <w:jc w:val="left"/>
    </w:pPr>
    <w:rPr>
      <w:rFonts w:ascii="宋体" w:hAnsi="宋体"/>
      <w:color w:val="000000"/>
      <w:sz w:val="24"/>
      <w:szCs w:val="21"/>
    </w:rPr>
  </w:style>
  <w:style w:type="paragraph" w:customStyle="1" w:styleId="xl264">
    <w:name w:val="xl26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6012">
    <w:name w:val="样式 样式 样式 标题 2 + 宋体 五号 非加粗 黑色 + 段前: 6 磅 段后: 0 磅 行距: 单倍行距 + 段前: 12..."/>
    <w:basedOn w:val="a1"/>
    <w:qFormat/>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CharChar2">
    <w:name w:val="Char Char2"/>
    <w:basedOn w:val="affff5"/>
    <w:qFormat/>
  </w:style>
  <w:style w:type="paragraph" w:styleId="affff5">
    <w:name w:val="List Paragraph"/>
    <w:basedOn w:val="a1"/>
    <w:link w:val="1fa"/>
    <w:uiPriority w:val="99"/>
    <w:qFormat/>
    <w:pPr>
      <w:widowControl/>
      <w:ind w:left="720"/>
      <w:contextualSpacing/>
      <w:jc w:val="left"/>
    </w:pPr>
    <w:rPr>
      <w:rFonts w:eastAsia="Times New Roman"/>
      <w:kern w:val="0"/>
      <w:sz w:val="24"/>
    </w:rPr>
  </w:style>
  <w:style w:type="character" w:customStyle="1" w:styleId="1fa">
    <w:name w:val="列出段落 字符1"/>
    <w:link w:val="affff5"/>
    <w:uiPriority w:val="99"/>
    <w:qFormat/>
    <w:rPr>
      <w:rFonts w:eastAsia="Times New Roman"/>
      <w:sz w:val="24"/>
      <w:szCs w:val="24"/>
    </w:rPr>
  </w:style>
  <w:style w:type="paragraph" w:customStyle="1" w:styleId="ListParagraph2">
    <w:name w:val="List Paragraph2"/>
    <w:basedOn w:val="a1"/>
    <w:qFormat/>
    <w:pPr>
      <w:widowControl/>
      <w:ind w:firstLineChars="200" w:firstLine="420"/>
      <w:jc w:val="left"/>
    </w:pPr>
    <w:rPr>
      <w:kern w:val="0"/>
      <w:sz w:val="20"/>
      <w:szCs w:val="20"/>
    </w:rPr>
  </w:style>
  <w:style w:type="paragraph" w:customStyle="1" w:styleId="111">
    <w:name w:val="标题 11"/>
    <w:basedOn w:val="a1"/>
    <w:next w:val="a1"/>
    <w:qFormat/>
    <w:pPr>
      <w:keepNext/>
      <w:keepLines/>
      <w:spacing w:before="340" w:after="330" w:line="578" w:lineRule="auto"/>
      <w:outlineLvl w:val="0"/>
    </w:pPr>
    <w:rPr>
      <w:b/>
      <w:bCs/>
      <w:kern w:val="44"/>
      <w:sz w:val="44"/>
      <w:szCs w:val="44"/>
    </w:rPr>
  </w:style>
  <w:style w:type="paragraph" w:customStyle="1" w:styleId="xl273">
    <w:name w:val="xl2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style9">
    <w:name w:val="style9"/>
    <w:basedOn w:val="a1"/>
    <w:qFormat/>
    <w:pPr>
      <w:widowControl/>
      <w:spacing w:before="100" w:beforeAutospacing="1" w:after="100" w:afterAutospacing="1"/>
      <w:jc w:val="left"/>
    </w:pPr>
    <w:rPr>
      <w:rFonts w:ascii="宋体"/>
      <w:color w:val="666666"/>
      <w:kern w:val="0"/>
      <w:sz w:val="24"/>
    </w:rPr>
  </w:style>
  <w:style w:type="paragraph" w:customStyle="1" w:styleId="xl73">
    <w:name w:val="xl73"/>
    <w:basedOn w:val="a1"/>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xl27">
    <w:name w:val="xl27"/>
    <w:basedOn w:val="a1"/>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11">
    <w:name w:val="彩色列表 - 强调文字颜色 11"/>
    <w:basedOn w:val="a1"/>
    <w:link w:val="-1Char"/>
    <w:uiPriority w:val="34"/>
    <w:qFormat/>
    <w:pPr>
      <w:ind w:firstLineChars="200" w:firstLine="420"/>
    </w:pPr>
    <w:rPr>
      <w:szCs w:val="22"/>
    </w:rPr>
  </w:style>
  <w:style w:type="paragraph" w:customStyle="1" w:styleId="1fb">
    <w:name w:val="页脚1"/>
    <w:basedOn w:val="a1"/>
    <w:next w:val="af7"/>
    <w:uiPriority w:val="99"/>
    <w:qFormat/>
    <w:pPr>
      <w:tabs>
        <w:tab w:val="center" w:pos="4153"/>
        <w:tab w:val="right" w:pos="8306"/>
      </w:tabs>
      <w:snapToGrid w:val="0"/>
      <w:jc w:val="left"/>
    </w:pPr>
    <w:rPr>
      <w:sz w:val="18"/>
      <w:szCs w:val="18"/>
    </w:rPr>
  </w:style>
  <w:style w:type="paragraph" w:customStyle="1" w:styleId="CharCharCharChar">
    <w:name w:val="Char Char Char Char"/>
    <w:basedOn w:val="a1"/>
    <w:qFormat/>
    <w:rPr>
      <w:rFonts w:ascii="Tahoma" w:hAnsi="Tahoma"/>
      <w:sz w:val="24"/>
      <w:szCs w:val="20"/>
    </w:rPr>
  </w:style>
  <w:style w:type="paragraph" w:customStyle="1" w:styleId="WPSOffice2">
    <w:name w:val="WPSOffice手动目录 2"/>
    <w:qFormat/>
    <w:pPr>
      <w:spacing w:after="160" w:line="259" w:lineRule="auto"/>
      <w:ind w:leftChars="200" w:left="200"/>
    </w:pPr>
    <w:rPr>
      <w:rFonts w:eastAsia="Times New Roman" w:cs="Arial"/>
    </w:rPr>
  </w:style>
  <w:style w:type="paragraph" w:customStyle="1" w:styleId="xl91">
    <w:name w:val="xl91"/>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Bodytext1">
    <w:name w:val="Body text|1"/>
    <w:basedOn w:val="a1"/>
    <w:qFormat/>
    <w:pPr>
      <w:spacing w:after="120" w:line="322" w:lineRule="auto"/>
    </w:pPr>
    <w:rPr>
      <w:rFonts w:ascii="宋体" w:hAnsi="宋体" w:cs="宋体"/>
      <w:sz w:val="36"/>
      <w:szCs w:val="36"/>
      <w:lang w:val="zh-TW" w:eastAsia="zh-TW" w:bidi="zh-TW"/>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hAnsi="宋体" w:cs="Courier New"/>
      <w:kern w:val="2"/>
      <w:sz w:val="21"/>
      <w:szCs w:val="21"/>
    </w:rPr>
  </w:style>
  <w:style w:type="paragraph" w:customStyle="1" w:styleId="1fc">
    <w:name w:val="1"/>
    <w:basedOn w:val="a1"/>
    <w:next w:val="35"/>
    <w:qFormat/>
    <w:pPr>
      <w:spacing w:line="360" w:lineRule="exact"/>
    </w:pPr>
    <w:rPr>
      <w:sz w:val="24"/>
      <w:szCs w:val="20"/>
    </w:rPr>
  </w:style>
  <w:style w:type="paragraph" w:customStyle="1" w:styleId="xl268">
    <w:name w:val="xl268"/>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2e">
    <w:name w:val="样式2"/>
    <w:basedOn w:val="a1"/>
    <w:link w:val="2Char1"/>
    <w:qFormat/>
    <w:pPr>
      <w:adjustRightInd w:val="0"/>
      <w:spacing w:line="410" w:lineRule="atLeast"/>
      <w:jc w:val="left"/>
      <w:textAlignment w:val="baseline"/>
    </w:pPr>
    <w:rPr>
      <w:kern w:val="0"/>
      <w:sz w:val="24"/>
      <w:szCs w:val="20"/>
    </w:rPr>
  </w:style>
  <w:style w:type="character" w:customStyle="1" w:styleId="2Char1">
    <w:name w:val="样式2 Char"/>
    <w:link w:val="2e"/>
    <w:qFormat/>
    <w:rPr>
      <w:sz w:val="24"/>
    </w:rPr>
  </w:style>
  <w:style w:type="paragraph" w:customStyle="1" w:styleId="Arial9texte">
    <w:name w:val="Arial 9 texte"/>
    <w:basedOn w:val="a1"/>
    <w:qFormat/>
    <w:rPr>
      <w:rFonts w:ascii="Arial" w:hAnsi="Arial" w:cs="Arial"/>
      <w:sz w:val="18"/>
      <w:szCs w:val="18"/>
      <w:lang w:val="fr-FR" w:eastAsia="fr-FR"/>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sz w:val="28"/>
      <w:szCs w:val="28"/>
    </w:rPr>
  </w:style>
  <w:style w:type="paragraph" w:customStyle="1" w:styleId="1fd">
    <w:name w:val="(1)"/>
    <w:basedOn w:val="a1"/>
    <w:qFormat/>
    <w:pPr>
      <w:adjustRightInd w:val="0"/>
      <w:spacing w:line="400" w:lineRule="exact"/>
      <w:textAlignment w:val="baseline"/>
    </w:pPr>
    <w:rPr>
      <w:rFonts w:ascii="楷体_GB2312" w:eastAsia="楷体_GB2312" w:hAnsi="Arial"/>
      <w:kern w:val="44"/>
      <w:sz w:val="24"/>
    </w:rPr>
  </w:style>
  <w:style w:type="paragraph" w:customStyle="1" w:styleId="CharCharCharCharCharCharChar">
    <w:name w:val="Char Char Char Char Char Char Char"/>
    <w:basedOn w:val="a1"/>
  </w:style>
  <w:style w:type="paragraph" w:styleId="affff6">
    <w:name w:val="Revision"/>
    <w:uiPriority w:val="99"/>
    <w:unhideWhenUsed/>
    <w:rPr>
      <w:kern w:val="2"/>
      <w:sz w:val="21"/>
      <w:szCs w:val="24"/>
    </w:rPr>
  </w:style>
  <w:style w:type="paragraph" w:customStyle="1" w:styleId="3f5">
    <w:name w:val="3级"/>
    <w:basedOn w:val="a3"/>
    <w:qFormat/>
    <w:pPr>
      <w:tabs>
        <w:tab w:val="left" w:pos="720"/>
      </w:tabs>
      <w:ind w:left="720" w:hanging="720"/>
      <w:outlineLvl w:val="2"/>
    </w:pPr>
    <w:rPr>
      <w:rFonts w:ascii="宋体" w:hAnsi="宋体"/>
      <w:color w:val="000000"/>
    </w:rPr>
  </w:style>
  <w:style w:type="paragraph" w:customStyle="1" w:styleId="style10">
    <w:name w:val="style10"/>
    <w:basedOn w:val="a1"/>
    <w:qFormat/>
    <w:pPr>
      <w:widowControl/>
      <w:spacing w:before="100" w:beforeAutospacing="1" w:after="100" w:afterAutospacing="1"/>
      <w:jc w:val="left"/>
    </w:pPr>
    <w:rPr>
      <w:rFonts w:ascii="宋体"/>
      <w:b/>
      <w:bCs/>
      <w:color w:val="339966"/>
      <w:kern w:val="0"/>
      <w:sz w:val="24"/>
    </w:rPr>
  </w:style>
  <w:style w:type="paragraph" w:customStyle="1" w:styleId="Style0">
    <w:name w:val="_Style 0"/>
    <w:qFormat/>
    <w:pPr>
      <w:widowControl w:val="0"/>
      <w:jc w:val="both"/>
    </w:pPr>
    <w:rPr>
      <w:kern w:val="2"/>
      <w:sz w:val="21"/>
      <w:szCs w:val="24"/>
    </w:rPr>
  </w:style>
  <w:style w:type="paragraph" w:customStyle="1" w:styleId="TableParagraph">
    <w:name w:val="Table Paragraph"/>
    <w:basedOn w:val="a1"/>
    <w:uiPriority w:val="1"/>
    <w:qFormat/>
    <w:rPr>
      <w:rFonts w:ascii="仿宋" w:eastAsia="仿宋" w:hAnsi="仿宋" w:cs="仿宋"/>
      <w:lang w:val="zh-CN" w:bidi="zh-CN"/>
    </w:rPr>
  </w:style>
  <w:style w:type="paragraph" w:customStyle="1" w:styleId="xl76">
    <w:name w:val="xl7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265">
    <w:name w:val="xl26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5">
    <w:name w:val="xl7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Char20">
    <w:name w:val="Char2"/>
    <w:basedOn w:val="ac"/>
    <w:qFormat/>
    <w:pPr>
      <w:widowControl/>
    </w:pPr>
    <w:rPr>
      <w:rFonts w:ascii="Tahoma" w:eastAsia="宋体" w:hAnsi="Tahoma"/>
      <w:sz w:val="24"/>
    </w:rPr>
  </w:style>
  <w:style w:type="paragraph" w:customStyle="1" w:styleId="HeadingLeft">
    <w:name w:val="Heading Left"/>
    <w:basedOn w:val="a1"/>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xl66">
    <w:name w:val="xl66"/>
    <w:basedOn w:val="a1"/>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92">
    <w:name w:val="xl92"/>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272">
    <w:name w:val="xl27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CharChar3">
    <w:name w:val="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3f6">
    <w:name w:val="样式3"/>
    <w:basedOn w:val="a1"/>
    <w:qFormat/>
    <w:pPr>
      <w:adjustRightInd w:val="0"/>
      <w:spacing w:line="360" w:lineRule="auto"/>
      <w:ind w:left="284" w:right="284" w:firstLine="74"/>
      <w:jc w:val="left"/>
      <w:textAlignment w:val="baseline"/>
    </w:pPr>
    <w:rPr>
      <w:rFonts w:ascii="宋体" w:cs="Arial"/>
      <w:kern w:val="0"/>
      <w:sz w:val="24"/>
      <w:szCs w:val="20"/>
    </w:rPr>
  </w:style>
  <w:style w:type="paragraph" w:customStyle="1" w:styleId="xl101">
    <w:name w:val="xl101"/>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midtext">
    <w:name w:val="midtext"/>
    <w:basedOn w:val="a1"/>
    <w:qFormat/>
    <w:pPr>
      <w:widowControl/>
      <w:spacing w:before="100" w:beforeAutospacing="1" w:after="100" w:afterAutospacing="1"/>
      <w:jc w:val="left"/>
    </w:pPr>
    <w:rPr>
      <w:rFonts w:ascii="宋体" w:hAnsi="宋体" w:cs="宋体"/>
      <w:kern w:val="0"/>
      <w:sz w:val="24"/>
    </w:rPr>
  </w:style>
  <w:style w:type="paragraph" w:customStyle="1" w:styleId="xl96">
    <w:name w:val="xl96"/>
    <w:basedOn w:val="a1"/>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font5">
    <w:name w:val="font5"/>
    <w:basedOn w:val="a1"/>
    <w:qFormat/>
    <w:pPr>
      <w:widowControl/>
      <w:spacing w:before="100" w:beforeAutospacing="1" w:after="100" w:afterAutospacing="1"/>
      <w:jc w:val="left"/>
    </w:pPr>
    <w:rPr>
      <w:rFonts w:ascii="宋体" w:hAnsi="宋体" w:cs="宋体"/>
      <w:kern w:val="0"/>
      <w:sz w:val="18"/>
      <w:szCs w:val="18"/>
    </w:rPr>
  </w:style>
  <w:style w:type="paragraph" w:customStyle="1" w:styleId="xl278">
    <w:name w:val="xl278"/>
    <w:basedOn w:val="a1"/>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7">
    <w:name w:val="xl277"/>
    <w:basedOn w:val="a1"/>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affff7">
    <w:name w:val="本文正文"/>
    <w:basedOn w:val="a1"/>
    <w:qFormat/>
    <w:pPr>
      <w:spacing w:line="360" w:lineRule="auto"/>
      <w:ind w:firstLineChars="200" w:firstLine="480"/>
    </w:pPr>
    <w:rPr>
      <w:rFonts w:ascii="宋体"/>
      <w:bCs/>
      <w:sz w:val="24"/>
    </w:rPr>
  </w:style>
  <w:style w:type="paragraph" w:customStyle="1" w:styleId="affff8">
    <w:name w:val="表 靠左"/>
    <w:basedOn w:val="a1"/>
    <w:qFormat/>
    <w:pPr>
      <w:jc w:val="left"/>
    </w:pPr>
    <w:rPr>
      <w:rFonts w:ascii="宋体" w:hAnsi="宋体"/>
    </w:rPr>
  </w:style>
  <w:style w:type="paragraph" w:customStyle="1" w:styleId="1fe">
    <w:name w:val="列表段落1"/>
    <w:basedOn w:val="a1"/>
    <w:uiPriority w:val="99"/>
    <w:qFormat/>
    <w:pPr>
      <w:ind w:firstLineChars="200" w:firstLine="420"/>
    </w:pPr>
    <w:rPr>
      <w:szCs w:val="22"/>
    </w:rPr>
  </w:style>
  <w:style w:type="paragraph" w:customStyle="1" w:styleId="xl279">
    <w:name w:val="xl279"/>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10">
    <w:name w:val="Char Char1"/>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CharCharCharCharCharCharChar">
    <w:name w:val="Char Char1 Char Char Char Char Char Char Char Char Char Char Char Char Char Char Char"/>
    <w:basedOn w:val="a1"/>
    <w:qFormat/>
    <w:pPr>
      <w:widowControl/>
      <w:spacing w:after="160" w:line="240" w:lineRule="exact"/>
      <w:jc w:val="left"/>
    </w:pPr>
    <w:rPr>
      <w:rFonts w:ascii="Verdana" w:hAnsi="Verdana" w:cs="Verdana"/>
      <w:kern w:val="0"/>
      <w:sz w:val="20"/>
      <w:szCs w:val="20"/>
      <w:lang w:eastAsia="en-US"/>
    </w:rPr>
  </w:style>
  <w:style w:type="paragraph" w:customStyle="1" w:styleId="ZJParagraph">
    <w:name w:val="ZJ Paragraph"/>
    <w:basedOn w:val="a1"/>
    <w:qFormat/>
    <w:pPr>
      <w:spacing w:before="120" w:after="120"/>
      <w:ind w:firstLine="420"/>
    </w:pPr>
    <w:rPr>
      <w:rFonts w:ascii="华文仿宋" w:eastAsia="华文仿宋" w:hAnsi="华文仿宋"/>
      <w:sz w:val="28"/>
    </w:rPr>
  </w:style>
  <w:style w:type="paragraph" w:customStyle="1" w:styleId="TOC2">
    <w:name w:val="TOC 标题2"/>
    <w:basedOn w:val="10"/>
    <w:next w:val="a1"/>
    <w:qFormat/>
    <w:pPr>
      <w:widowControl/>
      <w:spacing w:before="480" w:after="0" w:line="276" w:lineRule="auto"/>
      <w:jc w:val="left"/>
      <w:outlineLvl w:val="9"/>
    </w:pPr>
    <w:rPr>
      <w:rFonts w:ascii="Cambria" w:hAnsi="Cambria" w:cs="Cambria"/>
      <w:color w:val="365F91"/>
      <w:kern w:val="0"/>
      <w:sz w:val="28"/>
      <w:szCs w:val="28"/>
    </w:rPr>
  </w:style>
  <w:style w:type="paragraph" w:customStyle="1" w:styleId="affff9">
    <w:name w:val="列项——（一级）"/>
    <w:qFormat/>
    <w:pPr>
      <w:widowControl w:val="0"/>
      <w:tabs>
        <w:tab w:val="left" w:pos="854"/>
      </w:tabs>
      <w:ind w:leftChars="200" w:left="200" w:hangingChars="200" w:hanging="200"/>
      <w:jc w:val="both"/>
    </w:pPr>
    <w:rPr>
      <w:rFonts w:ascii="宋体"/>
      <w:sz w:val="21"/>
    </w:rPr>
  </w:style>
  <w:style w:type="paragraph" w:customStyle="1" w:styleId="ListParagraph1">
    <w:name w:val="List Paragraph1"/>
    <w:basedOn w:val="a1"/>
    <w:qFormat/>
    <w:pPr>
      <w:widowControl/>
      <w:ind w:firstLineChars="200" w:firstLine="420"/>
    </w:pPr>
    <w:rPr>
      <w:rFonts w:ascii="Verdana" w:hAnsi="Verdana"/>
      <w:kern w:val="0"/>
      <w:sz w:val="18"/>
      <w:szCs w:val="20"/>
      <w:lang w:eastAsia="en-US"/>
    </w:rPr>
  </w:style>
  <w:style w:type="paragraph" w:customStyle="1" w:styleId="CharChar1CharCharCharCharCharChar">
    <w:name w:val="Char Char1 Char Char Char Char Char Char"/>
    <w:basedOn w:val="a1"/>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1ff">
    <w:name w:val="普通(网站)1"/>
    <w:basedOn w:val="a1"/>
    <w:qFormat/>
    <w:pPr>
      <w:widowControl/>
      <w:spacing w:before="240" w:after="240"/>
      <w:jc w:val="left"/>
    </w:pPr>
    <w:rPr>
      <w:rFonts w:ascii="宋体" w:hAnsi="宋体" w:cs="宋体"/>
      <w:kern w:val="0"/>
      <w:sz w:val="24"/>
    </w:rPr>
  </w:style>
  <w:style w:type="paragraph" w:customStyle="1" w:styleId="CharCharCharCharCharCharCharCharCharChar">
    <w:name w:val="Char Char Char Char Char Char Char Char Char Char"/>
    <w:basedOn w:val="a1"/>
    <w:pPr>
      <w:tabs>
        <w:tab w:val="left" w:pos="360"/>
      </w:tabs>
      <w:ind w:left="360" w:hangingChars="200" w:hanging="360"/>
    </w:pPr>
    <w:rPr>
      <w:rFonts w:cs="Arial"/>
      <w:sz w:val="24"/>
    </w:rPr>
  </w:style>
  <w:style w:type="paragraph" w:customStyle="1" w:styleId="affffa">
    <w:name w:val="正文首行缩进两字符"/>
    <w:basedOn w:val="a1"/>
    <w:qFormat/>
    <w:pPr>
      <w:spacing w:line="360" w:lineRule="auto"/>
      <w:ind w:firstLineChars="200" w:firstLine="200"/>
    </w:pPr>
  </w:style>
  <w:style w:type="paragraph" w:customStyle="1" w:styleId="xl267">
    <w:name w:val="xl26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ParaCharCharCharChar">
    <w:name w:val="默认段落字体 Para Char Char Char Char"/>
    <w:basedOn w:val="a1"/>
    <w:qFormat/>
    <w:rPr>
      <w:szCs w:val="21"/>
    </w:rPr>
  </w:style>
  <w:style w:type="paragraph" w:customStyle="1" w:styleId="Style14">
    <w:name w:val="_Style 14"/>
    <w:basedOn w:val="a1"/>
    <w:next w:val="af4"/>
    <w:qFormat/>
    <w:rPr>
      <w:rFonts w:ascii="宋体" w:hAnsi="Courier New"/>
      <w:szCs w:val="20"/>
    </w:rPr>
  </w:style>
  <w:style w:type="paragraph" w:customStyle="1" w:styleId="Title10">
    <w:name w:val="Title1"/>
    <w:basedOn w:val="a1"/>
    <w:qFormat/>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unnamed1">
    <w:name w:val="unnamed1"/>
    <w:basedOn w:val="a1"/>
    <w:qFormat/>
    <w:pPr>
      <w:widowControl/>
      <w:spacing w:beforeAutospacing="1" w:afterAutospacing="1" w:line="288" w:lineRule="auto"/>
      <w:jc w:val="left"/>
    </w:pPr>
    <w:rPr>
      <w:rFonts w:ascii="宋体" w:hAnsi="宋体" w:hint="eastAsia"/>
      <w:kern w:val="0"/>
      <w:szCs w:val="21"/>
    </w:rPr>
  </w:style>
  <w:style w:type="paragraph" w:customStyle="1" w:styleId="xl260">
    <w:name w:val="xl260"/>
    <w:basedOn w:val="a1"/>
    <w:qFormat/>
    <w:pPr>
      <w:widowControl/>
      <w:spacing w:before="100" w:beforeAutospacing="1" w:after="100" w:afterAutospacing="1"/>
      <w:jc w:val="left"/>
    </w:pPr>
    <w:rPr>
      <w:rFonts w:ascii="宋体" w:hAnsi="宋体" w:cs="宋体"/>
      <w:kern w:val="0"/>
      <w:sz w:val="24"/>
    </w:rPr>
  </w:style>
  <w:style w:type="paragraph" w:customStyle="1" w:styleId="CharCharCharChar0">
    <w:name w:val="Char Char Char Char"/>
    <w:basedOn w:val="a1"/>
    <w:rPr>
      <w:rFonts w:ascii="Tahoma" w:hAnsi="Tahoma" w:cs="Arial"/>
      <w:sz w:val="24"/>
      <w:szCs w:val="20"/>
    </w:rPr>
  </w:style>
  <w:style w:type="paragraph" w:customStyle="1" w:styleId="2f">
    <w:name w:val="列出段落2"/>
    <w:basedOn w:val="a1"/>
    <w:uiPriority w:val="34"/>
    <w:qFormat/>
    <w:pPr>
      <w:ind w:firstLineChars="200" w:firstLine="420"/>
    </w:pPr>
    <w:rPr>
      <w:szCs w:val="22"/>
    </w:rPr>
  </w:style>
  <w:style w:type="paragraph" w:customStyle="1" w:styleId="CharCharChar1">
    <w:name w:val="Char Char Char1"/>
    <w:basedOn w:val="a1"/>
    <w:qFormat/>
    <w:rPr>
      <w:rFonts w:ascii="Tahoma" w:hAnsi="Tahoma"/>
      <w:sz w:val="24"/>
      <w:szCs w:val="20"/>
    </w:rPr>
  </w:style>
  <w:style w:type="paragraph" w:customStyle="1" w:styleId="xl102">
    <w:name w:val="xl102"/>
    <w:basedOn w:val="a1"/>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65">
    <w:name w:val="xl65"/>
    <w:basedOn w:val="a1"/>
    <w:qFormat/>
    <w:pPr>
      <w:widowControl/>
      <w:spacing w:before="100" w:beforeAutospacing="1" w:after="100" w:afterAutospacing="1"/>
      <w:jc w:val="center"/>
    </w:pPr>
    <w:rPr>
      <w:rFonts w:ascii="宋体" w:hAnsi="宋体" w:cs="宋体"/>
      <w:color w:val="000000"/>
      <w:kern w:val="0"/>
      <w:sz w:val="24"/>
    </w:rPr>
  </w:style>
  <w:style w:type="paragraph" w:customStyle="1" w:styleId="xl263">
    <w:name w:val="xl263"/>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0">
    <w:name w:val="xl100"/>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71">
    <w:name w:val="xl71"/>
    <w:basedOn w:val="a1"/>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UP0">
    <w:name w:val="UP正文"/>
    <w:basedOn w:val="a1"/>
    <w:qFormat/>
    <w:pPr>
      <w:spacing w:line="360" w:lineRule="auto"/>
      <w:ind w:leftChars="200" w:left="200" w:firstLineChars="200" w:firstLine="200"/>
    </w:pPr>
    <w:rPr>
      <w:rFonts w:ascii="Tahoma" w:hAnsi="Tahoma" w:cs="宋体"/>
      <w:szCs w:val="20"/>
    </w:rPr>
  </w:style>
  <w:style w:type="paragraph" w:customStyle="1" w:styleId="xl257">
    <w:name w:val="xl257"/>
    <w:basedOn w:val="a1"/>
    <w:qFormat/>
    <w:pPr>
      <w:widowControl/>
      <w:spacing w:before="100" w:beforeAutospacing="1" w:after="100" w:afterAutospacing="1"/>
      <w:jc w:val="left"/>
    </w:pPr>
    <w:rPr>
      <w:rFonts w:ascii="宋体" w:hAnsi="宋体" w:cs="宋体"/>
      <w:kern w:val="0"/>
      <w:sz w:val="28"/>
      <w:szCs w:val="28"/>
    </w:rPr>
  </w:style>
  <w:style w:type="paragraph" w:customStyle="1" w:styleId="xl99">
    <w:name w:val="xl99"/>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样式 宋体 小四 黑色 行距: 1.5 倍行距"/>
    <w:basedOn w:val="a1"/>
    <w:qFormat/>
    <w:pPr>
      <w:spacing w:beforeLines="30" w:before="30" w:afterLines="30" w:after="30" w:line="360" w:lineRule="auto"/>
      <w:ind w:firstLineChars="200" w:firstLine="200"/>
    </w:pPr>
    <w:rPr>
      <w:rFonts w:ascii="宋体" w:hAnsi="宋体" w:cs="宋体"/>
      <w:color w:val="000000"/>
      <w:spacing w:val="12"/>
      <w:sz w:val="24"/>
      <w:szCs w:val="20"/>
    </w:rPr>
  </w:style>
  <w:style w:type="paragraph" w:customStyle="1" w:styleId="xl282">
    <w:name w:val="xl282"/>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affffb">
    <w:name w:val="正文(首行缩进)"/>
    <w:basedOn w:val="a1"/>
    <w:qFormat/>
    <w:pPr>
      <w:ind w:firstLineChars="200" w:firstLine="200"/>
    </w:pPr>
    <w:rPr>
      <w:rFonts w:ascii="Arial Narrow" w:hAnsi="Arial Narrow"/>
      <w:szCs w:val="20"/>
    </w:rPr>
  </w:style>
  <w:style w:type="paragraph" w:customStyle="1" w:styleId="xl88">
    <w:name w:val="xl88"/>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
    <w:name w:val="样式4"/>
    <w:basedOn w:val="a1"/>
    <w:qFormat/>
    <w:rPr>
      <w:rFonts w:cs="Arial"/>
      <w:szCs w:val="21"/>
    </w:rPr>
  </w:style>
  <w:style w:type="paragraph" w:customStyle="1" w:styleId="xl24">
    <w:name w:val="xl24"/>
    <w:basedOn w:val="a1"/>
    <w:qFormat/>
    <w:pPr>
      <w:widowControl/>
      <w:spacing w:before="100" w:beforeAutospacing="1" w:after="100" w:afterAutospacing="1"/>
      <w:jc w:val="center"/>
      <w:textAlignment w:val="center"/>
    </w:pPr>
    <w:rPr>
      <w:rFonts w:ascii="宋体" w:hAnsi="宋体"/>
      <w:kern w:val="0"/>
      <w:sz w:val="24"/>
    </w:rPr>
  </w:style>
  <w:style w:type="paragraph" w:customStyle="1" w:styleId="xl90">
    <w:name w:val="xl90"/>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abletext0">
    <w:name w:val="tabletext"/>
    <w:basedOn w:val="a1"/>
    <w:qFormat/>
    <w:pPr>
      <w:widowControl/>
      <w:spacing w:before="100" w:beforeAutospacing="1" w:after="100" w:afterAutospacing="1"/>
      <w:jc w:val="left"/>
    </w:pPr>
    <w:rPr>
      <w:rFonts w:ascii="宋体" w:hAnsi="宋体" w:cs="宋体"/>
      <w:kern w:val="0"/>
      <w:sz w:val="24"/>
    </w:rPr>
  </w:style>
  <w:style w:type="paragraph" w:customStyle="1" w:styleId="ZGY1">
    <w:name w:val="ZGY电动机表格1左"/>
    <w:qFormat/>
    <w:pPr>
      <w:keepNext/>
      <w:widowControl w:val="0"/>
      <w:spacing w:line="300" w:lineRule="auto"/>
      <w:ind w:left="85" w:right="85"/>
      <w:jc w:val="both"/>
    </w:pPr>
    <w:rPr>
      <w:rFonts w:ascii="宋体" w:hAnsi="宋体" w:cs="Courier New"/>
      <w:kern w:val="2"/>
      <w:sz w:val="21"/>
      <w:szCs w:val="21"/>
    </w:rPr>
  </w:style>
  <w:style w:type="paragraph" w:customStyle="1" w:styleId="2f0">
    <w:name w:val="样式 正文首行缩进 + 宋体 首行缩进:  2 字符"/>
    <w:basedOn w:val="aff5"/>
    <w:qFormat/>
    <w:pPr>
      <w:widowControl/>
      <w:spacing w:line="360" w:lineRule="auto"/>
      <w:ind w:firstLineChars="200" w:firstLine="200"/>
      <w:jc w:val="left"/>
    </w:pPr>
    <w:rPr>
      <w:rFonts w:ascii="宋体" w:hAnsi="宋体" w:cs="宋体"/>
      <w:sz w:val="24"/>
      <w:szCs w:val="20"/>
    </w:rPr>
  </w:style>
  <w:style w:type="paragraph" w:customStyle="1" w:styleId="affffc">
    <w:name w:val="普通"/>
    <w:qFormat/>
    <w:rPr>
      <w:rFonts w:ascii="Arial" w:eastAsia="仿宋_GB2312" w:hAnsi="Arial"/>
      <w:bCs/>
      <w:kern w:val="2"/>
      <w:sz w:val="28"/>
      <w:szCs w:val="28"/>
    </w:rPr>
  </w:style>
  <w:style w:type="paragraph" w:customStyle="1" w:styleId="font8">
    <w:name w:val="font8"/>
    <w:basedOn w:val="a1"/>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81">
    <w:name w:val="xl28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97">
    <w:name w:val="xl97"/>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Default">
    <w:name w:val="Default"/>
    <w:link w:val="DefaultChar"/>
    <w:qFormat/>
    <w:pPr>
      <w:widowControl w:val="0"/>
      <w:autoSpaceDE w:val="0"/>
      <w:autoSpaceDN w:val="0"/>
      <w:adjustRightInd w:val="0"/>
    </w:pPr>
    <w:rPr>
      <w:rFonts w:ascii="楷体_GB2312" w:eastAsia="楷体_GB2312" w:cs="楷体_GB2312"/>
      <w:color w:val="000000"/>
      <w:sz w:val="24"/>
      <w:szCs w:val="24"/>
    </w:rPr>
  </w:style>
  <w:style w:type="character" w:customStyle="1" w:styleId="DefaultChar">
    <w:name w:val="Default Char"/>
    <w:link w:val="Default"/>
    <w:qFormat/>
    <w:rPr>
      <w:rFonts w:ascii="楷体_GB2312" w:eastAsia="楷体_GB2312" w:cs="楷体_GB2312"/>
      <w:color w:val="000000"/>
      <w:sz w:val="24"/>
      <w:szCs w:val="24"/>
    </w:rPr>
  </w:style>
  <w:style w:type="paragraph" w:customStyle="1" w:styleId="xl270">
    <w:name w:val="xl27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tyle7">
    <w:name w:val="_Style 7"/>
    <w:basedOn w:val="a1"/>
    <w:qFormat/>
    <w:pPr>
      <w:widowControl/>
      <w:jc w:val="left"/>
    </w:pPr>
    <w:rPr>
      <w:rFonts w:cs="Calibri"/>
      <w:kern w:val="0"/>
      <w:sz w:val="24"/>
      <w:lang w:eastAsia="en-US"/>
    </w:rPr>
  </w:style>
  <w:style w:type="paragraph" w:customStyle="1" w:styleId="affffd">
    <w:name w:val="条款样式"/>
    <w:basedOn w:val="a1"/>
    <w:qFormat/>
    <w:pPr>
      <w:tabs>
        <w:tab w:val="left" w:pos="770"/>
      </w:tabs>
      <w:spacing w:line="440" w:lineRule="exact"/>
      <w:ind w:left="770" w:hanging="770"/>
      <w:jc w:val="left"/>
    </w:pPr>
    <w:rPr>
      <w:rFonts w:eastAsia="等线"/>
      <w:szCs w:val="22"/>
    </w:rPr>
  </w:style>
  <w:style w:type="paragraph" w:customStyle="1" w:styleId="affffe">
    <w:name w:val="正文空两格"/>
    <w:basedOn w:val="a1"/>
    <w:qFormat/>
    <w:pPr>
      <w:widowControl/>
      <w:spacing w:before="120" w:line="300" w:lineRule="auto"/>
      <w:ind w:left="1440" w:hanging="480"/>
    </w:pPr>
    <w:rPr>
      <w:rFonts w:ascii="宋体"/>
      <w:sz w:val="24"/>
      <w:szCs w:val="21"/>
    </w:rPr>
  </w:style>
  <w:style w:type="paragraph" w:customStyle="1" w:styleId="xl95">
    <w:name w:val="xl95"/>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1ff0">
    <w:name w:val="修订1"/>
    <w:uiPriority w:val="99"/>
    <w:qFormat/>
    <w:rPr>
      <w:kern w:val="2"/>
      <w:sz w:val="21"/>
      <w:szCs w:val="21"/>
    </w:rPr>
  </w:style>
  <w:style w:type="paragraph" w:customStyle="1" w:styleId="2f1">
    <w:name w:val="列表段落2"/>
    <w:basedOn w:val="a1"/>
    <w:qFormat/>
    <w:pPr>
      <w:widowControl/>
      <w:ind w:left="720"/>
      <w:contextualSpacing/>
      <w:jc w:val="left"/>
    </w:pPr>
    <w:rPr>
      <w:rFonts w:eastAsia="Times New Roman"/>
      <w:kern w:val="0"/>
      <w:sz w:val="24"/>
    </w:rPr>
  </w:style>
  <w:style w:type="paragraph" w:customStyle="1" w:styleId="xl271">
    <w:name w:val="xl2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66">
    <w:name w:val="xl26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2">
    <w:name w:val="xl26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Style6">
    <w:name w:val="_Style 6"/>
    <w:basedOn w:val="a1"/>
    <w:next w:val="a3"/>
    <w:qFormat/>
    <w:pPr>
      <w:ind w:firstLineChars="200" w:firstLine="420"/>
    </w:pPr>
    <w:rPr>
      <w:szCs w:val="22"/>
    </w:rPr>
  </w:style>
  <w:style w:type="paragraph" w:customStyle="1" w:styleId="Charc">
    <w:name w:val="Char"/>
    <w:basedOn w:val="a1"/>
    <w:qFormat/>
    <w:rPr>
      <w:szCs w:val="21"/>
    </w:rPr>
  </w:style>
  <w:style w:type="paragraph" w:customStyle="1" w:styleId="xl81">
    <w:name w:val="xl81"/>
    <w:basedOn w:val="a1"/>
    <w:qFormat/>
    <w:pPr>
      <w:widowControl/>
      <w:spacing w:before="100" w:beforeAutospacing="1" w:after="100" w:afterAutospacing="1"/>
      <w:jc w:val="left"/>
    </w:pPr>
    <w:rPr>
      <w:rFonts w:ascii="宋体" w:hAnsi="宋体" w:cs="宋体"/>
      <w:kern w:val="0"/>
      <w:szCs w:val="21"/>
    </w:rPr>
  </w:style>
  <w:style w:type="paragraph" w:customStyle="1" w:styleId="pa-11">
    <w:name w:val="pa-11"/>
    <w:basedOn w:val="a1"/>
    <w:qFormat/>
    <w:pPr>
      <w:widowControl/>
      <w:spacing w:before="100" w:beforeAutospacing="1" w:after="100" w:afterAutospacing="1"/>
      <w:jc w:val="left"/>
    </w:pPr>
    <w:rPr>
      <w:rFonts w:ascii="宋体" w:hAnsi="宋体" w:cs="宋体"/>
      <w:kern w:val="0"/>
      <w:sz w:val="24"/>
    </w:rPr>
  </w:style>
  <w:style w:type="paragraph" w:customStyle="1" w:styleId="soustitre">
    <w:name w:val="soustitre"/>
    <w:basedOn w:val="a1"/>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kern w:val="0"/>
      <w:position w:val="-6"/>
      <w:sz w:val="24"/>
      <w:szCs w:val="20"/>
      <w:lang w:val="fr-FR"/>
    </w:rPr>
  </w:style>
  <w:style w:type="paragraph" w:customStyle="1" w:styleId="xl269">
    <w:name w:val="xl26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WPSOffice1">
    <w:name w:val="WPSOffice手动目录 1"/>
    <w:qFormat/>
    <w:rPr>
      <w:rFonts w:cs="Arial"/>
    </w:rPr>
  </w:style>
  <w:style w:type="paragraph" w:customStyle="1" w:styleId="afffff">
    <w:name w:val="段"/>
    <w:link w:val="Chard"/>
    <w:qFormat/>
    <w:pPr>
      <w:autoSpaceDE w:val="0"/>
      <w:autoSpaceDN w:val="0"/>
      <w:ind w:firstLineChars="200" w:firstLine="200"/>
      <w:jc w:val="both"/>
    </w:pPr>
    <w:rPr>
      <w:rFonts w:ascii="宋体"/>
      <w:sz w:val="21"/>
    </w:rPr>
  </w:style>
  <w:style w:type="character" w:customStyle="1" w:styleId="Chard">
    <w:name w:val="段 Char"/>
    <w:link w:val="afffff"/>
    <w:qFormat/>
    <w:rPr>
      <w:rFonts w:ascii="宋体"/>
      <w:sz w:val="21"/>
    </w:rPr>
  </w:style>
  <w:style w:type="paragraph" w:customStyle="1" w:styleId="2f2">
    <w:name w:val="样式 首行缩进:  2 字符"/>
    <w:basedOn w:val="a1"/>
    <w:link w:val="2Char2"/>
    <w:qFormat/>
    <w:pPr>
      <w:spacing w:line="400" w:lineRule="exact"/>
      <w:ind w:firstLineChars="200" w:firstLine="200"/>
    </w:pPr>
    <w:rPr>
      <w:rFonts w:cs="宋体"/>
      <w:sz w:val="24"/>
    </w:rPr>
  </w:style>
  <w:style w:type="character" w:customStyle="1" w:styleId="2Char2">
    <w:name w:val="样式 首行缩进:  2 字符 Char"/>
    <w:link w:val="2f2"/>
    <w:qFormat/>
    <w:rPr>
      <w:rFonts w:cs="宋体"/>
      <w:kern w:val="2"/>
      <w:sz w:val="24"/>
      <w:szCs w:val="24"/>
    </w:rPr>
  </w:style>
  <w:style w:type="paragraph" w:customStyle="1" w:styleId="Style33">
    <w:name w:val="_Style 33"/>
    <w:basedOn w:val="a1"/>
    <w:next w:val="28"/>
    <w:qFormat/>
    <w:pPr>
      <w:spacing w:after="120" w:line="480" w:lineRule="auto"/>
    </w:pPr>
    <w:rPr>
      <w:szCs w:val="20"/>
    </w:rPr>
  </w:style>
  <w:style w:type="paragraph" w:customStyle="1" w:styleId="3f7">
    <w:name w:val="列出段落3"/>
    <w:basedOn w:val="a1"/>
    <w:qFormat/>
    <w:pPr>
      <w:widowControl/>
      <w:ind w:left="720"/>
      <w:contextualSpacing/>
      <w:jc w:val="left"/>
    </w:pPr>
    <w:rPr>
      <w:rFonts w:eastAsia="Times New Roman" w:cs="Arial"/>
      <w:kern w:val="0"/>
      <w:sz w:val="24"/>
    </w:rPr>
  </w:style>
  <w:style w:type="paragraph" w:customStyle="1" w:styleId="TOC1">
    <w:name w:val="TOC 标题1"/>
    <w:basedOn w:val="10"/>
    <w:next w:val="a1"/>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Style11">
    <w:name w:val="_Style 1"/>
    <w:basedOn w:val="a1"/>
    <w:qFormat/>
    <w:pPr>
      <w:ind w:firstLineChars="200" w:firstLine="420"/>
    </w:pPr>
    <w:rPr>
      <w:szCs w:val="22"/>
    </w:rPr>
  </w:style>
  <w:style w:type="paragraph" w:customStyle="1" w:styleId="CharCharCharCharCharCharChar1">
    <w:name w:val="Char Char Char Char Char Char Char1"/>
    <w:basedOn w:val="ac"/>
    <w:qFormat/>
    <w:rPr>
      <w:rFonts w:ascii="Times New Roman" w:eastAsia="宋体" w:hAnsi="Times New Roman"/>
      <w:kern w:val="2"/>
      <w:sz w:val="21"/>
      <w:szCs w:val="20"/>
    </w:rPr>
  </w:style>
  <w:style w:type="paragraph" w:customStyle="1" w:styleId="08515">
    <w:name w:val="样式 小四 首行缩进:  0.85 厘米 行距: 1.5 倍行距"/>
    <w:basedOn w:val="a1"/>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ufzhlung">
    <w:name w:val="Aufzählung"/>
    <w:basedOn w:val="a1"/>
    <w:next w:val="a1"/>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afffff0">
    <w:name w:val="正文格式"/>
    <w:basedOn w:val="a1"/>
    <w:link w:val="Chare"/>
    <w:qFormat/>
    <w:pPr>
      <w:widowControl/>
      <w:adjustRightInd w:val="0"/>
      <w:snapToGrid w:val="0"/>
      <w:spacing w:line="400" w:lineRule="atLeast"/>
      <w:ind w:firstLine="482"/>
      <w:textAlignment w:val="baseline"/>
    </w:pPr>
    <w:rPr>
      <w:kern w:val="0"/>
      <w:sz w:val="24"/>
    </w:rPr>
  </w:style>
  <w:style w:type="character" w:customStyle="1" w:styleId="Chare">
    <w:name w:val="正文格式 Char"/>
    <w:link w:val="afffff0"/>
    <w:uiPriority w:val="99"/>
    <w:qFormat/>
    <w:rPr>
      <w:sz w:val="24"/>
      <w:szCs w:val="24"/>
    </w:rPr>
  </w:style>
  <w:style w:type="paragraph" w:customStyle="1" w:styleId="Char11">
    <w:name w:val="Char1"/>
    <w:basedOn w:val="a1"/>
    <w:qFormat/>
    <w:rPr>
      <w:rFonts w:ascii="Tahoma" w:hAnsi="Tahoma"/>
      <w:sz w:val="24"/>
      <w:szCs w:val="20"/>
    </w:rPr>
  </w:style>
  <w:style w:type="paragraph" w:customStyle="1" w:styleId="211">
    <w:name w:val="样式 正文首行缩进 + 首行缩进:  2 字符1"/>
    <w:basedOn w:val="aff5"/>
    <w:qFormat/>
    <w:pPr>
      <w:widowControl/>
      <w:spacing w:line="360" w:lineRule="auto"/>
      <w:ind w:firstLineChars="200" w:firstLine="200"/>
      <w:jc w:val="left"/>
    </w:pPr>
    <w:rPr>
      <w:rFonts w:cs="宋体"/>
      <w:sz w:val="24"/>
      <w:szCs w:val="20"/>
    </w:rPr>
  </w:style>
  <w:style w:type="paragraph" w:customStyle="1" w:styleId="Char110">
    <w:name w:val="Char11"/>
    <w:basedOn w:val="a1"/>
    <w:qFormat/>
    <w:rPr>
      <w:rFonts w:ascii="Tahoma" w:hAnsi="Tahoma"/>
      <w:sz w:val="24"/>
      <w:szCs w:val="20"/>
    </w:rPr>
  </w:style>
  <w:style w:type="paragraph" w:customStyle="1" w:styleId="2f3">
    <w:name w:val="条2"/>
    <w:basedOn w:val="a1"/>
    <w:next w:val="a1"/>
    <w:qFormat/>
    <w:pPr>
      <w:ind w:left="1040"/>
      <w:outlineLvl w:val="1"/>
    </w:pPr>
    <w:rPr>
      <w:rFonts w:ascii="黑体" w:eastAsia="黑体"/>
      <w:kern w:val="21"/>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ff1">
    <w:name w:val="方案文档"/>
    <w:basedOn w:val="a1"/>
    <w:qFormat/>
    <w:pPr>
      <w:spacing w:before="120" w:after="120" w:line="360" w:lineRule="auto"/>
      <w:ind w:firstLine="567"/>
    </w:pPr>
    <w:rPr>
      <w:rFonts w:ascii="Arial" w:hAnsi="Arial"/>
      <w:sz w:val="24"/>
      <w:szCs w:val="20"/>
    </w:rPr>
  </w:style>
  <w:style w:type="paragraph" w:customStyle="1" w:styleId="xl79">
    <w:name w:val="xl7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283">
    <w:name w:val="xl283"/>
    <w:basedOn w:val="a1"/>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59">
    <w:name w:val="xl259"/>
    <w:basedOn w:val="a1"/>
    <w:qFormat/>
    <w:pPr>
      <w:widowControl/>
      <w:spacing w:before="100" w:beforeAutospacing="1" w:after="100" w:afterAutospacing="1"/>
      <w:jc w:val="left"/>
    </w:pPr>
    <w:rPr>
      <w:rFonts w:ascii="宋体" w:hAnsi="宋体" w:cs="宋体"/>
      <w:kern w:val="0"/>
      <w:sz w:val="28"/>
      <w:szCs w:val="28"/>
    </w:rPr>
  </w:style>
  <w:style w:type="paragraph" w:customStyle="1" w:styleId="pa-6">
    <w:name w:val="pa-6"/>
    <w:basedOn w:val="a1"/>
    <w:qFormat/>
    <w:pPr>
      <w:widowControl/>
      <w:spacing w:before="100" w:beforeAutospacing="1" w:after="100" w:afterAutospacing="1"/>
      <w:jc w:val="left"/>
    </w:pPr>
    <w:rPr>
      <w:rFonts w:ascii="宋体" w:hAnsi="宋体" w:cs="宋体"/>
      <w:kern w:val="0"/>
      <w:sz w:val="24"/>
    </w:rPr>
  </w:style>
  <w:style w:type="paragraph" w:customStyle="1" w:styleId="xl274">
    <w:name w:val="xl2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PlainText1">
    <w:name w:val="Plain Text1"/>
    <w:basedOn w:val="a1"/>
    <w:qFormat/>
    <w:pPr>
      <w:overflowPunct w:val="0"/>
      <w:autoSpaceDE w:val="0"/>
      <w:autoSpaceDN w:val="0"/>
      <w:adjustRightInd w:val="0"/>
      <w:textAlignment w:val="baseline"/>
    </w:pPr>
    <w:rPr>
      <w:rFonts w:ascii="宋体" w:cs="Arial"/>
      <w:kern w:val="0"/>
      <w:sz w:val="28"/>
      <w:szCs w:val="20"/>
    </w:rPr>
  </w:style>
  <w:style w:type="paragraph" w:customStyle="1" w:styleId="xl72">
    <w:name w:val="xl72"/>
    <w:basedOn w:val="a1"/>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1"/>
    <w:qFormat/>
    <w:pPr>
      <w:widowControl/>
      <w:spacing w:before="100" w:beforeAutospacing="1" w:after="100" w:afterAutospacing="1"/>
      <w:jc w:val="left"/>
      <w:textAlignment w:val="center"/>
    </w:pPr>
    <w:rPr>
      <w:rFonts w:ascii="宋体" w:hAnsi="宋体" w:cs="宋体"/>
      <w:kern w:val="0"/>
      <w:szCs w:val="21"/>
    </w:rPr>
  </w:style>
  <w:style w:type="paragraph" w:customStyle="1" w:styleId="dash6b63-6587">
    <w:name w:val="dash6b63-6587"/>
    <w:basedOn w:val="a1"/>
    <w:qFormat/>
    <w:pPr>
      <w:widowControl/>
      <w:spacing w:before="100" w:beforeAutospacing="1" w:after="100" w:afterAutospacing="1"/>
      <w:jc w:val="left"/>
    </w:pPr>
    <w:rPr>
      <w:rFonts w:ascii="宋体" w:hAnsi="宋体"/>
      <w:kern w:val="0"/>
      <w:sz w:val="24"/>
    </w:rPr>
  </w:style>
  <w:style w:type="paragraph" w:customStyle="1" w:styleId="CharCharCharCharCharChar">
    <w:name w:val="Char Char Char Char Char Char"/>
    <w:basedOn w:val="a1"/>
    <w:pPr>
      <w:adjustRightInd w:val="0"/>
      <w:spacing w:line="360" w:lineRule="atLeast"/>
      <w:jc w:val="left"/>
      <w:textAlignment w:val="baseline"/>
    </w:pPr>
    <w:rPr>
      <w:kern w:val="0"/>
      <w:sz w:val="24"/>
    </w:rPr>
  </w:style>
  <w:style w:type="paragraph" w:customStyle="1" w:styleId="font7">
    <w:name w:val="font7"/>
    <w:basedOn w:val="a1"/>
    <w:qFormat/>
    <w:pPr>
      <w:widowControl/>
      <w:spacing w:before="100" w:beforeAutospacing="1" w:after="100" w:afterAutospacing="1"/>
      <w:jc w:val="left"/>
    </w:pPr>
    <w:rPr>
      <w:rFonts w:ascii="宋体" w:hAnsi="宋体" w:cs="宋体"/>
      <w:kern w:val="0"/>
      <w:szCs w:val="21"/>
    </w:rPr>
  </w:style>
  <w:style w:type="paragraph" w:customStyle="1" w:styleId="xl261">
    <w:name w:val="xl261"/>
    <w:basedOn w:val="a1"/>
    <w:qFormat/>
    <w:pPr>
      <w:widowControl/>
      <w:spacing w:before="100" w:beforeAutospacing="1" w:after="100" w:afterAutospacing="1"/>
      <w:jc w:val="center"/>
    </w:pPr>
    <w:rPr>
      <w:rFonts w:ascii="宋体" w:hAnsi="宋体" w:cs="宋体"/>
      <w:kern w:val="0"/>
      <w:sz w:val="24"/>
    </w:rPr>
  </w:style>
  <w:style w:type="paragraph" w:customStyle="1" w:styleId="QB">
    <w:name w:val="QB正文"/>
    <w:basedOn w:val="a1"/>
    <w:qFormat/>
    <w:pPr>
      <w:widowControl/>
      <w:autoSpaceDE w:val="0"/>
      <w:autoSpaceDN w:val="0"/>
      <w:ind w:firstLineChars="200" w:firstLine="200"/>
    </w:pPr>
    <w:rPr>
      <w:rFonts w:ascii="宋体"/>
      <w:kern w:val="0"/>
      <w:szCs w:val="20"/>
    </w:rPr>
  </w:style>
  <w:style w:type="paragraph" w:customStyle="1" w:styleId="afffff2">
    <w:name w:val="技术规范书正文"/>
    <w:link w:val="Charf"/>
    <w:qFormat/>
    <w:pPr>
      <w:widowControl w:val="0"/>
      <w:snapToGrid w:val="0"/>
      <w:spacing w:line="360" w:lineRule="auto"/>
    </w:pPr>
    <w:rPr>
      <w:rFonts w:cs="Arial"/>
      <w:kern w:val="2"/>
      <w:sz w:val="24"/>
    </w:rPr>
  </w:style>
  <w:style w:type="character" w:customStyle="1" w:styleId="Charf">
    <w:name w:val="技术规范书正文 Char"/>
    <w:link w:val="afffff2"/>
    <w:qFormat/>
    <w:rPr>
      <w:rFonts w:cs="Arial"/>
      <w:kern w:val="2"/>
      <w:sz w:val="24"/>
    </w:rPr>
  </w:style>
  <w:style w:type="paragraph" w:customStyle="1" w:styleId="49">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msonormal0">
    <w:name w:val="msonormal"/>
    <w:basedOn w:val="a1"/>
    <w:qFormat/>
    <w:pPr>
      <w:widowControl/>
      <w:spacing w:before="100" w:beforeAutospacing="1" w:after="100" w:afterAutospacing="1"/>
      <w:jc w:val="left"/>
    </w:pPr>
    <w:rPr>
      <w:rFonts w:ascii="宋体" w:hAnsi="宋体" w:cs="宋体"/>
      <w:kern w:val="0"/>
      <w:sz w:val="24"/>
    </w:rPr>
  </w:style>
  <w:style w:type="paragraph" w:customStyle="1" w:styleId="xl82">
    <w:name w:val="xl8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pa-13">
    <w:name w:val="pa-13"/>
    <w:basedOn w:val="a1"/>
    <w:qFormat/>
    <w:pPr>
      <w:widowControl/>
      <w:spacing w:before="100" w:beforeAutospacing="1" w:after="100" w:afterAutospacing="1"/>
      <w:jc w:val="left"/>
    </w:pPr>
    <w:rPr>
      <w:rFonts w:ascii="宋体" w:hAnsi="宋体" w:cs="宋体"/>
      <w:kern w:val="0"/>
      <w:sz w:val="24"/>
    </w:rPr>
  </w:style>
  <w:style w:type="paragraph" w:customStyle="1" w:styleId="Charf0">
    <w:name w:val="Char"/>
    <w:basedOn w:val="ac"/>
    <w:pPr>
      <w:widowControl/>
    </w:pPr>
    <w:rPr>
      <w:rFonts w:ascii="Tahoma" w:eastAsia="宋体" w:hAnsi="Tahoma" w:cs="Arial"/>
      <w:kern w:val="2"/>
      <w:sz w:val="24"/>
    </w:rPr>
  </w:style>
  <w:style w:type="paragraph" w:customStyle="1" w:styleId="xl64">
    <w:name w:val="xl6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p0">
    <w:name w:val="p0"/>
    <w:basedOn w:val="a1"/>
    <w:qFormat/>
    <w:pPr>
      <w:widowControl/>
      <w:spacing w:before="100" w:beforeAutospacing="1" w:after="100" w:afterAutospacing="1"/>
      <w:jc w:val="left"/>
    </w:pPr>
    <w:rPr>
      <w:rFonts w:ascii="宋体" w:hAnsi="宋体" w:cs="宋体"/>
      <w:kern w:val="0"/>
      <w:sz w:val="24"/>
    </w:rPr>
  </w:style>
  <w:style w:type="paragraph" w:customStyle="1" w:styleId="UserStyle1">
    <w:name w:val="UserStyle_1"/>
    <w:basedOn w:val="a1"/>
    <w:qFormat/>
    <w:pPr>
      <w:widowControl/>
      <w:ind w:firstLineChars="200" w:firstLine="420"/>
    </w:pPr>
    <w:rPr>
      <w:rFonts w:ascii="Verdana" w:hAnsi="Verdana"/>
      <w:kern w:val="0"/>
      <w:sz w:val="18"/>
      <w:szCs w:val="20"/>
      <w:lang w:eastAsia="en-US"/>
    </w:rPr>
  </w:style>
  <w:style w:type="paragraph" w:customStyle="1" w:styleId="ParaCharCharCharCharCharCharChar">
    <w:name w:val="默认段落字体 Para Char Char Char Char Char Char Char"/>
    <w:basedOn w:val="a1"/>
    <w:next w:val="a1"/>
    <w:qFormat/>
    <w:rPr>
      <w:rFonts w:ascii="Tahoma" w:hAnsi="Tahoma"/>
      <w:sz w:val="24"/>
      <w:szCs w:val="20"/>
    </w:rPr>
  </w:style>
  <w:style w:type="paragraph" w:customStyle="1" w:styleId="xl74">
    <w:name w:val="xl74"/>
    <w:basedOn w:val="a1"/>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93">
    <w:name w:val="xl93"/>
    <w:basedOn w:val="a1"/>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pit">
    <w:name w:val="pit正文"/>
    <w:basedOn w:val="a1"/>
    <w:qFormat/>
    <w:pPr>
      <w:spacing w:line="400" w:lineRule="exact"/>
    </w:pPr>
    <w:rPr>
      <w:spacing w:val="20"/>
      <w:sz w:val="24"/>
      <w:szCs w:val="20"/>
    </w:rPr>
  </w:style>
  <w:style w:type="paragraph" w:customStyle="1" w:styleId="2f4">
    <w:name w:val="2级"/>
    <w:basedOn w:val="a3"/>
    <w:qFormat/>
    <w:pPr>
      <w:tabs>
        <w:tab w:val="left" w:pos="720"/>
      </w:tabs>
      <w:ind w:left="422" w:hangingChars="200" w:hanging="422"/>
      <w:outlineLvl w:val="1"/>
    </w:pPr>
    <w:rPr>
      <w:rFonts w:ascii="Calibri" w:hAnsi="Calibri"/>
      <w:b/>
    </w:rPr>
  </w:style>
  <w:style w:type="paragraph" w:customStyle="1" w:styleId="Bullet">
    <w:name w:val="Bullet"/>
    <w:basedOn w:val="a1"/>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f5"/>
    <w:qFormat/>
    <w:pPr>
      <w:adjustRightInd w:val="0"/>
      <w:spacing w:line="436" w:lineRule="exact"/>
      <w:ind w:left="357"/>
      <w:outlineLvl w:val="3"/>
    </w:pPr>
    <w:rPr>
      <w:rFonts w:ascii="Tahoma" w:hAnsi="Tahoma"/>
      <w:b/>
    </w:rPr>
  </w:style>
  <w:style w:type="paragraph" w:customStyle="1" w:styleId="1ff1">
    <w:name w:val="日期1"/>
    <w:basedOn w:val="a1"/>
    <w:next w:val="a1"/>
    <w:pPr>
      <w:adjustRightInd w:val="0"/>
      <w:spacing w:line="360" w:lineRule="atLeast"/>
      <w:textAlignment w:val="baseline"/>
    </w:pPr>
    <w:rPr>
      <w:rFonts w:ascii="宋体" w:eastAsia="Wingdings" w:cs="Arial"/>
      <w:kern w:val="0"/>
      <w:sz w:val="24"/>
      <w:szCs w:val="20"/>
    </w:rPr>
  </w:style>
  <w:style w:type="paragraph" w:customStyle="1" w:styleId="xl70">
    <w:name w:val="xl70"/>
    <w:basedOn w:val="a1"/>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33">
    <w:name w:val="xl33"/>
    <w:basedOn w:val="a1"/>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afffff3">
    <w:name w:val="论文正文"/>
    <w:basedOn w:val="a1"/>
    <w:qFormat/>
    <w:pPr>
      <w:spacing w:line="360" w:lineRule="auto"/>
      <w:ind w:firstLineChars="192" w:firstLine="540"/>
    </w:pPr>
    <w:rPr>
      <w:rFonts w:ascii="宋体" w:hAnsi="宋体"/>
      <w:b/>
      <w:bCs/>
      <w:color w:val="000000"/>
      <w:sz w:val="28"/>
      <w:szCs w:val="28"/>
    </w:rPr>
  </w:style>
  <w:style w:type="paragraph" w:customStyle="1" w:styleId="ZB8">
    <w:name w:val="ZB8"/>
    <w:next w:val="35"/>
    <w:qFormat/>
    <w:pPr>
      <w:widowControl w:val="0"/>
      <w:spacing w:line="340" w:lineRule="atLeast"/>
      <w:jc w:val="both"/>
    </w:pPr>
    <w:rPr>
      <w:rFonts w:ascii="Consolas" w:eastAsia="方正中等线简体" w:hAnsi="Consolas"/>
      <w:sz w:val="21"/>
    </w:rPr>
  </w:style>
  <w:style w:type="paragraph" w:customStyle="1" w:styleId="1ff2">
    <w:name w:val="正文1"/>
    <w:qFormat/>
    <w:pPr>
      <w:widowControl w:val="0"/>
      <w:adjustRightInd w:val="0"/>
      <w:spacing w:line="312" w:lineRule="atLeast"/>
      <w:jc w:val="both"/>
      <w:textAlignment w:val="baseline"/>
    </w:pPr>
    <w:rPr>
      <w:rFonts w:ascii="宋体"/>
      <w:sz w:val="34"/>
    </w:rPr>
  </w:style>
  <w:style w:type="paragraph" w:customStyle="1" w:styleId="xl275">
    <w:name w:val="xl27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styleId="TOC">
    <w:name w:val="TOC Heading"/>
    <w:basedOn w:val="10"/>
    <w:next w:val="a1"/>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CharCharCharCharCharCharCharCharCharCharCharCharCharCharCharCharCharCharChar">
    <w:name w:val="Char Char Char Char Char Char Char Char Char Char Char Char Char Char Char Char Char Char Char"/>
    <w:basedOn w:val="a1"/>
    <w:qFormat/>
    <w:pPr>
      <w:widowControl/>
      <w:spacing w:after="160" w:line="240" w:lineRule="exact"/>
      <w:jc w:val="left"/>
    </w:pPr>
  </w:style>
  <w:style w:type="paragraph" w:customStyle="1" w:styleId="10-sinobest-3">
    <w:name w:val="10-sinobest-标注（3）"/>
    <w:basedOn w:val="a1"/>
    <w:qFormat/>
    <w:pPr>
      <w:tabs>
        <w:tab w:val="left" w:pos="840"/>
      </w:tabs>
      <w:spacing w:line="360" w:lineRule="auto"/>
      <w:ind w:left="501" w:hanging="360"/>
    </w:pPr>
    <w:rPr>
      <w:sz w:val="24"/>
    </w:rPr>
  </w:style>
  <w:style w:type="paragraph" w:customStyle="1" w:styleId="xl258">
    <w:name w:val="xl258"/>
    <w:basedOn w:val="a1"/>
    <w:qFormat/>
    <w:pPr>
      <w:widowControl/>
      <w:spacing w:before="100" w:beforeAutospacing="1" w:after="100" w:afterAutospacing="1"/>
      <w:jc w:val="left"/>
    </w:pPr>
    <w:rPr>
      <w:rFonts w:ascii="宋体" w:hAnsi="宋体" w:cs="宋体"/>
      <w:color w:val="FF0000"/>
      <w:kern w:val="0"/>
      <w:sz w:val="28"/>
      <w:szCs w:val="28"/>
    </w:rPr>
  </w:style>
  <w:style w:type="paragraph" w:customStyle="1" w:styleId="ParaCharCharCharCharCharCharCharCharCharChar">
    <w:name w:val="默认段落字体 Para Char Char Char Char Char Char Char Char Char Char"/>
    <w:basedOn w:val="a1"/>
    <w:qFormat/>
    <w:rPr>
      <w:rFonts w:ascii="Tahoma" w:hAnsi="Tahoma" w:cs="Tahoma"/>
      <w:sz w:val="24"/>
    </w:rPr>
  </w:style>
  <w:style w:type="paragraph" w:customStyle="1" w:styleId="Char1CharCharChar1">
    <w:name w:val="Char1 Char Char Char1"/>
    <w:basedOn w:val="a1"/>
    <w:qFormat/>
    <w:pPr>
      <w:spacing w:line="360" w:lineRule="auto"/>
    </w:pPr>
    <w:rPr>
      <w:rFonts w:ascii="Tahoma" w:hAnsi="Tahoma"/>
      <w:sz w:val="24"/>
      <w:szCs w:val="20"/>
    </w:rPr>
  </w:style>
  <w:style w:type="paragraph" w:customStyle="1" w:styleId="font9">
    <w:name w:val="font9"/>
    <w:basedOn w:val="a1"/>
    <w:qFormat/>
    <w:pPr>
      <w:widowControl/>
      <w:spacing w:before="100" w:beforeAutospacing="1" w:after="100" w:afterAutospacing="1"/>
      <w:jc w:val="left"/>
    </w:pPr>
    <w:rPr>
      <w:rFonts w:ascii="宋体" w:hAnsi="宋体" w:cs="宋体"/>
      <w:kern w:val="0"/>
      <w:sz w:val="18"/>
      <w:szCs w:val="18"/>
    </w:rPr>
  </w:style>
  <w:style w:type="paragraph" w:customStyle="1" w:styleId="xl85">
    <w:name w:val="xl85"/>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f4">
    <w:name w:val="表格"/>
    <w:basedOn w:val="a1"/>
    <w:link w:val="CharChar5"/>
    <w:qFormat/>
    <w:pPr>
      <w:spacing w:line="400" w:lineRule="exact"/>
    </w:pPr>
    <w:rPr>
      <w:sz w:val="24"/>
    </w:rPr>
  </w:style>
  <w:style w:type="character" w:customStyle="1" w:styleId="CharChar5">
    <w:name w:val="表格 Char Char"/>
    <w:link w:val="afffff4"/>
    <w:qFormat/>
    <w:rPr>
      <w:kern w:val="2"/>
      <w:sz w:val="24"/>
      <w:szCs w:val="24"/>
    </w:rPr>
  </w:style>
  <w:style w:type="paragraph" w:customStyle="1" w:styleId="xl86">
    <w:name w:val="xl86"/>
    <w:basedOn w:val="a1"/>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Text">
    <w:name w:val="Text"/>
    <w:basedOn w:val="a1"/>
    <w:qFormat/>
    <w:pPr>
      <w:widowControl/>
      <w:spacing w:before="120"/>
    </w:pPr>
    <w:rPr>
      <w:kern w:val="0"/>
      <w:sz w:val="24"/>
      <w:szCs w:val="20"/>
      <w:lang w:eastAsia="en-US"/>
    </w:rPr>
  </w:style>
  <w:style w:type="paragraph" w:customStyle="1" w:styleId="MMTopic8">
    <w:name w:val="MM Topic 8"/>
    <w:basedOn w:val="8"/>
    <w:next w:val="afffff5"/>
    <w:qFormat/>
    <w:pPr>
      <w:tabs>
        <w:tab w:val="left" w:pos="4394"/>
      </w:tabs>
    </w:pPr>
    <w:rPr>
      <w:rFonts w:ascii="Arial" w:eastAsia="黑体" w:hAnsi="Arial"/>
    </w:rPr>
  </w:style>
  <w:style w:type="paragraph" w:customStyle="1" w:styleId="afffff5">
    <w:name w:val="文章正文"/>
    <w:basedOn w:val="a1"/>
    <w:link w:val="Charf1"/>
    <w:qFormat/>
    <w:pPr>
      <w:spacing w:line="360" w:lineRule="auto"/>
      <w:ind w:firstLine="420"/>
    </w:pPr>
    <w:rPr>
      <w:sz w:val="24"/>
    </w:rPr>
  </w:style>
  <w:style w:type="paragraph" w:customStyle="1" w:styleId="xl98">
    <w:name w:val="xl98"/>
    <w:basedOn w:val="a1"/>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font6">
    <w:name w:val="font6"/>
    <w:basedOn w:val="a1"/>
    <w:qFormat/>
    <w:pPr>
      <w:widowControl/>
      <w:spacing w:before="100" w:beforeAutospacing="1" w:after="100" w:afterAutospacing="1"/>
      <w:jc w:val="left"/>
    </w:pPr>
    <w:rPr>
      <w:kern w:val="0"/>
      <w:szCs w:val="21"/>
    </w:rPr>
  </w:style>
  <w:style w:type="paragraph" w:customStyle="1" w:styleId="xl87">
    <w:name w:val="xl87"/>
    <w:basedOn w:val="a1"/>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afffff6">
    <w:name w:val="标准段落"/>
    <w:basedOn w:val="a1"/>
    <w:qFormat/>
    <w:pPr>
      <w:topLinePunct/>
      <w:autoSpaceDE w:val="0"/>
      <w:autoSpaceDN w:val="0"/>
      <w:spacing w:line="360" w:lineRule="auto"/>
      <w:ind w:firstLineChars="200" w:firstLine="560"/>
    </w:pPr>
    <w:rPr>
      <w:rFonts w:eastAsia="仿宋_GB2312"/>
      <w:sz w:val="28"/>
      <w:lang w:bidi="th-TH"/>
    </w:rPr>
  </w:style>
  <w:style w:type="paragraph" w:customStyle="1" w:styleId="CharCharChar">
    <w:name w:val="Char Char Char"/>
    <w:basedOn w:val="a1"/>
    <w:rPr>
      <w:rFonts w:ascii="Tahoma" w:hAnsi="Tahoma" w:cs="Arial"/>
      <w:sz w:val="24"/>
      <w:szCs w:val="20"/>
    </w:rPr>
  </w:style>
  <w:style w:type="paragraph" w:customStyle="1" w:styleId="CharCharChar0">
    <w:name w:val="Char Char Char"/>
    <w:basedOn w:val="a1"/>
    <w:qFormat/>
    <w:rPr>
      <w:rFonts w:ascii="Tahoma" w:hAnsi="Tahoma"/>
      <w:sz w:val="24"/>
      <w:szCs w:val="20"/>
    </w:rPr>
  </w:style>
  <w:style w:type="paragraph" w:customStyle="1" w:styleId="xl67">
    <w:name w:val="xl67"/>
    <w:basedOn w:val="a1"/>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3">
    <w:name w:val="xl8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afffff7">
    <w:name w:val="二级标题"/>
    <w:basedOn w:val="afffff2"/>
    <w:link w:val="Char12"/>
    <w:qFormat/>
    <w:pPr>
      <w:spacing w:beforeLines="50" w:before="156"/>
    </w:pPr>
    <w:rPr>
      <w:b/>
      <w:sz w:val="28"/>
    </w:rPr>
  </w:style>
  <w:style w:type="character" w:customStyle="1" w:styleId="Char12">
    <w:name w:val="二级标题 Char1"/>
    <w:link w:val="afffff7"/>
    <w:qFormat/>
    <w:rPr>
      <w:rFonts w:cs="Arial"/>
      <w:b/>
      <w:kern w:val="2"/>
      <w:sz w:val="28"/>
    </w:rPr>
  </w:style>
  <w:style w:type="character" w:customStyle="1" w:styleId="CharChar29">
    <w:name w:val="Char Char29"/>
    <w:rPr>
      <w:rFonts w:eastAsia="宋体"/>
      <w:b/>
      <w:bCs/>
      <w:kern w:val="2"/>
      <w:sz w:val="32"/>
      <w:szCs w:val="32"/>
      <w:lang w:val="en-US" w:eastAsia="zh-CN" w:bidi="ar-SA"/>
    </w:rPr>
  </w:style>
  <w:style w:type="paragraph" w:customStyle="1" w:styleId="Style448">
    <w:name w:val="_Style 448"/>
    <w:uiPriority w:val="99"/>
    <w:pPr>
      <w:widowControl w:val="0"/>
      <w:jc w:val="both"/>
    </w:pPr>
    <w:rPr>
      <w:kern w:val="2"/>
      <w:sz w:val="21"/>
      <w:szCs w:val="24"/>
    </w:rPr>
  </w:style>
  <w:style w:type="character" w:customStyle="1" w:styleId="CharChar17">
    <w:name w:val="Char Char17"/>
    <w:rPr>
      <w:rFonts w:ascii="Cambria" w:eastAsia="宋体" w:hAnsi="Cambria" w:cs="Times New Roman"/>
      <w:b/>
      <w:bCs/>
      <w:kern w:val="2"/>
      <w:sz w:val="32"/>
      <w:szCs w:val="32"/>
    </w:rPr>
  </w:style>
  <w:style w:type="character" w:styleId="afffff8">
    <w:name w:val="Intense Reference"/>
    <w:uiPriority w:val="99"/>
    <w:qFormat/>
    <w:rPr>
      <w:b/>
      <w:bCs/>
      <w:smallCaps/>
      <w:color w:val="C0504D"/>
      <w:spacing w:val="5"/>
      <w:u w:val="single"/>
    </w:rPr>
  </w:style>
  <w:style w:type="character" w:customStyle="1" w:styleId="CharChar20">
    <w:name w:val="Char Char2"/>
    <w:rPr>
      <w:rFonts w:eastAsia="宋体"/>
      <w:kern w:val="2"/>
      <w:sz w:val="21"/>
      <w:szCs w:val="24"/>
      <w:lang w:val="en-US" w:eastAsia="zh-CN" w:bidi="ar-SA"/>
    </w:rPr>
  </w:style>
  <w:style w:type="character" w:customStyle="1" w:styleId="CharChar6">
    <w:name w:val="批注文字 Char Char"/>
    <w:qFormat/>
    <w:rPr>
      <w:rFonts w:ascii="宋体" w:eastAsia="宋体" w:hAnsi="Times New Roman" w:cs="Times New Roman"/>
      <w:sz w:val="28"/>
      <w:szCs w:val="20"/>
    </w:rPr>
  </w:style>
  <w:style w:type="character" w:customStyle="1" w:styleId="Char13">
    <w:name w:val="批注框文本 Char1"/>
    <w:uiPriority w:val="99"/>
    <w:qFormat/>
    <w:rPr>
      <w:kern w:val="2"/>
      <w:sz w:val="18"/>
      <w:szCs w:val="18"/>
    </w:rPr>
  </w:style>
  <w:style w:type="character" w:customStyle="1" w:styleId="1ff3">
    <w:name w:val="引用 字符1"/>
    <w:link w:val="afffff9"/>
    <w:uiPriority w:val="99"/>
    <w:qFormat/>
    <w:rPr>
      <w:i/>
      <w:iCs/>
      <w:color w:val="000000"/>
      <w:kern w:val="2"/>
      <w:sz w:val="21"/>
      <w:szCs w:val="22"/>
    </w:rPr>
  </w:style>
  <w:style w:type="paragraph" w:styleId="afffff9">
    <w:name w:val="Quote"/>
    <w:basedOn w:val="a1"/>
    <w:next w:val="a1"/>
    <w:link w:val="1ff3"/>
    <w:uiPriority w:val="99"/>
    <w:qFormat/>
    <w:rPr>
      <w:i/>
      <w:iCs/>
      <w:color w:val="000000"/>
      <w:szCs w:val="22"/>
    </w:rPr>
  </w:style>
  <w:style w:type="character" w:customStyle="1" w:styleId="Char21">
    <w:name w:val="批注框文本 Char2"/>
    <w:uiPriority w:val="99"/>
    <w:qFormat/>
    <w:rPr>
      <w:sz w:val="18"/>
      <w:szCs w:val="18"/>
    </w:rPr>
  </w:style>
  <w:style w:type="character" w:customStyle="1" w:styleId="5CharChar">
    <w:name w:val="标题5 Char Char"/>
    <w:link w:val="58"/>
    <w:uiPriority w:val="99"/>
    <w:qFormat/>
    <w:rPr>
      <w:rFonts w:ascii="Arial" w:hAnsi="Arial"/>
      <w:b/>
      <w:bCs/>
      <w:sz w:val="24"/>
      <w:szCs w:val="32"/>
    </w:rPr>
  </w:style>
  <w:style w:type="paragraph" w:customStyle="1" w:styleId="58">
    <w:name w:val="标题5"/>
    <w:basedOn w:val="3"/>
    <w:link w:val="5CharChar"/>
    <w:uiPriority w:val="99"/>
    <w:qFormat/>
    <w:pPr>
      <w:spacing w:line="413" w:lineRule="auto"/>
    </w:pPr>
    <w:rPr>
      <w:rFonts w:ascii="Arial" w:hAnsi="Arial"/>
      <w:bCs/>
      <w:sz w:val="24"/>
      <w:szCs w:val="32"/>
    </w:rPr>
  </w:style>
  <w:style w:type="character" w:customStyle="1" w:styleId="2CharChar">
    <w:name w:val="标题 2 Char Char"/>
    <w:qFormat/>
    <w:rPr>
      <w:rFonts w:ascii="Arial" w:eastAsia="黑体" w:hAnsi="Arial"/>
      <w:b/>
      <w:bCs/>
      <w:kern w:val="2"/>
      <w:sz w:val="32"/>
      <w:szCs w:val="32"/>
      <w:lang w:val="en-US" w:eastAsia="zh-CN" w:bidi="ar-SA"/>
    </w:rPr>
  </w:style>
  <w:style w:type="character" w:styleId="afffffa">
    <w:name w:val="Book Title"/>
    <w:uiPriority w:val="99"/>
    <w:qFormat/>
    <w:rPr>
      <w:b/>
      <w:bCs/>
      <w:smallCaps/>
      <w:spacing w:val="5"/>
    </w:rPr>
  </w:style>
  <w:style w:type="character" w:customStyle="1" w:styleId="CharChar7">
    <w:name w:val="Char Char"/>
    <w:rPr>
      <w:rFonts w:ascii="Arial" w:eastAsia="黑体" w:hAnsi="Arial"/>
      <w:b/>
      <w:bCs/>
      <w:kern w:val="2"/>
      <w:sz w:val="32"/>
      <w:szCs w:val="32"/>
      <w:lang w:val="en-US" w:eastAsia="zh-CN" w:bidi="ar-SA"/>
    </w:rPr>
  </w:style>
  <w:style w:type="character" w:styleId="afffffb">
    <w:name w:val="Subtle Reference"/>
    <w:uiPriority w:val="99"/>
    <w:qFormat/>
    <w:rPr>
      <w:smallCaps/>
      <w:color w:val="C0504D"/>
      <w:u w:val="single"/>
    </w:rPr>
  </w:style>
  <w:style w:type="character" w:customStyle="1" w:styleId="Char14">
    <w:name w:val="批注主题 Char1"/>
    <w:uiPriority w:val="99"/>
    <w:qFormat/>
    <w:rPr>
      <w:b/>
      <w:bCs/>
      <w:kern w:val="2"/>
      <w:sz w:val="21"/>
      <w:szCs w:val="22"/>
    </w:rPr>
  </w:style>
  <w:style w:type="character" w:customStyle="1" w:styleId="Char15">
    <w:name w:val="文档结构图 Char1"/>
    <w:uiPriority w:val="99"/>
    <w:qFormat/>
    <w:rPr>
      <w:rFonts w:ascii="宋体"/>
      <w:kern w:val="2"/>
      <w:sz w:val="18"/>
      <w:szCs w:val="18"/>
    </w:rPr>
  </w:style>
  <w:style w:type="character" w:customStyle="1" w:styleId="Char16">
    <w:name w:val="正文文本 Char1"/>
    <w:qFormat/>
    <w:rPr>
      <w:kern w:val="2"/>
      <w:sz w:val="21"/>
      <w:szCs w:val="22"/>
    </w:rPr>
  </w:style>
  <w:style w:type="character" w:customStyle="1" w:styleId="BlockquoteChar">
    <w:name w:val="Blockquote Char"/>
    <w:qFormat/>
    <w:rPr>
      <w:rFonts w:eastAsia="宋体"/>
      <w:sz w:val="24"/>
      <w:lang w:val="en-US" w:eastAsia="zh-CN" w:bidi="ar-SA"/>
    </w:rPr>
  </w:style>
  <w:style w:type="character" w:customStyle="1" w:styleId="4CharChar">
    <w:name w:val="标题4 Char Char"/>
    <w:link w:val="4a"/>
    <w:uiPriority w:val="99"/>
    <w:qFormat/>
    <w:rPr>
      <w:rFonts w:ascii="Arial" w:hAnsi="Arial"/>
      <w:b/>
      <w:bCs/>
      <w:sz w:val="24"/>
      <w:szCs w:val="32"/>
    </w:rPr>
  </w:style>
  <w:style w:type="paragraph" w:customStyle="1" w:styleId="4a">
    <w:name w:val="标题4"/>
    <w:basedOn w:val="2"/>
    <w:next w:val="41"/>
    <w:link w:val="4CharChar"/>
    <w:uiPriority w:val="99"/>
    <w:qFormat/>
    <w:pPr>
      <w:spacing w:line="413" w:lineRule="auto"/>
    </w:pPr>
    <w:rPr>
      <w:rFonts w:eastAsia="宋体"/>
      <w:sz w:val="24"/>
    </w:rPr>
  </w:style>
  <w:style w:type="character" w:customStyle="1" w:styleId="textcontents">
    <w:name w:val="textcontents"/>
    <w:qFormat/>
    <w:rPr>
      <w:rFonts w:cs="Times New Roman"/>
    </w:rPr>
  </w:style>
  <w:style w:type="character" w:customStyle="1" w:styleId="BlockquoteCharChar">
    <w:name w:val="Blockquote Char Char"/>
    <w:link w:val="Blockquote"/>
    <w:uiPriority w:val="99"/>
    <w:qFormat/>
    <w:rPr>
      <w:sz w:val="32"/>
    </w:rPr>
  </w:style>
  <w:style w:type="paragraph" w:customStyle="1" w:styleId="Blockquote">
    <w:name w:val="Blockquote"/>
    <w:basedOn w:val="a1"/>
    <w:link w:val="BlockquoteCharChar"/>
    <w:qFormat/>
    <w:pPr>
      <w:autoSpaceDE w:val="0"/>
      <w:autoSpaceDN w:val="0"/>
      <w:adjustRightInd w:val="0"/>
      <w:spacing w:before="100" w:after="100"/>
      <w:ind w:left="360" w:right="360"/>
      <w:jc w:val="left"/>
    </w:pPr>
    <w:rPr>
      <w:kern w:val="0"/>
      <w:sz w:val="32"/>
      <w:szCs w:val="20"/>
    </w:rPr>
  </w:style>
  <w:style w:type="character" w:customStyle="1" w:styleId="Char22">
    <w:name w:val="文档结构图 Char2"/>
    <w:qFormat/>
    <w:rPr>
      <w:rFonts w:ascii="宋体" w:eastAsia="宋体"/>
      <w:sz w:val="18"/>
      <w:szCs w:val="18"/>
    </w:rPr>
  </w:style>
  <w:style w:type="character" w:customStyle="1" w:styleId="font161">
    <w:name w:val="font161"/>
    <w:qFormat/>
    <w:rPr>
      <w:b/>
      <w:bCs/>
      <w:sz w:val="32"/>
      <w:szCs w:val="32"/>
    </w:rPr>
  </w:style>
  <w:style w:type="character" w:customStyle="1" w:styleId="CharChar90">
    <w:name w:val="Char Char9"/>
    <w:rPr>
      <w:kern w:val="2"/>
      <w:sz w:val="21"/>
      <w:szCs w:val="22"/>
    </w:rPr>
  </w:style>
  <w:style w:type="character" w:customStyle="1" w:styleId="1ff4">
    <w:name w:val="明显引用 字符1"/>
    <w:link w:val="afffffc"/>
    <w:uiPriority w:val="99"/>
    <w:qFormat/>
    <w:rPr>
      <w:b/>
      <w:bCs/>
      <w:i/>
      <w:iCs/>
      <w:color w:val="4F81BD"/>
      <w:kern w:val="2"/>
      <w:sz w:val="21"/>
      <w:szCs w:val="22"/>
    </w:rPr>
  </w:style>
  <w:style w:type="paragraph" w:styleId="afffffc">
    <w:name w:val="Intense Quote"/>
    <w:basedOn w:val="a1"/>
    <w:next w:val="a1"/>
    <w:link w:val="1ff4"/>
    <w:uiPriority w:val="99"/>
    <w:qFormat/>
    <w:pPr>
      <w:pBdr>
        <w:bottom w:val="single" w:sz="4" w:space="4" w:color="4F81BD"/>
      </w:pBdr>
      <w:spacing w:before="200" w:after="280"/>
      <w:ind w:left="936" w:right="936"/>
    </w:pPr>
    <w:rPr>
      <w:b/>
      <w:bCs/>
      <w:i/>
      <w:iCs/>
      <w:color w:val="4F81BD"/>
      <w:szCs w:val="22"/>
    </w:rPr>
  </w:style>
  <w:style w:type="character" w:styleId="afffffd">
    <w:name w:val="Intense Emphasis"/>
    <w:uiPriority w:val="99"/>
    <w:qFormat/>
    <w:rPr>
      <w:b/>
      <w:bCs/>
      <w:i/>
      <w:iCs/>
      <w:color w:val="4F81BD"/>
    </w:rPr>
  </w:style>
  <w:style w:type="character" w:customStyle="1" w:styleId="CharChar30">
    <w:name w:val="Char Char30"/>
    <w:rPr>
      <w:rFonts w:ascii="Arial" w:eastAsia="黑体" w:hAnsi="Arial"/>
      <w:b/>
      <w:bCs/>
      <w:kern w:val="2"/>
      <w:sz w:val="32"/>
      <w:szCs w:val="32"/>
      <w:lang w:val="en-US" w:eastAsia="zh-CN" w:bidi="ar-SA"/>
    </w:rPr>
  </w:style>
  <w:style w:type="character" w:customStyle="1" w:styleId="CharChar70">
    <w:name w:val="Char Char7"/>
    <w:rPr>
      <w:rFonts w:ascii="Arial" w:eastAsia="黑体" w:hAnsi="Arial"/>
      <w:b/>
      <w:bCs/>
      <w:kern w:val="2"/>
      <w:sz w:val="32"/>
      <w:szCs w:val="32"/>
      <w:lang w:val="en-US" w:eastAsia="zh-CN" w:bidi="ar-SA"/>
    </w:rPr>
  </w:style>
  <w:style w:type="character" w:customStyle="1" w:styleId="CharChar18">
    <w:name w:val="Char Char18"/>
    <w:rPr>
      <w:b/>
      <w:bCs/>
      <w:kern w:val="44"/>
      <w:sz w:val="44"/>
      <w:szCs w:val="44"/>
    </w:rPr>
  </w:style>
  <w:style w:type="character" w:customStyle="1" w:styleId="2Char10">
    <w:name w:val="正文文本 2 Char1"/>
    <w:qFormat/>
  </w:style>
  <w:style w:type="character" w:customStyle="1" w:styleId="Char23">
    <w:name w:val="批注主题 Char2"/>
    <w:uiPriority w:val="99"/>
    <w:qFormat/>
    <w:rPr>
      <w:b/>
      <w:bCs/>
    </w:rPr>
  </w:style>
  <w:style w:type="character" w:customStyle="1" w:styleId="Char17">
    <w:name w:val="副标题 Char1"/>
    <w:uiPriority w:val="11"/>
    <w:qFormat/>
    <w:rPr>
      <w:rFonts w:ascii="Cambria" w:eastAsia="宋体" w:hAnsi="Cambria" w:cs="Times New Roman"/>
      <w:b/>
      <w:bCs/>
      <w:kern w:val="28"/>
      <w:sz w:val="32"/>
      <w:szCs w:val="32"/>
    </w:rPr>
  </w:style>
  <w:style w:type="character" w:customStyle="1" w:styleId="Char24">
    <w:name w:val="正文文本 Char2"/>
    <w:uiPriority w:val="99"/>
    <w:qFormat/>
  </w:style>
  <w:style w:type="character" w:customStyle="1" w:styleId="3Char10">
    <w:name w:val="正文文本 3 Char1"/>
    <w:uiPriority w:val="99"/>
    <w:semiHidden/>
    <w:qFormat/>
    <w:rPr>
      <w:sz w:val="16"/>
      <w:szCs w:val="16"/>
    </w:rPr>
  </w:style>
  <w:style w:type="character" w:customStyle="1" w:styleId="Char18">
    <w:name w:val="引用 Char1"/>
    <w:qFormat/>
    <w:rPr>
      <w:i/>
      <w:iCs/>
      <w:color w:val="000000"/>
    </w:rPr>
  </w:style>
  <w:style w:type="character" w:customStyle="1" w:styleId="Char25">
    <w:name w:val="日期 Char2"/>
    <w:qFormat/>
  </w:style>
  <w:style w:type="character" w:customStyle="1" w:styleId="Char19">
    <w:name w:val="明显引用 Char1"/>
    <w:qFormat/>
    <w:rPr>
      <w:b/>
      <w:bCs/>
      <w:i/>
      <w:iCs/>
      <w:color w:val="4F81BD"/>
    </w:rPr>
  </w:style>
  <w:style w:type="character" w:customStyle="1" w:styleId="1ff5">
    <w:name w:val="明显参考1"/>
    <w:qFormat/>
    <w:rPr>
      <w:b/>
      <w:smallCaps/>
      <w:color w:val="auto"/>
      <w:spacing w:val="5"/>
      <w:u w:val="single"/>
    </w:rPr>
  </w:style>
  <w:style w:type="character" w:customStyle="1" w:styleId="1ff6">
    <w:name w:val="不明显参考1"/>
    <w:qFormat/>
    <w:rPr>
      <w:smallCaps/>
      <w:color w:val="auto"/>
      <w:u w:val="single"/>
    </w:rPr>
  </w:style>
  <w:style w:type="character" w:customStyle="1" w:styleId="CharChar300">
    <w:name w:val="Char Char30"/>
    <w:qFormat/>
    <w:rPr>
      <w:rFonts w:ascii="Arial" w:eastAsia="黑体" w:hAnsi="Arial"/>
      <w:b/>
      <w:bCs/>
      <w:kern w:val="2"/>
      <w:sz w:val="32"/>
      <w:szCs w:val="32"/>
      <w:lang w:val="en-US" w:eastAsia="zh-CN" w:bidi="ar-SA"/>
    </w:rPr>
  </w:style>
  <w:style w:type="character" w:customStyle="1" w:styleId="CharChar22">
    <w:name w:val="Char Char22"/>
    <w:qFormat/>
    <w:rPr>
      <w:rFonts w:eastAsia="宋体"/>
      <w:b/>
      <w:bCs/>
      <w:kern w:val="44"/>
      <w:sz w:val="44"/>
      <w:szCs w:val="44"/>
      <w:lang w:val="en-US" w:eastAsia="zh-CN" w:bidi="ar-SA"/>
    </w:rPr>
  </w:style>
  <w:style w:type="character" w:customStyle="1" w:styleId="11Char1">
    <w:name w:val="标题 1.1 Char1"/>
    <w:aliases w:val="H2 Char1,Heading 2 Hidden Char1,Heading 2 CCBS Char1,heading 2 Char1,第一章 标题 2 Char1,ISO1 Char1,h2 Char1,sect 1.2 Char1,L2 Char1,Underrubrik1 Char1,prop2 Char1,UNDERRUBRIK 1-2 Char1,Level 2 Topic Heading Char1,2nd level Char1,Titre2 Char1"/>
    <w:qFormat/>
    <w:rPr>
      <w:rFonts w:ascii="Arial" w:eastAsia="黑体" w:hAnsi="Arial"/>
      <w:b/>
      <w:bCs/>
      <w:kern w:val="2"/>
      <w:sz w:val="32"/>
      <w:szCs w:val="32"/>
      <w:lang w:val="en-US" w:eastAsia="zh-CN" w:bidi="ar-SA"/>
    </w:rPr>
  </w:style>
  <w:style w:type="character" w:customStyle="1" w:styleId="CharChar170">
    <w:name w:val="Char Char17"/>
    <w:qFormat/>
    <w:rPr>
      <w:rFonts w:ascii="Cambria" w:eastAsia="宋体" w:hAnsi="Cambria" w:cs="Times New Roman"/>
      <w:b/>
      <w:bCs/>
      <w:kern w:val="2"/>
      <w:sz w:val="32"/>
      <w:szCs w:val="32"/>
    </w:rPr>
  </w:style>
  <w:style w:type="character" w:customStyle="1" w:styleId="CharChar71">
    <w:name w:val="Char Char7"/>
    <w:qFormat/>
    <w:rPr>
      <w:rFonts w:ascii="Arial" w:eastAsia="黑体" w:hAnsi="Arial"/>
      <w:b/>
      <w:bCs/>
      <w:kern w:val="2"/>
      <w:sz w:val="32"/>
      <w:szCs w:val="32"/>
      <w:lang w:val="en-US" w:eastAsia="zh-CN" w:bidi="ar-SA"/>
    </w:rPr>
  </w:style>
  <w:style w:type="character" w:customStyle="1" w:styleId="1ff7">
    <w:name w:val="不明显强调1"/>
    <w:qFormat/>
    <w:rPr>
      <w:i/>
      <w:color w:val="808080"/>
    </w:rPr>
  </w:style>
  <w:style w:type="character" w:customStyle="1" w:styleId="CharChar180">
    <w:name w:val="Char Char18"/>
    <w:qFormat/>
    <w:rPr>
      <w:b/>
      <w:bCs/>
      <w:kern w:val="44"/>
      <w:sz w:val="44"/>
      <w:szCs w:val="44"/>
    </w:rPr>
  </w:style>
  <w:style w:type="character" w:customStyle="1" w:styleId="CharChar290">
    <w:name w:val="Char Char29"/>
    <w:qFormat/>
    <w:rPr>
      <w:rFonts w:eastAsia="宋体"/>
      <w:b/>
      <w:bCs/>
      <w:kern w:val="2"/>
      <w:sz w:val="32"/>
      <w:szCs w:val="32"/>
      <w:lang w:val="en-US" w:eastAsia="zh-CN" w:bidi="ar-SA"/>
    </w:rPr>
  </w:style>
  <w:style w:type="character" w:customStyle="1" w:styleId="1ff8">
    <w:name w:val="书籍标题1"/>
    <w:qFormat/>
    <w:rPr>
      <w:b/>
      <w:smallCaps/>
      <w:spacing w:val="5"/>
    </w:rPr>
  </w:style>
  <w:style w:type="character" w:customStyle="1" w:styleId="1ff9">
    <w:name w:val="明显强调1"/>
    <w:qFormat/>
    <w:rPr>
      <w:b/>
      <w:i/>
      <w:color w:val="4F81BD"/>
    </w:rPr>
  </w:style>
  <w:style w:type="character" w:customStyle="1" w:styleId="1ffa">
    <w:name w:val="已访问的超链接1"/>
    <w:aliases w:val="FollowedHyperlink"/>
    <w:qFormat/>
    <w:rPr>
      <w:color w:val="800080"/>
      <w:u w:val="single"/>
    </w:rPr>
  </w:style>
  <w:style w:type="character" w:customStyle="1" w:styleId="Char1a">
    <w:name w:val="脚注文本 Char1"/>
    <w:uiPriority w:val="99"/>
    <w:qFormat/>
    <w:rPr>
      <w:kern w:val="2"/>
      <w:sz w:val="18"/>
      <w:szCs w:val="18"/>
    </w:rPr>
  </w:style>
  <w:style w:type="paragraph" w:customStyle="1" w:styleId="xl30">
    <w:name w:val="xl30"/>
    <w:basedOn w:val="a1"/>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e">
    <w:name w:val="正文 A"/>
    <w:qFormat/>
    <w:pPr>
      <w:widowControl w:val="0"/>
      <w:jc w:val="both"/>
    </w:pPr>
    <w:rPr>
      <w:rFonts w:ascii="宋体" w:hAnsi="Times New Roman" w:cs="宋体"/>
      <w:color w:val="000000"/>
      <w:sz w:val="21"/>
      <w:szCs w:val="21"/>
      <w:u w:color="000000"/>
    </w:rPr>
  </w:style>
  <w:style w:type="paragraph" w:customStyle="1" w:styleId="xl42">
    <w:name w:val="xl42"/>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font10">
    <w:name w:val="font10"/>
    <w:basedOn w:val="a1"/>
    <w:qFormat/>
    <w:pPr>
      <w:widowControl/>
      <w:spacing w:before="100" w:beforeAutospacing="1" w:after="100" w:afterAutospacing="1"/>
      <w:jc w:val="left"/>
    </w:pPr>
    <w:rPr>
      <w:rFonts w:ascii="宋体" w:hAnsi="宋体" w:hint="eastAsia"/>
      <w:b/>
      <w:bCs/>
      <w:kern w:val="0"/>
      <w:sz w:val="28"/>
      <w:szCs w:val="28"/>
    </w:rPr>
  </w:style>
  <w:style w:type="paragraph" w:customStyle="1" w:styleId="2f5">
    <w:name w:val="普通(网站)2"/>
    <w:basedOn w:val="a1"/>
    <w:pPr>
      <w:widowControl/>
      <w:spacing w:before="100" w:beforeAutospacing="1" w:after="100" w:afterAutospacing="1"/>
      <w:jc w:val="left"/>
    </w:pPr>
    <w:rPr>
      <w:rFonts w:ascii="宋体" w:hAnsi="宋体"/>
      <w:kern w:val="0"/>
      <w:sz w:val="24"/>
    </w:rPr>
  </w:style>
  <w:style w:type="paragraph" w:customStyle="1" w:styleId="1ffb">
    <w:name w:val="明显引用1"/>
    <w:basedOn w:val="a1"/>
    <w:next w:val="a1"/>
    <w:qFormat/>
    <w:pPr>
      <w:pBdr>
        <w:bottom w:val="single" w:sz="4" w:space="4" w:color="4F81BD"/>
      </w:pBdr>
      <w:spacing w:before="200" w:after="280"/>
      <w:ind w:left="936" w:right="936"/>
    </w:pPr>
    <w:rPr>
      <w:rFonts w:ascii="Times New Roman" w:hAnsi="Times New Roman"/>
      <w:b/>
      <w:bCs/>
      <w:i/>
      <w:iCs/>
      <w:color w:val="4F81BD"/>
      <w:sz w:val="22"/>
      <w:szCs w:val="22"/>
    </w:rPr>
  </w:style>
  <w:style w:type="paragraph" w:customStyle="1" w:styleId="xl40">
    <w:name w:val="xl40"/>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310">
    <w:name w:val="正文文本 31"/>
    <w:basedOn w:val="a1"/>
    <w:qFormat/>
    <w:pPr>
      <w:spacing w:after="120"/>
    </w:pPr>
    <w:rPr>
      <w:rFonts w:ascii="Times New Roman" w:hAnsi="Times New Roman"/>
      <w:sz w:val="16"/>
      <w:szCs w:val="16"/>
    </w:rPr>
  </w:style>
  <w:style w:type="paragraph" w:customStyle="1" w:styleId="affffff">
    <w:name w:val="空半行"/>
    <w:basedOn w:val="a1"/>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flNote">
    <w:name w:val="flNote"/>
    <w:basedOn w:val="a1"/>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kern w:val="2"/>
      <w:sz w:val="28"/>
      <w:szCs w:val="20"/>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kern w:val="2"/>
      <w:sz w:val="24"/>
    </w:rPr>
  </w:style>
  <w:style w:type="paragraph" w:customStyle="1" w:styleId="63">
    <w:name w:val="6'"/>
    <w:basedOn w:val="a1"/>
    <w:qFormat/>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xl35">
    <w:name w:val="xl35"/>
    <w:basedOn w:val="a1"/>
    <w:qFormat/>
    <w:pPr>
      <w:widowControl/>
      <w:spacing w:before="100" w:beforeAutospacing="1" w:after="100" w:afterAutospacing="1"/>
      <w:jc w:val="left"/>
    </w:pPr>
    <w:rPr>
      <w:rFonts w:ascii="Times New Roman" w:hAnsi="Times New Roman"/>
      <w:b/>
      <w:bCs/>
      <w:kern w:val="0"/>
      <w:sz w:val="24"/>
    </w:rPr>
  </w:style>
  <w:style w:type="paragraph" w:customStyle="1" w:styleId="xl36">
    <w:name w:val="xl36"/>
    <w:basedOn w:val="a1"/>
    <w:qFormat/>
    <w:pPr>
      <w:widowControl/>
      <w:spacing w:before="100" w:beforeAutospacing="1" w:after="100" w:afterAutospacing="1"/>
      <w:jc w:val="left"/>
    </w:pPr>
    <w:rPr>
      <w:rFonts w:ascii="宋体" w:hAnsi="宋体"/>
      <w:b/>
      <w:bCs/>
      <w:kern w:val="0"/>
      <w:sz w:val="24"/>
    </w:rPr>
  </w:style>
  <w:style w:type="character" w:customStyle="1" w:styleId="Char26">
    <w:name w:val="明显引用 Char2"/>
    <w:uiPriority w:val="99"/>
    <w:qFormat/>
    <w:rPr>
      <w:b/>
      <w:bCs/>
      <w:i/>
      <w:iCs/>
      <w:color w:val="4F81BD"/>
      <w:kern w:val="2"/>
      <w:sz w:val="21"/>
      <w:szCs w:val="24"/>
    </w:rPr>
  </w:style>
  <w:style w:type="paragraph" w:customStyle="1" w:styleId="xl38">
    <w:name w:val="xl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font0">
    <w:name w:val="font0"/>
    <w:basedOn w:val="a1"/>
    <w:qFormat/>
    <w:pPr>
      <w:widowControl/>
      <w:spacing w:before="100" w:beforeAutospacing="1" w:after="100" w:afterAutospacing="1"/>
      <w:jc w:val="left"/>
    </w:pPr>
    <w:rPr>
      <w:rFonts w:ascii="宋体" w:hAnsi="宋体" w:hint="eastAsia"/>
      <w:kern w:val="0"/>
      <w:sz w:val="24"/>
    </w:rPr>
  </w:style>
  <w:style w:type="paragraph" w:customStyle="1" w:styleId="322">
    <w:name w:val="正文文本 32"/>
    <w:basedOn w:val="a1"/>
    <w:pPr>
      <w:spacing w:after="120"/>
    </w:pPr>
    <w:rPr>
      <w:rFonts w:ascii="Times New Roman" w:hAnsi="Times New Roman"/>
      <w:sz w:val="16"/>
      <w:szCs w:val="16"/>
    </w:rPr>
  </w:style>
  <w:style w:type="paragraph" w:customStyle="1" w:styleId="font12">
    <w:name w:val="font12"/>
    <w:basedOn w:val="a1"/>
    <w:qFormat/>
    <w:pPr>
      <w:widowControl/>
      <w:spacing w:before="100" w:beforeAutospacing="1" w:after="100" w:afterAutospacing="1"/>
      <w:jc w:val="left"/>
    </w:pPr>
    <w:rPr>
      <w:rFonts w:ascii="宋体" w:hAnsi="宋体" w:hint="eastAsia"/>
      <w:b/>
      <w:bCs/>
      <w:kern w:val="0"/>
      <w:sz w:val="20"/>
      <w:szCs w:val="20"/>
    </w:rPr>
  </w:style>
  <w:style w:type="paragraph" w:customStyle="1" w:styleId="xl26">
    <w:name w:val="xl26"/>
    <w:basedOn w:val="a1"/>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31">
    <w:name w:val="xl3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27">
    <w:name w:val="引用 Char2"/>
    <w:uiPriority w:val="99"/>
    <w:qFormat/>
    <w:rPr>
      <w:i/>
      <w:iCs/>
      <w:color w:val="000000"/>
      <w:kern w:val="2"/>
      <w:sz w:val="21"/>
      <w:szCs w:val="24"/>
    </w:rPr>
  </w:style>
  <w:style w:type="paragraph" w:customStyle="1" w:styleId="xl28">
    <w:name w:val="xl28"/>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Style">
    <w:name w:val="Style"/>
    <w:qFormat/>
    <w:pPr>
      <w:widowControl w:val="0"/>
      <w:jc w:val="both"/>
    </w:pPr>
    <w:rPr>
      <w:rFonts w:ascii="Times New Roman" w:hAnsi="Times New Roman"/>
      <w:kern w:val="2"/>
      <w:sz w:val="21"/>
      <w:szCs w:val="24"/>
    </w:rPr>
  </w:style>
  <w:style w:type="paragraph" w:customStyle="1" w:styleId="xl32">
    <w:name w:val="xl32"/>
    <w:basedOn w:val="a1"/>
    <w:qFormat/>
    <w:pPr>
      <w:widowControl/>
      <w:pBdr>
        <w:top w:val="single" w:sz="4" w:space="0" w:color="auto"/>
        <w:bottom w:val="single" w:sz="4" w:space="0" w:color="auto"/>
      </w:pBdr>
      <w:spacing w:before="100" w:beforeAutospacing="1" w:after="100" w:afterAutospacing="1"/>
      <w:jc w:val="left"/>
    </w:pPr>
    <w:rPr>
      <w:rFonts w:ascii="Times New Roman" w:hAnsi="Times New Roman"/>
      <w:kern w:val="0"/>
      <w:sz w:val="20"/>
      <w:szCs w:val="20"/>
    </w:rPr>
  </w:style>
  <w:style w:type="paragraph" w:customStyle="1" w:styleId="xl43">
    <w:name w:val="xl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0"/>
    <w:qFormat/>
    <w:pPr>
      <w:spacing w:before="120" w:after="120" w:line="400" w:lineRule="exact"/>
      <w:jc w:val="center"/>
    </w:pPr>
    <w:rPr>
      <w:rFonts w:ascii="黑体" w:eastAsia="黑体" w:hAnsi="黑体" w:cs="宋体"/>
      <w:b w:val="0"/>
      <w:bCs w:val="0"/>
      <w:sz w:val="32"/>
      <w:szCs w:val="20"/>
    </w:rPr>
  </w:style>
  <w:style w:type="paragraph" w:customStyle="1" w:styleId="xl41">
    <w:name w:val="xl4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37">
    <w:name w:val="xl37"/>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affffff0">
    <w:name w:val="表格文字"/>
    <w:basedOn w:val="a1"/>
    <w:qFormat/>
    <w:pPr>
      <w:adjustRightInd w:val="0"/>
      <w:spacing w:line="420" w:lineRule="atLeast"/>
      <w:jc w:val="left"/>
      <w:textAlignment w:val="baseline"/>
    </w:pPr>
    <w:rPr>
      <w:rFonts w:ascii="Times New Roman" w:hAnsi="Times New Roman"/>
      <w:kern w:val="0"/>
      <w:szCs w:val="20"/>
    </w:rPr>
  </w:style>
  <w:style w:type="paragraph" w:customStyle="1" w:styleId="1ffc">
    <w:name w:val="引用1"/>
    <w:basedOn w:val="a1"/>
    <w:next w:val="a1"/>
    <w:qFormat/>
    <w:rPr>
      <w:rFonts w:ascii="Times New Roman" w:hAnsi="Times New Roman"/>
      <w:i/>
      <w:iCs/>
      <w:color w:val="000000"/>
      <w:sz w:val="22"/>
      <w:szCs w:val="22"/>
    </w:rPr>
  </w:style>
  <w:style w:type="paragraph" w:customStyle="1" w:styleId="xl39">
    <w:name w:val="xl39"/>
    <w:basedOn w:val="a1"/>
    <w:qFormat/>
    <w:pPr>
      <w:widowControl/>
      <w:spacing w:before="100" w:beforeAutospacing="1" w:after="100" w:afterAutospacing="1"/>
      <w:jc w:val="left"/>
    </w:pPr>
    <w:rPr>
      <w:rFonts w:ascii="Times New Roman" w:hAnsi="Times New Roman"/>
      <w:kern w:val="0"/>
      <w:sz w:val="20"/>
      <w:szCs w:val="20"/>
    </w:rPr>
  </w:style>
  <w:style w:type="paragraph" w:customStyle="1" w:styleId="reader-word-layerreader-word-s16-12">
    <w:name w:val="reader-word-layer reader-word-s16-12"/>
    <w:basedOn w:val="a1"/>
    <w:qFormat/>
    <w:pPr>
      <w:widowControl/>
      <w:spacing w:before="100" w:beforeAutospacing="1" w:after="100" w:afterAutospacing="1"/>
      <w:jc w:val="left"/>
    </w:pPr>
    <w:rPr>
      <w:rFonts w:ascii="宋体" w:hAnsi="宋体" w:cs="宋体"/>
      <w:kern w:val="0"/>
      <w:sz w:val="24"/>
    </w:rPr>
  </w:style>
  <w:style w:type="paragraph" w:customStyle="1" w:styleId="xl25">
    <w:name w:val="xl25"/>
    <w:basedOn w:val="a1"/>
    <w:qFormat/>
    <w:pPr>
      <w:widowControl/>
      <w:spacing w:before="100" w:beforeAutospacing="1" w:after="100" w:afterAutospacing="1"/>
      <w:jc w:val="left"/>
    </w:pPr>
    <w:rPr>
      <w:rFonts w:ascii="Times New Roman" w:hAnsi="Times New Roman"/>
      <w:kern w:val="0"/>
      <w:sz w:val="20"/>
      <w:szCs w:val="20"/>
    </w:rPr>
  </w:style>
  <w:style w:type="paragraph" w:customStyle="1" w:styleId="xl29">
    <w:name w:val="xl29"/>
    <w:basedOn w:val="a1"/>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34">
    <w:name w:val="xl34"/>
    <w:basedOn w:val="a1"/>
    <w:qFormat/>
    <w:pPr>
      <w:widowControl/>
      <w:pBdr>
        <w:top w:val="single" w:sz="4" w:space="0" w:color="auto"/>
        <w:bottom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CharChar1CharCharCharCharCharCharCharCharCharChar">
    <w:name w:val="Char Char1 Char Char Char Char Char Char Char Char Char Char"/>
    <w:basedOn w:val="a1"/>
    <w:pPr>
      <w:widowControl/>
      <w:spacing w:after="160" w:line="240" w:lineRule="exact"/>
      <w:jc w:val="left"/>
    </w:pPr>
    <w:rPr>
      <w:rFonts w:ascii="Verdana" w:eastAsia="仿宋_GB2312" w:hAnsi="Verdana"/>
      <w:kern w:val="0"/>
      <w:sz w:val="24"/>
      <w:szCs w:val="20"/>
      <w:lang w:eastAsia="en-US"/>
    </w:rPr>
  </w:style>
  <w:style w:type="paragraph" w:customStyle="1" w:styleId="4b">
    <w:name w:val="招标标题4"/>
    <w:basedOn w:val="a1"/>
    <w:next w:val="a1"/>
    <w:qFormat/>
    <w:pPr>
      <w:tabs>
        <w:tab w:val="left" w:pos="431"/>
      </w:tabs>
      <w:adjustRightInd w:val="0"/>
      <w:spacing w:before="60" w:after="120" w:line="360" w:lineRule="auto"/>
      <w:ind w:left="992" w:rightChars="100" w:right="210" w:hanging="992"/>
      <w:outlineLvl w:val="3"/>
    </w:pPr>
    <w:rPr>
      <w:rFonts w:ascii="宋体" w:hAnsi="宋体"/>
      <w:b/>
      <w:kern w:val="0"/>
      <w:sz w:val="24"/>
      <w:szCs w:val="28"/>
      <w:lang w:val="zh-CN"/>
    </w:rPr>
  </w:style>
  <w:style w:type="character" w:customStyle="1" w:styleId="Char1b">
    <w:name w:val="正文文本缩进 Char1"/>
    <w:uiPriority w:val="99"/>
    <w:qFormat/>
  </w:style>
  <w:style w:type="character" w:customStyle="1" w:styleId="Char28">
    <w:name w:val="标题 Char2"/>
    <w:qFormat/>
    <w:rPr>
      <w:rFonts w:ascii="Cambria" w:eastAsia="宋体" w:hAnsi="Cambria" w:cs="Times New Roman"/>
      <w:b/>
      <w:bCs/>
      <w:sz w:val="32"/>
      <w:szCs w:val="32"/>
    </w:rPr>
  </w:style>
  <w:style w:type="character" w:customStyle="1" w:styleId="HTMLChar1">
    <w:name w:val="HTML 预设格式 Char1"/>
    <w:qFormat/>
    <w:rPr>
      <w:rFonts w:ascii="Courier New" w:hAnsi="Courier New" w:cs="Courier New"/>
      <w:sz w:val="20"/>
      <w:szCs w:val="20"/>
    </w:rPr>
  </w:style>
  <w:style w:type="character" w:customStyle="1" w:styleId="2Char11">
    <w:name w:val="正文首行缩进 2 Char1"/>
    <w:uiPriority w:val="99"/>
    <w:qFormat/>
  </w:style>
  <w:style w:type="character" w:customStyle="1" w:styleId="Char29">
    <w:name w:val="批注文字 Char2"/>
    <w:qFormat/>
  </w:style>
  <w:style w:type="character" w:customStyle="1" w:styleId="Char2a">
    <w:name w:val="纯文本 Char2"/>
    <w:uiPriority w:val="99"/>
    <w:qFormat/>
    <w:rPr>
      <w:rFonts w:ascii="宋体" w:eastAsia="宋体" w:hAnsi="Courier New" w:cs="Courier New"/>
      <w:szCs w:val="21"/>
    </w:rPr>
  </w:style>
  <w:style w:type="character" w:customStyle="1" w:styleId="Char2b">
    <w:name w:val="页脚 Char2"/>
    <w:uiPriority w:val="99"/>
    <w:qFormat/>
    <w:rPr>
      <w:kern w:val="2"/>
      <w:sz w:val="18"/>
      <w:szCs w:val="18"/>
    </w:rPr>
  </w:style>
  <w:style w:type="paragraph" w:customStyle="1" w:styleId="Char1CharCharChar11">
    <w:name w:val="Char1 Char Char Char11"/>
    <w:basedOn w:val="a1"/>
    <w:qFormat/>
    <w:rPr>
      <w:rFonts w:eastAsia="仿宋_GB2312"/>
      <w:sz w:val="28"/>
      <w:szCs w:val="28"/>
    </w:rPr>
  </w:style>
  <w:style w:type="paragraph" w:customStyle="1" w:styleId="CharCharCharCharCharCharChar0">
    <w:name w:val="Char Char Char Char Char Char Char"/>
    <w:basedOn w:val="a1"/>
    <w:qFormat/>
  </w:style>
  <w:style w:type="paragraph" w:customStyle="1" w:styleId="CharCharCharCharCharCharCharCharCharChar0">
    <w:name w:val="Char Char Char Char Char Char Char Char Char Char"/>
    <w:basedOn w:val="a1"/>
    <w:qFormat/>
    <w:pPr>
      <w:tabs>
        <w:tab w:val="left" w:pos="360"/>
      </w:tabs>
      <w:ind w:left="360" w:hangingChars="200" w:hanging="360"/>
    </w:pPr>
    <w:rPr>
      <w:rFonts w:cs="Arial"/>
      <w:sz w:val="24"/>
    </w:rPr>
  </w:style>
  <w:style w:type="paragraph" w:customStyle="1" w:styleId="CharCharCharChar2">
    <w:name w:val="Char Char Char Char2"/>
    <w:basedOn w:val="a1"/>
    <w:qFormat/>
    <w:rPr>
      <w:rFonts w:ascii="Tahoma" w:hAnsi="Tahoma" w:cs="Arial"/>
      <w:sz w:val="24"/>
      <w:szCs w:val="20"/>
    </w:rPr>
  </w:style>
  <w:style w:type="paragraph" w:customStyle="1" w:styleId="3f8">
    <w:name w:val="列出段落3"/>
    <w:basedOn w:val="a1"/>
    <w:qFormat/>
    <w:pPr>
      <w:widowControl/>
      <w:ind w:left="720"/>
      <w:contextualSpacing/>
      <w:jc w:val="left"/>
    </w:pPr>
    <w:rPr>
      <w:rFonts w:eastAsia="Times New Roman" w:cs="Arial"/>
      <w:kern w:val="0"/>
      <w:sz w:val="24"/>
    </w:rPr>
  </w:style>
  <w:style w:type="paragraph" w:customStyle="1" w:styleId="Char111">
    <w:name w:val="Char111"/>
    <w:basedOn w:val="a1"/>
    <w:qFormat/>
    <w:rPr>
      <w:rFonts w:ascii="Tahoma" w:hAnsi="Tahoma"/>
      <w:sz w:val="24"/>
      <w:szCs w:val="20"/>
    </w:rPr>
  </w:style>
  <w:style w:type="paragraph" w:customStyle="1" w:styleId="CharCharCharCharCharChar0">
    <w:name w:val="Char Char Char Char Char Char"/>
    <w:basedOn w:val="a1"/>
    <w:qFormat/>
    <w:pPr>
      <w:adjustRightInd w:val="0"/>
      <w:spacing w:line="360" w:lineRule="atLeast"/>
      <w:jc w:val="left"/>
      <w:textAlignment w:val="baseline"/>
    </w:pPr>
    <w:rPr>
      <w:kern w:val="0"/>
      <w:sz w:val="24"/>
    </w:rPr>
  </w:style>
  <w:style w:type="paragraph" w:customStyle="1" w:styleId="Char31">
    <w:name w:val="Char3"/>
    <w:basedOn w:val="ac"/>
    <w:qFormat/>
    <w:pPr>
      <w:widowControl/>
    </w:pPr>
    <w:rPr>
      <w:rFonts w:ascii="Tahoma" w:eastAsia="宋体" w:hAnsi="Tahoma" w:cs="Arial"/>
      <w:kern w:val="2"/>
      <w:sz w:val="24"/>
    </w:rPr>
  </w:style>
  <w:style w:type="paragraph" w:customStyle="1" w:styleId="1ffd">
    <w:name w:val="日期1"/>
    <w:basedOn w:val="a1"/>
    <w:next w:val="a1"/>
    <w:qFormat/>
    <w:pPr>
      <w:adjustRightInd w:val="0"/>
      <w:spacing w:line="360" w:lineRule="atLeast"/>
      <w:textAlignment w:val="baseline"/>
    </w:pPr>
    <w:rPr>
      <w:rFonts w:ascii="宋体" w:eastAsia="Wingdings" w:cs="Arial"/>
      <w:kern w:val="0"/>
      <w:sz w:val="24"/>
      <w:szCs w:val="20"/>
    </w:rPr>
  </w:style>
  <w:style w:type="paragraph" w:customStyle="1" w:styleId="TOC3">
    <w:name w:val="TOC 标题3"/>
    <w:basedOn w:val="10"/>
    <w:next w:val="a1"/>
    <w:uiPriority w:val="39"/>
    <w:qFormat/>
    <w:pPr>
      <w:widowControl/>
      <w:spacing w:before="480" w:after="0" w:line="276" w:lineRule="auto"/>
      <w:jc w:val="left"/>
      <w:outlineLvl w:val="9"/>
    </w:pPr>
    <w:rPr>
      <w:rFonts w:ascii="Cambria" w:hAnsi="Cambria"/>
      <w:color w:val="365F91"/>
      <w:kern w:val="0"/>
      <w:sz w:val="28"/>
      <w:szCs w:val="28"/>
      <w:lang w:val="zh-CN"/>
    </w:rPr>
  </w:style>
  <w:style w:type="paragraph" w:customStyle="1" w:styleId="CharCharChar2">
    <w:name w:val="Char Char Char2"/>
    <w:basedOn w:val="a1"/>
    <w:qFormat/>
    <w:rPr>
      <w:rFonts w:ascii="Tahoma" w:hAnsi="Tahoma"/>
      <w:sz w:val="24"/>
      <w:szCs w:val="20"/>
    </w:rPr>
  </w:style>
  <w:style w:type="character" w:customStyle="1" w:styleId="CharChar21">
    <w:name w:val="Char Char21"/>
    <w:qFormat/>
    <w:rPr>
      <w:rFonts w:eastAsia="宋体"/>
      <w:kern w:val="2"/>
      <w:sz w:val="21"/>
      <w:szCs w:val="24"/>
      <w:lang w:val="en-US" w:eastAsia="zh-CN" w:bidi="ar-SA"/>
    </w:rPr>
  </w:style>
  <w:style w:type="character" w:customStyle="1" w:styleId="CharChar31">
    <w:name w:val="Char Char3"/>
    <w:qFormat/>
    <w:rPr>
      <w:rFonts w:ascii="Arial" w:eastAsia="黑体" w:hAnsi="Arial"/>
      <w:b/>
      <w:bCs/>
      <w:kern w:val="2"/>
      <w:sz w:val="32"/>
      <w:szCs w:val="32"/>
      <w:lang w:val="en-US" w:eastAsia="zh-CN" w:bidi="ar-SA"/>
    </w:rPr>
  </w:style>
  <w:style w:type="character" w:customStyle="1" w:styleId="CharChar92">
    <w:name w:val="Char Char92"/>
    <w:qFormat/>
    <w:rPr>
      <w:kern w:val="2"/>
      <w:sz w:val="21"/>
      <w:szCs w:val="22"/>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character" w:customStyle="1" w:styleId="CharChar710">
    <w:name w:val="Char Char71"/>
    <w:qFormat/>
    <w:rPr>
      <w:rFonts w:ascii="Arial" w:eastAsia="黑体" w:hAnsi="Arial"/>
      <w:b/>
      <w:bCs/>
      <w:kern w:val="2"/>
      <w:sz w:val="32"/>
      <w:szCs w:val="32"/>
      <w:lang w:val="en-US" w:eastAsia="zh-CN" w:bidi="ar-SA"/>
    </w:rPr>
  </w:style>
  <w:style w:type="character" w:customStyle="1" w:styleId="CharChar181">
    <w:name w:val="Char Char181"/>
    <w:qFormat/>
    <w:rPr>
      <w:b/>
      <w:bCs/>
      <w:kern w:val="44"/>
      <w:sz w:val="44"/>
      <w:szCs w:val="44"/>
    </w:rPr>
  </w:style>
  <w:style w:type="character" w:customStyle="1" w:styleId="CharChar291">
    <w:name w:val="Char Char291"/>
    <w:qFormat/>
    <w:rPr>
      <w:rFonts w:eastAsia="宋体"/>
      <w:b/>
      <w:bCs/>
      <w:kern w:val="2"/>
      <w:sz w:val="32"/>
      <w:szCs w:val="32"/>
      <w:lang w:val="en-US" w:eastAsia="zh-CN" w:bidi="ar-SA"/>
    </w:rPr>
  </w:style>
  <w:style w:type="paragraph" w:customStyle="1" w:styleId="2f6">
    <w:name w:val="普通(网站)2"/>
    <w:basedOn w:val="a1"/>
    <w:qFormat/>
    <w:pPr>
      <w:widowControl/>
      <w:spacing w:before="100" w:beforeAutospacing="1" w:after="100" w:afterAutospacing="1"/>
      <w:jc w:val="left"/>
    </w:pPr>
    <w:rPr>
      <w:rFonts w:ascii="宋体" w:hAnsi="宋体"/>
      <w:kern w:val="0"/>
      <w:sz w:val="24"/>
    </w:rPr>
  </w:style>
  <w:style w:type="paragraph" w:customStyle="1" w:styleId="323">
    <w:name w:val="正文文本 32"/>
    <w:basedOn w:val="a1"/>
    <w:qFormat/>
    <w:pPr>
      <w:spacing w:after="120"/>
    </w:pPr>
    <w:rPr>
      <w:rFonts w:ascii="Times New Roman" w:hAnsi="Times New Roman"/>
      <w:sz w:val="16"/>
      <w:szCs w:val="16"/>
    </w:rPr>
  </w:style>
  <w:style w:type="paragraph" w:customStyle="1" w:styleId="CharChar1CharCharCharCharCharCharCharCharCharChar0">
    <w:name w:val="Char Char1 Char Char Char Char Char Char Char Char 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Style44">
    <w:name w:val="_Style 44"/>
    <w:basedOn w:val="a1"/>
    <w:qFormat/>
    <w:pPr>
      <w:spacing w:line="480" w:lineRule="auto"/>
      <w:ind w:firstLineChars="168" w:firstLine="403"/>
      <w:jc w:val="center"/>
    </w:pPr>
    <w:rPr>
      <w:rFonts w:ascii="宋体" w:hAnsi="宋体"/>
    </w:rPr>
  </w:style>
  <w:style w:type="paragraph" w:customStyle="1" w:styleId="112">
    <w:name w:val="列出段落11"/>
    <w:basedOn w:val="a1"/>
    <w:uiPriority w:val="34"/>
    <w:qFormat/>
    <w:pPr>
      <w:ind w:firstLineChars="200" w:firstLine="420"/>
    </w:pPr>
    <w:rPr>
      <w:szCs w:val="22"/>
    </w:rPr>
  </w:style>
  <w:style w:type="character" w:customStyle="1" w:styleId="2f7">
    <w:name w:val="正文缩进 字符2"/>
    <w:qFormat/>
    <w:rPr>
      <w:rFonts w:eastAsia="宋体"/>
      <w:kern w:val="2"/>
      <w:sz w:val="21"/>
      <w:lang w:val="en-US" w:eastAsia="zh-CN" w:bidi="ar-SA"/>
    </w:rPr>
  </w:style>
  <w:style w:type="character" w:customStyle="1" w:styleId="120">
    <w:name w:val="标题 1 字符2"/>
    <w:qFormat/>
    <w:rPr>
      <w:rFonts w:ascii="宋体" w:eastAsia="宋体" w:hAnsi="Courier New"/>
      <w:b/>
      <w:bCs/>
      <w:kern w:val="44"/>
      <w:sz w:val="44"/>
      <w:szCs w:val="44"/>
      <w:lang w:val="en-US" w:eastAsia="zh-CN" w:bidi="ar-SA"/>
    </w:rPr>
  </w:style>
  <w:style w:type="character" w:customStyle="1" w:styleId="223">
    <w:name w:val="标题 2 字符2"/>
    <w:qFormat/>
    <w:rPr>
      <w:rFonts w:ascii="Arial" w:eastAsia="黑体" w:hAnsi="Arial"/>
      <w:b/>
      <w:bCs/>
      <w:kern w:val="2"/>
      <w:sz w:val="32"/>
      <w:szCs w:val="32"/>
      <w:lang w:val="en-US" w:eastAsia="zh-CN" w:bidi="ar-SA"/>
    </w:rPr>
  </w:style>
  <w:style w:type="character" w:customStyle="1" w:styleId="311">
    <w:name w:val="标题 3 字符1"/>
    <w:qFormat/>
    <w:rPr>
      <w:b/>
      <w:kern w:val="2"/>
      <w:sz w:val="32"/>
    </w:rPr>
  </w:style>
  <w:style w:type="character" w:customStyle="1" w:styleId="410">
    <w:name w:val="标题 4 字符1"/>
    <w:uiPriority w:val="9"/>
    <w:qFormat/>
    <w:rPr>
      <w:rFonts w:ascii="Arial" w:eastAsia="黑体" w:hAnsi="Arial"/>
      <w:b/>
      <w:kern w:val="2"/>
      <w:sz w:val="28"/>
    </w:rPr>
  </w:style>
  <w:style w:type="character" w:customStyle="1" w:styleId="510">
    <w:name w:val="标题 5 字符1"/>
    <w:uiPriority w:val="9"/>
    <w:qFormat/>
    <w:rPr>
      <w:rFonts w:ascii="Calibri" w:hAnsi="Calibri"/>
      <w:b/>
      <w:sz w:val="24"/>
      <w:lang w:eastAsia="en-US"/>
    </w:rPr>
  </w:style>
  <w:style w:type="character" w:customStyle="1" w:styleId="610">
    <w:name w:val="标题 6 字符1"/>
    <w:uiPriority w:val="9"/>
    <w:qFormat/>
    <w:rPr>
      <w:rFonts w:ascii="Calibri" w:eastAsia="黑体" w:hAnsi="Calibri"/>
      <w:b/>
      <w:sz w:val="24"/>
      <w:lang w:eastAsia="en-US"/>
    </w:rPr>
  </w:style>
  <w:style w:type="character" w:customStyle="1" w:styleId="710">
    <w:name w:val="标题 7 字符1"/>
    <w:uiPriority w:val="9"/>
    <w:qFormat/>
    <w:rPr>
      <w:rFonts w:ascii="Calibri" w:hAnsi="Calibri"/>
      <w:b/>
      <w:sz w:val="24"/>
      <w:lang w:eastAsia="en-US"/>
    </w:rPr>
  </w:style>
  <w:style w:type="character" w:customStyle="1" w:styleId="810">
    <w:name w:val="标题 8 字符1"/>
    <w:uiPriority w:val="9"/>
    <w:qFormat/>
    <w:rPr>
      <w:rFonts w:ascii="Calibri" w:hAnsi="Calibri"/>
      <w:i/>
      <w:sz w:val="24"/>
      <w:lang w:eastAsia="en-US"/>
    </w:rPr>
  </w:style>
  <w:style w:type="character" w:customStyle="1" w:styleId="91">
    <w:name w:val="标题 9 字符1"/>
    <w:qFormat/>
    <w:rPr>
      <w:rFonts w:ascii="Calibri" w:hAnsi="Calibri"/>
      <w:b/>
      <w:i/>
      <w:sz w:val="18"/>
      <w:lang w:eastAsia="en-US"/>
    </w:rPr>
  </w:style>
  <w:style w:type="character" w:customStyle="1" w:styleId="GPCharChar">
    <w:name w:val="GP正文(首行缩进) Char Char"/>
    <w:link w:val="GP"/>
    <w:qFormat/>
    <w:rPr>
      <w:rFonts w:hAnsi="宋体"/>
      <w:sz w:val="24"/>
      <w:szCs w:val="24"/>
    </w:rPr>
  </w:style>
  <w:style w:type="paragraph" w:customStyle="1" w:styleId="GP">
    <w:name w:val="GP正文(首行缩进)"/>
    <w:basedOn w:val="a1"/>
    <w:link w:val="GPCharChar"/>
    <w:qFormat/>
    <w:pPr>
      <w:spacing w:line="360" w:lineRule="auto"/>
      <w:ind w:firstLineChars="200" w:firstLine="480"/>
      <w:jc w:val="left"/>
    </w:pPr>
    <w:rPr>
      <w:rFonts w:hAnsi="宋体"/>
      <w:kern w:val="0"/>
      <w:sz w:val="24"/>
    </w:rPr>
  </w:style>
  <w:style w:type="character" w:customStyle="1" w:styleId="CharChar8">
    <w:name w:val="文档正文 Char Char"/>
    <w:link w:val="affffff1"/>
    <w:qFormat/>
    <w:rPr>
      <w:rFonts w:ascii="宋体" w:hAnsi="Arial"/>
      <w:sz w:val="24"/>
      <w:szCs w:val="24"/>
    </w:rPr>
  </w:style>
  <w:style w:type="paragraph" w:customStyle="1" w:styleId="affffff1">
    <w:name w:val="文档正文"/>
    <w:basedOn w:val="a1"/>
    <w:link w:val="CharChar8"/>
    <w:qFormat/>
    <w:pPr>
      <w:adjustRightInd w:val="0"/>
      <w:spacing w:line="480" w:lineRule="atLeast"/>
      <w:ind w:firstLineChars="200" w:firstLine="480"/>
      <w:textAlignment w:val="baseline"/>
    </w:pPr>
    <w:rPr>
      <w:rFonts w:ascii="宋体" w:hAnsi="Arial"/>
      <w:kern w:val="0"/>
      <w:sz w:val="24"/>
    </w:rPr>
  </w:style>
  <w:style w:type="character" w:customStyle="1" w:styleId="yChar">
    <w:name w:val="?y????×? Char"/>
    <w:qFormat/>
    <w:rPr>
      <w:rFonts w:ascii="Times New Roman" w:hAnsi="Times New Roman"/>
      <w:kern w:val="2"/>
      <w:sz w:val="21"/>
      <w:szCs w:val="24"/>
    </w:rPr>
  </w:style>
  <w:style w:type="character" w:customStyle="1" w:styleId="1Char1">
    <w:name w:val="标书1 Char"/>
    <w:qFormat/>
    <w:rPr>
      <w:rFonts w:ascii="Arial" w:eastAsia="黑体" w:hAnsi="Arial"/>
      <w:sz w:val="44"/>
      <w:lang w:eastAsia="en-US"/>
    </w:rPr>
  </w:style>
  <w:style w:type="character" w:customStyle="1" w:styleId="4Char0">
    <w:name w:val="广边标题4 Char"/>
    <w:link w:val="4c"/>
    <w:qFormat/>
    <w:rPr>
      <w:rFonts w:ascii="仿宋" w:eastAsia="仿宋" w:hAnsi="仿宋"/>
      <w:b/>
      <w:kern w:val="2"/>
      <w:sz w:val="24"/>
      <w:szCs w:val="24"/>
    </w:rPr>
  </w:style>
  <w:style w:type="paragraph" w:customStyle="1" w:styleId="4c">
    <w:name w:val="广边标题4"/>
    <w:basedOn w:val="a1"/>
    <w:link w:val="4Char0"/>
    <w:qFormat/>
    <w:pPr>
      <w:spacing w:line="360" w:lineRule="auto"/>
      <w:ind w:left="2263" w:hanging="420"/>
    </w:pPr>
    <w:rPr>
      <w:rFonts w:ascii="仿宋" w:eastAsia="仿宋" w:hAnsi="仿宋"/>
      <w:b/>
      <w:sz w:val="24"/>
    </w:rPr>
  </w:style>
  <w:style w:type="character" w:customStyle="1" w:styleId="affffff2">
    <w:name w:val="无间隔 字符"/>
    <w:qFormat/>
    <w:rPr>
      <w:kern w:val="2"/>
      <w:sz w:val="21"/>
      <w:szCs w:val="22"/>
      <w:lang w:val="en-US" w:eastAsia="zh-CN" w:bidi="ar-SA"/>
    </w:rPr>
  </w:style>
  <w:style w:type="character" w:customStyle="1" w:styleId="small">
    <w:name w:val="small"/>
    <w:qFormat/>
  </w:style>
  <w:style w:type="character" w:customStyle="1" w:styleId="1Char10">
    <w:name w:val="标题 1 Char1"/>
    <w:aliases w:val="H1 Char1,HS-标题1 Char1,HS-标题 1 Char1,章节 Char1,第一层 Char1,论文题目 Char1,Section Head Char1,h1 Char1,1st level Char1,l1 Char1,1 Char1,H11 Char1,H12 Char1,H13 Char1,H14 Char1,H15 Char1,H16 Char1,H17 Char1,章 Char1,Title1 Char1,1 标题 1 Char1,PIM 1 Char1"/>
    <w:qFormat/>
    <w:rPr>
      <w:rFonts w:ascii="Times New Roman" w:eastAsia="宋体" w:hAnsi="Times New Roman" w:cs="Times New Roman"/>
      <w:b/>
      <w:bCs/>
      <w:kern w:val="44"/>
      <w:sz w:val="44"/>
      <w:szCs w:val="44"/>
    </w:rPr>
  </w:style>
  <w:style w:type="character" w:customStyle="1" w:styleId="z-Char">
    <w:name w:val="z-窗体顶端 Char"/>
    <w:uiPriority w:val="99"/>
    <w:qFormat/>
    <w:rPr>
      <w:rFonts w:ascii="Arial" w:hAnsi="Arial" w:cs="Arial"/>
      <w:vanish/>
      <w:kern w:val="2"/>
      <w:sz w:val="16"/>
      <w:szCs w:val="16"/>
    </w:rPr>
  </w:style>
  <w:style w:type="character" w:customStyle="1" w:styleId="-1Char0">
    <w:name w:val="正文-1 Char"/>
    <w:link w:val="-10"/>
    <w:qFormat/>
    <w:rPr>
      <w:szCs w:val="21"/>
    </w:rPr>
  </w:style>
  <w:style w:type="paragraph" w:customStyle="1" w:styleId="-10">
    <w:name w:val="正文-1"/>
    <w:basedOn w:val="a1"/>
    <w:link w:val="-1Char0"/>
    <w:qFormat/>
    <w:pPr>
      <w:autoSpaceDE w:val="0"/>
      <w:autoSpaceDN w:val="0"/>
      <w:adjustRightInd w:val="0"/>
      <w:ind w:firstLine="420"/>
      <w:jc w:val="left"/>
    </w:pPr>
    <w:rPr>
      <w:kern w:val="0"/>
      <w:sz w:val="20"/>
      <w:szCs w:val="21"/>
    </w:rPr>
  </w:style>
  <w:style w:type="character" w:customStyle="1" w:styleId="affffff3">
    <w:name w:val="标题 字符"/>
    <w:uiPriority w:val="10"/>
    <w:qFormat/>
    <w:rPr>
      <w:rFonts w:ascii="Cambria" w:hAnsi="Cambria"/>
      <w:b/>
      <w:bCs/>
      <w:kern w:val="2"/>
      <w:sz w:val="32"/>
      <w:szCs w:val="32"/>
    </w:rPr>
  </w:style>
  <w:style w:type="character" w:customStyle="1" w:styleId="warn">
    <w:name w:val="warn"/>
    <w:qFormat/>
    <w:rPr>
      <w:rFonts w:ascii="Tahoma" w:hAnsi="Tahoma"/>
      <w:sz w:val="24"/>
    </w:rPr>
  </w:style>
  <w:style w:type="character" w:customStyle="1" w:styleId="ZX-Char">
    <w:name w:val="ZX-正文 Char"/>
    <w:link w:val="ZX-"/>
    <w:qFormat/>
    <w:locked/>
    <w:rPr>
      <w:rFonts w:ascii="Trebuchet MS" w:eastAsia="Times New Roman" w:hAnsi="FuturaA Bk BT"/>
      <w:kern w:val="2"/>
      <w:sz w:val="24"/>
      <w:szCs w:val="22"/>
    </w:rPr>
  </w:style>
  <w:style w:type="paragraph" w:customStyle="1" w:styleId="ZX-">
    <w:name w:val="ZX-正文"/>
    <w:link w:val="ZX-Char"/>
    <w:qFormat/>
    <w:pPr>
      <w:spacing w:beforeLines="50"/>
      <w:ind w:firstLineChars="200" w:firstLine="480"/>
    </w:pPr>
    <w:rPr>
      <w:rFonts w:ascii="Trebuchet MS" w:eastAsia="Times New Roman" w:hAnsi="FuturaA Bk BT"/>
      <w:kern w:val="2"/>
      <w:sz w:val="24"/>
      <w:szCs w:val="22"/>
    </w:rPr>
  </w:style>
  <w:style w:type="character" w:customStyle="1" w:styleId="stepChar">
    <w:name w:val="step Char"/>
    <w:link w:val="step"/>
    <w:qFormat/>
  </w:style>
  <w:style w:type="paragraph" w:customStyle="1" w:styleId="step">
    <w:name w:val="step"/>
    <w:basedOn w:val="a1"/>
    <w:link w:val="stepChar"/>
    <w:qFormat/>
    <w:pPr>
      <w:tabs>
        <w:tab w:val="left" w:pos="1146"/>
      </w:tabs>
      <w:spacing w:line="320" w:lineRule="exact"/>
      <w:ind w:leftChars="200" w:left="200"/>
    </w:pPr>
    <w:rPr>
      <w:kern w:val="0"/>
      <w:sz w:val="20"/>
      <w:szCs w:val="20"/>
    </w:rPr>
  </w:style>
  <w:style w:type="character" w:customStyle="1" w:styleId="Charf2">
    <w:name w:val="汇视源正文 Char"/>
    <w:link w:val="affffff4"/>
    <w:qFormat/>
    <w:rPr>
      <w:rFonts w:cs="宋体"/>
      <w:kern w:val="2"/>
      <w:sz w:val="24"/>
    </w:rPr>
  </w:style>
  <w:style w:type="paragraph" w:customStyle="1" w:styleId="affffff4">
    <w:name w:val="汇视源正文"/>
    <w:link w:val="Charf2"/>
    <w:qFormat/>
    <w:pPr>
      <w:widowControl w:val="0"/>
      <w:spacing w:line="360" w:lineRule="auto"/>
      <w:ind w:firstLineChars="200" w:firstLine="480"/>
      <w:jc w:val="both"/>
    </w:pPr>
    <w:rPr>
      <w:rFonts w:cs="宋体"/>
      <w:kern w:val="2"/>
      <w:sz w:val="24"/>
    </w:rPr>
  </w:style>
  <w:style w:type="character" w:customStyle="1" w:styleId="QB2Char">
    <w:name w:val="QB标题2 Char"/>
    <w:link w:val="QB2"/>
    <w:qFormat/>
    <w:rPr>
      <w:rFonts w:ascii="Arial" w:eastAsia="黑体" w:hAnsi="Arial"/>
      <w:bCs/>
      <w:kern w:val="2"/>
      <w:sz w:val="32"/>
      <w:szCs w:val="21"/>
    </w:rPr>
  </w:style>
  <w:style w:type="paragraph" w:customStyle="1" w:styleId="QB2">
    <w:name w:val="QB标题2"/>
    <w:basedOn w:val="2"/>
    <w:link w:val="QB2Char"/>
    <w:qFormat/>
    <w:pPr>
      <w:tabs>
        <w:tab w:val="left" w:pos="567"/>
      </w:tabs>
      <w:spacing w:line="416" w:lineRule="auto"/>
      <w:ind w:left="567" w:hanging="567"/>
    </w:pPr>
    <w:rPr>
      <w:b w:val="0"/>
      <w:kern w:val="2"/>
      <w:szCs w:val="21"/>
    </w:rPr>
  </w:style>
  <w:style w:type="character" w:customStyle="1" w:styleId="Charf3">
    <w:name w:val="*正文 Char"/>
    <w:link w:val="affffff5"/>
    <w:qFormat/>
    <w:rPr>
      <w:rFonts w:ascii="仿宋_GB2312" w:eastAsia="仿宋_GB2312" w:hAnsi="宋体"/>
      <w:sz w:val="30"/>
    </w:rPr>
  </w:style>
  <w:style w:type="paragraph" w:customStyle="1" w:styleId="affffff5">
    <w:name w:val="*正文"/>
    <w:basedOn w:val="a1"/>
    <w:link w:val="Charf3"/>
    <w:qFormat/>
    <w:pPr>
      <w:spacing w:line="560" w:lineRule="exact"/>
      <w:ind w:firstLineChars="200" w:firstLine="200"/>
    </w:pPr>
    <w:rPr>
      <w:rFonts w:ascii="仿宋_GB2312" w:eastAsia="仿宋_GB2312" w:hAnsi="宋体"/>
      <w:kern w:val="0"/>
      <w:sz w:val="30"/>
      <w:szCs w:val="20"/>
    </w:rPr>
  </w:style>
  <w:style w:type="character" w:customStyle="1" w:styleId="3Char2">
    <w:name w:val="标题3 Char"/>
    <w:qFormat/>
    <w:rPr>
      <w:rFonts w:ascii="Calibri" w:eastAsia="宋体" w:hAnsi="Calibri" w:cs="Times New Roman"/>
      <w:b/>
      <w:bCs/>
      <w:sz w:val="24"/>
      <w:szCs w:val="32"/>
    </w:rPr>
  </w:style>
  <w:style w:type="character" w:customStyle="1" w:styleId="CharCharCharCharCharCharChar2">
    <w:name w:val="普通文字 Char Char Char Char Char Char Char"/>
    <w:qFormat/>
    <w:rPr>
      <w:rFonts w:ascii="宋体" w:eastAsia="宋体" w:hAnsi="Courier New"/>
      <w:kern w:val="2"/>
      <w:sz w:val="21"/>
      <w:lang w:val="en-US" w:eastAsia="zh-CN" w:bidi="ar-SA"/>
    </w:rPr>
  </w:style>
  <w:style w:type="character" w:customStyle="1" w:styleId="z-Char1">
    <w:name w:val="z-窗体顶端 Char1"/>
    <w:link w:val="Style435"/>
    <w:qFormat/>
    <w:rPr>
      <w:rFonts w:ascii="Arial" w:eastAsia="黑体" w:hAnsi="Arial"/>
      <w:vanish/>
      <w:color w:val="0000FF"/>
      <w:kern w:val="2"/>
      <w:sz w:val="16"/>
      <w:szCs w:val="16"/>
    </w:rPr>
  </w:style>
  <w:style w:type="paragraph" w:customStyle="1" w:styleId="Style435">
    <w:name w:val="_Style 435"/>
    <w:basedOn w:val="a1"/>
    <w:next w:val="a1"/>
    <w:link w:val="z-Char1"/>
    <w:qFormat/>
    <w:pPr>
      <w:widowControl/>
      <w:pBdr>
        <w:bottom w:val="single" w:sz="6" w:space="1" w:color="auto"/>
      </w:pBdr>
      <w:jc w:val="center"/>
    </w:pPr>
    <w:rPr>
      <w:rFonts w:ascii="Arial" w:eastAsia="黑体" w:hAnsi="Arial"/>
      <w:vanish/>
      <w:color w:val="0000FF"/>
      <w:sz w:val="16"/>
      <w:szCs w:val="16"/>
    </w:rPr>
  </w:style>
  <w:style w:type="character" w:customStyle="1" w:styleId="HTML4">
    <w:name w:val="HTML 预设格式 字符"/>
    <w:qFormat/>
    <w:rPr>
      <w:rFonts w:ascii="宋体" w:hAnsi="宋体" w:cs="宋体"/>
      <w:sz w:val="24"/>
      <w:szCs w:val="24"/>
    </w:rPr>
  </w:style>
  <w:style w:type="character" w:customStyle="1" w:styleId="2f8">
    <w:name w:val="批注框文本 字符2"/>
    <w:uiPriority w:val="99"/>
    <w:qFormat/>
    <w:rPr>
      <w:rFonts w:eastAsia="宋体"/>
      <w:kern w:val="2"/>
      <w:sz w:val="18"/>
      <w:szCs w:val="18"/>
      <w:lang w:val="en-US" w:eastAsia="zh-CN" w:bidi="ar-SA"/>
    </w:rPr>
  </w:style>
  <w:style w:type="character" w:customStyle="1" w:styleId="affffff6">
    <w:name w:val="正文首行缩进 字符"/>
    <w:qFormat/>
    <w:rPr>
      <w:rFonts w:ascii="Calibri" w:eastAsia="宋体" w:hAnsi="Calibri"/>
      <w:kern w:val="2"/>
      <w:sz w:val="21"/>
      <w:szCs w:val="24"/>
      <w:lang w:val="en-US" w:eastAsia="zh-CN" w:bidi="ar-SA"/>
    </w:rPr>
  </w:style>
  <w:style w:type="character" w:customStyle="1" w:styleId="2f9">
    <w:name w:val="正文文本 字符2"/>
    <w:qFormat/>
    <w:rPr>
      <w:rFonts w:ascii="宋体" w:hAnsi="宋体"/>
      <w:kern w:val="2"/>
      <w:sz w:val="24"/>
      <w:szCs w:val="24"/>
    </w:rPr>
  </w:style>
  <w:style w:type="character" w:customStyle="1" w:styleId="affffff7">
    <w:name w:val="列出段落 字符"/>
    <w:qFormat/>
    <w:rPr>
      <w:rFonts w:ascii="Calibri" w:eastAsia="宋体" w:hAnsi="Calibri" w:cs="Times New Roman"/>
      <w:sz w:val="21"/>
      <w:szCs w:val="22"/>
    </w:rPr>
  </w:style>
  <w:style w:type="character" w:customStyle="1" w:styleId="1051Char">
    <w:name w:val="样式 样式 标题 1 + 黑体 小二 居中 + 段前: 0.5 行 段后: 1 行 Char"/>
    <w:link w:val="1051"/>
    <w:qFormat/>
    <w:locked/>
    <w:rPr>
      <w:rFonts w:ascii="黑体" w:eastAsia="黑体" w:hAnsi="宋体"/>
      <w:b/>
      <w:bCs/>
      <w:kern w:val="44"/>
      <w:sz w:val="32"/>
      <w:szCs w:val="32"/>
    </w:rPr>
  </w:style>
  <w:style w:type="paragraph" w:customStyle="1" w:styleId="1051">
    <w:name w:val="样式 样式 标题 1 + 黑体 小二 居中 + 段前: 0.5 行 段后: 1 行"/>
    <w:basedOn w:val="a1"/>
    <w:link w:val="1051Char"/>
    <w:qFormat/>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character" w:customStyle="1" w:styleId="z-Char10">
    <w:name w:val="z-窗体底端 Char1"/>
    <w:link w:val="Style143"/>
    <w:uiPriority w:val="99"/>
    <w:qFormat/>
    <w:rPr>
      <w:rFonts w:ascii="Arial" w:eastAsia="黑体" w:hAnsi="Arial"/>
      <w:vanish/>
      <w:color w:val="0000FF"/>
      <w:kern w:val="2"/>
      <w:sz w:val="16"/>
      <w:szCs w:val="16"/>
    </w:rPr>
  </w:style>
  <w:style w:type="paragraph" w:customStyle="1" w:styleId="Style143">
    <w:name w:val="_Style 143"/>
    <w:basedOn w:val="a1"/>
    <w:next w:val="a1"/>
    <w:link w:val="z-Char10"/>
    <w:uiPriority w:val="99"/>
    <w:qFormat/>
    <w:pPr>
      <w:widowControl/>
      <w:pBdr>
        <w:top w:val="single" w:sz="6" w:space="1" w:color="auto"/>
      </w:pBdr>
      <w:jc w:val="center"/>
    </w:pPr>
    <w:rPr>
      <w:rFonts w:ascii="Arial" w:eastAsia="黑体" w:hAnsi="Arial"/>
      <w:vanish/>
      <w:color w:val="0000FF"/>
      <w:sz w:val="16"/>
      <w:szCs w:val="16"/>
    </w:rPr>
  </w:style>
  <w:style w:type="character" w:customStyle="1" w:styleId="CtrQChar">
    <w:name w:val="!我的正文 Ctr+Q Char"/>
    <w:link w:val="CtrQ"/>
    <w:qFormat/>
    <w:rPr>
      <w:rFonts w:ascii="Arial" w:hAnsi="Arial"/>
      <w:sz w:val="24"/>
      <w:szCs w:val="21"/>
    </w:rPr>
  </w:style>
  <w:style w:type="paragraph" w:customStyle="1" w:styleId="CtrQ">
    <w:name w:val="!我的正文 Ctr+Q"/>
    <w:basedOn w:val="a1"/>
    <w:link w:val="CtrQChar"/>
    <w:qFormat/>
    <w:pPr>
      <w:adjustRightInd w:val="0"/>
      <w:snapToGrid w:val="0"/>
      <w:spacing w:line="360" w:lineRule="auto"/>
      <w:ind w:firstLineChars="200" w:firstLine="480"/>
    </w:pPr>
    <w:rPr>
      <w:rFonts w:ascii="Arial" w:hAnsi="Arial"/>
      <w:kern w:val="0"/>
      <w:sz w:val="24"/>
      <w:szCs w:val="21"/>
    </w:rPr>
  </w:style>
  <w:style w:type="character" w:customStyle="1" w:styleId="1ffe">
    <w:name w:val="批注文字 字符1"/>
    <w:uiPriority w:val="99"/>
    <w:qFormat/>
    <w:rPr>
      <w:kern w:val="2"/>
      <w:sz w:val="21"/>
      <w:szCs w:val="24"/>
    </w:rPr>
  </w:style>
  <w:style w:type="character" w:customStyle="1" w:styleId="affffff8">
    <w:name w:val="页眉 字符"/>
    <w:qFormat/>
    <w:rPr>
      <w:kern w:val="2"/>
      <w:sz w:val="18"/>
      <w:szCs w:val="18"/>
    </w:rPr>
  </w:style>
  <w:style w:type="character" w:customStyle="1" w:styleId="SUR--2Char">
    <w:name w:val="SUR-需求定义-第2级 Char"/>
    <w:qFormat/>
    <w:rPr>
      <w:rFonts w:ascii="Arial" w:eastAsia="黑体" w:hAnsi="Arial"/>
      <w:b/>
      <w:sz w:val="32"/>
      <w:lang w:eastAsia="en-US"/>
    </w:rPr>
  </w:style>
  <w:style w:type="character" w:customStyle="1" w:styleId="bigfont1">
    <w:name w:val="bigfont1"/>
    <w:qFormat/>
    <w:rPr>
      <w:sz w:val="24"/>
      <w:szCs w:val="24"/>
    </w:rPr>
  </w:style>
  <w:style w:type="character" w:customStyle="1" w:styleId="CharChara">
    <w:name w:val="表格内文字 Char Char"/>
    <w:link w:val="affffff9"/>
    <w:qFormat/>
    <w:rPr>
      <w:rFonts w:ascii="Arial" w:hAnsi="Arial" w:cs="Arial"/>
      <w:sz w:val="18"/>
      <w:szCs w:val="18"/>
    </w:rPr>
  </w:style>
  <w:style w:type="paragraph" w:customStyle="1" w:styleId="affffff9">
    <w:name w:val="表格内文字"/>
    <w:basedOn w:val="a1"/>
    <w:link w:val="CharChara"/>
    <w:qFormat/>
    <w:pPr>
      <w:keepLines/>
      <w:widowControl/>
      <w:spacing w:before="40" w:after="40"/>
      <w:textAlignment w:val="top"/>
    </w:pPr>
    <w:rPr>
      <w:rFonts w:ascii="Arial" w:hAnsi="Arial" w:cs="Arial"/>
      <w:kern w:val="0"/>
      <w:sz w:val="18"/>
      <w:szCs w:val="18"/>
    </w:rPr>
  </w:style>
  <w:style w:type="character" w:customStyle="1" w:styleId="GW-4Char">
    <w:name w:val="GW-标题4 Char"/>
    <w:link w:val="GW-4"/>
    <w:qFormat/>
    <w:rPr>
      <w:rFonts w:ascii="仿宋_GB2312" w:eastAsia="仿宋_GB2312"/>
      <w:b/>
      <w:bCs/>
      <w:kern w:val="44"/>
      <w:sz w:val="30"/>
      <w:szCs w:val="24"/>
    </w:rPr>
  </w:style>
  <w:style w:type="paragraph" w:customStyle="1" w:styleId="GW-4">
    <w:name w:val="GW-标题4"/>
    <w:basedOn w:val="GW-3"/>
    <w:next w:val="a1"/>
    <w:link w:val="GW-4Char"/>
    <w:qFormat/>
    <w:pPr>
      <w:spacing w:before="156" w:after="156"/>
      <w:outlineLvl w:val="3"/>
    </w:pPr>
    <w:rPr>
      <w:rFonts w:hAnsi="Calibri"/>
      <w:sz w:val="30"/>
    </w:rPr>
  </w:style>
  <w:style w:type="paragraph" w:customStyle="1" w:styleId="GW-3">
    <w:name w:val="GW-标题3"/>
    <w:basedOn w:val="GW-2"/>
    <w:next w:val="a1"/>
    <w:link w:val="GW-3Char"/>
    <w:qFormat/>
    <w:pPr>
      <w:spacing w:beforeLines="50" w:afterLines="50"/>
      <w:outlineLvl w:val="2"/>
    </w:pPr>
    <w:rPr>
      <w:rFonts w:ascii="仿宋_GB2312"/>
      <w:sz w:val="32"/>
      <w:szCs w:val="24"/>
    </w:rPr>
  </w:style>
  <w:style w:type="paragraph" w:customStyle="1" w:styleId="GW-2">
    <w:name w:val="GW-标题2"/>
    <w:basedOn w:val="GW-1"/>
    <w:next w:val="a1"/>
    <w:link w:val="GW-2Char"/>
    <w:qFormat/>
    <w:pPr>
      <w:pageBreakBefore w:val="0"/>
      <w:outlineLvl w:val="1"/>
    </w:pPr>
    <w:rPr>
      <w:rFonts w:ascii="Times New Roman" w:hAnsi="Times New Roman"/>
      <w:sz w:val="36"/>
    </w:rPr>
  </w:style>
  <w:style w:type="paragraph" w:customStyle="1" w:styleId="GW-1">
    <w:name w:val="GW-标题1"/>
    <w:basedOn w:val="10"/>
    <w:next w:val="a1"/>
    <w:qFormat/>
    <w:pPr>
      <w:pageBreakBefore/>
      <w:spacing w:beforeLines="100" w:afterLines="100" w:line="360" w:lineRule="auto"/>
      <w:ind w:left="1560" w:hanging="1080"/>
    </w:pPr>
    <w:rPr>
      <w:rFonts w:ascii="Calibri" w:eastAsia="仿宋_GB2312" w:hAnsi="Calibri"/>
    </w:rPr>
  </w:style>
  <w:style w:type="character" w:customStyle="1" w:styleId="GW-2Char">
    <w:name w:val="GW-标题2 Char"/>
    <w:link w:val="GW-2"/>
    <w:qFormat/>
    <w:rPr>
      <w:rFonts w:ascii="Times New Roman" w:eastAsia="仿宋_GB2312" w:hAnsi="Times New Roman"/>
      <w:b/>
      <w:bCs/>
      <w:kern w:val="44"/>
      <w:sz w:val="36"/>
      <w:szCs w:val="44"/>
    </w:rPr>
  </w:style>
  <w:style w:type="character" w:customStyle="1" w:styleId="GW-3Char">
    <w:name w:val="GW-标题3 Char"/>
    <w:link w:val="GW-3"/>
    <w:qFormat/>
    <w:rPr>
      <w:rFonts w:ascii="仿宋_GB2312" w:eastAsia="仿宋_GB2312" w:hAnsi="Times New Roman"/>
      <w:b/>
      <w:bCs/>
      <w:kern w:val="44"/>
      <w:sz w:val="32"/>
      <w:szCs w:val="24"/>
    </w:rPr>
  </w:style>
  <w:style w:type="character" w:customStyle="1" w:styleId="5Char">
    <w:name w:val="5级标题 Char"/>
    <w:link w:val="59"/>
    <w:qFormat/>
    <w:rPr>
      <w:b/>
      <w:kern w:val="2"/>
      <w:sz w:val="24"/>
      <w:szCs w:val="24"/>
    </w:rPr>
  </w:style>
  <w:style w:type="paragraph" w:customStyle="1" w:styleId="59">
    <w:name w:val="5级标题"/>
    <w:next w:val="a1"/>
    <w:link w:val="5Char"/>
    <w:qFormat/>
    <w:pPr>
      <w:tabs>
        <w:tab w:val="left" w:pos="0"/>
        <w:tab w:val="left" w:pos="360"/>
      </w:tabs>
      <w:spacing w:line="360" w:lineRule="auto"/>
      <w:ind w:left="113" w:hanging="113"/>
      <w:outlineLvl w:val="4"/>
    </w:pPr>
    <w:rPr>
      <w:b/>
      <w:kern w:val="2"/>
      <w:sz w:val="24"/>
      <w:szCs w:val="24"/>
    </w:rPr>
  </w:style>
  <w:style w:type="character" w:customStyle="1" w:styleId="Char1c">
    <w:name w:val="普通文字 Char1"/>
    <w:qFormat/>
    <w:rPr>
      <w:rFonts w:ascii="宋体" w:eastAsia="宋体" w:hAnsi="Courier New"/>
      <w:kern w:val="2"/>
      <w:sz w:val="21"/>
      <w:lang w:val="en-US" w:eastAsia="zh-CN" w:bidi="ar-SA"/>
    </w:rPr>
  </w:style>
  <w:style w:type="character" w:customStyle="1" w:styleId="1fff">
    <w:name w:val="副标题 字符1"/>
    <w:uiPriority w:val="99"/>
    <w:qFormat/>
    <w:rPr>
      <w:rFonts w:ascii="Cambria" w:hAnsi="Cambria"/>
      <w:i/>
      <w:iCs/>
      <w:color w:val="4F81BD"/>
      <w:spacing w:val="15"/>
      <w:sz w:val="24"/>
      <w:szCs w:val="24"/>
    </w:rPr>
  </w:style>
  <w:style w:type="character" w:customStyle="1" w:styleId="2fa">
    <w:name w:val="页眉 字符2"/>
    <w:uiPriority w:val="99"/>
    <w:qFormat/>
    <w:rPr>
      <w:rFonts w:eastAsia="宋体"/>
      <w:kern w:val="2"/>
      <w:sz w:val="18"/>
      <w:szCs w:val="18"/>
      <w:lang w:val="en-US" w:eastAsia="zh-CN" w:bidi="ar-SA"/>
    </w:rPr>
  </w:style>
  <w:style w:type="character" w:customStyle="1" w:styleId="cChar">
    <w:name w:val="c正文 Char"/>
    <w:link w:val="c"/>
    <w:qFormat/>
    <w:rPr>
      <w:rFonts w:eastAsia="华文仿宋"/>
      <w:kern w:val="2"/>
      <w:sz w:val="24"/>
      <w:szCs w:val="24"/>
    </w:rPr>
  </w:style>
  <w:style w:type="paragraph" w:customStyle="1" w:styleId="c">
    <w:name w:val="c正文"/>
    <w:basedOn w:val="a1"/>
    <w:link w:val="cChar"/>
    <w:qFormat/>
    <w:pPr>
      <w:adjustRightInd w:val="0"/>
      <w:snapToGrid w:val="0"/>
      <w:spacing w:line="360" w:lineRule="auto"/>
      <w:ind w:firstLineChars="200" w:firstLine="200"/>
    </w:pPr>
    <w:rPr>
      <w:rFonts w:eastAsia="华文仿宋"/>
      <w:sz w:val="24"/>
    </w:rPr>
  </w:style>
  <w:style w:type="character" w:customStyle="1" w:styleId="1-2Char">
    <w:name w:val="中等深浅网格 1 - 着色 2 Char"/>
    <w:qFormat/>
    <w:rPr>
      <w:rFonts w:ascii="Times New Roman" w:hAnsi="Times New Roman"/>
      <w:sz w:val="24"/>
      <w:szCs w:val="24"/>
    </w:rPr>
  </w:style>
  <w:style w:type="character" w:customStyle="1" w:styleId="amt">
    <w:name w:val="amt"/>
    <w:qFormat/>
    <w:rPr>
      <w:b/>
      <w:color w:val="555555"/>
      <w:sz w:val="18"/>
      <w:szCs w:val="18"/>
    </w:rPr>
  </w:style>
  <w:style w:type="character" w:customStyle="1" w:styleId="00Char">
    <w:name w:val="00正文 Char"/>
    <w:link w:val="00"/>
    <w:qFormat/>
    <w:locked/>
    <w:rPr>
      <w:sz w:val="24"/>
      <w:szCs w:val="24"/>
    </w:rPr>
  </w:style>
  <w:style w:type="paragraph" w:customStyle="1" w:styleId="00">
    <w:name w:val="00正文"/>
    <w:basedOn w:val="a1"/>
    <w:link w:val="00Char"/>
    <w:qFormat/>
    <w:pPr>
      <w:topLinePunct/>
      <w:adjustRightInd w:val="0"/>
      <w:snapToGrid w:val="0"/>
      <w:spacing w:line="300" w:lineRule="auto"/>
      <w:ind w:firstLineChars="200" w:firstLine="480"/>
    </w:pPr>
    <w:rPr>
      <w:kern w:val="0"/>
      <w:sz w:val="24"/>
    </w:rPr>
  </w:style>
  <w:style w:type="character" w:customStyle="1" w:styleId="1PicChar">
    <w:name w:val="1Pic Char"/>
    <w:link w:val="1Pic"/>
    <w:qFormat/>
    <w:rPr>
      <w:sz w:val="24"/>
    </w:rPr>
  </w:style>
  <w:style w:type="paragraph" w:customStyle="1" w:styleId="1Pic">
    <w:name w:val="1Pic"/>
    <w:basedOn w:val="a1"/>
    <w:link w:val="1PicChar"/>
    <w:qFormat/>
    <w:pPr>
      <w:spacing w:beforeLines="50" w:afterLines="50" w:line="360" w:lineRule="auto"/>
      <w:jc w:val="center"/>
    </w:pPr>
    <w:rPr>
      <w:kern w:val="0"/>
      <w:sz w:val="24"/>
      <w:szCs w:val="20"/>
    </w:rPr>
  </w:style>
  <w:style w:type="character" w:customStyle="1" w:styleId="Charf4">
    <w:name w:val="表格内容五号 Char"/>
    <w:link w:val="affffffa"/>
    <w:qFormat/>
    <w:rPr>
      <w:rFonts w:cs="Arial Unicode MS"/>
      <w:sz w:val="21"/>
      <w:szCs w:val="21"/>
    </w:rPr>
  </w:style>
  <w:style w:type="paragraph" w:customStyle="1" w:styleId="affffffa">
    <w:name w:val="表格内容五号"/>
    <w:basedOn w:val="a1"/>
    <w:link w:val="Charf4"/>
    <w:qFormat/>
    <w:pPr>
      <w:jc w:val="center"/>
    </w:pPr>
    <w:rPr>
      <w:rFonts w:cs="Arial Unicode MS"/>
      <w:kern w:val="0"/>
      <w:szCs w:val="21"/>
    </w:rPr>
  </w:style>
  <w:style w:type="character" w:customStyle="1" w:styleId="2fb">
    <w:name w:val="正文文本缩进 字符2"/>
    <w:qFormat/>
    <w:rPr>
      <w:rFonts w:ascii="宋体" w:hAnsi="宋体"/>
      <w:kern w:val="2"/>
      <w:sz w:val="28"/>
      <w:szCs w:val="24"/>
    </w:rPr>
  </w:style>
  <w:style w:type="character" w:customStyle="1" w:styleId="affffffb">
    <w:name w:val="普通(网站) 字符"/>
    <w:qFormat/>
    <w:locked/>
    <w:rPr>
      <w:rFonts w:ascii="宋体" w:eastAsia="宋体" w:hAnsi="宋体"/>
      <w:sz w:val="24"/>
      <w:szCs w:val="24"/>
      <w:lang w:bidi="ar-SA"/>
    </w:rPr>
  </w:style>
  <w:style w:type="character" w:customStyle="1" w:styleId="312">
    <w:name w:val="正文文本缩进 3 字符1"/>
    <w:qFormat/>
    <w:rPr>
      <w:kern w:val="2"/>
      <w:sz w:val="28"/>
      <w:szCs w:val="24"/>
    </w:rPr>
  </w:style>
  <w:style w:type="character" w:customStyle="1" w:styleId="1TextChar">
    <w:name w:val="1Text Char"/>
    <w:link w:val="1Text"/>
    <w:qFormat/>
    <w:rPr>
      <w:sz w:val="24"/>
      <w:szCs w:val="24"/>
    </w:rPr>
  </w:style>
  <w:style w:type="paragraph" w:customStyle="1" w:styleId="1Text">
    <w:name w:val="1Text"/>
    <w:basedOn w:val="a1"/>
    <w:link w:val="1TextChar"/>
    <w:qFormat/>
    <w:pPr>
      <w:spacing w:beforeLines="50" w:afterLines="50" w:line="360" w:lineRule="auto"/>
      <w:ind w:firstLineChars="200" w:firstLine="480"/>
    </w:pPr>
    <w:rPr>
      <w:kern w:val="0"/>
      <w:sz w:val="24"/>
    </w:rPr>
  </w:style>
  <w:style w:type="character" w:customStyle="1" w:styleId="1fff0">
    <w:name w:val="正文缩进 字符1"/>
    <w:qFormat/>
    <w:rPr>
      <w:rFonts w:ascii="Calibri" w:eastAsia="宋体" w:hAnsi="Calibri"/>
      <w:sz w:val="24"/>
      <w:lang w:bidi="ar-SA"/>
    </w:rPr>
  </w:style>
  <w:style w:type="character" w:customStyle="1" w:styleId="3Char3">
    <w:name w:val="标3 Char"/>
    <w:link w:val="3f9"/>
    <w:qFormat/>
    <w:rPr>
      <w:rFonts w:ascii="宋体" w:hAnsi="宋体"/>
      <w:b/>
      <w:kern w:val="2"/>
      <w:sz w:val="24"/>
      <w:szCs w:val="24"/>
    </w:rPr>
  </w:style>
  <w:style w:type="paragraph" w:customStyle="1" w:styleId="3f9">
    <w:name w:val="标3"/>
    <w:basedOn w:val="3H31113sect123sect1231sect1232sect12311"/>
    <w:link w:val="3Char3"/>
    <w:qFormat/>
    <w:pPr>
      <w:numPr>
        <w:ilvl w:val="0"/>
      </w:numPr>
      <w:tabs>
        <w:tab w:val="left" w:pos="1080"/>
        <w:tab w:val="left" w:pos="1713"/>
      </w:tabs>
      <w:spacing w:beforeLines="0"/>
      <w:ind w:left="1822" w:hanging="420"/>
      <w:jc w:val="left"/>
    </w:pPr>
    <w:rPr>
      <w:bCs w:val="0"/>
      <w:kern w:val="2"/>
    </w:rPr>
  </w:style>
  <w:style w:type="paragraph" w:customStyle="1" w:styleId="3H31113sect123sect1231sect1232sect12311">
    <w:name w:val="样式 标题 3H31.1.1标题 3sect1.2.3sect1.2.31sect1.2.32sect1.2.311..."/>
    <w:basedOn w:val="3"/>
    <w:qFormat/>
    <w:pPr>
      <w:numPr>
        <w:ilvl w:val="1"/>
      </w:numPr>
      <w:tabs>
        <w:tab w:val="left" w:pos="0"/>
      </w:tabs>
      <w:spacing w:beforeLines="100" w:after="0" w:line="360" w:lineRule="auto"/>
      <w:ind w:left="709" w:hanging="709"/>
    </w:pPr>
    <w:rPr>
      <w:rFonts w:ascii="宋体" w:hAnsi="宋体"/>
      <w:bCs/>
      <w:sz w:val="24"/>
      <w:szCs w:val="24"/>
    </w:rPr>
  </w:style>
  <w:style w:type="character" w:customStyle="1" w:styleId="Charf5">
    <w:name w:val="普通正文样式 Char"/>
    <w:link w:val="affffffc"/>
    <w:qFormat/>
    <w:rPr>
      <w:sz w:val="24"/>
      <w:szCs w:val="24"/>
    </w:rPr>
  </w:style>
  <w:style w:type="paragraph" w:customStyle="1" w:styleId="affffffc">
    <w:name w:val="普通正文样式"/>
    <w:basedOn w:val="aff2"/>
    <w:link w:val="Charf5"/>
    <w:qFormat/>
    <w:pPr>
      <w:widowControl w:val="0"/>
      <w:spacing w:before="0" w:after="0"/>
      <w:jc w:val="both"/>
    </w:pPr>
    <w:rPr>
      <w:rFonts w:ascii="Calibri" w:hAnsi="Calibri" w:cs="Times New Roman"/>
    </w:rPr>
  </w:style>
  <w:style w:type="character" w:customStyle="1" w:styleId="Charf6">
    <w:name w:val="正文（标记） Char"/>
    <w:link w:val="affffffd"/>
    <w:qFormat/>
    <w:rPr>
      <w:szCs w:val="24"/>
    </w:rPr>
  </w:style>
  <w:style w:type="paragraph" w:customStyle="1" w:styleId="affffffd">
    <w:name w:val="正文（标记）"/>
    <w:basedOn w:val="a1"/>
    <w:link w:val="Charf6"/>
    <w:qFormat/>
    <w:pPr>
      <w:tabs>
        <w:tab w:val="left" w:pos="840"/>
      </w:tabs>
      <w:spacing w:beforeLines="50" w:afterLines="50"/>
      <w:ind w:left="872"/>
    </w:pPr>
    <w:rPr>
      <w:kern w:val="0"/>
      <w:sz w:val="20"/>
    </w:rPr>
  </w:style>
  <w:style w:type="character" w:customStyle="1" w:styleId="12Char">
    <w:name w:val="样式12 Char"/>
    <w:link w:val="121"/>
    <w:qFormat/>
    <w:rPr>
      <w:kern w:val="2"/>
      <w:sz w:val="21"/>
      <w:szCs w:val="22"/>
    </w:rPr>
  </w:style>
  <w:style w:type="paragraph" w:customStyle="1" w:styleId="121">
    <w:name w:val="样式12"/>
    <w:basedOn w:val="a1"/>
    <w:link w:val="12Char"/>
    <w:qFormat/>
    <w:pPr>
      <w:spacing w:before="151" w:after="151"/>
      <w:ind w:firstLine="480"/>
    </w:pPr>
    <w:rPr>
      <w:szCs w:val="22"/>
    </w:rPr>
  </w:style>
  <w:style w:type="character" w:customStyle="1" w:styleId="affffffe">
    <w:name w:val="日期 字符"/>
    <w:uiPriority w:val="99"/>
    <w:qFormat/>
    <w:rPr>
      <w:rFonts w:ascii="宋体" w:eastAsia="楷体_GB2312" w:hAnsi="Courier New"/>
      <w:kern w:val="2"/>
      <w:sz w:val="32"/>
    </w:rPr>
  </w:style>
  <w:style w:type="character" w:customStyle="1" w:styleId="CharChar13">
    <w:name w:val="Char Char13"/>
    <w:qFormat/>
    <w:rPr>
      <w:sz w:val="18"/>
      <w:szCs w:val="18"/>
    </w:rPr>
  </w:style>
  <w:style w:type="character" w:customStyle="1" w:styleId="Char1d">
    <w:name w:val="一级标题 Char1"/>
    <w:link w:val="afffffff"/>
    <w:qFormat/>
    <w:rPr>
      <w:rFonts w:ascii="黑体" w:eastAsia="华文细黑" w:hAnsi="宋体"/>
      <w:b/>
      <w:sz w:val="36"/>
      <w:szCs w:val="32"/>
    </w:rPr>
  </w:style>
  <w:style w:type="paragraph" w:customStyle="1" w:styleId="afffffff">
    <w:name w:val="一级标题"/>
    <w:basedOn w:val="10"/>
    <w:link w:val="Char1d"/>
    <w:qFormat/>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character" w:customStyle="1" w:styleId="xiaobiaotiChar">
    <w:name w:val="xiaobiaoti Char"/>
    <w:link w:val="xiaobiaoti"/>
    <w:qFormat/>
    <w:rPr>
      <w:rFonts w:ascii="仿宋" w:eastAsia="仿宋" w:hAnsi="仿宋"/>
      <w:b/>
      <w:kern w:val="2"/>
      <w:sz w:val="32"/>
      <w:szCs w:val="32"/>
    </w:rPr>
  </w:style>
  <w:style w:type="paragraph" w:customStyle="1" w:styleId="xiaobiaoti">
    <w:name w:val="xiaobiaoti"/>
    <w:basedOn w:val="3fa"/>
    <w:link w:val="xiaobiaotiChar"/>
    <w:qFormat/>
    <w:pPr>
      <w:ind w:left="840" w:hanging="360"/>
    </w:pPr>
    <w:rPr>
      <w:sz w:val="32"/>
      <w:szCs w:val="32"/>
    </w:rPr>
  </w:style>
  <w:style w:type="paragraph" w:customStyle="1" w:styleId="3fa">
    <w:name w:val="标题3"/>
    <w:basedOn w:val="a1"/>
    <w:link w:val="3CharChar"/>
    <w:qFormat/>
    <w:pPr>
      <w:spacing w:line="360" w:lineRule="auto"/>
    </w:pPr>
    <w:rPr>
      <w:rFonts w:ascii="仿宋" w:eastAsia="仿宋" w:hAnsi="仿宋"/>
      <w:b/>
      <w:sz w:val="24"/>
    </w:rPr>
  </w:style>
  <w:style w:type="character" w:customStyle="1" w:styleId="3CharChar">
    <w:name w:val="标题3 Char Char"/>
    <w:link w:val="3fa"/>
    <w:qFormat/>
    <w:rPr>
      <w:rFonts w:ascii="仿宋" w:eastAsia="仿宋" w:hAnsi="仿宋"/>
      <w:b/>
      <w:kern w:val="2"/>
      <w:sz w:val="24"/>
      <w:szCs w:val="24"/>
    </w:rPr>
  </w:style>
  <w:style w:type="character" w:customStyle="1" w:styleId="blue1">
    <w:name w:val="blue1"/>
    <w:qFormat/>
    <w:rPr>
      <w:color w:val="242DA1"/>
    </w:rPr>
  </w:style>
  <w:style w:type="character" w:customStyle="1" w:styleId="GB2312Char">
    <w:name w:val="正文 + 仿宋_GB2312 Char"/>
    <w:link w:val="GB2312"/>
    <w:qFormat/>
    <w:locked/>
    <w:rPr>
      <w:rFonts w:ascii="仿宋_GB2312" w:eastAsia="仿宋_GB2312" w:cs="宋体"/>
      <w:bCs/>
      <w:color w:val="000000"/>
      <w:sz w:val="21"/>
      <w:szCs w:val="21"/>
      <w:lang w:val="zh-CN"/>
    </w:rPr>
  </w:style>
  <w:style w:type="paragraph" w:customStyle="1" w:styleId="GB2312">
    <w:name w:val="正文 + 仿宋_GB2312"/>
    <w:basedOn w:val="a1"/>
    <w:link w:val="GB2312Char"/>
    <w:qFormat/>
    <w:pPr>
      <w:jc w:val="center"/>
    </w:pPr>
    <w:rPr>
      <w:rFonts w:ascii="仿宋_GB2312" w:eastAsia="仿宋_GB2312" w:cs="宋体"/>
      <w:bCs/>
      <w:color w:val="000000"/>
      <w:kern w:val="0"/>
      <w:szCs w:val="21"/>
      <w:lang w:val="zh-CN"/>
    </w:rPr>
  </w:style>
  <w:style w:type="character" w:customStyle="1" w:styleId="StyleSymbol12ptBlueUnderline">
    <w:name w:val="Style (Symbol) 宋体 12 pt Blue Underline"/>
    <w:qFormat/>
    <w:rPr>
      <w:rFonts w:ascii="Tahoma" w:eastAsia="宋体" w:hAnsi="Tahoma"/>
      <w:color w:val="0000FF"/>
      <w:sz w:val="21"/>
      <w:u w:val="single"/>
      <w:lang w:val="en-US" w:eastAsia="zh-CN" w:bidi="ar-SA"/>
    </w:rPr>
  </w:style>
  <w:style w:type="character" w:customStyle="1" w:styleId="212">
    <w:name w:val="正文文本缩进 2 字符1"/>
    <w:qFormat/>
    <w:rPr>
      <w:kern w:val="2"/>
      <w:sz w:val="28"/>
      <w:szCs w:val="24"/>
    </w:rPr>
  </w:style>
  <w:style w:type="character" w:customStyle="1" w:styleId="para">
    <w:name w:val="para"/>
    <w:qFormat/>
  </w:style>
  <w:style w:type="character" w:customStyle="1" w:styleId="afffffff0">
    <w:name w:val="脚注文本 字符"/>
    <w:uiPriority w:val="99"/>
    <w:qFormat/>
    <w:rPr>
      <w:rFonts w:ascii="Calibri" w:hAnsi="Calibri"/>
      <w:kern w:val="2"/>
      <w:sz w:val="18"/>
      <w:szCs w:val="18"/>
    </w:rPr>
  </w:style>
  <w:style w:type="character" w:customStyle="1" w:styleId="a30">
    <w:name w:val="a3"/>
    <w:qFormat/>
    <w:rPr>
      <w:rFonts w:ascii="Tahoma" w:hAnsi="Tahoma"/>
      <w:sz w:val="24"/>
    </w:rPr>
  </w:style>
  <w:style w:type="character" w:customStyle="1" w:styleId="font01">
    <w:name w:val="font01"/>
    <w:qFormat/>
    <w:rPr>
      <w:rFonts w:ascii="宋体" w:eastAsia="宋体" w:hAnsi="宋体" w:cs="宋体" w:hint="eastAsia"/>
      <w:b/>
      <w:color w:val="FF0000"/>
      <w:sz w:val="22"/>
      <w:szCs w:val="22"/>
      <w:u w:val="none"/>
    </w:rPr>
  </w:style>
  <w:style w:type="character" w:customStyle="1" w:styleId="Char1e">
    <w:name w:val="三级标题 Char1"/>
    <w:qFormat/>
    <w:rPr>
      <w:rFonts w:ascii="Arial" w:eastAsia="黑体" w:hAnsi="Arial" w:cs="Times New Roman"/>
      <w:b/>
      <w:kern w:val="44"/>
      <w:sz w:val="28"/>
      <w:szCs w:val="28"/>
    </w:rPr>
  </w:style>
  <w:style w:type="character" w:customStyle="1" w:styleId="SUR--3Char">
    <w:name w:val="SUR-需求定义-第3级 Char"/>
    <w:qFormat/>
    <w:rPr>
      <w:rFonts w:ascii="Arial" w:eastAsia="黑体" w:hAnsi="Arial"/>
      <w:sz w:val="28"/>
      <w:lang w:eastAsia="en-US"/>
    </w:rPr>
  </w:style>
  <w:style w:type="character" w:customStyle="1" w:styleId="CharChar60">
    <w:name w:val="Char Char6"/>
    <w:qFormat/>
    <w:rPr>
      <w:rFonts w:eastAsia="宋体"/>
      <w:b/>
      <w:bCs/>
      <w:sz w:val="32"/>
      <w:szCs w:val="32"/>
      <w:lang w:bidi="ar-SA"/>
    </w:rPr>
  </w:style>
  <w:style w:type="character" w:customStyle="1" w:styleId="xiaobiaoti2Char">
    <w:name w:val="xiaobiaoti2 Char"/>
    <w:link w:val="xiaobiaoti2"/>
    <w:qFormat/>
    <w:rPr>
      <w:rFonts w:ascii="仿宋" w:eastAsia="仿宋" w:hAnsi="仿宋"/>
      <w:kern w:val="2"/>
      <w:sz w:val="30"/>
      <w:szCs w:val="30"/>
    </w:rPr>
  </w:style>
  <w:style w:type="paragraph" w:customStyle="1" w:styleId="xiaobiaoti2">
    <w:name w:val="xiaobiaoti2"/>
    <w:basedOn w:val="1c"/>
    <w:link w:val="xiaobiaoti2Char"/>
    <w:qFormat/>
    <w:pPr>
      <w:tabs>
        <w:tab w:val="left" w:pos="900"/>
      </w:tabs>
      <w:ind w:left="960" w:firstLineChars="0" w:firstLine="0"/>
    </w:pPr>
    <w:rPr>
      <w:rFonts w:ascii="仿宋" w:eastAsia="仿宋" w:hAnsi="仿宋"/>
      <w:kern w:val="2"/>
      <w:sz w:val="30"/>
      <w:szCs w:val="30"/>
    </w:rPr>
  </w:style>
  <w:style w:type="character" w:customStyle="1" w:styleId="QB1Char">
    <w:name w:val="QB标题1 Char"/>
    <w:link w:val="QB1"/>
    <w:qFormat/>
    <w:rPr>
      <w:rFonts w:ascii="黑体" w:eastAsia="黑体"/>
      <w:bCs/>
      <w:kern w:val="44"/>
      <w:sz w:val="44"/>
      <w:szCs w:val="21"/>
    </w:rPr>
  </w:style>
  <w:style w:type="paragraph" w:customStyle="1" w:styleId="QB1">
    <w:name w:val="QB标题1"/>
    <w:basedOn w:val="10"/>
    <w:link w:val="QB1Char"/>
    <w:qFormat/>
    <w:pPr>
      <w:tabs>
        <w:tab w:val="left" w:pos="425"/>
      </w:tabs>
      <w:spacing w:line="578" w:lineRule="auto"/>
      <w:ind w:left="425" w:hanging="425"/>
    </w:pPr>
    <w:rPr>
      <w:rFonts w:ascii="黑体" w:eastAsia="黑体" w:hAnsi="Calibri"/>
      <w:b w:val="0"/>
      <w:szCs w:val="21"/>
    </w:rPr>
  </w:style>
  <w:style w:type="character" w:customStyle="1" w:styleId="apple-style-span">
    <w:name w:val="apple-style-span"/>
    <w:qFormat/>
    <w:rPr>
      <w:rFonts w:ascii="Tahoma" w:hAnsi="Tahoma"/>
      <w:sz w:val="24"/>
    </w:rPr>
  </w:style>
  <w:style w:type="character" w:customStyle="1" w:styleId="parasmall1">
    <w:name w:val="para_small1"/>
    <w:qFormat/>
    <w:rPr>
      <w:rFonts w:ascii="Arial" w:hAnsi="Arial" w:cs="Arial" w:hint="default"/>
      <w:sz w:val="18"/>
      <w:szCs w:val="18"/>
    </w:rPr>
  </w:style>
  <w:style w:type="character" w:customStyle="1" w:styleId="1Char2">
    <w:name w:val="1正文缩进 Char"/>
    <w:link w:val="1fff1"/>
    <w:qFormat/>
    <w:rPr>
      <w:rFonts w:ascii="Arial" w:hAnsi="Arial"/>
      <w:color w:val="0000FF"/>
      <w:sz w:val="24"/>
      <w:szCs w:val="24"/>
    </w:rPr>
  </w:style>
  <w:style w:type="paragraph" w:customStyle="1" w:styleId="1fff1">
    <w:name w:val="1正文缩进"/>
    <w:basedOn w:val="a1"/>
    <w:link w:val="1Char2"/>
    <w:qFormat/>
    <w:pPr>
      <w:spacing w:line="300" w:lineRule="auto"/>
    </w:pPr>
    <w:rPr>
      <w:rFonts w:ascii="Arial" w:hAnsi="Arial"/>
      <w:color w:val="0000FF"/>
      <w:kern w:val="0"/>
      <w:sz w:val="24"/>
    </w:rPr>
  </w:style>
  <w:style w:type="character" w:customStyle="1" w:styleId="afffffff1">
    <w:name w:val="题注 字符"/>
    <w:uiPriority w:val="35"/>
    <w:qFormat/>
    <w:rPr>
      <w:rFonts w:ascii="Arial" w:eastAsia="黑体" w:hAnsi="Arial"/>
      <w:lang w:bidi="ar-SA"/>
    </w:rPr>
  </w:style>
  <w:style w:type="character" w:customStyle="1" w:styleId="2Char3">
    <w:name w:val="标2 Char"/>
    <w:link w:val="2fc"/>
    <w:qFormat/>
    <w:rPr>
      <w:rFonts w:ascii="黑体" w:eastAsia="黑体" w:hAnsi="宋体"/>
      <w:b/>
      <w:bCs/>
      <w:sz w:val="30"/>
      <w:szCs w:val="32"/>
    </w:rPr>
  </w:style>
  <w:style w:type="paragraph" w:customStyle="1" w:styleId="2fc">
    <w:name w:val="标2"/>
    <w:basedOn w:val="a1"/>
    <w:link w:val="2Char3"/>
    <w:qFormat/>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character" w:customStyle="1" w:styleId="style31">
    <w:name w:val="style31"/>
    <w:qFormat/>
    <w:rPr>
      <w:sz w:val="18"/>
      <w:szCs w:val="18"/>
    </w:rPr>
  </w:style>
  <w:style w:type="character" w:customStyle="1" w:styleId="4Char1">
    <w:name w:val="标4 Char"/>
    <w:link w:val="4d"/>
    <w:qFormat/>
    <w:rPr>
      <w:rFonts w:ascii="黑体" w:eastAsia="黑体" w:hAnsi="宋体"/>
      <w:bCs/>
      <w:sz w:val="24"/>
      <w:szCs w:val="24"/>
    </w:rPr>
  </w:style>
  <w:style w:type="paragraph" w:customStyle="1" w:styleId="4d">
    <w:name w:val="标4"/>
    <w:basedOn w:val="4"/>
    <w:link w:val="4Char1"/>
    <w:qFormat/>
    <w:pPr>
      <w:tabs>
        <w:tab w:val="left" w:pos="1418"/>
      </w:tabs>
      <w:spacing w:beforeLines="50" w:afterLines="100" w:line="360" w:lineRule="auto"/>
      <w:jc w:val="left"/>
    </w:pPr>
    <w:rPr>
      <w:rFonts w:ascii="黑体" w:hAnsi="宋体"/>
      <w:b w:val="0"/>
      <w:bCs/>
      <w:sz w:val="24"/>
      <w:szCs w:val="24"/>
    </w:rPr>
  </w:style>
  <w:style w:type="character" w:customStyle="1" w:styleId="2fd">
    <w:name w:val="文档结构图 字符2"/>
    <w:qFormat/>
    <w:rPr>
      <w:kern w:val="2"/>
      <w:sz w:val="21"/>
      <w:szCs w:val="24"/>
      <w:shd w:val="clear" w:color="auto" w:fill="000080"/>
    </w:rPr>
  </w:style>
  <w:style w:type="character" w:customStyle="1" w:styleId="113">
    <w:name w:val="标题 1 字符1"/>
    <w:qFormat/>
    <w:rPr>
      <w:rFonts w:ascii="Times New Roman" w:eastAsia="宋体" w:hAnsi="Times New Roman" w:cs="Times New Roman"/>
      <w:b/>
      <w:bCs/>
      <w:kern w:val="44"/>
      <w:sz w:val="44"/>
      <w:szCs w:val="44"/>
    </w:rPr>
  </w:style>
  <w:style w:type="character" w:customStyle="1" w:styleId="Charf7">
    <w:name w:val="编号，小四 Char"/>
    <w:link w:val="afffffff2"/>
    <w:qFormat/>
    <w:rPr>
      <w:rFonts w:ascii="Arial" w:hAnsi="Arial"/>
      <w:sz w:val="24"/>
    </w:rPr>
  </w:style>
  <w:style w:type="paragraph" w:customStyle="1" w:styleId="afffffff2">
    <w:name w:val="编号，小四"/>
    <w:basedOn w:val="a1"/>
    <w:link w:val="Charf7"/>
    <w:qFormat/>
    <w:pPr>
      <w:tabs>
        <w:tab w:val="left" w:pos="900"/>
      </w:tabs>
      <w:spacing w:line="360" w:lineRule="auto"/>
      <w:ind w:left="900" w:hanging="360"/>
    </w:pPr>
    <w:rPr>
      <w:rFonts w:ascii="Arial" w:hAnsi="Arial"/>
      <w:kern w:val="0"/>
      <w:sz w:val="24"/>
      <w:szCs w:val="20"/>
    </w:rPr>
  </w:style>
  <w:style w:type="character" w:customStyle="1" w:styleId="number">
    <w:name w:val="number"/>
    <w:qFormat/>
    <w:rPr>
      <w:b/>
      <w:color w:val="555555"/>
      <w:sz w:val="18"/>
      <w:szCs w:val="18"/>
    </w:rPr>
  </w:style>
  <w:style w:type="character" w:customStyle="1" w:styleId="213">
    <w:name w:val="正文首行缩进 2 字符1"/>
    <w:qFormat/>
    <w:rPr>
      <w:rFonts w:ascii="宋体" w:hAnsi="宋体"/>
      <w:kern w:val="2"/>
      <w:sz w:val="21"/>
      <w:szCs w:val="24"/>
    </w:rPr>
  </w:style>
  <w:style w:type="character" w:customStyle="1" w:styleId="BodyTextFirstIndent2Char">
    <w:name w:val="Body Text First Indent 2 Char"/>
    <w:qFormat/>
    <w:locked/>
    <w:rPr>
      <w:rFonts w:ascii="Calibri" w:eastAsia="宋体" w:hAnsi="Calibri"/>
      <w:kern w:val="2"/>
      <w:sz w:val="24"/>
      <w:szCs w:val="24"/>
      <w:lang w:val="en-US" w:eastAsia="zh-CN" w:bidi="ar-SA"/>
    </w:rPr>
  </w:style>
  <w:style w:type="character" w:customStyle="1" w:styleId="4Char2">
    <w:name w:val="4级标题 Char"/>
    <w:link w:val="4e"/>
    <w:qFormat/>
    <w:rPr>
      <w:b/>
      <w:kern w:val="2"/>
      <w:sz w:val="24"/>
      <w:szCs w:val="24"/>
    </w:rPr>
  </w:style>
  <w:style w:type="paragraph" w:customStyle="1" w:styleId="4e">
    <w:name w:val="4级标题"/>
    <w:next w:val="a1"/>
    <w:link w:val="4Char2"/>
    <w:qFormat/>
    <w:pPr>
      <w:tabs>
        <w:tab w:val="left" w:pos="0"/>
        <w:tab w:val="left" w:pos="360"/>
      </w:tabs>
      <w:spacing w:line="360" w:lineRule="auto"/>
      <w:ind w:left="113" w:hanging="113"/>
      <w:outlineLvl w:val="3"/>
    </w:pPr>
    <w:rPr>
      <w:b/>
      <w:kern w:val="2"/>
      <w:sz w:val="24"/>
      <w:szCs w:val="24"/>
    </w:rPr>
  </w:style>
  <w:style w:type="character" w:customStyle="1" w:styleId="2fe">
    <w:name w:val="页脚 字符2"/>
    <w:uiPriority w:val="99"/>
    <w:qFormat/>
    <w:rPr>
      <w:rFonts w:eastAsia="宋体"/>
      <w:kern w:val="2"/>
      <w:sz w:val="18"/>
      <w:lang w:val="en-US" w:eastAsia="zh-CN" w:bidi="ar-SA"/>
    </w:rPr>
  </w:style>
  <w:style w:type="character" w:customStyle="1" w:styleId="Charf8">
    <w:name w:val="正文（绿盟科技） Char"/>
    <w:link w:val="afffffff3"/>
    <w:qFormat/>
    <w:rPr>
      <w:rFonts w:ascii="Arial" w:hAnsi="Arial"/>
      <w:szCs w:val="21"/>
    </w:rPr>
  </w:style>
  <w:style w:type="paragraph" w:customStyle="1" w:styleId="afffffff3">
    <w:name w:val="正文（绿盟科技）"/>
    <w:link w:val="Charf8"/>
    <w:qFormat/>
    <w:pPr>
      <w:spacing w:line="300" w:lineRule="auto"/>
    </w:pPr>
    <w:rPr>
      <w:rFonts w:ascii="Arial" w:hAnsi="Arial"/>
      <w:szCs w:val="21"/>
    </w:rPr>
  </w:style>
  <w:style w:type="character" w:customStyle="1" w:styleId="2ff">
    <w:name w:val="正文首行缩进 2 字符"/>
    <w:qFormat/>
    <w:rPr>
      <w:rFonts w:eastAsia="宋体"/>
      <w:sz w:val="24"/>
      <w:szCs w:val="24"/>
      <w:lang w:bidi="ar-SA"/>
    </w:rPr>
  </w:style>
  <w:style w:type="character" w:customStyle="1" w:styleId="TableHeadingChar">
    <w:name w:val="Table Heading Char"/>
    <w:link w:val="TableHeading"/>
    <w:qFormat/>
    <w:rPr>
      <w:rFonts w:ascii="Book Antiqua" w:eastAsia="黑体" w:hAnsi="Book Antiqua"/>
      <w:bCs/>
      <w:snapToGrid/>
      <w:szCs w:val="21"/>
    </w:rPr>
  </w:style>
  <w:style w:type="paragraph" w:customStyle="1" w:styleId="TableHeading">
    <w:name w:val="Table Heading"/>
    <w:basedOn w:val="a1"/>
    <w:link w:val="TableHeadingChar"/>
    <w:qFormat/>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character" w:customStyle="1" w:styleId="z-Char0">
    <w:name w:val="z-窗体底端 Char"/>
    <w:uiPriority w:val="99"/>
    <w:qFormat/>
    <w:rPr>
      <w:rFonts w:ascii="Arial" w:hAnsi="Arial" w:cs="Arial"/>
      <w:vanish/>
      <w:kern w:val="2"/>
      <w:sz w:val="16"/>
      <w:szCs w:val="16"/>
    </w:rPr>
  </w:style>
  <w:style w:type="character" w:customStyle="1" w:styleId="1CharChar">
    <w:name w:val="1级正文+缩进 Char Char"/>
    <w:link w:val="1fff2"/>
    <w:qFormat/>
    <w:locked/>
    <w:rPr>
      <w:sz w:val="24"/>
      <w:szCs w:val="24"/>
    </w:rPr>
  </w:style>
  <w:style w:type="paragraph" w:customStyle="1" w:styleId="1fff2">
    <w:name w:val="1级正文+缩进"/>
    <w:basedOn w:val="a1"/>
    <w:link w:val="1CharChar"/>
    <w:qFormat/>
    <w:pPr>
      <w:autoSpaceDE w:val="0"/>
      <w:autoSpaceDN w:val="0"/>
      <w:adjustRightInd w:val="0"/>
      <w:spacing w:line="360" w:lineRule="auto"/>
      <w:ind w:firstLine="480"/>
    </w:pPr>
    <w:rPr>
      <w:kern w:val="0"/>
      <w:sz w:val="24"/>
    </w:rPr>
  </w:style>
  <w:style w:type="character" w:customStyle="1" w:styleId="3Char4">
    <w:name w:val="3级标题 Char"/>
    <w:link w:val="3fb"/>
    <w:qFormat/>
    <w:rPr>
      <w:b/>
      <w:kern w:val="2"/>
      <w:sz w:val="24"/>
      <w:szCs w:val="24"/>
    </w:rPr>
  </w:style>
  <w:style w:type="paragraph" w:customStyle="1" w:styleId="3fb">
    <w:name w:val="3级标题"/>
    <w:link w:val="3Char4"/>
    <w:qFormat/>
    <w:pPr>
      <w:tabs>
        <w:tab w:val="left" w:pos="0"/>
        <w:tab w:val="left" w:pos="360"/>
      </w:tabs>
      <w:spacing w:line="360" w:lineRule="auto"/>
      <w:ind w:left="113" w:hanging="113"/>
      <w:outlineLvl w:val="2"/>
    </w:pPr>
    <w:rPr>
      <w:b/>
      <w:kern w:val="2"/>
      <w:sz w:val="24"/>
      <w:szCs w:val="24"/>
    </w:rPr>
  </w:style>
  <w:style w:type="character" w:customStyle="1" w:styleId="Char2c">
    <w:name w:val="普通文字 Char2"/>
    <w:qFormat/>
    <w:rPr>
      <w:rFonts w:ascii="宋体" w:eastAsia="宋体" w:hAnsi="Courier New"/>
      <w:kern w:val="2"/>
      <w:sz w:val="21"/>
      <w:lang w:val="en-US" w:eastAsia="zh-CN" w:bidi="ar-SA"/>
    </w:rPr>
  </w:style>
  <w:style w:type="character" w:customStyle="1" w:styleId="myChar">
    <w:name w:val="my正文 Char"/>
    <w:link w:val="my"/>
    <w:qFormat/>
    <w:rPr>
      <w:kern w:val="2"/>
      <w:sz w:val="24"/>
      <w:szCs w:val="24"/>
    </w:rPr>
  </w:style>
  <w:style w:type="paragraph" w:customStyle="1" w:styleId="my">
    <w:name w:val="my正文"/>
    <w:basedOn w:val="a1"/>
    <w:link w:val="myChar"/>
    <w:qFormat/>
    <w:pPr>
      <w:spacing w:line="360" w:lineRule="auto"/>
      <w:ind w:firstLineChars="200" w:firstLine="480"/>
    </w:pPr>
    <w:rPr>
      <w:sz w:val="24"/>
    </w:rPr>
  </w:style>
  <w:style w:type="character" w:customStyle="1" w:styleId="Charf9">
    <w:name w:val="正文（缩进） Char"/>
    <w:link w:val="afffffff4"/>
    <w:qFormat/>
    <w:rPr>
      <w:sz w:val="24"/>
      <w:szCs w:val="24"/>
    </w:rPr>
  </w:style>
  <w:style w:type="paragraph" w:customStyle="1" w:styleId="afffffff4">
    <w:name w:val="正文（缩进）"/>
    <w:basedOn w:val="a1"/>
    <w:link w:val="Charf9"/>
    <w:qFormat/>
    <w:pPr>
      <w:spacing w:beforeLines="50" w:afterLines="50" w:line="360" w:lineRule="auto"/>
      <w:ind w:firstLineChars="200" w:firstLine="480"/>
    </w:pPr>
    <w:rPr>
      <w:kern w:val="0"/>
      <w:sz w:val="24"/>
    </w:rPr>
  </w:style>
  <w:style w:type="character" w:customStyle="1" w:styleId="afffffff5">
    <w:name w:val="页脚 字符"/>
    <w:uiPriority w:val="99"/>
    <w:qFormat/>
    <w:rPr>
      <w:kern w:val="2"/>
      <w:sz w:val="18"/>
      <w:szCs w:val="18"/>
    </w:rPr>
  </w:style>
  <w:style w:type="character" w:customStyle="1" w:styleId="CharChar12">
    <w:name w:val="Char Char12"/>
    <w:qFormat/>
    <w:rPr>
      <w:sz w:val="18"/>
      <w:szCs w:val="18"/>
    </w:rPr>
  </w:style>
  <w:style w:type="character" w:customStyle="1" w:styleId="2ff0">
    <w:name w:val="纯文本 字符2"/>
    <w:uiPriority w:val="99"/>
    <w:qFormat/>
    <w:rPr>
      <w:rFonts w:ascii="宋体" w:eastAsia="宋体" w:hAnsi="Courier New"/>
      <w:kern w:val="2"/>
      <w:sz w:val="21"/>
      <w:lang w:val="en-US" w:eastAsia="zh-CN" w:bidi="ar-SA"/>
    </w:rPr>
  </w:style>
  <w:style w:type="character" w:customStyle="1" w:styleId="Footer-EvenChar">
    <w:name w:val="Footer-Even Char"/>
    <w:qFormat/>
    <w:rPr>
      <w:sz w:val="18"/>
      <w:szCs w:val="18"/>
    </w:rPr>
  </w:style>
  <w:style w:type="character" w:customStyle="1" w:styleId="Charfa">
    <w:name w:val="正文一级项目列 Char"/>
    <w:link w:val="afffffff6"/>
    <w:qFormat/>
    <w:rPr>
      <w:kern w:val="2"/>
      <w:sz w:val="24"/>
      <w:szCs w:val="24"/>
    </w:rPr>
  </w:style>
  <w:style w:type="paragraph" w:customStyle="1" w:styleId="afffffff6">
    <w:name w:val="正文一级项目列"/>
    <w:basedOn w:val="a1"/>
    <w:link w:val="Charfa"/>
    <w:qFormat/>
    <w:pPr>
      <w:tabs>
        <w:tab w:val="left" w:pos="43"/>
        <w:tab w:val="left" w:pos="840"/>
      </w:tabs>
      <w:spacing w:line="360" w:lineRule="auto"/>
      <w:ind w:left="840" w:hanging="360"/>
      <w:jc w:val="left"/>
    </w:pPr>
    <w:rPr>
      <w:sz w:val="24"/>
    </w:rPr>
  </w:style>
  <w:style w:type="character" w:customStyle="1" w:styleId="GW-Char">
    <w:name w:val="GW-正文 Char"/>
    <w:link w:val="GW-"/>
    <w:qFormat/>
    <w:rPr>
      <w:rFonts w:eastAsia="仿宋_GB2312"/>
      <w:sz w:val="24"/>
      <w:szCs w:val="24"/>
    </w:rPr>
  </w:style>
  <w:style w:type="paragraph" w:customStyle="1" w:styleId="GW-">
    <w:name w:val="GW-正文"/>
    <w:link w:val="GW-Char"/>
    <w:qFormat/>
    <w:pPr>
      <w:spacing w:line="300" w:lineRule="auto"/>
      <w:ind w:firstLineChars="200" w:firstLine="200"/>
    </w:pPr>
    <w:rPr>
      <w:rFonts w:eastAsia="仿宋_GB2312"/>
      <w:sz w:val="24"/>
      <w:szCs w:val="24"/>
    </w:rPr>
  </w:style>
  <w:style w:type="character" w:customStyle="1" w:styleId="5Char0">
    <w:name w:val="湖南标书5 Char"/>
    <w:link w:val="5a"/>
    <w:qFormat/>
    <w:rPr>
      <w:rFonts w:ascii="仿宋" w:eastAsia="仿宋" w:hAnsi="仿宋"/>
      <w:b/>
      <w:kern w:val="2"/>
      <w:sz w:val="24"/>
      <w:szCs w:val="24"/>
    </w:rPr>
  </w:style>
  <w:style w:type="paragraph" w:customStyle="1" w:styleId="5a">
    <w:name w:val="湖南标书5"/>
    <w:basedOn w:val="1c"/>
    <w:link w:val="5Char0"/>
    <w:qFormat/>
    <w:pPr>
      <w:ind w:firstLineChars="0" w:firstLine="0"/>
    </w:pPr>
    <w:rPr>
      <w:rFonts w:ascii="仿宋" w:eastAsia="仿宋" w:hAnsi="仿宋"/>
      <w:b/>
      <w:kern w:val="2"/>
      <w:sz w:val="24"/>
      <w:szCs w:val="24"/>
    </w:rPr>
  </w:style>
  <w:style w:type="character" w:customStyle="1" w:styleId="style1091">
    <w:name w:val="style1091"/>
    <w:qFormat/>
    <w:rPr>
      <w:rFonts w:ascii="宋体" w:eastAsia="宋体" w:hAnsi="宋体" w:hint="eastAsia"/>
      <w:b/>
      <w:color w:val="333333"/>
      <w:sz w:val="26"/>
    </w:rPr>
  </w:style>
  <w:style w:type="character" w:customStyle="1" w:styleId="TableTextChar1">
    <w:name w:val="Table Text Char1"/>
    <w:qFormat/>
    <w:rPr>
      <w:rFonts w:ascii="Arial" w:hAnsi="Arial"/>
      <w:snapToGrid w:val="0"/>
      <w:sz w:val="21"/>
      <w:szCs w:val="21"/>
    </w:rPr>
  </w:style>
  <w:style w:type="character" w:customStyle="1" w:styleId="3Char5">
    <w:name w:val="样式3 Char"/>
    <w:qFormat/>
    <w:locked/>
    <w:rPr>
      <w:rFonts w:ascii="宋体" w:eastAsia="宋体" w:hAnsi="宋体" w:cs="Arial"/>
      <w:sz w:val="28"/>
      <w:szCs w:val="28"/>
    </w:rPr>
  </w:style>
  <w:style w:type="character" w:customStyle="1" w:styleId="313">
    <w:name w:val="正文文本 3 字符1"/>
    <w:qFormat/>
    <w:rPr>
      <w:rFonts w:ascii="Calibri" w:hAnsi="Calibri"/>
      <w:kern w:val="2"/>
      <w:sz w:val="16"/>
      <w:szCs w:val="16"/>
    </w:rPr>
  </w:style>
  <w:style w:type="character" w:customStyle="1" w:styleId="font131">
    <w:name w:val="font131"/>
    <w:qFormat/>
    <w:rPr>
      <w:sz w:val="20"/>
      <w:szCs w:val="20"/>
    </w:rPr>
  </w:style>
  <w:style w:type="character" w:customStyle="1" w:styleId="GPChar">
    <w:name w:val="GP正文(无首行缩进) Char"/>
    <w:link w:val="GP0"/>
    <w:qFormat/>
    <w:rPr>
      <w:rFonts w:hAnsi="宋体"/>
      <w:sz w:val="24"/>
      <w:szCs w:val="24"/>
    </w:rPr>
  </w:style>
  <w:style w:type="paragraph" w:customStyle="1" w:styleId="GP0">
    <w:name w:val="GP正文(无首行缩进)"/>
    <w:basedOn w:val="GP"/>
    <w:link w:val="GPChar"/>
    <w:qFormat/>
  </w:style>
  <w:style w:type="character" w:customStyle="1" w:styleId="param-name">
    <w:name w:val="param-name"/>
    <w:qFormat/>
    <w:rPr>
      <w:rFonts w:ascii="Tahoma" w:hAnsi="Tahoma"/>
      <w:sz w:val="24"/>
    </w:rPr>
  </w:style>
  <w:style w:type="paragraph" w:customStyle="1" w:styleId="xl60">
    <w:name w:val="xl6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kern w:val="0"/>
      <w:sz w:val="18"/>
      <w:szCs w:val="18"/>
    </w:rPr>
  </w:style>
  <w:style w:type="paragraph" w:customStyle="1" w:styleId="64">
    <w:name w:val="标题 6（有编号）（绿盟科技）"/>
    <w:basedOn w:val="a1"/>
    <w:next w:val="afffffff3"/>
    <w:qFormat/>
    <w:pPr>
      <w:keepNext/>
      <w:keepLines/>
      <w:spacing w:before="240" w:after="64" w:line="319" w:lineRule="auto"/>
      <w:ind w:left="1440" w:hanging="1440"/>
      <w:jc w:val="left"/>
      <w:outlineLvl w:val="5"/>
    </w:pPr>
    <w:rPr>
      <w:rFonts w:ascii="Arial" w:eastAsia="黑体" w:hAnsi="Arial"/>
      <w:b/>
      <w:kern w:val="0"/>
    </w:rPr>
  </w:style>
  <w:style w:type="paragraph" w:customStyle="1" w:styleId="afffffff7">
    <w:name w:val="普通正文"/>
    <w:basedOn w:val="a1"/>
    <w:qFormat/>
    <w:pPr>
      <w:snapToGrid w:val="0"/>
      <w:spacing w:before="120" w:after="120" w:line="360" w:lineRule="atLeast"/>
      <w:ind w:firstLine="425"/>
    </w:pPr>
    <w:rPr>
      <w:rFonts w:ascii="Times New Roman" w:hAnsi="Times New Roman"/>
      <w:kern w:val="21"/>
      <w:szCs w:val="20"/>
    </w:rPr>
  </w:style>
  <w:style w:type="paragraph" w:customStyle="1" w:styleId="xl172">
    <w:name w:val="xl172"/>
    <w:basedOn w:val="a1"/>
    <w:qFormat/>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xl2060">
    <w:name w:val="xl206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65">
    <w:name w:val="xl2065"/>
    <w:basedOn w:val="a1"/>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165">
    <w:name w:val="xl165"/>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9">
    <w:name w:val="xl11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176">
    <w:name w:val="xl176"/>
    <w:basedOn w:val="a1"/>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2067">
    <w:name w:val="xl2067"/>
    <w:basedOn w:val="a1"/>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2"/>
      <w:szCs w:val="22"/>
    </w:rPr>
  </w:style>
  <w:style w:type="paragraph" w:customStyle="1" w:styleId="xl2132">
    <w:name w:val="xl2132"/>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1fff3">
    <w:name w:val="标1"/>
    <w:basedOn w:val="a1"/>
    <w:qFormat/>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xl105">
    <w:name w:val="xl105"/>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110">
    <w:name w:val="彩色底纹 - 强调文字颜色 11"/>
    <w:uiPriority w:val="99"/>
    <w:unhideWhenUsed/>
    <w:qFormat/>
    <w:rPr>
      <w:rFonts w:ascii="Times New Roman" w:hAnsi="Times New Roman"/>
      <w:kern w:val="2"/>
      <w:sz w:val="21"/>
      <w:szCs w:val="24"/>
    </w:rPr>
  </w:style>
  <w:style w:type="paragraph" w:customStyle="1" w:styleId="xl2135">
    <w:name w:val="xl2135"/>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xl2075">
    <w:name w:val="xl207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fff4">
    <w:name w:val="标题 1（绿盟科技）"/>
    <w:basedOn w:val="10"/>
    <w:next w:val="afffffff3"/>
    <w:qFormat/>
    <w:pPr>
      <w:pBdr>
        <w:bottom w:val="single" w:sz="48" w:space="1" w:color="auto"/>
      </w:pBdr>
      <w:spacing w:before="600"/>
      <w:ind w:left="420" w:hanging="420"/>
      <w:jc w:val="left"/>
    </w:pPr>
    <w:rPr>
      <w:rFonts w:ascii="Arial" w:eastAsia="黑体" w:hAnsi="Arial"/>
    </w:rPr>
  </w:style>
  <w:style w:type="paragraph" w:customStyle="1" w:styleId="xl2081">
    <w:name w:val="xl208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0">
    <w:name w:val="xl200"/>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49">
    <w:name w:val="xl2149"/>
    <w:basedOn w:val="a1"/>
    <w:qFormat/>
    <w:pPr>
      <w:widowControl/>
      <w:pBdr>
        <w:top w:val="single" w:sz="4" w:space="0" w:color="auto"/>
        <w:lef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155">
    <w:name w:val="xl155"/>
    <w:basedOn w:val="a1"/>
    <w:qFormat/>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color w:val="FF0000"/>
      <w:kern w:val="0"/>
      <w:sz w:val="24"/>
    </w:rPr>
  </w:style>
  <w:style w:type="paragraph" w:customStyle="1" w:styleId="xl57">
    <w:name w:val="xl5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kern w:val="0"/>
      <w:sz w:val="20"/>
      <w:szCs w:val="20"/>
    </w:rPr>
  </w:style>
  <w:style w:type="paragraph" w:customStyle="1" w:styleId="xl222">
    <w:name w:val="xl222"/>
    <w:basedOn w:val="a1"/>
    <w:qFormat/>
    <w:pPr>
      <w:widowControl/>
      <w:pBdr>
        <w:top w:val="single" w:sz="4" w:space="0" w:color="auto"/>
        <w:bottom w:val="single" w:sz="4" w:space="0" w:color="auto"/>
        <w:right w:val="single" w:sz="8" w:space="0" w:color="auto"/>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xl117">
    <w:name w:val="xl11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126">
    <w:name w:val="xl126"/>
    <w:basedOn w:val="a1"/>
    <w:qFormat/>
    <w:pPr>
      <w:widowControl/>
      <w:pBdr>
        <w:top w:val="single" w:sz="4" w:space="0" w:color="auto"/>
        <w:left w:val="single" w:sz="8" w:space="0" w:color="auto"/>
        <w:bottom w:val="single" w:sz="4" w:space="0" w:color="auto"/>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xl2134">
    <w:name w:val="xl2134"/>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1fff5">
    <w:name w:val="招标文件1"/>
    <w:basedOn w:val="a1"/>
    <w:qFormat/>
    <w:pPr>
      <w:tabs>
        <w:tab w:val="left" w:pos="420"/>
      </w:tabs>
      <w:spacing w:before="120" w:after="120" w:line="480" w:lineRule="exact"/>
      <w:ind w:left="1820" w:hanging="420"/>
      <w:jc w:val="left"/>
      <w:outlineLvl w:val="1"/>
    </w:pPr>
    <w:rPr>
      <w:rFonts w:ascii="宋体"/>
      <w:b/>
      <w:spacing w:val="10"/>
      <w:w w:val="95"/>
      <w:kern w:val="0"/>
      <w:sz w:val="36"/>
    </w:rPr>
  </w:style>
  <w:style w:type="paragraph" w:customStyle="1" w:styleId="3fc">
    <w:name w:val="标题 3（绿盟科技）"/>
    <w:basedOn w:val="3"/>
    <w:next w:val="afffffff3"/>
    <w:qFormat/>
    <w:pPr>
      <w:tabs>
        <w:tab w:val="left" w:pos="0"/>
        <w:tab w:val="left" w:pos="113"/>
        <w:tab w:val="left" w:pos="960"/>
      </w:tabs>
      <w:ind w:left="720" w:hanging="720"/>
      <w:jc w:val="left"/>
    </w:pPr>
    <w:rPr>
      <w:rFonts w:ascii="Arial" w:eastAsia="黑体" w:hAnsi="Arial"/>
      <w:sz w:val="30"/>
      <w:szCs w:val="30"/>
    </w:rPr>
  </w:style>
  <w:style w:type="paragraph" w:customStyle="1" w:styleId="xl181">
    <w:name w:val="xl181"/>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055">
    <w:name w:val="xl205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8">
    <w:name w:val="加点正文缩进"/>
    <w:basedOn w:val="a1"/>
    <w:qFormat/>
    <w:pPr>
      <w:tabs>
        <w:tab w:val="left" w:pos="840"/>
      </w:tabs>
      <w:spacing w:line="300" w:lineRule="auto"/>
    </w:pPr>
    <w:rPr>
      <w:rFonts w:ascii="宋体" w:hAnsi="宋体"/>
      <w:kern w:val="0"/>
    </w:rPr>
  </w:style>
  <w:style w:type="paragraph" w:customStyle="1" w:styleId="GW-7">
    <w:name w:val="GW-标题7"/>
    <w:basedOn w:val="GW-6"/>
    <w:next w:val="a1"/>
    <w:qFormat/>
    <w:pPr>
      <w:ind w:left="2940"/>
      <w:outlineLvl w:val="6"/>
    </w:pPr>
    <w:rPr>
      <w:sz w:val="21"/>
    </w:rPr>
  </w:style>
  <w:style w:type="paragraph" w:customStyle="1" w:styleId="GW-6">
    <w:name w:val="GW-标题6"/>
    <w:basedOn w:val="GW-5"/>
    <w:next w:val="a1"/>
    <w:qFormat/>
    <w:pPr>
      <w:ind w:left="2520"/>
      <w:outlineLvl w:val="5"/>
    </w:pPr>
    <w:rPr>
      <w:sz w:val="24"/>
    </w:rPr>
  </w:style>
  <w:style w:type="paragraph" w:customStyle="1" w:styleId="GW-5">
    <w:name w:val="GW-标题5"/>
    <w:basedOn w:val="GW-4"/>
    <w:next w:val="a1"/>
    <w:qFormat/>
    <w:pPr>
      <w:ind w:left="2100"/>
      <w:outlineLvl w:val="4"/>
    </w:pPr>
    <w:rPr>
      <w:sz w:val="28"/>
    </w:rPr>
  </w:style>
  <w:style w:type="paragraph" w:customStyle="1" w:styleId="afffffff9">
    <w:name w:val="东莞正文"/>
    <w:basedOn w:val="a1"/>
    <w:qFormat/>
    <w:pPr>
      <w:spacing w:line="360" w:lineRule="auto"/>
      <w:ind w:firstLineChars="200" w:firstLine="480"/>
    </w:pPr>
    <w:rPr>
      <w:rFonts w:ascii="Arial" w:eastAsia="仿宋_GB2312" w:hAnsi="Arial" w:cs="宋体"/>
      <w:color w:val="000000"/>
      <w:sz w:val="24"/>
      <w:szCs w:val="20"/>
    </w:rPr>
  </w:style>
  <w:style w:type="paragraph" w:customStyle="1" w:styleId="xl110">
    <w:name w:val="xl110"/>
    <w:basedOn w:val="a1"/>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150">
    <w:name w:val="xl150"/>
    <w:basedOn w:val="a1"/>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112">
    <w:name w:val="xl2112"/>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86">
    <w:name w:val="xl186"/>
    <w:basedOn w:val="a1"/>
    <w:qFormat/>
    <w:pPr>
      <w:widowControl/>
      <w:pBdr>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1H1SectionHeadh11stlevell11H11H12H13H14H15H1">
    <w:name w:val="样式 标题 1H1Section Headh11st levell11H11H12H13H14H15H1..."/>
    <w:basedOn w:val="10"/>
    <w:qFormat/>
    <w:pPr>
      <w:tabs>
        <w:tab w:val="left" w:pos="425"/>
      </w:tabs>
      <w:ind w:left="425" w:hanging="425"/>
    </w:pPr>
    <w:rPr>
      <w:rFonts w:ascii="Times New Roman" w:hAnsi="Times New Roman"/>
      <w:sz w:val="36"/>
    </w:rPr>
  </w:style>
  <w:style w:type="paragraph" w:customStyle="1" w:styleId="xl229">
    <w:name w:val="xl229"/>
    <w:basedOn w:val="a1"/>
    <w:qFormat/>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GW-8">
    <w:name w:val="GW-标题8"/>
    <w:basedOn w:val="GW-7"/>
    <w:qFormat/>
    <w:pPr>
      <w:ind w:left="3360"/>
    </w:pPr>
    <w:rPr>
      <w:b w:val="0"/>
    </w:rPr>
  </w:style>
  <w:style w:type="paragraph" w:customStyle="1" w:styleId="xl216">
    <w:name w:val="xl216"/>
    <w:basedOn w:val="a1"/>
    <w:qFormat/>
    <w:pPr>
      <w:widowControl/>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2114">
    <w:name w:val="xl2114"/>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1">
    <w:name w:val="xl210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6">
    <w:name w:val="xl207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2ff1">
    <w:name w:val="正文（首行缩进2字符）"/>
    <w:basedOn w:val="a1"/>
    <w:qFormat/>
    <w:pPr>
      <w:ind w:firstLine="480"/>
    </w:pPr>
  </w:style>
  <w:style w:type="paragraph" w:customStyle="1" w:styleId="xl2113">
    <w:name w:val="xl211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1"/>
    <w:qFormat/>
    <w:pPr>
      <w:widowControl/>
      <w:pBdr>
        <w:top w:val="single" w:sz="4" w:space="0" w:color="auto"/>
        <w:bottom w:val="single" w:sz="8" w:space="0" w:color="auto"/>
        <w:right w:val="single" w:sz="4"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afffffffa">
    <w:name w:val="五级标题"/>
    <w:basedOn w:val="afffffffb"/>
    <w:qFormat/>
    <w:pPr>
      <w:ind w:left="0" w:firstLine="0"/>
      <w:outlineLvl w:val="4"/>
    </w:pPr>
  </w:style>
  <w:style w:type="paragraph" w:customStyle="1" w:styleId="afffffffb">
    <w:name w:val="四级标题"/>
    <w:basedOn w:val="9"/>
    <w:qFormat/>
    <w:pPr>
      <w:numPr>
        <w:ilvl w:val="0"/>
        <w:numId w:val="0"/>
      </w:numPr>
      <w:tabs>
        <w:tab w:val="clear" w:pos="1584"/>
        <w:tab w:val="clear" w:pos="6480"/>
        <w:tab w:val="left" w:pos="360"/>
        <w:tab w:val="left" w:pos="567"/>
      </w:tabs>
      <w:spacing w:beforeLines="50" w:afterLines="50" w:after="60" w:line="360" w:lineRule="auto"/>
      <w:ind w:left="851" w:hanging="851"/>
      <w:jc w:val="left"/>
      <w:outlineLvl w:val="3"/>
    </w:pPr>
    <w:rPr>
      <w:b/>
      <w:kern w:val="44"/>
      <w:sz w:val="24"/>
      <w:szCs w:val="24"/>
    </w:rPr>
  </w:style>
  <w:style w:type="paragraph" w:customStyle="1" w:styleId="xl51">
    <w:name w:val="xl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Arial Unicode MS" w:hAnsi="Times New Roman"/>
      <w:kern w:val="0"/>
      <w:sz w:val="18"/>
      <w:szCs w:val="18"/>
    </w:rPr>
  </w:style>
  <w:style w:type="paragraph" w:customStyle="1" w:styleId="xl2094">
    <w:name w:val="xl2094"/>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1CharCharCharCharCharCharChar">
    <w:name w:val="Char Char Char Char Char Char1 Char Char Char Char Char Char Char"/>
    <w:basedOn w:val="a1"/>
    <w:qFormat/>
    <w:pPr>
      <w:spacing w:line="360" w:lineRule="auto"/>
    </w:pPr>
    <w:rPr>
      <w:rFonts w:ascii="Tahoma" w:hAnsi="Tahoma"/>
      <w:kern w:val="0"/>
      <w:sz w:val="24"/>
      <w:szCs w:val="20"/>
      <w:lang w:eastAsia="en-US"/>
    </w:rPr>
  </w:style>
  <w:style w:type="paragraph" w:customStyle="1" w:styleId="xl2078">
    <w:name w:val="xl2078"/>
    <w:basedOn w:val="a1"/>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160">
    <w:name w:val="xl160"/>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fff6">
    <w:name w:val="1级标题"/>
    <w:next w:val="a1"/>
    <w:qFormat/>
    <w:pPr>
      <w:tabs>
        <w:tab w:val="left" w:pos="360"/>
        <w:tab w:val="left" w:pos="425"/>
      </w:tabs>
      <w:spacing w:line="360" w:lineRule="auto"/>
      <w:ind w:left="113" w:hanging="113"/>
      <w:outlineLvl w:val="0"/>
    </w:pPr>
    <w:rPr>
      <w:rFonts w:ascii="Times New Roman" w:hAnsi="Times New Roman"/>
      <w:b/>
      <w:kern w:val="2"/>
      <w:sz w:val="24"/>
      <w:szCs w:val="24"/>
    </w:rPr>
  </w:style>
  <w:style w:type="paragraph" w:customStyle="1" w:styleId="xl2110">
    <w:name w:val="xl2110"/>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73">
    <w:name w:val="xl1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74">
    <w:name w:val="xl1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51">
    <w:name w:val="xl2151"/>
    <w:basedOn w:val="a1"/>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48">
    <w:name w:val="xl48"/>
    <w:basedOn w:val="a1"/>
    <w:qFormat/>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kern w:val="0"/>
      <w:sz w:val="18"/>
      <w:szCs w:val="18"/>
    </w:rPr>
  </w:style>
  <w:style w:type="paragraph" w:customStyle="1" w:styleId="StyleLeft4chFirstline2ch42">
    <w:name w:val="样式 Style Left:  4 ch First line:  2 ch + 左侧:  4 字符 首行缩进:  2 字符..."/>
    <w:basedOn w:val="a1"/>
    <w:qFormat/>
    <w:pPr>
      <w:spacing w:beforeLines="50" w:line="360" w:lineRule="exact"/>
      <w:ind w:leftChars="400" w:left="960" w:firstLineChars="200" w:firstLine="480"/>
    </w:pPr>
    <w:rPr>
      <w:rFonts w:ascii="Times New Roman" w:eastAsia="楷体_GB2312" w:hAnsi="Times New Roman" w:cs="宋体"/>
      <w:sz w:val="24"/>
      <w:szCs w:val="20"/>
    </w:rPr>
  </w:style>
  <w:style w:type="paragraph" w:customStyle="1" w:styleId="xl2130">
    <w:name w:val="xl2130"/>
    <w:basedOn w:val="a1"/>
    <w:qFormat/>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85">
    <w:name w:val="xl185"/>
    <w:basedOn w:val="a1"/>
    <w:qFormat/>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127">
    <w:name w:val="xl127"/>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4"/>
    </w:rPr>
  </w:style>
  <w:style w:type="paragraph" w:customStyle="1" w:styleId="QB0">
    <w:name w:val="QB表内文字"/>
    <w:basedOn w:val="afffff"/>
    <w:qFormat/>
    <w:pPr>
      <w:widowControl w:val="0"/>
      <w:ind w:firstLineChars="0" w:firstLine="0"/>
    </w:pPr>
    <w:rPr>
      <w:rFonts w:hAnsi="Times New Roman"/>
    </w:rPr>
  </w:style>
  <w:style w:type="paragraph" w:customStyle="1" w:styleId="xl59">
    <w:name w:val="xl5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 w:val="18"/>
      <w:szCs w:val="18"/>
    </w:rPr>
  </w:style>
  <w:style w:type="paragraph" w:customStyle="1" w:styleId="xl195">
    <w:name w:val="xl195"/>
    <w:basedOn w:val="a1"/>
    <w:qFormat/>
    <w:pPr>
      <w:widowControl/>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109">
    <w:name w:val="xl109"/>
    <w:basedOn w:val="a1"/>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180">
    <w:name w:val="xl1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31">
    <w:name w:val="xl231"/>
    <w:basedOn w:val="a1"/>
    <w:qFormat/>
    <w:pPr>
      <w:widowControl/>
      <w:pBdr>
        <w:top w:val="single" w:sz="4" w:space="0" w:color="auto"/>
        <w:left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GW-9">
    <w:name w:val="GW-标题9"/>
    <w:basedOn w:val="GW-8"/>
    <w:qFormat/>
    <w:pPr>
      <w:ind w:left="3780"/>
    </w:pPr>
  </w:style>
  <w:style w:type="paragraph" w:customStyle="1" w:styleId="xl2141">
    <w:name w:val="xl2141"/>
    <w:basedOn w:val="a1"/>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afffffffc">
    <w:name w:val="样式目录三"/>
    <w:basedOn w:val="39"/>
    <w:qFormat/>
    <w:pPr>
      <w:tabs>
        <w:tab w:val="left" w:pos="1255"/>
        <w:tab w:val="right" w:leader="dot" w:pos="8296"/>
        <w:tab w:val="right" w:leader="dot" w:pos="9356"/>
      </w:tabs>
      <w:ind w:leftChars="200" w:left="200"/>
      <w:jc w:val="left"/>
    </w:pPr>
    <w:rPr>
      <w:rFonts w:ascii="宋体" w:hAnsi="宋体"/>
      <w:sz w:val="20"/>
      <w:szCs w:val="20"/>
    </w:rPr>
  </w:style>
  <w:style w:type="paragraph" w:customStyle="1" w:styleId="afffffffd">
    <w:name w:val="标题三"/>
    <w:basedOn w:val="a1"/>
    <w:next w:val="a1"/>
    <w:qFormat/>
    <w:pPr>
      <w:keepLines/>
      <w:spacing w:line="360" w:lineRule="auto"/>
      <w:ind w:left="420" w:hanging="420"/>
      <w:contextualSpacing/>
      <w:outlineLvl w:val="2"/>
    </w:pPr>
    <w:rPr>
      <w:rFonts w:ascii="黑体" w:hAnsi="黑体"/>
      <w:b/>
      <w:kern w:val="0"/>
      <w:sz w:val="28"/>
      <w:szCs w:val="28"/>
      <w:lang w:bidi="en-US"/>
    </w:rPr>
  </w:style>
  <w:style w:type="paragraph" w:customStyle="1" w:styleId="xl2087">
    <w:name w:val="xl2087"/>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8">
    <w:name w:val="xl218"/>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23">
    <w:name w:val="xl212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6">
    <w:name w:val="xl13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e">
    <w:name w:val="二级条标题"/>
    <w:basedOn w:val="affffffff"/>
    <w:next w:val="a1"/>
    <w:qFormat/>
    <w:pPr>
      <w:tabs>
        <w:tab w:val="left" w:pos="2661"/>
      </w:tabs>
      <w:ind w:left="2661"/>
      <w:outlineLvl w:val="3"/>
    </w:pPr>
  </w:style>
  <w:style w:type="paragraph" w:customStyle="1" w:styleId="affffffff">
    <w:name w:val="一级条标题"/>
    <w:basedOn w:val="affffffff0"/>
    <w:next w:val="a1"/>
    <w:qFormat/>
    <w:pPr>
      <w:tabs>
        <w:tab w:val="left" w:pos="1941"/>
      </w:tabs>
      <w:spacing w:beforeLines="0" w:afterLines="0"/>
      <w:ind w:left="1941"/>
      <w:outlineLvl w:val="2"/>
    </w:pPr>
  </w:style>
  <w:style w:type="paragraph" w:customStyle="1" w:styleId="affffffff0">
    <w:name w:val="章标题"/>
    <w:next w:val="a1"/>
    <w:qFormat/>
    <w:pPr>
      <w:tabs>
        <w:tab w:val="left" w:pos="1221"/>
      </w:tabs>
      <w:spacing w:beforeLines="50" w:afterLines="50"/>
      <w:ind w:left="1221" w:hanging="360"/>
      <w:jc w:val="both"/>
      <w:outlineLvl w:val="1"/>
    </w:pPr>
    <w:rPr>
      <w:rFonts w:ascii="黑体" w:eastAsia="黑体" w:hAnsi="Times New Roman"/>
      <w:sz w:val="21"/>
    </w:rPr>
  </w:style>
  <w:style w:type="paragraph" w:customStyle="1" w:styleId="xl164">
    <w:name w:val="xl164"/>
    <w:basedOn w:val="a1"/>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124">
    <w:name w:val="xl2124"/>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7">
    <w:name w:val="xl207"/>
    <w:basedOn w:val="a1"/>
    <w:qFormat/>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47">
    <w:name w:val="xl47"/>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StyleFirstline2ch">
    <w:name w:val="Style First line:  2 ch"/>
    <w:basedOn w:val="a1"/>
    <w:qFormat/>
    <w:pPr>
      <w:spacing w:line="440" w:lineRule="exact"/>
      <w:ind w:firstLineChars="200" w:firstLine="480"/>
    </w:pPr>
    <w:rPr>
      <w:rFonts w:cs="宋体"/>
      <w:sz w:val="24"/>
    </w:rPr>
  </w:style>
  <w:style w:type="paragraph" w:customStyle="1" w:styleId="xl138">
    <w:name w:val="xl138"/>
    <w:basedOn w:val="a1"/>
    <w:qFormat/>
    <w:pPr>
      <w:widowControl/>
      <w:pBdr>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43">
    <w:name w:val="xl21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52">
    <w:name w:val="xl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Arial Unicode MS" w:hAnsi="Times New Roman"/>
      <w:kern w:val="0"/>
      <w:sz w:val="18"/>
      <w:szCs w:val="18"/>
    </w:rPr>
  </w:style>
  <w:style w:type="paragraph" w:customStyle="1" w:styleId="125">
    <w:name w:val="段1.25"/>
    <w:basedOn w:val="a1"/>
    <w:qFormat/>
    <w:pPr>
      <w:adjustRightInd w:val="0"/>
      <w:spacing w:line="300" w:lineRule="auto"/>
      <w:ind w:firstLine="420"/>
      <w:textAlignment w:val="baseline"/>
    </w:pPr>
    <w:rPr>
      <w:rFonts w:ascii="Times New Roman" w:hAnsi="Times New Roman"/>
      <w:kern w:val="21"/>
      <w:szCs w:val="20"/>
    </w:rPr>
  </w:style>
  <w:style w:type="paragraph" w:customStyle="1" w:styleId="xl2061">
    <w:name w:val="xl2061"/>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affffffff1">
    <w:name w:val="前言、引言标题"/>
    <w:next w:val="a1"/>
    <w:qFormat/>
    <w:pPr>
      <w:shd w:val="clear" w:color="FFFFFF" w:fill="FFFFFF"/>
      <w:tabs>
        <w:tab w:val="left" w:pos="501"/>
      </w:tabs>
      <w:spacing w:before="640" w:after="560"/>
      <w:ind w:left="501" w:hanging="360"/>
      <w:jc w:val="center"/>
      <w:outlineLvl w:val="0"/>
    </w:pPr>
    <w:rPr>
      <w:rFonts w:ascii="黑体" w:eastAsia="黑体" w:hAnsi="Times New Roman"/>
      <w:sz w:val="32"/>
    </w:rPr>
  </w:style>
  <w:style w:type="paragraph" w:customStyle="1" w:styleId="3-1">
    <w:name w:val="封面3-1"/>
    <w:basedOn w:val="a3"/>
    <w:qFormat/>
    <w:pPr>
      <w:spacing w:after="120" w:line="360" w:lineRule="auto"/>
      <w:ind w:firstLineChars="100" w:firstLine="100"/>
    </w:pPr>
    <w:rPr>
      <w:rFonts w:ascii="Calibri" w:eastAsia="宋体" w:hAnsi="Calibri"/>
      <w:sz w:val="24"/>
    </w:rPr>
  </w:style>
  <w:style w:type="paragraph" w:customStyle="1" w:styleId="xl2102">
    <w:name w:val="xl2102"/>
    <w:basedOn w:val="a1"/>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15">
    <w:name w:val="xl115"/>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2109">
    <w:name w:val="xl2109"/>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2">
    <w:name w:val="xl142"/>
    <w:basedOn w:val="a1"/>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1fff7">
    <w:name w:val="样式 标题 1 + 黑体 小二 居中"/>
    <w:basedOn w:val="10"/>
    <w:qFormat/>
    <w:pPr>
      <w:spacing w:beforeLines="50" w:afterLines="100" w:line="720" w:lineRule="auto"/>
      <w:jc w:val="center"/>
    </w:pPr>
    <w:rPr>
      <w:rFonts w:ascii="黑体" w:eastAsia="黑体" w:hAnsi="Times New Roman" w:cs="宋体"/>
      <w:sz w:val="36"/>
      <w:szCs w:val="36"/>
    </w:rPr>
  </w:style>
  <w:style w:type="paragraph" w:customStyle="1" w:styleId="xl55">
    <w:name w:val="xl5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color w:val="000000"/>
      <w:kern w:val="0"/>
      <w:sz w:val="18"/>
      <w:szCs w:val="18"/>
    </w:rPr>
  </w:style>
  <w:style w:type="paragraph" w:customStyle="1" w:styleId="xl2093">
    <w:name w:val="xl2093"/>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4f">
    <w:name w:val="标题 4（绿盟科技）"/>
    <w:basedOn w:val="4"/>
    <w:next w:val="afffffff3"/>
    <w:qFormat/>
    <w:pPr>
      <w:widowControl/>
      <w:spacing w:after="156" w:line="376" w:lineRule="auto"/>
      <w:jc w:val="left"/>
    </w:pPr>
    <w:rPr>
      <w:szCs w:val="28"/>
      <w:lang w:eastAsia="en-US"/>
    </w:rPr>
  </w:style>
  <w:style w:type="character" w:customStyle="1" w:styleId="1fff8">
    <w:name w:val="目录 1 字符"/>
    <w:uiPriority w:val="39"/>
    <w:qFormat/>
    <w:rPr>
      <w:rFonts w:ascii="Cambria" w:hAnsi="Cambria"/>
      <w:b/>
      <w:bCs/>
      <w:caps/>
      <w:kern w:val="2"/>
      <w:sz w:val="24"/>
      <w:szCs w:val="24"/>
    </w:rPr>
  </w:style>
  <w:style w:type="paragraph" w:customStyle="1" w:styleId="affffffff2">
    <w:name w:val="文头字"/>
    <w:basedOn w:val="a1"/>
    <w:qFormat/>
    <w:pPr>
      <w:snapToGrid w:val="0"/>
      <w:spacing w:before="200" w:line="360" w:lineRule="auto"/>
      <w:jc w:val="center"/>
    </w:pPr>
    <w:rPr>
      <w:rFonts w:ascii="宋体" w:hAnsi="Times New Roman"/>
      <w:b/>
      <w:color w:val="FF0000"/>
      <w:spacing w:val="100"/>
      <w:kern w:val="21"/>
      <w:sz w:val="48"/>
      <w:szCs w:val="20"/>
    </w:rPr>
  </w:style>
  <w:style w:type="paragraph" w:customStyle="1" w:styleId="affffffff3">
    <w:name w:val="插图标注（绿盟科技）"/>
    <w:next w:val="afffffff3"/>
    <w:qFormat/>
    <w:pPr>
      <w:spacing w:after="156"/>
      <w:ind w:left="1800" w:hanging="1800"/>
      <w:jc w:val="center"/>
    </w:pPr>
    <w:rPr>
      <w:rFonts w:ascii="Arial" w:hAnsi="Arial" w:cs="Arial"/>
      <w:sz w:val="21"/>
      <w:szCs w:val="21"/>
    </w:rPr>
  </w:style>
  <w:style w:type="paragraph" w:customStyle="1" w:styleId="224">
    <w:name w:val="列出段落22"/>
    <w:basedOn w:val="a1"/>
    <w:uiPriority w:val="34"/>
    <w:unhideWhenUsed/>
    <w:qFormat/>
    <w:pPr>
      <w:ind w:firstLineChars="200" w:firstLine="420"/>
    </w:pPr>
  </w:style>
  <w:style w:type="paragraph" w:customStyle="1" w:styleId="xl141">
    <w:name w:val="xl141"/>
    <w:basedOn w:val="a1"/>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223">
    <w:name w:val="xl223"/>
    <w:basedOn w:val="a1"/>
    <w:qFormat/>
    <w:pPr>
      <w:widowControl/>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xl145">
    <w:name w:val="xl145"/>
    <w:basedOn w:val="a1"/>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QB4">
    <w:name w:val="QB标题4"/>
    <w:basedOn w:val="QB2"/>
    <w:qFormat/>
    <w:pPr>
      <w:ind w:left="851" w:hanging="851"/>
    </w:pPr>
  </w:style>
  <w:style w:type="paragraph" w:customStyle="1" w:styleId="style5">
    <w:name w:val="style5"/>
    <w:basedOn w:val="a1"/>
    <w:qFormat/>
    <w:pPr>
      <w:widowControl/>
      <w:spacing w:before="100" w:beforeAutospacing="1" w:after="100" w:afterAutospacing="1"/>
      <w:jc w:val="left"/>
    </w:pPr>
    <w:rPr>
      <w:rFonts w:ascii="宋体" w:hAnsi="宋体" w:cs="宋体"/>
      <w:kern w:val="0"/>
      <w:sz w:val="24"/>
    </w:rPr>
  </w:style>
  <w:style w:type="paragraph" w:customStyle="1" w:styleId="xl190">
    <w:name w:val="xl190"/>
    <w:basedOn w:val="a1"/>
    <w:qFormat/>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4h4Heading4H4bulletblbb">
    <w:name w:val="样式 标题 4h4Heading4H4bulletblbb + 宋体"/>
    <w:basedOn w:val="4"/>
    <w:qFormat/>
    <w:pPr>
      <w:spacing w:line="376" w:lineRule="auto"/>
      <w:jc w:val="left"/>
    </w:pPr>
    <w:rPr>
      <w:rFonts w:ascii="宋体" w:eastAsia="宋体" w:hAnsi="宋体"/>
      <w:bCs/>
      <w:kern w:val="2"/>
      <w:sz w:val="24"/>
      <w:szCs w:val="28"/>
    </w:rPr>
  </w:style>
  <w:style w:type="paragraph" w:customStyle="1" w:styleId="2ff2">
    <w:name w:val="标题 2（绿盟科技）"/>
    <w:basedOn w:val="2"/>
    <w:next w:val="afffffff3"/>
    <w:qFormat/>
    <w:pPr>
      <w:ind w:left="720" w:hanging="720"/>
      <w:jc w:val="left"/>
    </w:pPr>
    <w:rPr>
      <w:bCs w:val="0"/>
    </w:rPr>
  </w:style>
  <w:style w:type="paragraph" w:customStyle="1" w:styleId="214">
    <w:name w:val="列出段落21"/>
    <w:basedOn w:val="a1"/>
    <w:qFormat/>
    <w:pPr>
      <w:spacing w:line="360" w:lineRule="auto"/>
      <w:ind w:firstLineChars="200" w:firstLine="420"/>
      <w:jc w:val="left"/>
    </w:pPr>
    <w:rPr>
      <w:rFonts w:cs="黑体"/>
      <w:szCs w:val="22"/>
    </w:rPr>
  </w:style>
  <w:style w:type="paragraph" w:customStyle="1" w:styleId="xl2138">
    <w:name w:val="xl21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31">
    <w:name w:val="xl131"/>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affffffff4">
    <w:name w:val="小标题"/>
    <w:basedOn w:val="a1"/>
    <w:next w:val="a1"/>
    <w:qFormat/>
    <w:pPr>
      <w:keepNext/>
      <w:keepLines/>
      <w:spacing w:beforeLines="100"/>
      <w:ind w:firstLineChars="200" w:firstLine="200"/>
      <w:outlineLvl w:val="4"/>
    </w:pPr>
    <w:rPr>
      <w:rFonts w:ascii="Times New Roman" w:eastAsia="楷体_GB2312" w:hAnsi="Times New Roman"/>
      <w:b/>
      <w:bCs/>
      <w:i/>
      <w:iCs/>
      <w:sz w:val="24"/>
      <w:u w:val="single"/>
    </w:rPr>
  </w:style>
  <w:style w:type="paragraph" w:customStyle="1" w:styleId="xl2150">
    <w:name w:val="xl2150"/>
    <w:basedOn w:val="a1"/>
    <w:qFormat/>
    <w:pPr>
      <w:widowControl/>
      <w:pBdr>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5b">
    <w:name w:val="标题 5（有编号）（绿盟科技）"/>
    <w:basedOn w:val="a1"/>
    <w:next w:val="afffffff3"/>
    <w:qFormat/>
    <w:pPr>
      <w:keepNext/>
      <w:keepLines/>
      <w:spacing w:before="280" w:after="156" w:line="377" w:lineRule="auto"/>
      <w:ind w:left="1440" w:hanging="1440"/>
      <w:jc w:val="left"/>
      <w:outlineLvl w:val="4"/>
    </w:pPr>
    <w:rPr>
      <w:rFonts w:ascii="Arial" w:eastAsia="黑体" w:hAnsi="Arial"/>
      <w:b/>
      <w:kern w:val="0"/>
      <w:szCs w:val="28"/>
    </w:rPr>
  </w:style>
  <w:style w:type="paragraph" w:customStyle="1" w:styleId="225">
    <w:name w:val="正文 + 行距: 最小值 22 磅"/>
    <w:basedOn w:val="a1"/>
    <w:qFormat/>
    <w:pPr>
      <w:spacing w:line="360" w:lineRule="auto"/>
      <w:ind w:firstLineChars="200" w:firstLine="640"/>
    </w:pPr>
    <w:rPr>
      <w:rFonts w:ascii="宋体" w:hAnsi="宋体"/>
      <w:sz w:val="24"/>
      <w:szCs w:val="20"/>
    </w:rPr>
  </w:style>
  <w:style w:type="paragraph" w:customStyle="1" w:styleId="xl2136">
    <w:name w:val="xl2136"/>
    <w:basedOn w:val="a1"/>
    <w:qFormat/>
    <w:pPr>
      <w:widowControl/>
      <w:spacing w:before="100" w:beforeAutospacing="1" w:after="100" w:afterAutospacing="1"/>
      <w:jc w:val="left"/>
    </w:pPr>
    <w:rPr>
      <w:rFonts w:ascii="宋体" w:hAnsi="宋体" w:cs="宋体"/>
      <w:kern w:val="0"/>
      <w:sz w:val="22"/>
      <w:szCs w:val="22"/>
    </w:rPr>
  </w:style>
  <w:style w:type="character" w:customStyle="1" w:styleId="2ff3">
    <w:name w:val="批注主题 字符2"/>
    <w:uiPriority w:val="99"/>
    <w:qFormat/>
    <w:rPr>
      <w:b/>
      <w:bCs/>
      <w:kern w:val="2"/>
      <w:sz w:val="21"/>
      <w:szCs w:val="24"/>
    </w:rPr>
  </w:style>
  <w:style w:type="paragraph" w:customStyle="1" w:styleId="xl219">
    <w:name w:val="xl21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7">
    <w:name w:val="xl1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89">
    <w:name w:val="xl2089"/>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130">
    <w:name w:val="样式13"/>
    <w:basedOn w:val="a1"/>
    <w:qFormat/>
    <w:pPr>
      <w:spacing w:before="151" w:after="151"/>
      <w:ind w:firstLine="480"/>
    </w:pPr>
    <w:rPr>
      <w:szCs w:val="28"/>
    </w:rPr>
  </w:style>
  <w:style w:type="paragraph" w:customStyle="1" w:styleId="xl2099">
    <w:name w:val="xl2099"/>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92">
    <w:name w:val="xl192"/>
    <w:basedOn w:val="a1"/>
    <w:qFormat/>
    <w:pPr>
      <w:widowControl/>
      <w:pBdr>
        <w:top w:val="single" w:sz="4" w:space="0" w:color="auto"/>
        <w:left w:val="single" w:sz="4" w:space="0" w:color="auto"/>
        <w:bottom w:val="single" w:sz="8"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xl2147">
    <w:name w:val="xl214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1">
    <w:name w:val="xl201"/>
    <w:basedOn w:val="a1"/>
    <w:qFormat/>
    <w:pPr>
      <w:widowControl/>
      <w:pBdr>
        <w:top w:val="single" w:sz="4" w:space="0" w:color="auto"/>
        <w:left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084">
    <w:name w:val="xl2084"/>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0">
    <w:name w:val="样式 首行缩进:  0 字符"/>
    <w:basedOn w:val="a1"/>
    <w:qFormat/>
    <w:pPr>
      <w:spacing w:line="360" w:lineRule="auto"/>
      <w:ind w:firstLineChars="200" w:firstLine="200"/>
    </w:pPr>
    <w:rPr>
      <w:rFonts w:ascii="Verdana" w:hAnsi="Verdana" w:cs="宋体"/>
      <w:sz w:val="24"/>
      <w:szCs w:val="20"/>
    </w:rPr>
  </w:style>
  <w:style w:type="paragraph" w:customStyle="1" w:styleId="xl182">
    <w:name w:val="xl182"/>
    <w:basedOn w:val="a1"/>
    <w:qFormat/>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05">
    <w:name w:val="xl205"/>
    <w:basedOn w:val="a1"/>
    <w:qFormat/>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p16">
    <w:name w:val="p16"/>
    <w:basedOn w:val="a1"/>
    <w:qFormat/>
    <w:pPr>
      <w:widowControl/>
      <w:ind w:firstLine="420"/>
      <w:jc w:val="left"/>
    </w:pPr>
    <w:rPr>
      <w:rFonts w:ascii="Times New Roman" w:hAnsi="Times New Roman"/>
      <w:kern w:val="0"/>
      <w:sz w:val="24"/>
    </w:rPr>
  </w:style>
  <w:style w:type="paragraph" w:customStyle="1" w:styleId="xl104">
    <w:name w:val="xl104"/>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106">
    <w:name w:val="xl106"/>
    <w:basedOn w:val="a1"/>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kern w:val="0"/>
      <w:sz w:val="24"/>
    </w:rPr>
  </w:style>
  <w:style w:type="character" w:customStyle="1" w:styleId="215">
    <w:name w:val="正文文本 2 字符1"/>
    <w:qFormat/>
    <w:rPr>
      <w:rFonts w:ascii="宋体" w:hAnsi="宋体"/>
      <w:color w:val="000000"/>
      <w:kern w:val="2"/>
      <w:sz w:val="18"/>
      <w:szCs w:val="18"/>
    </w:rPr>
  </w:style>
  <w:style w:type="paragraph" w:customStyle="1" w:styleId="xl2106">
    <w:name w:val="xl2106"/>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2">
    <w:name w:val="xl202"/>
    <w:basedOn w:val="a1"/>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83">
    <w:name w:val="8级标题"/>
    <w:basedOn w:val="8"/>
    <w:qFormat/>
    <w:pPr>
      <w:spacing w:beforeLines="50" w:afterLines="50" w:after="60" w:line="360" w:lineRule="auto"/>
    </w:pPr>
    <w:rPr>
      <w:b/>
      <w:lang w:eastAsia="en-US"/>
    </w:rPr>
  </w:style>
  <w:style w:type="paragraph" w:customStyle="1" w:styleId="1fff9">
    <w:name w:val="列项中圆1"/>
    <w:basedOn w:val="a1"/>
    <w:next w:val="a1"/>
    <w:qFormat/>
    <w:pPr>
      <w:spacing w:line="300" w:lineRule="auto"/>
    </w:pPr>
    <w:rPr>
      <w:rFonts w:ascii="Times New Roman" w:hAnsi="Times New Roman"/>
      <w:kern w:val="21"/>
      <w:szCs w:val="20"/>
    </w:rPr>
  </w:style>
  <w:style w:type="paragraph" w:customStyle="1" w:styleId="xl197">
    <w:name w:val="xl19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098">
    <w:name w:val="xl2098"/>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87">
    <w:name w:val="xl187"/>
    <w:basedOn w:val="a1"/>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44">
    <w:name w:val="xl21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1110">
    <w:name w:val="招标文件1.1.1"/>
    <w:qFormat/>
    <w:pPr>
      <w:spacing w:before="120" w:after="120" w:line="480" w:lineRule="exact"/>
      <w:ind w:left="2660" w:hanging="420"/>
      <w:outlineLvl w:val="3"/>
    </w:pPr>
    <w:rPr>
      <w:rFonts w:ascii="宋体" w:hAnsi="Times New Roman"/>
      <w:b/>
      <w:spacing w:val="10"/>
      <w:w w:val="95"/>
      <w:sz w:val="28"/>
    </w:rPr>
  </w:style>
  <w:style w:type="paragraph" w:customStyle="1" w:styleId="01">
    <w:name w:val="01正文首行缩进"/>
    <w:basedOn w:val="aff5"/>
    <w:qFormat/>
    <w:pPr>
      <w:tabs>
        <w:tab w:val="clear" w:pos="420"/>
      </w:tabs>
      <w:spacing w:line="360" w:lineRule="auto"/>
      <w:ind w:left="0" w:firstLineChars="200" w:firstLine="200"/>
    </w:pPr>
    <w:rPr>
      <w:rFonts w:ascii="Calibri" w:hAnsi="Calibri"/>
      <w:kern w:val="2"/>
      <w:sz w:val="28"/>
      <w:szCs w:val="20"/>
    </w:rPr>
  </w:style>
  <w:style w:type="paragraph" w:customStyle="1" w:styleId="Style38">
    <w:name w:val="_Style 38"/>
    <w:basedOn w:val="ac"/>
    <w:qFormat/>
    <w:pPr>
      <w:widowControl/>
    </w:pPr>
    <w:rPr>
      <w:rFonts w:ascii="Tahoma" w:eastAsia="宋体" w:hAnsi="Tahoma"/>
      <w:kern w:val="2"/>
      <w:sz w:val="24"/>
    </w:rPr>
  </w:style>
  <w:style w:type="paragraph" w:customStyle="1" w:styleId="xl154">
    <w:name w:val="xl154"/>
    <w:basedOn w:val="a1"/>
    <w:qFormat/>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444headingPIM4Heading14Heading141Hea">
    <w:name w:val="样式 标题 4H4h444headingPIM 4正文四级标题Heading 14Heading 141Hea..."/>
    <w:basedOn w:val="4"/>
    <w:qFormat/>
    <w:pPr>
      <w:tabs>
        <w:tab w:val="left" w:pos="851"/>
        <w:tab w:val="left" w:pos="907"/>
      </w:tabs>
      <w:spacing w:before="156" w:after="156"/>
      <w:ind w:left="851" w:rightChars="100" w:right="240" w:hanging="851"/>
    </w:pPr>
    <w:rPr>
      <w:rFonts w:ascii="宋体" w:hAnsi="宋体" w:cs="宋体"/>
      <w:bCs/>
      <w:kern w:val="2"/>
      <w:szCs w:val="28"/>
    </w:rPr>
  </w:style>
  <w:style w:type="paragraph" w:customStyle="1" w:styleId="xl103">
    <w:name w:val="xl103"/>
    <w:basedOn w:val="a1"/>
    <w:qFormat/>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b/>
      <w:bCs/>
      <w:kern w:val="0"/>
      <w:szCs w:val="21"/>
    </w:rPr>
  </w:style>
  <w:style w:type="paragraph" w:customStyle="1" w:styleId="xl2097">
    <w:name w:val="xl2097"/>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11h1H1L1bocSectionHead1stlevell11H11H12H13">
    <w:name w:val="样式 标题 1标书1h1H1L1bocSection Head1st levell11H11H12H13..."/>
    <w:basedOn w:val="10"/>
    <w:qFormat/>
    <w:pPr>
      <w:pageBreakBefore/>
      <w:spacing w:before="120" w:after="120" w:line="300" w:lineRule="auto"/>
    </w:pPr>
    <w:rPr>
      <w:rFonts w:hAnsi="宋体" w:cs="宋体"/>
      <w:sz w:val="28"/>
      <w:szCs w:val="20"/>
      <w:lang w:val="zh-CN"/>
    </w:rPr>
  </w:style>
  <w:style w:type="paragraph" w:customStyle="1" w:styleId="xl2119">
    <w:name w:val="xl2119"/>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xl2117">
    <w:name w:val="xl2117"/>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5">
    <w:name w:val="编号密级"/>
    <w:basedOn w:val="a1"/>
    <w:qFormat/>
    <w:pPr>
      <w:snapToGrid w:val="0"/>
      <w:spacing w:before="200" w:after="240" w:line="480" w:lineRule="auto"/>
      <w:jc w:val="center"/>
    </w:pPr>
    <w:rPr>
      <w:rFonts w:ascii="黑体" w:eastAsia="黑体" w:hAnsi="Times New Roman"/>
      <w:spacing w:val="6"/>
      <w:kern w:val="21"/>
      <w:sz w:val="28"/>
      <w:szCs w:val="20"/>
    </w:rPr>
  </w:style>
  <w:style w:type="paragraph" w:customStyle="1" w:styleId="CM5">
    <w:name w:val="CM5"/>
    <w:basedOn w:val="a1"/>
    <w:next w:val="a1"/>
    <w:uiPriority w:val="99"/>
    <w:qFormat/>
    <w:pPr>
      <w:autoSpaceDE w:val="0"/>
      <w:autoSpaceDN w:val="0"/>
      <w:adjustRightInd w:val="0"/>
      <w:spacing w:line="468" w:lineRule="atLeast"/>
      <w:jc w:val="left"/>
    </w:pPr>
    <w:rPr>
      <w:rFonts w:ascii="宋体"/>
      <w:kern w:val="0"/>
      <w:sz w:val="24"/>
    </w:rPr>
  </w:style>
  <w:style w:type="paragraph" w:customStyle="1" w:styleId="Style311">
    <w:name w:val="_Style 311"/>
    <w:uiPriority w:val="99"/>
    <w:unhideWhenUsed/>
    <w:qFormat/>
    <w:rPr>
      <w:rFonts w:ascii="Times New Roman" w:hAnsi="Times New Roman"/>
      <w:kern w:val="2"/>
      <w:sz w:val="21"/>
      <w:szCs w:val="24"/>
    </w:rPr>
  </w:style>
  <w:style w:type="paragraph" w:customStyle="1" w:styleId="2ff4">
    <w:name w:val="列项中圆2"/>
    <w:basedOn w:val="a1"/>
    <w:next w:val="a1"/>
    <w:qFormat/>
    <w:pPr>
      <w:spacing w:line="300" w:lineRule="auto"/>
    </w:pPr>
    <w:rPr>
      <w:rFonts w:ascii="Times New Roman" w:hAnsi="Times New Roman"/>
      <w:kern w:val="21"/>
      <w:szCs w:val="20"/>
    </w:rPr>
  </w:style>
  <w:style w:type="paragraph" w:customStyle="1" w:styleId="affffffff6">
    <w:name w:val="图样式"/>
    <w:basedOn w:val="a1"/>
    <w:qFormat/>
    <w:pPr>
      <w:keepNext/>
      <w:widowControl/>
      <w:autoSpaceDE w:val="0"/>
      <w:autoSpaceDN w:val="0"/>
      <w:adjustRightInd w:val="0"/>
      <w:spacing w:before="80" w:after="80" w:line="360" w:lineRule="auto"/>
      <w:jc w:val="center"/>
    </w:pPr>
    <w:rPr>
      <w:rFonts w:ascii="Times New Roman" w:hAnsi="Times New Roman"/>
      <w:kern w:val="0"/>
      <w:szCs w:val="20"/>
    </w:rPr>
  </w:style>
  <w:style w:type="paragraph" w:customStyle="1" w:styleId="xl221">
    <w:name w:val="xl221"/>
    <w:basedOn w:val="a1"/>
    <w:qFormat/>
    <w:pPr>
      <w:widowControl/>
      <w:pBdr>
        <w:top w:val="single" w:sz="4" w:space="0" w:color="auto"/>
        <w:left w:val="single" w:sz="4" w:space="0" w:color="auto"/>
        <w:bottom w:val="single" w:sz="4" w:space="0" w:color="auto"/>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xl227">
    <w:name w:val="xl22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45">
    <w:name w:val="xl21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paragraph" w:customStyle="1" w:styleId="1111">
    <w:name w:val="招标文件1.1.1.1"/>
    <w:basedOn w:val="a1"/>
    <w:qFormat/>
    <w:pPr>
      <w:spacing w:before="120" w:after="120" w:line="480" w:lineRule="exact"/>
      <w:ind w:left="3080" w:hanging="420"/>
      <w:jc w:val="left"/>
      <w:outlineLvl w:val="4"/>
    </w:pPr>
    <w:rPr>
      <w:rFonts w:ascii="宋体"/>
      <w:b/>
      <w:spacing w:val="10"/>
      <w:w w:val="95"/>
    </w:rPr>
  </w:style>
  <w:style w:type="paragraph" w:customStyle="1" w:styleId="xl2066">
    <w:name w:val="xl2066"/>
    <w:basedOn w:val="a1"/>
    <w:qFormat/>
    <w:pPr>
      <w:widowControl/>
      <w:pBdr>
        <w:top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2"/>
      <w:szCs w:val="22"/>
    </w:rPr>
  </w:style>
  <w:style w:type="paragraph" w:customStyle="1" w:styleId="152">
    <w:name w:val="样式 行距: 1.5 倍行距"/>
    <w:basedOn w:val="a1"/>
    <w:qFormat/>
    <w:pPr>
      <w:spacing w:line="360" w:lineRule="auto"/>
      <w:ind w:firstLineChars="200" w:firstLine="200"/>
    </w:pPr>
    <w:rPr>
      <w:rFonts w:ascii="Times New Roman" w:eastAsia="仿宋_GB2312" w:hAnsi="Times New Roman" w:cs="宋体"/>
      <w:sz w:val="24"/>
      <w:szCs w:val="20"/>
    </w:rPr>
  </w:style>
  <w:style w:type="paragraph" w:customStyle="1" w:styleId="xl2148">
    <w:name w:val="xl2148"/>
    <w:basedOn w:val="a1"/>
    <w:qFormat/>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宋体" w:hAnsi="宋体" w:cs="宋体"/>
      <w:kern w:val="0"/>
      <w:sz w:val="22"/>
      <w:szCs w:val="22"/>
    </w:rPr>
  </w:style>
  <w:style w:type="paragraph" w:customStyle="1" w:styleId="xl184">
    <w:name w:val="xl184"/>
    <w:basedOn w:val="a1"/>
    <w:qFormat/>
    <w:pPr>
      <w:widowControl/>
      <w:pBdr>
        <w:top w:val="single" w:sz="8" w:space="0" w:color="auto"/>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3fd">
    <w:name w:val="正文3"/>
    <w:qFormat/>
    <w:pPr>
      <w:widowControl w:val="0"/>
      <w:autoSpaceDE w:val="0"/>
      <w:autoSpaceDN w:val="0"/>
      <w:adjustRightInd w:val="0"/>
    </w:pPr>
    <w:rPr>
      <w:rFonts w:ascii="Arial" w:hAnsi="Arial" w:cs="Arial"/>
      <w:sz w:val="22"/>
      <w:szCs w:val="22"/>
    </w:rPr>
  </w:style>
  <w:style w:type="paragraph" w:customStyle="1" w:styleId="xl191">
    <w:name w:val="xl191"/>
    <w:basedOn w:val="a1"/>
    <w:qFormat/>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139">
    <w:name w:val="xl139"/>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114">
    <w:name w:val="1.1 四号"/>
    <w:basedOn w:val="a1"/>
    <w:qFormat/>
    <w:pPr>
      <w:keepNext/>
      <w:keepLines/>
      <w:spacing w:line="240" w:lineRule="atLeast"/>
      <w:jc w:val="left"/>
      <w:outlineLvl w:val="1"/>
    </w:pPr>
    <w:rPr>
      <w:rFonts w:eastAsia="黑体"/>
      <w:b/>
      <w:bCs/>
      <w:kern w:val="44"/>
      <w:sz w:val="28"/>
      <w:szCs w:val="21"/>
    </w:rPr>
  </w:style>
  <w:style w:type="paragraph" w:customStyle="1" w:styleId="xl166">
    <w:name w:val="xl166"/>
    <w:basedOn w:val="a1"/>
    <w:qFormat/>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50">
    <w:name w:val="xl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paragraph" w:customStyle="1" w:styleId="xl2086">
    <w:name w:val="xl2086"/>
    <w:basedOn w:val="a1"/>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6">
    <w:name w:val="xl20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9">
    <w:name w:val="xl199"/>
    <w:basedOn w:val="a1"/>
    <w:qFormat/>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61">
    <w:name w:val="xl6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4f0">
    <w:name w:val="列出段落4"/>
    <w:basedOn w:val="a1"/>
    <w:qFormat/>
    <w:pPr>
      <w:widowControl/>
      <w:ind w:firstLineChars="200" w:firstLine="420"/>
      <w:jc w:val="left"/>
    </w:pPr>
    <w:rPr>
      <w:rFonts w:ascii="Times New Roman" w:hAnsi="Times New Roman"/>
      <w:kern w:val="0"/>
      <w:sz w:val="24"/>
    </w:rPr>
  </w:style>
  <w:style w:type="paragraph" w:customStyle="1" w:styleId="xl209">
    <w:name w:val="xl209"/>
    <w:basedOn w:val="a1"/>
    <w:qFormat/>
    <w:pPr>
      <w:widowControl/>
      <w:pBdr>
        <w:top w:val="single" w:sz="4" w:space="0" w:color="auto"/>
        <w:left w:val="single" w:sz="4" w:space="0" w:color="auto"/>
        <w:bottom w:val="single" w:sz="8"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22Charh2Level2TopicHeadingPIM2H2Heading2Hid">
    <w:name w:val="样式 标题 2标题 2 Charh2Level 2 Topic HeadingPIM2H2Heading 2 Hid..."/>
    <w:basedOn w:val="2"/>
    <w:qFormat/>
    <w:pPr>
      <w:tabs>
        <w:tab w:val="left" w:pos="567"/>
      </w:tabs>
      <w:spacing w:before="156" w:after="156" w:line="360" w:lineRule="auto"/>
      <w:ind w:left="567" w:hanging="567"/>
    </w:pPr>
    <w:rPr>
      <w:rFonts w:ascii="Times New Roman" w:hAnsi="Times New Roman" w:cs="宋体"/>
      <w:kern w:val="2"/>
      <w:szCs w:val="20"/>
    </w:rPr>
  </w:style>
  <w:style w:type="paragraph" w:customStyle="1" w:styleId="xl58">
    <w:name w:val="xl5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Arial Unicode MS" w:cs="Arial Unicode MS" w:hint="eastAsia"/>
      <w:kern w:val="0"/>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xl2083">
    <w:name w:val="xl2083"/>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2085">
    <w:name w:val="xl2085"/>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2ff5">
    <w:name w:val="2级标题"/>
    <w:qFormat/>
    <w:pPr>
      <w:tabs>
        <w:tab w:val="left" w:pos="0"/>
        <w:tab w:val="left" w:pos="360"/>
      </w:tabs>
      <w:spacing w:line="360" w:lineRule="auto"/>
      <w:ind w:left="113" w:hanging="113"/>
      <w:outlineLvl w:val="1"/>
    </w:pPr>
    <w:rPr>
      <w:rFonts w:ascii="Times New Roman" w:hAnsi="Times New Roman"/>
      <w:b/>
      <w:kern w:val="2"/>
      <w:sz w:val="24"/>
      <w:szCs w:val="24"/>
    </w:rPr>
  </w:style>
  <w:style w:type="paragraph" w:customStyle="1" w:styleId="xl189">
    <w:name w:val="xl189"/>
    <w:basedOn w:val="a1"/>
    <w:qFormat/>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070">
    <w:name w:val="xl2070"/>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46">
    <w:name w:val="xl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b/>
      <w:bCs/>
      <w:kern w:val="0"/>
      <w:sz w:val="18"/>
      <w:szCs w:val="18"/>
    </w:rPr>
  </w:style>
  <w:style w:type="paragraph" w:customStyle="1" w:styleId="affffffff7">
    <w:name w:val="封面“技术方案”"/>
    <w:basedOn w:val="a1"/>
    <w:qFormat/>
    <w:pPr>
      <w:jc w:val="center"/>
    </w:pPr>
    <w:rPr>
      <w:rFonts w:ascii="黑体" w:eastAsia="黑体" w:hAnsi="Times New Roman" w:cs="宋体"/>
      <w:b/>
      <w:bCs/>
      <w:color w:val="000080"/>
      <w:sz w:val="72"/>
      <w:szCs w:val="20"/>
    </w:rPr>
  </w:style>
  <w:style w:type="paragraph" w:customStyle="1" w:styleId="xl129">
    <w:name w:val="xl129"/>
    <w:basedOn w:val="a1"/>
    <w:qFormat/>
    <w:pPr>
      <w:widowControl/>
      <w:spacing w:before="100" w:beforeAutospacing="1" w:after="100" w:afterAutospacing="1"/>
      <w:jc w:val="left"/>
      <w:textAlignment w:val="center"/>
    </w:pPr>
    <w:rPr>
      <w:rFonts w:ascii="宋体" w:hAnsi="宋体" w:cs="宋体"/>
      <w:kern w:val="0"/>
      <w:sz w:val="24"/>
    </w:rPr>
  </w:style>
  <w:style w:type="paragraph" w:customStyle="1" w:styleId="xl2129">
    <w:name w:val="xl2129"/>
    <w:basedOn w:val="a1"/>
    <w:qFormat/>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26">
    <w:name w:val="xl226"/>
    <w:basedOn w:val="a1"/>
    <w:qFormat/>
    <w:pPr>
      <w:widowControl/>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xl230">
    <w:name w:val="xl230"/>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08">
    <w:name w:val="xl108"/>
    <w:basedOn w:val="a1"/>
    <w:uiPriority w:val="99"/>
    <w:qFormat/>
    <w:pPr>
      <w:widowControl/>
      <w:spacing w:before="100" w:beforeAutospacing="1" w:after="100" w:afterAutospacing="1"/>
      <w:jc w:val="center"/>
      <w:textAlignment w:val="center"/>
    </w:pPr>
    <w:rPr>
      <w:rFonts w:ascii="宋体" w:hAnsi="宋体" w:cs="宋体"/>
      <w:color w:val="FF0000"/>
      <w:kern w:val="0"/>
      <w:sz w:val="24"/>
    </w:rPr>
  </w:style>
  <w:style w:type="paragraph" w:customStyle="1" w:styleId="xl45">
    <w:name w:val="xl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18"/>
      <w:szCs w:val="18"/>
    </w:rPr>
  </w:style>
  <w:style w:type="paragraph" w:customStyle="1" w:styleId="xl2120">
    <w:name w:val="xl2120"/>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78">
    <w:name w:val="xl178"/>
    <w:basedOn w:val="a1"/>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NewNewNewNewNew">
    <w:name w:val="正文 New New New New New"/>
    <w:qFormat/>
    <w:pPr>
      <w:widowControl w:val="0"/>
      <w:jc w:val="both"/>
    </w:pPr>
    <w:rPr>
      <w:rFonts w:ascii="仿宋_GB2312" w:eastAsia="仿宋_GB2312" w:hAnsi="宋体" w:cs="宋体"/>
      <w:kern w:val="2"/>
      <w:sz w:val="32"/>
      <w:szCs w:val="32"/>
    </w:rPr>
  </w:style>
  <w:style w:type="paragraph" w:customStyle="1" w:styleId="xl130">
    <w:name w:val="xl130"/>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63">
    <w:name w:val="xl206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affffffff8">
    <w:name w:val="文件名称"/>
    <w:basedOn w:val="a1"/>
    <w:qFormat/>
    <w:pPr>
      <w:snapToGrid w:val="0"/>
      <w:spacing w:line="360" w:lineRule="auto"/>
      <w:jc w:val="center"/>
    </w:pPr>
    <w:rPr>
      <w:rFonts w:ascii="宋体" w:eastAsia="黑体" w:hAnsi="Times New Roman"/>
      <w:spacing w:val="20"/>
      <w:kern w:val="21"/>
      <w:sz w:val="44"/>
      <w:szCs w:val="20"/>
    </w:rPr>
  </w:style>
  <w:style w:type="paragraph" w:customStyle="1" w:styleId="xl171">
    <w:name w:val="xl171"/>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2073">
    <w:name w:val="xl20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57">
    <w:name w:val="xl205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11">
    <w:name w:val="xl111"/>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2127">
    <w:name w:val="xl2127"/>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72">
    <w:name w:val="xl207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57">
    <w:name w:val="xl157"/>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162">
    <w:name w:val="xl162"/>
    <w:basedOn w:val="a1"/>
    <w:qFormat/>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affffffff9">
    <w:name w:val="文件标识号"/>
    <w:basedOn w:val="a1"/>
    <w:qFormat/>
    <w:pPr>
      <w:snapToGrid w:val="0"/>
      <w:spacing w:before="120" w:after="120" w:line="1440" w:lineRule="auto"/>
      <w:jc w:val="center"/>
    </w:pPr>
    <w:rPr>
      <w:rFonts w:ascii="宋体" w:eastAsia="黑体" w:hAnsi="Times New Roman"/>
      <w:spacing w:val="10"/>
      <w:kern w:val="21"/>
      <w:sz w:val="32"/>
      <w:szCs w:val="20"/>
    </w:rPr>
  </w:style>
  <w:style w:type="paragraph" w:customStyle="1" w:styleId="xl113">
    <w:name w:val="xl113"/>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a">
    <w:name w:val="表格题注"/>
    <w:next w:val="a1"/>
    <w:qFormat/>
    <w:pPr>
      <w:keepLines/>
      <w:spacing w:beforeLines="100"/>
      <w:jc w:val="center"/>
    </w:pPr>
    <w:rPr>
      <w:rFonts w:ascii="Arial" w:hAnsi="Arial"/>
      <w:sz w:val="18"/>
      <w:szCs w:val="18"/>
    </w:rPr>
  </w:style>
  <w:style w:type="paragraph" w:customStyle="1" w:styleId="affffffffb">
    <w:name w:val="正文小四"/>
    <w:basedOn w:val="a1"/>
    <w:qFormat/>
    <w:pPr>
      <w:spacing w:beforeLines="50" w:afterLines="50"/>
      <w:ind w:firstLine="360"/>
      <w:jc w:val="left"/>
    </w:pPr>
    <w:rPr>
      <w:sz w:val="18"/>
      <w:szCs w:val="18"/>
    </w:rPr>
  </w:style>
  <w:style w:type="paragraph" w:customStyle="1" w:styleId="3Alt3">
    <w:name w:val="标题 3 Alt+3！"/>
    <w:qFormat/>
    <w:pPr>
      <w:spacing w:beforeLines="50"/>
    </w:pPr>
    <w:rPr>
      <w:rFonts w:ascii="Arial" w:eastAsia="黑体" w:hAnsi="Arial"/>
      <w:b/>
      <w:color w:val="000080"/>
      <w:kern w:val="2"/>
      <w:sz w:val="28"/>
    </w:rPr>
  </w:style>
  <w:style w:type="paragraph" w:customStyle="1" w:styleId="xl2105">
    <w:name w:val="xl2105"/>
    <w:basedOn w:val="a1"/>
    <w:qFormat/>
    <w:pPr>
      <w:widowControl/>
      <w:spacing w:before="100" w:beforeAutospacing="1" w:after="100" w:afterAutospacing="1"/>
      <w:jc w:val="center"/>
    </w:pPr>
    <w:rPr>
      <w:rFonts w:ascii="宋体" w:hAnsi="宋体" w:cs="宋体"/>
      <w:b/>
      <w:bCs/>
      <w:kern w:val="0"/>
      <w:sz w:val="22"/>
      <w:szCs w:val="22"/>
    </w:rPr>
  </w:style>
  <w:style w:type="paragraph" w:customStyle="1" w:styleId="xl153">
    <w:name w:val="xl153"/>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2103">
    <w:name w:val="xl2103"/>
    <w:basedOn w:val="a1"/>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61">
    <w:name w:val="xl161"/>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83">
    <w:name w:val="xl183"/>
    <w:basedOn w:val="a1"/>
    <w:qFormat/>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paragraph" w:customStyle="1" w:styleId="affffffffc">
    <w:name w:val="我的段落"/>
    <w:basedOn w:val="a1"/>
    <w:qFormat/>
    <w:pPr>
      <w:spacing w:line="360" w:lineRule="auto"/>
      <w:ind w:firstLine="420"/>
    </w:pPr>
    <w:rPr>
      <w:rFonts w:ascii="Cambria" w:hAnsi="Cambria"/>
      <w:sz w:val="24"/>
    </w:rPr>
  </w:style>
  <w:style w:type="paragraph" w:customStyle="1" w:styleId="xl204">
    <w:name w:val="xl204"/>
    <w:basedOn w:val="a1"/>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NotesTextinTable">
    <w:name w:val="Notes Text in Table"/>
    <w:qFormat/>
    <w:pPr>
      <w:widowControl w:val="0"/>
      <w:adjustRightInd w:val="0"/>
      <w:snapToGrid w:val="0"/>
      <w:spacing w:before="40" w:after="80" w:line="240" w:lineRule="atLeast"/>
      <w:ind w:left="170"/>
    </w:pPr>
    <w:rPr>
      <w:rFonts w:ascii="Arial" w:eastAsia="楷体_GB2312" w:hAnsi="Arial" w:cs="Arial"/>
      <w:iCs/>
      <w:kern w:val="2"/>
      <w:sz w:val="18"/>
      <w:szCs w:val="18"/>
    </w:rPr>
  </w:style>
  <w:style w:type="paragraph" w:customStyle="1" w:styleId="xl193">
    <w:name w:val="xl193"/>
    <w:basedOn w:val="a1"/>
    <w:qFormat/>
    <w:pPr>
      <w:widowControl/>
      <w:pBdr>
        <w:top w:val="single" w:sz="4" w:space="0" w:color="auto"/>
        <w:bottom w:val="single" w:sz="8" w:space="0" w:color="auto"/>
        <w:right w:val="single" w:sz="4"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xl112">
    <w:name w:val="xl112"/>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宋体"/>
      <w:kern w:val="0"/>
      <w:sz w:val="20"/>
      <w:szCs w:val="20"/>
    </w:rPr>
  </w:style>
  <w:style w:type="paragraph" w:customStyle="1" w:styleId="affffffffd">
    <w:name w:val="正文首行缩进二"/>
    <w:basedOn w:val="a1"/>
    <w:qFormat/>
    <w:pPr>
      <w:spacing w:line="360" w:lineRule="auto"/>
      <w:ind w:firstLineChars="225" w:firstLine="540"/>
    </w:pPr>
    <w:rPr>
      <w:rFonts w:ascii="Times New Roman" w:hAnsi="Times New Roman"/>
      <w:kern w:val="0"/>
      <w:sz w:val="24"/>
    </w:rPr>
  </w:style>
  <w:style w:type="paragraph" w:customStyle="1" w:styleId="1fffa">
    <w:name w:val="正文编号1"/>
    <w:basedOn w:val="a1"/>
    <w:qFormat/>
    <w:pPr>
      <w:tabs>
        <w:tab w:val="left" w:leader="dot" w:pos="1701"/>
        <w:tab w:val="left" w:pos="9072"/>
      </w:tabs>
      <w:adjustRightInd w:val="0"/>
      <w:snapToGrid w:val="0"/>
      <w:spacing w:before="120" w:after="120" w:line="360" w:lineRule="atLeast"/>
      <w:ind w:left="2342" w:hanging="471"/>
    </w:pPr>
    <w:rPr>
      <w:rFonts w:ascii="Times New Roman" w:hAnsi="Times New Roman"/>
      <w:kern w:val="21"/>
      <w:szCs w:val="20"/>
    </w:rPr>
  </w:style>
  <w:style w:type="paragraph" w:customStyle="1" w:styleId="xl120">
    <w:name w:val="xl12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49">
    <w:name w:val="xl149"/>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62">
    <w:name w:val="xl6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hAnsi="Times New Roman"/>
      <w:kern w:val="0"/>
      <w:sz w:val="18"/>
      <w:szCs w:val="18"/>
    </w:rPr>
  </w:style>
  <w:style w:type="paragraph" w:customStyle="1" w:styleId="xl122">
    <w:name w:val="xl12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xl2071">
    <w:name w:val="xl20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07">
    <w:name w:val="xl2107"/>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FFFFFF"/>
      <w:kern w:val="0"/>
      <w:sz w:val="22"/>
      <w:szCs w:val="22"/>
    </w:rPr>
  </w:style>
  <w:style w:type="paragraph" w:customStyle="1" w:styleId="xl2080">
    <w:name w:val="xl2080"/>
    <w:basedOn w:val="a1"/>
    <w:qFormat/>
    <w:pPr>
      <w:widowControl/>
      <w:spacing w:before="100" w:beforeAutospacing="1" w:after="100" w:afterAutospacing="1"/>
      <w:jc w:val="center"/>
    </w:pPr>
    <w:rPr>
      <w:rFonts w:ascii="宋体" w:hAnsi="宋体" w:cs="宋体"/>
      <w:kern w:val="0"/>
      <w:sz w:val="22"/>
      <w:szCs w:val="22"/>
    </w:rPr>
  </w:style>
  <w:style w:type="paragraph" w:customStyle="1" w:styleId="xl114">
    <w:name w:val="xl11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2096">
    <w:name w:val="xl2096"/>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53">
    <w:name w:val="xl5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18"/>
      <w:szCs w:val="18"/>
    </w:rPr>
  </w:style>
  <w:style w:type="paragraph" w:customStyle="1" w:styleId="xl2064">
    <w:name w:val="xl206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QB5">
    <w:name w:val="QB标题5"/>
    <w:basedOn w:val="QB4"/>
    <w:qFormat/>
    <w:pPr>
      <w:ind w:left="992" w:hanging="992"/>
    </w:pPr>
  </w:style>
  <w:style w:type="paragraph" w:customStyle="1" w:styleId="xl2092">
    <w:name w:val="xl2092"/>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82">
    <w:name w:val="xl2082"/>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e">
    <w:name w:val="五级条标题"/>
    <w:basedOn w:val="afffffffff"/>
    <w:next w:val="a1"/>
    <w:qFormat/>
    <w:pPr>
      <w:tabs>
        <w:tab w:val="left" w:pos="4821"/>
      </w:tabs>
      <w:outlineLvl w:val="6"/>
    </w:pPr>
  </w:style>
  <w:style w:type="paragraph" w:customStyle="1" w:styleId="afffffffff">
    <w:name w:val="四级条标题"/>
    <w:basedOn w:val="afffffffff0"/>
    <w:next w:val="a1"/>
    <w:qFormat/>
    <w:pPr>
      <w:tabs>
        <w:tab w:val="left" w:pos="4101"/>
      </w:tabs>
      <w:outlineLvl w:val="5"/>
    </w:pPr>
  </w:style>
  <w:style w:type="paragraph" w:customStyle="1" w:styleId="afffffffff0">
    <w:name w:val="三级条标题"/>
    <w:basedOn w:val="afffffffe"/>
    <w:next w:val="a1"/>
    <w:qFormat/>
    <w:pPr>
      <w:tabs>
        <w:tab w:val="left" w:pos="3381"/>
      </w:tabs>
      <w:outlineLvl w:val="4"/>
    </w:pPr>
  </w:style>
  <w:style w:type="paragraph" w:customStyle="1" w:styleId="xl123">
    <w:name w:val="xl123"/>
    <w:basedOn w:val="a1"/>
    <w:qFormat/>
    <w:pPr>
      <w:widowControl/>
      <w:spacing w:before="100" w:beforeAutospacing="1" w:after="100" w:afterAutospacing="1"/>
      <w:jc w:val="left"/>
      <w:textAlignment w:val="center"/>
    </w:pPr>
    <w:rPr>
      <w:rFonts w:ascii="宋体" w:hAnsi="宋体" w:cs="宋体"/>
      <w:kern w:val="0"/>
      <w:sz w:val="24"/>
    </w:rPr>
  </w:style>
  <w:style w:type="paragraph" w:customStyle="1" w:styleId="xl2077">
    <w:name w:val="xl207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3">
    <w:name w:val="xl6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font1">
    <w:name w:val="font1"/>
    <w:basedOn w:val="a1"/>
    <w:qFormat/>
    <w:pPr>
      <w:widowControl/>
      <w:spacing w:before="100" w:beforeAutospacing="1" w:after="100" w:afterAutospacing="1"/>
      <w:jc w:val="left"/>
    </w:pPr>
    <w:rPr>
      <w:rFonts w:ascii="宋体" w:hAnsi="宋体" w:cs="宋体"/>
      <w:color w:val="000000"/>
      <w:kern w:val="0"/>
      <w:sz w:val="22"/>
      <w:szCs w:val="22"/>
    </w:rPr>
  </w:style>
  <w:style w:type="paragraph" w:customStyle="1" w:styleId="xl169">
    <w:name w:val="xl16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1"/>
    <w:qFormat/>
    <w:rPr>
      <w:rFonts w:ascii="Times New Roman" w:hAnsi="Times New Roman"/>
    </w:rPr>
  </w:style>
  <w:style w:type="paragraph" w:customStyle="1" w:styleId="xl152">
    <w:name w:val="xl152"/>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069">
    <w:name w:val="xl2069"/>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2"/>
      <w:szCs w:val="22"/>
    </w:rPr>
  </w:style>
  <w:style w:type="paragraph" w:customStyle="1" w:styleId="afffffffff1">
    <w:name w:val="图前正文"/>
    <w:basedOn w:val="a1"/>
    <w:qFormat/>
    <w:pPr>
      <w:tabs>
        <w:tab w:val="left" w:leader="dot" w:pos="1701"/>
        <w:tab w:val="left" w:pos="9072"/>
      </w:tabs>
      <w:adjustRightInd w:val="0"/>
      <w:snapToGrid w:val="0"/>
      <w:spacing w:before="120" w:after="360" w:line="360" w:lineRule="atLeast"/>
      <w:ind w:left="1701"/>
    </w:pPr>
    <w:rPr>
      <w:rFonts w:ascii="Times New Roman" w:hAnsi="Times New Roman"/>
      <w:kern w:val="21"/>
      <w:szCs w:val="20"/>
    </w:rPr>
  </w:style>
  <w:style w:type="paragraph" w:customStyle="1" w:styleId="xl2079">
    <w:name w:val="xl207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
    <w:name w:val="xl214"/>
    <w:basedOn w:val="a1"/>
    <w:qFormat/>
    <w:pPr>
      <w:widowControl/>
      <w:pBdr>
        <w:top w:val="single" w:sz="4" w:space="0" w:color="auto"/>
        <w:left w:val="single" w:sz="8"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49">
    <w:name w:val="xl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kern w:val="0"/>
      <w:sz w:val="24"/>
    </w:rPr>
  </w:style>
  <w:style w:type="paragraph" w:customStyle="1" w:styleId="xl2122">
    <w:name w:val="xl2122"/>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07">
    <w:name w:val="xl107"/>
    <w:basedOn w:val="a1"/>
    <w:uiPriority w:val="99"/>
    <w:qFormat/>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2142">
    <w:name w:val="xl21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24">
    <w:name w:val="xl224"/>
    <w:basedOn w:val="a1"/>
    <w:qFormat/>
    <w:pPr>
      <w:widowControl/>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xl133">
    <w:name w:val="xl133"/>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5">
    <w:name w:val="xl215"/>
    <w:basedOn w:val="a1"/>
    <w:qFormat/>
    <w:pPr>
      <w:widowControl/>
      <w:pBdr>
        <w:top w:val="single" w:sz="4"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124">
    <w:name w:val="xl124"/>
    <w:basedOn w:val="a1"/>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125">
    <w:name w:val="xl125"/>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26">
    <w:name w:val="xl2126"/>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2h2sect12H2UNDERRUBRIK1-2hhHeadingTwoProphead2">
    <w:name w:val="样式 标题 2h2sect 1.2H2UNDERRUBRIK 1-2hhHeading TwoProphead 2..."/>
    <w:basedOn w:val="2"/>
    <w:qFormat/>
    <w:pPr>
      <w:keepNext w:val="0"/>
      <w:keepLines w:val="0"/>
      <w:tabs>
        <w:tab w:val="left" w:pos="426"/>
        <w:tab w:val="left" w:pos="720"/>
      </w:tabs>
      <w:spacing w:beforeLines="100" w:afterLines="20" w:line="360" w:lineRule="auto"/>
      <w:ind w:left="567" w:hanging="567"/>
      <w:jc w:val="left"/>
    </w:pPr>
    <w:rPr>
      <w:rFonts w:ascii="黑体" w:hAnsi="宋体"/>
      <w:sz w:val="30"/>
      <w:szCs w:val="30"/>
    </w:rPr>
  </w:style>
  <w:style w:type="paragraph" w:customStyle="1" w:styleId="CharCharCharCharCharCharCharChar">
    <w:name w:val="Char Char Char Char Char Char Char Char"/>
    <w:basedOn w:val="a1"/>
    <w:semiHidden/>
    <w:qFormat/>
    <w:rPr>
      <w:rFonts w:ascii="Times New Roman" w:eastAsia="仿宋_GB2312" w:hAnsi="Times New Roman"/>
      <w:sz w:val="32"/>
      <w:szCs w:val="21"/>
    </w:rPr>
  </w:style>
  <w:style w:type="paragraph" w:customStyle="1" w:styleId="xl132">
    <w:name w:val="xl132"/>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3">
    <w:name w:val="xl203"/>
    <w:basedOn w:val="a1"/>
    <w:qFormat/>
    <w:pPr>
      <w:widowControl/>
      <w:pBdr>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18">
    <w:name w:val="xl2118"/>
    <w:basedOn w:val="a1"/>
    <w:qFormat/>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xl2125">
    <w:name w:val="xl2125"/>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5">
    <w:name w:val="xl13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58">
    <w:name w:val="xl158"/>
    <w:basedOn w:val="a1"/>
    <w:qFormat/>
    <w:pPr>
      <w:widowControl/>
      <w:pBdr>
        <w:top w:val="single" w:sz="4" w:space="0" w:color="F2F2F2"/>
        <w:left w:val="single" w:sz="4" w:space="0" w:color="F2F2F2"/>
        <w:bottom w:val="single" w:sz="4" w:space="0" w:color="F2F2F2"/>
        <w:right w:val="single" w:sz="4" w:space="0" w:color="F2F2F2"/>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228">
    <w:name w:val="xl228"/>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39">
    <w:name w:val="xl2139"/>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txt">
    <w:name w:val="txt"/>
    <w:basedOn w:val="a1"/>
    <w:qFormat/>
    <w:pPr>
      <w:widowControl/>
      <w:spacing w:before="100" w:beforeAutospacing="1" w:after="100" w:afterAutospacing="1"/>
      <w:jc w:val="left"/>
    </w:pPr>
    <w:rPr>
      <w:rFonts w:ascii="宋体" w:hAnsi="宋体" w:cs="宋体"/>
      <w:kern w:val="0"/>
      <w:sz w:val="24"/>
    </w:rPr>
  </w:style>
  <w:style w:type="paragraph" w:customStyle="1" w:styleId="xl159">
    <w:name w:val="xl159"/>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085">
    <w:name w:val="样式 首行缩进:  0.85 厘米"/>
    <w:basedOn w:val="a1"/>
    <w:qFormat/>
    <w:pPr>
      <w:widowControl/>
      <w:suppressAutoHyphens/>
      <w:spacing w:beforeLines="50" w:afterLines="50"/>
      <w:ind w:firstLine="482"/>
    </w:pPr>
    <w:rPr>
      <w:kern w:val="1"/>
      <w:szCs w:val="20"/>
      <w:lang w:eastAsia="ar-SA" w:bidi="en-US"/>
    </w:rPr>
  </w:style>
  <w:style w:type="paragraph" w:customStyle="1" w:styleId="xl220">
    <w:name w:val="xl220"/>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37">
    <w:name w:val="xl21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65">
    <w:name w:val="6级标题"/>
    <w:basedOn w:val="6"/>
    <w:qFormat/>
    <w:pPr>
      <w:tabs>
        <w:tab w:val="clear" w:pos="1134"/>
      </w:tabs>
      <w:spacing w:beforeLines="50" w:afterLines="50" w:after="60" w:line="360" w:lineRule="auto"/>
      <w:ind w:left="0" w:firstLine="0"/>
    </w:pPr>
    <w:rPr>
      <w:rFonts w:ascii="Cambria" w:hAnsi="Cambria"/>
      <w:sz w:val="24"/>
      <w:szCs w:val="24"/>
      <w:lang w:eastAsia="en-US"/>
    </w:rPr>
  </w:style>
  <w:style w:type="paragraph" w:customStyle="1" w:styleId="xl144">
    <w:name w:val="xl144"/>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62">
    <w:name w:val="xl206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52">
    <w:name w:val="xl2152"/>
    <w:basedOn w:val="a1"/>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18">
    <w:name w:val="xl118"/>
    <w:basedOn w:val="a1"/>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p15">
    <w:name w:val="p15"/>
    <w:basedOn w:val="a1"/>
    <w:qFormat/>
    <w:pPr>
      <w:widowControl/>
      <w:snapToGrid w:val="0"/>
      <w:ind w:firstLine="420"/>
      <w:jc w:val="left"/>
    </w:pPr>
    <w:rPr>
      <w:kern w:val="0"/>
      <w:szCs w:val="21"/>
    </w:rPr>
  </w:style>
  <w:style w:type="paragraph" w:customStyle="1" w:styleId="xl2121">
    <w:name w:val="xl2121"/>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16">
    <w:name w:val="xl116"/>
    <w:basedOn w:val="a1"/>
    <w:qFormat/>
    <w:pPr>
      <w:widowControl/>
      <w:spacing w:before="100" w:beforeAutospacing="1" w:after="100" w:afterAutospacing="1"/>
      <w:jc w:val="left"/>
      <w:textAlignment w:val="center"/>
    </w:pPr>
    <w:rPr>
      <w:rFonts w:ascii="宋体" w:hAnsi="宋体" w:cs="宋体"/>
      <w:kern w:val="0"/>
      <w:sz w:val="24"/>
    </w:rPr>
  </w:style>
  <w:style w:type="paragraph" w:customStyle="1" w:styleId="bodytextbb1Bodybtcontents01">
    <w:name w:val="样式 样式 正文文本body textbb1Bodybtcontents + 小四 黑色 段后: 0 磅 行距: 1... + ..."/>
    <w:basedOn w:val="a1"/>
    <w:qFormat/>
    <w:pPr>
      <w:spacing w:line="360" w:lineRule="auto"/>
      <w:ind w:firstLineChars="200" w:firstLine="200"/>
    </w:pPr>
    <w:rPr>
      <w:rFonts w:ascii="宋体" w:hAnsi="宋体" w:cs="宋体"/>
      <w:color w:val="000000"/>
      <w:sz w:val="24"/>
    </w:rPr>
  </w:style>
  <w:style w:type="paragraph" w:customStyle="1" w:styleId="afffffffff2">
    <w:name w:val="前面加点"/>
    <w:basedOn w:val="a1"/>
    <w:qFormat/>
    <w:pPr>
      <w:tabs>
        <w:tab w:val="left" w:pos="420"/>
        <w:tab w:val="left" w:pos="720"/>
      </w:tabs>
      <w:ind w:left="840" w:hanging="360"/>
      <w:jc w:val="left"/>
    </w:pPr>
  </w:style>
  <w:style w:type="paragraph" w:customStyle="1" w:styleId="ItemStepinTable">
    <w:name w:val="Item Step in Table"/>
    <w:qFormat/>
    <w:pPr>
      <w:tabs>
        <w:tab w:val="left" w:pos="397"/>
      </w:tabs>
      <w:spacing w:before="40" w:after="40"/>
      <w:ind w:left="872" w:hanging="390"/>
      <w:jc w:val="both"/>
    </w:pPr>
    <w:rPr>
      <w:rFonts w:ascii="Arial" w:hAnsi="Arial" w:cs="Arial"/>
      <w:sz w:val="18"/>
      <w:szCs w:val="18"/>
    </w:rPr>
  </w:style>
  <w:style w:type="paragraph" w:customStyle="1" w:styleId="xl2095">
    <w:name w:val="xl2095"/>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96">
    <w:name w:val="xl196"/>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3">
    <w:name w:val="xl213"/>
    <w:basedOn w:val="a1"/>
    <w:qFormat/>
    <w:pPr>
      <w:widowControl/>
      <w:pBdr>
        <w:bottom w:val="single" w:sz="8"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170">
    <w:name w:val="xl170"/>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xl54">
    <w:name w:val="xl5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hAnsi="Times New Roman"/>
      <w:b/>
      <w:bCs/>
      <w:kern w:val="0"/>
      <w:sz w:val="18"/>
      <w:szCs w:val="18"/>
    </w:rPr>
  </w:style>
  <w:style w:type="paragraph" w:customStyle="1" w:styleId="xl128">
    <w:name w:val="xl128"/>
    <w:basedOn w:val="a1"/>
    <w:qFormat/>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56">
    <w:name w:val="xl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 w:val="20"/>
      <w:szCs w:val="20"/>
    </w:rPr>
  </w:style>
  <w:style w:type="paragraph" w:customStyle="1" w:styleId="HeadingRight">
    <w:name w:val="Heading Right"/>
    <w:basedOn w:val="a1"/>
    <w:qFormat/>
    <w:pPr>
      <w:widowControl/>
      <w:topLinePunct/>
      <w:adjustRightInd w:val="0"/>
      <w:snapToGrid w:val="0"/>
      <w:spacing w:line="240" w:lineRule="atLeast"/>
      <w:jc w:val="right"/>
    </w:pPr>
    <w:rPr>
      <w:rFonts w:ascii="Times New Roman" w:hAnsi="Times New Roman" w:cs="Arial"/>
      <w:sz w:val="20"/>
      <w:szCs w:val="20"/>
    </w:rPr>
  </w:style>
  <w:style w:type="paragraph" w:customStyle="1" w:styleId="afffffffff3">
    <w:name w:val="标准小四"/>
    <w:basedOn w:val="a1"/>
    <w:qFormat/>
    <w:pPr>
      <w:spacing w:line="360" w:lineRule="auto"/>
      <w:ind w:firstLineChars="200" w:firstLine="480"/>
    </w:pPr>
    <w:rPr>
      <w:rFonts w:ascii="Arial" w:hAnsi="Arial"/>
      <w:sz w:val="24"/>
    </w:rPr>
  </w:style>
  <w:style w:type="paragraph" w:customStyle="1" w:styleId="afffffffff4">
    <w:name w:val="表格标注（绿盟科技）"/>
    <w:basedOn w:val="affffffff3"/>
    <w:next w:val="afffffff3"/>
    <w:qFormat/>
  </w:style>
  <w:style w:type="paragraph" w:customStyle="1" w:styleId="xl140">
    <w:name w:val="xl140"/>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58">
    <w:name w:val="xl205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1">
    <w:name w:val="xl211"/>
    <w:basedOn w:val="a1"/>
    <w:qFormat/>
    <w:pPr>
      <w:widowControl/>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Style215">
    <w:name w:val="_Style 215"/>
    <w:next w:val="a1"/>
    <w:unhideWhenUsed/>
    <w:qFormat/>
    <w:rPr>
      <w:rFonts w:ascii="Times New Roman" w:hAnsi="Times New Roman"/>
      <w:sz w:val="24"/>
      <w:szCs w:val="24"/>
    </w:rPr>
  </w:style>
  <w:style w:type="paragraph" w:customStyle="1" w:styleId="xl2054">
    <w:name w:val="xl205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fffb">
    <w:name w:val="图名1"/>
    <w:basedOn w:val="a1"/>
    <w:qFormat/>
    <w:pPr>
      <w:tabs>
        <w:tab w:val="left" w:leader="dot" w:pos="1701"/>
        <w:tab w:val="left" w:pos="9072"/>
      </w:tabs>
      <w:snapToGrid w:val="0"/>
      <w:spacing w:before="120" w:after="360" w:line="360" w:lineRule="atLeast"/>
      <w:ind w:left="1701"/>
      <w:jc w:val="center"/>
    </w:pPr>
    <w:rPr>
      <w:rFonts w:ascii="Times New Roman" w:hAnsi="Times New Roman"/>
      <w:kern w:val="21"/>
      <w:sz w:val="18"/>
      <w:szCs w:val="20"/>
    </w:rPr>
  </w:style>
  <w:style w:type="paragraph" w:customStyle="1" w:styleId="afffffffff5">
    <w:name w:val="标题 无自动编号小标题"/>
    <w:basedOn w:val="a1"/>
    <w:qFormat/>
    <w:pPr>
      <w:adjustRightInd w:val="0"/>
      <w:snapToGrid w:val="0"/>
      <w:spacing w:line="360" w:lineRule="auto"/>
      <w:ind w:firstLineChars="200" w:firstLine="482"/>
      <w:jc w:val="left"/>
    </w:pPr>
    <w:rPr>
      <w:rFonts w:ascii="Times New Roman" w:hAnsi="Times New Roman"/>
      <w:b/>
      <w:sz w:val="24"/>
    </w:rPr>
  </w:style>
  <w:style w:type="paragraph" w:customStyle="1" w:styleId="infoblue">
    <w:name w:val="infoblue"/>
    <w:basedOn w:val="a1"/>
    <w:qFormat/>
    <w:pPr>
      <w:widowControl/>
      <w:spacing w:before="100" w:beforeAutospacing="1" w:after="100" w:afterAutospacing="1" w:line="240" w:lineRule="atLeast"/>
      <w:ind w:firstLineChars="200" w:firstLine="200"/>
      <w:jc w:val="left"/>
    </w:pPr>
    <w:rPr>
      <w:rFonts w:ascii="Times New Roman" w:hAnsi="Times New Roman"/>
      <w:i/>
      <w:iCs/>
      <w:color w:val="0000FF"/>
      <w:kern w:val="0"/>
      <w:szCs w:val="20"/>
    </w:rPr>
  </w:style>
  <w:style w:type="paragraph" w:customStyle="1" w:styleId="2ff6">
    <w:name w:val="首行缩进2字符"/>
    <w:basedOn w:val="a1"/>
    <w:qFormat/>
    <w:pPr>
      <w:adjustRightInd w:val="0"/>
      <w:snapToGrid w:val="0"/>
      <w:ind w:firstLine="560"/>
    </w:pPr>
    <w:rPr>
      <w:rFonts w:ascii="仿宋_GB2312" w:eastAsia="仿宋_GB2312" w:hAnsi="Franklin Gothic Medium" w:cs="宋体"/>
      <w:kern w:val="0"/>
      <w:sz w:val="28"/>
      <w:szCs w:val="28"/>
    </w:rPr>
  </w:style>
  <w:style w:type="paragraph" w:customStyle="1" w:styleId="xl134">
    <w:name w:val="xl13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2090">
    <w:name w:val="xl2090"/>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afffffffff6">
    <w:name w:val="图形居中"/>
    <w:basedOn w:val="a1"/>
    <w:next w:val="a1"/>
    <w:qFormat/>
    <w:pPr>
      <w:jc w:val="center"/>
    </w:pPr>
    <w:rPr>
      <w:rFonts w:ascii="Arial" w:hAnsi="Arial"/>
      <w:szCs w:val="21"/>
    </w:rPr>
  </w:style>
  <w:style w:type="paragraph" w:customStyle="1" w:styleId="2ff7">
    <w:name w:val="样式 标题 2 + 四"/>
    <w:basedOn w:val="2"/>
    <w:next w:val="a1"/>
    <w:qFormat/>
    <w:pPr>
      <w:jc w:val="center"/>
    </w:pPr>
    <w:rPr>
      <w:rFonts w:eastAsia="宋体"/>
      <w:b w:val="0"/>
      <w:bCs w:val="0"/>
      <w:sz w:val="28"/>
    </w:rPr>
  </w:style>
  <w:style w:type="paragraph" w:customStyle="1" w:styleId="E">
    <w:name w:val="E"/>
    <w:basedOn w:val="a1"/>
    <w:qFormat/>
    <w:pPr>
      <w:spacing w:line="360" w:lineRule="auto"/>
      <w:ind w:firstLineChars="200" w:firstLine="200"/>
    </w:pPr>
    <w:rPr>
      <w:rFonts w:ascii="Times New Roman" w:hAnsi="Times New Roman"/>
      <w:color w:val="000000"/>
      <w:sz w:val="24"/>
      <w:szCs w:val="20"/>
    </w:rPr>
  </w:style>
  <w:style w:type="paragraph" w:customStyle="1" w:styleId="xl2053">
    <w:name w:val="xl205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28">
    <w:name w:val="xl2128"/>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74">
    <w:name w:val="7级标题"/>
    <w:basedOn w:val="7"/>
    <w:qFormat/>
    <w:pPr>
      <w:spacing w:beforeLines="50" w:afterLines="50" w:after="60" w:line="360" w:lineRule="auto"/>
    </w:pPr>
    <w:rPr>
      <w:rFonts w:ascii="Cambria" w:hAnsi="Cambria"/>
      <w:lang w:eastAsia="en-US"/>
    </w:rPr>
  </w:style>
  <w:style w:type="paragraph" w:customStyle="1" w:styleId="xl2052">
    <w:name w:val="xl20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7">
    <w:name w:val="xl147"/>
    <w:basedOn w:val="a1"/>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88">
    <w:name w:val="xl2088"/>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
    <w:name w:val="xl206"/>
    <w:basedOn w:val="a1"/>
    <w:qFormat/>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15">
    <w:name w:val="xl2115"/>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48">
    <w:name w:val="xl148"/>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59">
    <w:name w:val="xl205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7">
    <w:name w:val="首行缩进"/>
    <w:basedOn w:val="a1"/>
    <w:qFormat/>
    <w:pPr>
      <w:spacing w:line="360" w:lineRule="auto"/>
      <w:ind w:leftChars="100" w:left="210" w:firstLineChars="200" w:firstLine="420"/>
    </w:pPr>
    <w:rPr>
      <w:rFonts w:ascii="宋体" w:hAnsi="宋体"/>
    </w:rPr>
  </w:style>
  <w:style w:type="paragraph" w:customStyle="1" w:styleId="2660505">
    <w:name w:val="样式 样式 标题 2 + (西文) 黑体 黑色 段前: 6 磅 段后: 6 磅 + 段前: 0.5 行 段后: 0.5 行"/>
    <w:basedOn w:val="a1"/>
    <w:qFormat/>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2111">
    <w:name w:val="xl2111"/>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3">
    <w:name w:val="xl143"/>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198">
    <w:name w:val="xl198"/>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5c">
    <w:name w:val="标5"/>
    <w:basedOn w:val="5"/>
    <w:qFormat/>
    <w:pPr>
      <w:keepNext/>
      <w:tabs>
        <w:tab w:val="clear" w:pos="992"/>
        <w:tab w:val="clear" w:pos="1134"/>
        <w:tab w:val="left" w:pos="1680"/>
      </w:tabs>
      <w:spacing w:beforeLines="50" w:before="100" w:afterLines="100" w:after="60"/>
      <w:ind w:left="1134" w:hanging="1134"/>
      <w:jc w:val="left"/>
    </w:pPr>
    <w:rPr>
      <w:rFonts w:ascii="黑体" w:hAnsi="宋体"/>
      <w:bCs w:val="0"/>
      <w:spacing w:val="20"/>
      <w:kern w:val="2"/>
      <w:sz w:val="24"/>
      <w:szCs w:val="24"/>
      <w:lang w:eastAsia="en-US"/>
    </w:rPr>
  </w:style>
  <w:style w:type="paragraph" w:customStyle="1" w:styleId="xl2068">
    <w:name w:val="xl2068"/>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2146">
    <w:name w:val="xl21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2">
    <w:name w:val="xl212"/>
    <w:basedOn w:val="a1"/>
    <w:qFormat/>
    <w:pPr>
      <w:widowControl/>
      <w:pBdr>
        <w:left w:val="single" w:sz="8" w:space="0" w:color="auto"/>
        <w:bottom w:val="single" w:sz="8"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217">
    <w:name w:val="xl217"/>
    <w:basedOn w:val="a1"/>
    <w:qFormat/>
    <w:pPr>
      <w:widowControl/>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Style437">
    <w:name w:val="_Style 437"/>
    <w:basedOn w:val="10"/>
    <w:next w:val="a1"/>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xl168">
    <w:name w:val="xl16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77">
    <w:name w:val="xl177"/>
    <w:basedOn w:val="a1"/>
    <w:qFormat/>
    <w:pPr>
      <w:widowControl/>
      <w:pBdr>
        <w:top w:val="single" w:sz="4" w:space="0" w:color="auto"/>
        <w:left w:val="single" w:sz="4" w:space="0" w:color="auto"/>
        <w:bottom w:val="single" w:sz="8" w:space="0" w:color="auto"/>
        <w:right w:val="single" w:sz="8" w:space="0" w:color="auto"/>
      </w:pBdr>
      <w:shd w:val="clear" w:color="000000" w:fill="FF0000"/>
      <w:spacing w:before="100" w:beforeAutospacing="1" w:after="100" w:afterAutospacing="1"/>
      <w:jc w:val="right"/>
    </w:pPr>
    <w:rPr>
      <w:rFonts w:ascii="宋体" w:hAnsi="宋体" w:cs="宋体"/>
      <w:b/>
      <w:bCs/>
      <w:kern w:val="0"/>
      <w:sz w:val="24"/>
    </w:rPr>
  </w:style>
  <w:style w:type="paragraph" w:customStyle="1" w:styleId="115">
    <w:name w:val="招标文件1.1"/>
    <w:qFormat/>
    <w:pPr>
      <w:tabs>
        <w:tab w:val="left" w:pos="630"/>
      </w:tabs>
      <w:spacing w:before="120" w:after="120" w:line="480" w:lineRule="exact"/>
      <w:ind w:left="2240" w:hanging="420"/>
      <w:outlineLvl w:val="2"/>
    </w:pPr>
    <w:rPr>
      <w:rFonts w:ascii="宋体" w:hAnsi="Times New Roman"/>
      <w:b/>
      <w:spacing w:val="10"/>
      <w:w w:val="95"/>
      <w:sz w:val="30"/>
    </w:rPr>
  </w:style>
  <w:style w:type="paragraph" w:customStyle="1" w:styleId="xl2116">
    <w:name w:val="xl2116"/>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8">
    <w:name w:val="+正文"/>
    <w:basedOn w:val="a1"/>
    <w:qFormat/>
    <w:pPr>
      <w:spacing w:line="360" w:lineRule="auto"/>
      <w:ind w:firstLineChars="200" w:firstLine="200"/>
    </w:pPr>
    <w:rPr>
      <w:rFonts w:ascii="Times New Roman" w:hAnsi="Times New Roman"/>
      <w:sz w:val="24"/>
      <w:szCs w:val="28"/>
    </w:rPr>
  </w:style>
  <w:style w:type="paragraph" w:customStyle="1" w:styleId="xl225">
    <w:name w:val="xl225"/>
    <w:basedOn w:val="a1"/>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xl194">
    <w:name w:val="xl194"/>
    <w:basedOn w:val="a1"/>
    <w:qFormat/>
    <w:pPr>
      <w:widowControl/>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156">
    <w:name w:val="xl156"/>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2104">
    <w:name w:val="xl210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4f1">
    <w:name w:val="样式 标题 4"/>
    <w:basedOn w:val="4"/>
    <w:qFormat/>
    <w:pPr>
      <w:tabs>
        <w:tab w:val="left" w:pos="907"/>
        <w:tab w:val="left" w:pos="1080"/>
        <w:tab w:val="left" w:pos="1116"/>
        <w:tab w:val="left" w:pos="1224"/>
        <w:tab w:val="left" w:pos="1260"/>
      </w:tabs>
      <w:adjustRightInd w:val="0"/>
      <w:spacing w:line="376" w:lineRule="auto"/>
      <w:ind w:left="1224" w:firstLineChars="200" w:firstLine="200"/>
      <w:jc w:val="left"/>
    </w:pPr>
    <w:rPr>
      <w:rFonts w:ascii="黑体" w:hAnsi="黑体" w:cs="Arial"/>
      <w:bCs/>
      <w:color w:val="000000"/>
      <w:kern w:val="2"/>
      <w:sz w:val="24"/>
      <w:szCs w:val="24"/>
    </w:rPr>
  </w:style>
  <w:style w:type="paragraph" w:customStyle="1" w:styleId="366">
    <w:name w:val="样式 标题 3 + (西文) 黑体 黑色 段前: 6 磅 段后: 6 磅"/>
    <w:basedOn w:val="3"/>
    <w:qFormat/>
    <w:pPr>
      <w:widowControl/>
      <w:tabs>
        <w:tab w:val="left" w:pos="0"/>
        <w:tab w:val="left" w:pos="113"/>
        <w:tab w:val="left" w:pos="2040"/>
      </w:tabs>
      <w:spacing w:beforeLines="50" w:afterLines="50" w:line="240" w:lineRule="auto"/>
      <w:ind w:left="2040" w:hanging="720"/>
      <w:jc w:val="left"/>
    </w:pPr>
    <w:rPr>
      <w:rFonts w:ascii="黑体" w:eastAsia="黑体" w:hAnsi="Arial" w:cs="宋体"/>
      <w:b w:val="0"/>
      <w:bCs/>
      <w:color w:val="000000"/>
      <w:sz w:val="28"/>
      <w:szCs w:val="28"/>
      <w:lang w:eastAsia="en-US"/>
    </w:rPr>
  </w:style>
  <w:style w:type="paragraph" w:customStyle="1" w:styleId="xl2108">
    <w:name w:val="xl2108"/>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1">
    <w:name w:val="xl20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14">
    <w:name w:val="c14"/>
    <w:basedOn w:val="a1"/>
    <w:qFormat/>
    <w:pPr>
      <w:widowControl/>
      <w:spacing w:before="100" w:beforeAutospacing="1" w:after="100" w:afterAutospacing="1" w:line="280" w:lineRule="atLeast"/>
      <w:jc w:val="left"/>
    </w:pPr>
    <w:rPr>
      <w:rFonts w:ascii="Arial Unicode MS" w:hAnsi="Arial Unicode MS"/>
      <w:kern w:val="0"/>
      <w:szCs w:val="21"/>
    </w:rPr>
  </w:style>
  <w:style w:type="paragraph" w:customStyle="1" w:styleId="QB3">
    <w:name w:val="QB表"/>
    <w:basedOn w:val="a1"/>
    <w:next w:val="a1"/>
    <w:qFormat/>
    <w:pPr>
      <w:widowControl/>
      <w:autoSpaceDE w:val="0"/>
      <w:autoSpaceDN w:val="0"/>
      <w:ind w:left="1276" w:hanging="1276"/>
      <w:jc w:val="center"/>
    </w:pPr>
    <w:rPr>
      <w:rFonts w:ascii="宋体" w:hAnsi="Times New Roman"/>
      <w:kern w:val="0"/>
      <w:szCs w:val="20"/>
    </w:rPr>
  </w:style>
  <w:style w:type="paragraph" w:customStyle="1" w:styleId="27878">
    <w:name w:val="样式 标题 2 + (中文) 宋体 四号 段前: 7.8 磅 段后: 7.8 磅"/>
    <w:basedOn w:val="2"/>
    <w:qFormat/>
    <w:pPr>
      <w:snapToGrid w:val="0"/>
      <w:spacing w:before="156" w:after="156" w:line="300" w:lineRule="auto"/>
    </w:pPr>
    <w:rPr>
      <w:rFonts w:ascii="宋体" w:eastAsia="宋体" w:hAnsi="宋体" w:cs="宋体"/>
      <w:bCs w:val="0"/>
      <w:sz w:val="28"/>
      <w:szCs w:val="20"/>
      <w:lang w:val="zh-CN"/>
    </w:rPr>
  </w:style>
  <w:style w:type="paragraph" w:customStyle="1" w:styleId="37878">
    <w:name w:val="样式 标题 3 + 宋体 段前: 7.8 磅 段后: 7.8 磅 行距: 单倍行距"/>
    <w:basedOn w:val="3"/>
    <w:qFormat/>
    <w:pPr>
      <w:keepNext w:val="0"/>
      <w:numPr>
        <w:ilvl w:val="1"/>
      </w:numPr>
      <w:tabs>
        <w:tab w:val="left" w:pos="0"/>
      </w:tabs>
      <w:snapToGrid w:val="0"/>
      <w:spacing w:before="156" w:after="156" w:line="240" w:lineRule="auto"/>
      <w:ind w:left="420" w:hanging="420"/>
    </w:pPr>
    <w:rPr>
      <w:rFonts w:ascii="宋体" w:hAnsi="宋体" w:cs="宋体"/>
      <w:sz w:val="24"/>
      <w:lang w:val="zh-CN"/>
    </w:rPr>
  </w:style>
  <w:style w:type="paragraph" w:customStyle="1" w:styleId="xl2100">
    <w:name w:val="xl2100"/>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21">
    <w:name w:val="xl121"/>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xl179">
    <w:name w:val="xl179"/>
    <w:basedOn w:val="a1"/>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tyleNormalIndentFirstline2ch">
    <w:name w:val="Style Normal Indent + First line:  2 ch"/>
    <w:basedOn w:val="a3"/>
    <w:qFormat/>
    <w:pPr>
      <w:spacing w:line="360" w:lineRule="auto"/>
      <w:ind w:firstLineChars="200" w:firstLine="200"/>
    </w:pPr>
    <w:rPr>
      <w:rFonts w:ascii="Times New Roman" w:eastAsia="宋体" w:hAnsi="Times New Roman" w:cs="宋体"/>
      <w:sz w:val="24"/>
    </w:rPr>
  </w:style>
  <w:style w:type="paragraph" w:customStyle="1" w:styleId="xl2074">
    <w:name w:val="xl20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9">
    <w:name w:val="插图题注"/>
    <w:next w:val="a1"/>
    <w:qFormat/>
    <w:pPr>
      <w:spacing w:afterLines="100"/>
      <w:jc w:val="center"/>
    </w:pPr>
    <w:rPr>
      <w:rFonts w:ascii="Arial" w:hAnsi="Arial"/>
      <w:sz w:val="18"/>
      <w:szCs w:val="18"/>
    </w:rPr>
  </w:style>
  <w:style w:type="paragraph" w:customStyle="1" w:styleId="xl208">
    <w:name w:val="xl208"/>
    <w:basedOn w:val="a1"/>
    <w:qFormat/>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167">
    <w:name w:val="xl16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CM4">
    <w:name w:val="CM4"/>
    <w:basedOn w:val="a1"/>
    <w:next w:val="a1"/>
    <w:uiPriority w:val="99"/>
    <w:qFormat/>
    <w:pPr>
      <w:autoSpaceDE w:val="0"/>
      <w:autoSpaceDN w:val="0"/>
      <w:adjustRightInd w:val="0"/>
      <w:spacing w:line="468" w:lineRule="atLeast"/>
      <w:jc w:val="left"/>
    </w:pPr>
    <w:rPr>
      <w:rFonts w:ascii="宋体"/>
      <w:kern w:val="0"/>
      <w:sz w:val="24"/>
    </w:rPr>
  </w:style>
  <w:style w:type="paragraph" w:customStyle="1" w:styleId="QB30">
    <w:name w:val="QB标题3"/>
    <w:basedOn w:val="QB2"/>
    <w:qFormat/>
    <w:pPr>
      <w:tabs>
        <w:tab w:val="clear" w:pos="567"/>
      </w:tabs>
      <w:ind w:left="709" w:hanging="709"/>
    </w:pPr>
  </w:style>
  <w:style w:type="paragraph" w:customStyle="1" w:styleId="xl175">
    <w:name w:val="xl175"/>
    <w:basedOn w:val="a1"/>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188">
    <w:name w:val="xl188"/>
    <w:basedOn w:val="a1"/>
    <w:qFormat/>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33">
    <w:name w:val="xl213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51">
    <w:name w:val="xl151"/>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31">
    <w:name w:val="xl2131"/>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6">
    <w:name w:val="xl146"/>
    <w:basedOn w:val="a1"/>
    <w:qFormat/>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44">
    <w:name w:val="xl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b/>
      <w:bCs/>
      <w:kern w:val="0"/>
      <w:sz w:val="18"/>
      <w:szCs w:val="18"/>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rPr>
  </w:style>
  <w:style w:type="paragraph" w:customStyle="1" w:styleId="xl2140">
    <w:name w:val="xl2140"/>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table" w:customStyle="1" w:styleId="116">
    <w:name w:val="网格型11"/>
    <w:basedOn w:val="a5"/>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中等深浅网格 1 - 强调文字颜色 21"/>
    <w:basedOn w:val="a5"/>
    <w:uiPriority w:val="67"/>
    <w:qFormat/>
    <w:rPr>
      <w:rFonts w:ascii="Times New Roman" w:hAnsi="Times New Roma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ffc">
    <w:name w:val="网格型1"/>
    <w:basedOn w:val="a5"/>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8">
    <w:name w:val="网格型2"/>
    <w:basedOn w:val="a5"/>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正文缩进 Char5"/>
    <w:qFormat/>
    <w:rPr>
      <w:rFonts w:ascii="Times New Roman" w:hAnsi="Times New Roman"/>
      <w:kern w:val="2"/>
      <w:sz w:val="21"/>
      <w:szCs w:val="21"/>
    </w:rPr>
  </w:style>
  <w:style w:type="character" w:customStyle="1" w:styleId="Char70">
    <w:name w:val="页脚 Char7"/>
    <w:qFormat/>
    <w:rPr>
      <w:sz w:val="18"/>
      <w:szCs w:val="18"/>
    </w:rPr>
  </w:style>
  <w:style w:type="character" w:customStyle="1" w:styleId="1Char5">
    <w:name w:val="标题 1 Char5"/>
    <w:qFormat/>
    <w:rPr>
      <w:rFonts w:ascii="Times New Roman" w:hAnsi="Times New Roman"/>
      <w:b/>
      <w:bCs/>
      <w:kern w:val="44"/>
      <w:sz w:val="44"/>
      <w:szCs w:val="44"/>
    </w:rPr>
  </w:style>
  <w:style w:type="character" w:customStyle="1" w:styleId="2Char30">
    <w:name w:val="标题 2 Char3"/>
    <w:qFormat/>
    <w:rPr>
      <w:rFonts w:ascii="Arial" w:hAnsi="Arial"/>
      <w:b/>
      <w:bCs/>
      <w:kern w:val="2"/>
      <w:sz w:val="32"/>
      <w:szCs w:val="32"/>
    </w:rPr>
  </w:style>
  <w:style w:type="character" w:customStyle="1" w:styleId="3Char40">
    <w:name w:val="标题 3 Char4"/>
    <w:qFormat/>
    <w:rPr>
      <w:rFonts w:ascii="Times New Roman" w:hAnsi="Times New Roman"/>
      <w:b/>
      <w:bCs/>
      <w:kern w:val="2"/>
      <w:sz w:val="32"/>
      <w:szCs w:val="32"/>
    </w:rPr>
  </w:style>
  <w:style w:type="character" w:customStyle="1" w:styleId="4Char3">
    <w:name w:val="标题 4 Char3"/>
    <w:qFormat/>
    <w:rPr>
      <w:rFonts w:ascii="仿宋_GB2312" w:eastAsia="仿宋_GB2312" w:hAnsi="Times New Roman"/>
      <w:kern w:val="2"/>
      <w:sz w:val="28"/>
      <w:szCs w:val="28"/>
    </w:rPr>
  </w:style>
  <w:style w:type="character" w:customStyle="1" w:styleId="Char41">
    <w:name w:val="页眉 Char4"/>
    <w:qFormat/>
    <w:rPr>
      <w:rFonts w:ascii="Times New Roman" w:hAnsi="Times New Roman"/>
      <w:kern w:val="2"/>
      <w:sz w:val="18"/>
      <w:szCs w:val="18"/>
    </w:rPr>
  </w:style>
  <w:style w:type="character" w:customStyle="1" w:styleId="Char71">
    <w:name w:val="标题 Char7"/>
    <w:qFormat/>
    <w:rPr>
      <w:rFonts w:ascii="Cambria" w:eastAsia="方正小标宋简体" w:hAnsi="Cambria"/>
      <w:b/>
      <w:bCs/>
      <w:kern w:val="2"/>
      <w:sz w:val="32"/>
      <w:szCs w:val="32"/>
    </w:rPr>
  </w:style>
  <w:style w:type="character" w:customStyle="1" w:styleId="Char60">
    <w:name w:val="页脚 Char6"/>
    <w:qFormat/>
    <w:rPr>
      <w:sz w:val="18"/>
      <w:szCs w:val="18"/>
    </w:rPr>
  </w:style>
  <w:style w:type="character" w:customStyle="1" w:styleId="Char2d">
    <w:name w:val="列出段落 Char2"/>
    <w:qFormat/>
    <w:rPr>
      <w:rFonts w:ascii="Times New Roman" w:hAnsi="Times New Roman"/>
      <w:kern w:val="2"/>
      <w:sz w:val="28"/>
      <w:szCs w:val="28"/>
    </w:rPr>
  </w:style>
  <w:style w:type="character" w:customStyle="1" w:styleId="Char51">
    <w:name w:val="批注文字 Char5"/>
    <w:qFormat/>
    <w:rPr>
      <w:rFonts w:ascii="Times New Roman" w:hAnsi="Times New Roman"/>
      <w:kern w:val="2"/>
      <w:sz w:val="21"/>
      <w:szCs w:val="24"/>
    </w:rPr>
  </w:style>
  <w:style w:type="character" w:customStyle="1" w:styleId="Char42">
    <w:name w:val="正文文本 Char4"/>
    <w:qFormat/>
    <w:rPr>
      <w:rFonts w:ascii="Times New Roman" w:eastAsia="宋体" w:hAnsi="Times New Roman" w:cs="Times New Roman"/>
      <w:kern w:val="0"/>
      <w:sz w:val="24"/>
      <w:szCs w:val="24"/>
    </w:rPr>
  </w:style>
  <w:style w:type="character" w:customStyle="1" w:styleId="2Char110">
    <w:name w:val="标题 2 Char11"/>
    <w:qFormat/>
    <w:rPr>
      <w:rFonts w:ascii="Cambria" w:hAnsi="Cambria" w:cs="Cambria"/>
      <w:b/>
      <w:bCs/>
      <w:sz w:val="28"/>
      <w:szCs w:val="28"/>
    </w:rPr>
  </w:style>
  <w:style w:type="character" w:customStyle="1" w:styleId="BodyTextChar1">
    <w:name w:val="Body Text Char1"/>
    <w:qFormat/>
    <w:locked/>
    <w:rPr>
      <w:rFonts w:ascii="Times New Roman" w:hAnsi="Times New Roman" w:cs="Times New Roman" w:hint="default"/>
      <w:sz w:val="24"/>
      <w:szCs w:val="24"/>
    </w:rPr>
  </w:style>
  <w:style w:type="character" w:customStyle="1" w:styleId="SubtitleCharChar">
    <w:name w:val="Subtitle Char Char"/>
    <w:qFormat/>
    <w:rPr>
      <w:rFonts w:ascii="Cambria" w:eastAsia="方正楷体简体" w:hAnsi="Cambria" w:cs="Cambria" w:hint="default"/>
      <w:kern w:val="28"/>
      <w:sz w:val="32"/>
      <w:szCs w:val="32"/>
    </w:rPr>
  </w:style>
  <w:style w:type="character" w:customStyle="1" w:styleId="Char2e">
    <w:name w:val="页眉 Char2"/>
    <w:uiPriority w:val="99"/>
    <w:qFormat/>
    <w:rPr>
      <w:kern w:val="2"/>
      <w:sz w:val="18"/>
      <w:szCs w:val="18"/>
    </w:rPr>
  </w:style>
  <w:style w:type="character" w:customStyle="1" w:styleId="3CharChar0">
    <w:name w:val="正文文本缩进 3 Char Char"/>
    <w:qFormat/>
    <w:rPr>
      <w:rFonts w:ascii="Times New Roman" w:hAnsi="Times New Roman" w:hint="default"/>
      <w:sz w:val="16"/>
      <w:szCs w:val="16"/>
    </w:rPr>
  </w:style>
  <w:style w:type="character" w:customStyle="1" w:styleId="CharCharb">
    <w:name w:val="无间隔 Char Char"/>
    <w:qFormat/>
    <w:rPr>
      <w:rFonts w:ascii="Calibri" w:hAnsi="Calibri" w:cs="Calibri" w:hint="default"/>
      <w:sz w:val="22"/>
      <w:szCs w:val="22"/>
      <w:lang w:val="en-US" w:eastAsia="zh-CN"/>
    </w:rPr>
  </w:style>
  <w:style w:type="character" w:customStyle="1" w:styleId="CharCharc">
    <w:name w:val="普通文字 Char Char"/>
    <w:qFormat/>
    <w:rPr>
      <w:rFonts w:ascii="宋体" w:hAnsi="Courier New" w:cs="宋体" w:hint="default"/>
      <w:sz w:val="21"/>
      <w:szCs w:val="21"/>
    </w:rPr>
  </w:style>
  <w:style w:type="character" w:customStyle="1" w:styleId="Char32">
    <w:name w:val="页脚 Char3"/>
    <w:qFormat/>
    <w:rPr>
      <w:kern w:val="2"/>
      <w:sz w:val="18"/>
      <w:szCs w:val="18"/>
      <w:lang w:bidi="ar-SA"/>
    </w:rPr>
  </w:style>
  <w:style w:type="character" w:customStyle="1" w:styleId="BodyTextIndentCharChar">
    <w:name w:val="Body Text Indent Char Char"/>
    <w:qFormat/>
    <w:rPr>
      <w:rFonts w:ascii="仿宋_GB2312" w:eastAsia="仿宋_GB2312" w:hAnsi="Times New Roman" w:cs="仿宋_GB2312" w:hint="default"/>
      <w:sz w:val="32"/>
      <w:szCs w:val="32"/>
    </w:rPr>
  </w:style>
  <w:style w:type="character" w:customStyle="1" w:styleId="4Char20">
    <w:name w:val="标题 4 Char2"/>
    <w:qFormat/>
    <w:rPr>
      <w:rFonts w:ascii="仿宋_GB2312" w:eastAsia="仿宋_GB2312"/>
      <w:kern w:val="2"/>
      <w:sz w:val="28"/>
      <w:szCs w:val="28"/>
      <w:lang w:bidi="ar-SA"/>
    </w:rPr>
  </w:style>
  <w:style w:type="character" w:customStyle="1" w:styleId="BodyTextIndent2CharChar">
    <w:name w:val="Body Text Indent 2 Char Char"/>
    <w:qFormat/>
    <w:rPr>
      <w:rFonts w:ascii="Times New Roman" w:hAnsi="Times New Roman" w:cs="Times New Roman" w:hint="default"/>
      <w:sz w:val="24"/>
      <w:szCs w:val="24"/>
    </w:rPr>
  </w:style>
  <w:style w:type="character" w:customStyle="1" w:styleId="Char43">
    <w:name w:val="文档结构图 Char4"/>
    <w:qFormat/>
    <w:rPr>
      <w:szCs w:val="24"/>
    </w:rPr>
  </w:style>
  <w:style w:type="character" w:customStyle="1" w:styleId="apple-converted-spaceChar">
    <w:name w:val="apple-converted-space Char"/>
    <w:qFormat/>
  </w:style>
  <w:style w:type="character" w:customStyle="1" w:styleId="CharChard">
    <w:name w:val="页眉 Char Char"/>
    <w:qFormat/>
    <w:rPr>
      <w:kern w:val="2"/>
      <w:sz w:val="18"/>
      <w:szCs w:val="18"/>
    </w:rPr>
  </w:style>
  <w:style w:type="character" w:customStyle="1" w:styleId="3CharChar1">
    <w:name w:val="标题 3 Char Char"/>
    <w:qFormat/>
    <w:rPr>
      <w:rFonts w:cs="Calibri" w:hint="default"/>
      <w:b/>
      <w:sz w:val="32"/>
      <w:szCs w:val="32"/>
    </w:rPr>
  </w:style>
  <w:style w:type="character" w:customStyle="1" w:styleId="3Char20">
    <w:name w:val="正文文本缩进 3 Char2"/>
    <w:qFormat/>
    <w:rPr>
      <w:sz w:val="16"/>
      <w:szCs w:val="16"/>
      <w:lang w:bidi="ar-SA"/>
    </w:rPr>
  </w:style>
  <w:style w:type="character" w:customStyle="1" w:styleId="afffffffffa">
    <w:name w:val="引用 字符"/>
    <w:uiPriority w:val="99"/>
    <w:qFormat/>
    <w:rPr>
      <w:i/>
      <w:iCs/>
      <w:color w:val="000000"/>
    </w:rPr>
  </w:style>
  <w:style w:type="character" w:customStyle="1" w:styleId="Char1f">
    <w:name w:val="正文首行缩进 Char1"/>
    <w:qFormat/>
    <w:rPr>
      <w:rFonts w:ascii="Times New Roman" w:hAnsi="Times New Roman"/>
      <w:kern w:val="2"/>
      <w:sz w:val="21"/>
      <w:szCs w:val="22"/>
    </w:rPr>
  </w:style>
  <w:style w:type="character" w:customStyle="1" w:styleId="Char2f">
    <w:name w:val="正文文本缩进 Char2"/>
    <w:qFormat/>
    <w:rPr>
      <w:rFonts w:ascii="仿宋_GB2312" w:eastAsia="仿宋_GB2312"/>
      <w:sz w:val="32"/>
      <w:szCs w:val="32"/>
    </w:rPr>
  </w:style>
  <w:style w:type="character" w:customStyle="1" w:styleId="CharCharChar3">
    <w:name w:val="批注框文本 Char Char Char"/>
    <w:qFormat/>
    <w:rPr>
      <w:rFonts w:ascii="Times New Roman" w:hAnsi="Times New Roman" w:hint="default"/>
      <w:sz w:val="18"/>
      <w:szCs w:val="18"/>
    </w:rPr>
  </w:style>
  <w:style w:type="character" w:customStyle="1" w:styleId="1Char3">
    <w:name w:val="标题 1 Char3"/>
    <w:qFormat/>
    <w:rPr>
      <w:b/>
      <w:kern w:val="44"/>
      <w:sz w:val="44"/>
      <w:szCs w:val="44"/>
      <w:lang w:bidi="ar-SA"/>
    </w:rPr>
  </w:style>
  <w:style w:type="character" w:customStyle="1" w:styleId="CharChare">
    <w:name w:val="正文文本 Char Char"/>
    <w:qFormat/>
    <w:rPr>
      <w:rFonts w:ascii="Times New Roman" w:hAnsi="Times New Roman" w:hint="default"/>
      <w:sz w:val="24"/>
      <w:szCs w:val="24"/>
    </w:rPr>
  </w:style>
  <w:style w:type="character" w:customStyle="1" w:styleId="BodyTextIndent2Char1">
    <w:name w:val="Body Text Indent 2 Char1"/>
    <w:qFormat/>
    <w:locked/>
    <w:rPr>
      <w:rFonts w:ascii="Times New Roman" w:hAnsi="Times New Roman" w:cs="Times New Roman" w:hint="default"/>
      <w:sz w:val="24"/>
      <w:szCs w:val="24"/>
    </w:rPr>
  </w:style>
  <w:style w:type="character" w:customStyle="1" w:styleId="Char112">
    <w:name w:val="批注框文本 Char11"/>
    <w:qFormat/>
    <w:rPr>
      <w:rFonts w:ascii="Times New Roman" w:hAnsi="Times New Roman"/>
      <w:sz w:val="18"/>
      <w:szCs w:val="18"/>
    </w:rPr>
  </w:style>
  <w:style w:type="character" w:customStyle="1" w:styleId="2Char20">
    <w:name w:val="标题 2 Char2"/>
    <w:qFormat/>
    <w:rPr>
      <w:rFonts w:ascii="Arial" w:hAnsi="Arial"/>
      <w:b/>
      <w:kern w:val="2"/>
      <w:sz w:val="32"/>
      <w:szCs w:val="32"/>
      <w:lang w:val="en-US" w:eastAsia="zh-CN" w:bidi="ar-SA"/>
    </w:rPr>
  </w:style>
  <w:style w:type="character" w:customStyle="1" w:styleId="9CharChar">
    <w:name w:val="样式9 Char Char"/>
    <w:link w:val="9Char"/>
    <w:qFormat/>
    <w:rPr>
      <w:spacing w:val="6"/>
      <w:sz w:val="24"/>
    </w:rPr>
  </w:style>
  <w:style w:type="paragraph" w:customStyle="1" w:styleId="9Char">
    <w:name w:val="样式9 Char"/>
    <w:basedOn w:val="a1"/>
    <w:link w:val="9CharChar"/>
    <w:qFormat/>
    <w:pPr>
      <w:widowControl/>
      <w:spacing w:line="440" w:lineRule="exact"/>
      <w:ind w:firstLineChars="200" w:firstLine="200"/>
      <w:jc w:val="left"/>
    </w:pPr>
    <w:rPr>
      <w:spacing w:val="6"/>
      <w:kern w:val="0"/>
      <w:sz w:val="24"/>
      <w:szCs w:val="20"/>
    </w:rPr>
  </w:style>
  <w:style w:type="character" w:customStyle="1" w:styleId="3Char21">
    <w:name w:val="标题 3 Char2"/>
    <w:qFormat/>
    <w:rPr>
      <w:rFonts w:ascii="Times New Roman" w:hAnsi="Times New Roman" w:hint="default"/>
      <w:kern w:val="2"/>
      <w:sz w:val="24"/>
    </w:rPr>
  </w:style>
  <w:style w:type="character" w:customStyle="1" w:styleId="Char33">
    <w:name w:val="正文文本 Char3"/>
    <w:uiPriority w:val="99"/>
    <w:qFormat/>
    <w:rPr>
      <w:sz w:val="24"/>
      <w:szCs w:val="24"/>
    </w:rPr>
  </w:style>
  <w:style w:type="character" w:customStyle="1" w:styleId="1CharChar0">
    <w:name w:val="标题 1 Char Char"/>
    <w:qFormat/>
    <w:rPr>
      <w:b/>
      <w:kern w:val="44"/>
      <w:sz w:val="44"/>
      <w:szCs w:val="44"/>
    </w:rPr>
  </w:style>
  <w:style w:type="character" w:customStyle="1" w:styleId="2ff9">
    <w:name w:val="正文文本 2 字符"/>
    <w:qFormat/>
    <w:rPr>
      <w:kern w:val="2"/>
      <w:sz w:val="21"/>
      <w:szCs w:val="22"/>
    </w:rPr>
  </w:style>
  <w:style w:type="character" w:customStyle="1" w:styleId="CharChar14">
    <w:name w:val="正文要点内容 Char Char1"/>
    <w:link w:val="Charfb"/>
    <w:qFormat/>
    <w:locked/>
    <w:rPr>
      <w:szCs w:val="21"/>
    </w:rPr>
  </w:style>
  <w:style w:type="paragraph" w:customStyle="1" w:styleId="Charfb">
    <w:name w:val="正文要点内容 Char"/>
    <w:basedOn w:val="1fffd"/>
    <w:link w:val="CharChar14"/>
    <w:qFormat/>
    <w:pPr>
      <w:ind w:leftChars="400" w:left="400" w:firstLineChars="200" w:firstLine="200"/>
    </w:pPr>
    <w:rPr>
      <w:rFonts w:ascii="Calibri" w:hAnsi="Calibri"/>
      <w:kern w:val="0"/>
      <w:sz w:val="20"/>
    </w:rPr>
  </w:style>
  <w:style w:type="paragraph" w:customStyle="1" w:styleId="1fffd">
    <w:name w:val="正文要点1"/>
    <w:basedOn w:val="a1"/>
    <w:next w:val="1fffe"/>
    <w:qFormat/>
    <w:pPr>
      <w:spacing w:line="360" w:lineRule="auto"/>
      <w:ind w:left="840" w:hanging="420"/>
    </w:pPr>
    <w:rPr>
      <w:rFonts w:ascii="Times New Roman" w:hAnsi="Times New Roman"/>
      <w:szCs w:val="21"/>
    </w:rPr>
  </w:style>
  <w:style w:type="paragraph" w:customStyle="1" w:styleId="1fffe">
    <w:name w:val="正文要点内容1"/>
    <w:basedOn w:val="1fffd"/>
    <w:qFormat/>
    <w:pPr>
      <w:ind w:leftChars="400" w:left="400" w:firstLineChars="200" w:firstLine="200"/>
    </w:pPr>
  </w:style>
  <w:style w:type="character" w:customStyle="1" w:styleId="HeaderChar1">
    <w:name w:val="Header Char1"/>
    <w:qFormat/>
    <w:locked/>
    <w:rPr>
      <w:rFonts w:ascii="Times New Roman" w:hAnsi="Times New Roman" w:cs="Times New Roman" w:hint="default"/>
      <w:sz w:val="18"/>
      <w:szCs w:val="18"/>
    </w:rPr>
  </w:style>
  <w:style w:type="character" w:customStyle="1" w:styleId="CharCharChar4">
    <w:name w:val="正文要点内容 Char Char Char"/>
    <w:qFormat/>
    <w:rPr>
      <w:kern w:val="2"/>
      <w:sz w:val="21"/>
      <w:szCs w:val="21"/>
    </w:rPr>
  </w:style>
  <w:style w:type="character" w:customStyle="1" w:styleId="Char2f0">
    <w:name w:val="正文缩进 Char2"/>
    <w:qFormat/>
    <w:rPr>
      <w:kern w:val="2"/>
      <w:sz w:val="21"/>
      <w:szCs w:val="22"/>
    </w:rPr>
  </w:style>
  <w:style w:type="character" w:customStyle="1" w:styleId="DateChar1">
    <w:name w:val="Date Char1"/>
    <w:qFormat/>
    <w:locked/>
    <w:rPr>
      <w:rFonts w:ascii="宋体" w:hAnsi="Courier New" w:cs="宋体" w:hint="default"/>
      <w:sz w:val="21"/>
      <w:szCs w:val="21"/>
    </w:rPr>
  </w:style>
  <w:style w:type="character" w:customStyle="1" w:styleId="Char44">
    <w:name w:val="标题 Char4"/>
    <w:qFormat/>
    <w:rPr>
      <w:rFonts w:ascii="Cambria" w:hAnsi="Cambria" w:hint="default"/>
      <w:b/>
      <w:sz w:val="32"/>
      <w:szCs w:val="32"/>
    </w:rPr>
  </w:style>
  <w:style w:type="character" w:customStyle="1" w:styleId="1Char20">
    <w:name w:val="标题 1 Char2"/>
    <w:qFormat/>
    <w:rPr>
      <w:b/>
      <w:kern w:val="44"/>
      <w:sz w:val="44"/>
      <w:szCs w:val="44"/>
    </w:rPr>
  </w:style>
  <w:style w:type="character" w:customStyle="1" w:styleId="CharCharChar5">
    <w:name w:val="正文缩进 Char Char Char"/>
    <w:qFormat/>
    <w:rPr>
      <w:rFonts w:cs="Calibri" w:hint="default"/>
      <w:kern w:val="2"/>
      <w:sz w:val="21"/>
      <w:szCs w:val="21"/>
    </w:rPr>
  </w:style>
  <w:style w:type="character" w:customStyle="1" w:styleId="Char113">
    <w:name w:val="文档结构图 Char11"/>
    <w:qFormat/>
    <w:rPr>
      <w:rFonts w:ascii="宋体"/>
      <w:kern w:val="2"/>
      <w:sz w:val="18"/>
      <w:szCs w:val="18"/>
    </w:rPr>
  </w:style>
  <w:style w:type="character" w:customStyle="1" w:styleId="SubtitleChar1">
    <w:name w:val="Subtitle Char1"/>
    <w:qFormat/>
    <w:locked/>
    <w:rPr>
      <w:rFonts w:ascii="Cambria" w:eastAsia="方正楷体简体" w:hAnsi="Cambria" w:cs="Cambria" w:hint="default"/>
      <w:kern w:val="28"/>
      <w:sz w:val="32"/>
      <w:szCs w:val="32"/>
    </w:rPr>
  </w:style>
  <w:style w:type="character" w:customStyle="1" w:styleId="Char114">
    <w:name w:val="页脚 Char11"/>
    <w:qFormat/>
    <w:rPr>
      <w:sz w:val="18"/>
      <w:szCs w:val="18"/>
    </w:rPr>
  </w:style>
  <w:style w:type="character" w:customStyle="1" w:styleId="Char1Char">
    <w:name w:val="批注文字 Char1 Char"/>
    <w:qFormat/>
    <w:rPr>
      <w:rFonts w:ascii="Times New Roman" w:eastAsia="宋体" w:hAnsi="Times New Roman" w:cs="Times New Roman" w:hint="default"/>
      <w:sz w:val="24"/>
      <w:szCs w:val="24"/>
    </w:rPr>
  </w:style>
  <w:style w:type="character" w:customStyle="1" w:styleId="93">
    <w:name w:val="标题 9 字符"/>
    <w:uiPriority w:val="9"/>
    <w:qFormat/>
    <w:rPr>
      <w:rFonts w:ascii="等线 Light" w:eastAsia="等线 Light" w:hAnsi="等线 Light" w:cs="Times New Roman" w:hint="default"/>
      <w:kern w:val="2"/>
      <w:sz w:val="21"/>
      <w:szCs w:val="21"/>
    </w:rPr>
  </w:style>
  <w:style w:type="character" w:customStyle="1" w:styleId="3Char1Char">
    <w:name w:val="标题 3 Char1 Char"/>
    <w:qFormat/>
    <w:rPr>
      <w:rFonts w:ascii="Times New Roman" w:eastAsia="宋体" w:hAnsi="Times New Roman" w:cs="Times New Roman" w:hint="default"/>
      <w:sz w:val="20"/>
      <w:szCs w:val="20"/>
    </w:rPr>
  </w:style>
  <w:style w:type="character" w:customStyle="1" w:styleId="BodyTextIndent3CharChar">
    <w:name w:val="Body Text Indent 3 Char Char"/>
    <w:qFormat/>
    <w:rPr>
      <w:rFonts w:ascii="Times New Roman" w:hAnsi="Times New Roman" w:cs="Times New Roman" w:hint="default"/>
      <w:sz w:val="16"/>
      <w:szCs w:val="16"/>
    </w:rPr>
  </w:style>
  <w:style w:type="character" w:customStyle="1" w:styleId="Char115">
    <w:name w:val="页眉 Char11"/>
    <w:qFormat/>
    <w:rPr>
      <w:sz w:val="18"/>
      <w:szCs w:val="18"/>
    </w:rPr>
  </w:style>
  <w:style w:type="character" w:customStyle="1" w:styleId="afffffffffb">
    <w:name w:val="副标题 字符"/>
    <w:qFormat/>
    <w:rPr>
      <w:rFonts w:ascii="等线 Light" w:hAnsi="等线 Light" w:cs="Times New Roman" w:hint="default"/>
      <w:b/>
      <w:kern w:val="28"/>
      <w:sz w:val="32"/>
      <w:szCs w:val="32"/>
    </w:rPr>
  </w:style>
  <w:style w:type="character" w:customStyle="1" w:styleId="Char52">
    <w:name w:val="标题 Char5"/>
    <w:qFormat/>
    <w:rPr>
      <w:rFonts w:ascii="Cambria" w:eastAsia="方正小标宋简体" w:hAnsi="Cambria"/>
      <w:b/>
      <w:kern w:val="2"/>
      <w:sz w:val="32"/>
      <w:szCs w:val="32"/>
      <w:lang w:bidi="ar-SA"/>
    </w:rPr>
  </w:style>
  <w:style w:type="character" w:customStyle="1" w:styleId="Char34">
    <w:name w:val="页眉 Char3"/>
    <w:qFormat/>
    <w:rPr>
      <w:kern w:val="2"/>
      <w:sz w:val="18"/>
      <w:szCs w:val="18"/>
      <w:lang w:bidi="ar-SA"/>
    </w:rPr>
  </w:style>
  <w:style w:type="character" w:customStyle="1" w:styleId="Char35">
    <w:name w:val="正文缩进 Char3"/>
    <w:qFormat/>
    <w:rPr>
      <w:kern w:val="2"/>
      <w:sz w:val="21"/>
      <w:szCs w:val="21"/>
    </w:rPr>
  </w:style>
  <w:style w:type="character" w:customStyle="1" w:styleId="Char116">
    <w:name w:val="正文缩进 Char11"/>
    <w:qFormat/>
    <w:locked/>
    <w:rPr>
      <w:rFonts w:cs="Calibri"/>
      <w:kern w:val="2"/>
      <w:sz w:val="21"/>
      <w:szCs w:val="21"/>
    </w:rPr>
  </w:style>
  <w:style w:type="character" w:customStyle="1" w:styleId="Char36">
    <w:name w:val="批注主题 Char3"/>
    <w:qFormat/>
    <w:locked/>
    <w:rPr>
      <w:rFonts w:ascii="Times New Roman" w:hAnsi="Times New Roman" w:hint="default"/>
      <w:b/>
      <w:kern w:val="2"/>
      <w:sz w:val="24"/>
      <w:szCs w:val="24"/>
    </w:rPr>
  </w:style>
  <w:style w:type="character" w:customStyle="1" w:styleId="Char2f1">
    <w:name w:val="正文首行缩进 Char2"/>
    <w:uiPriority w:val="99"/>
    <w:qFormat/>
    <w:rPr>
      <w:rFonts w:ascii="Times New Roman" w:hAnsi="Times New Roman"/>
    </w:rPr>
  </w:style>
  <w:style w:type="character" w:customStyle="1" w:styleId="Char37">
    <w:name w:val="正文首行缩进 Char3"/>
    <w:qFormat/>
    <w:rPr>
      <w:rFonts w:ascii="Times New Roman" w:hAnsi="Times New Roman"/>
      <w:kern w:val="2"/>
      <w:sz w:val="21"/>
      <w:szCs w:val="22"/>
    </w:rPr>
  </w:style>
  <w:style w:type="character" w:customStyle="1" w:styleId="Char38">
    <w:name w:val="文档结构图 Char3"/>
    <w:uiPriority w:val="99"/>
    <w:qFormat/>
    <w:rPr>
      <w:kern w:val="2"/>
      <w:sz w:val="21"/>
      <w:szCs w:val="24"/>
      <w:lang w:bidi="ar-SA"/>
    </w:rPr>
  </w:style>
  <w:style w:type="character" w:customStyle="1" w:styleId="2Char31">
    <w:name w:val="正文文本缩进 2 Char3"/>
    <w:qFormat/>
    <w:rPr>
      <w:rFonts w:ascii="Times New Roman" w:hAnsi="Times New Roman"/>
      <w:sz w:val="24"/>
      <w:szCs w:val="24"/>
    </w:rPr>
  </w:style>
  <w:style w:type="character" w:customStyle="1" w:styleId="Char117">
    <w:name w:val="副标题 Char11"/>
    <w:qFormat/>
    <w:rPr>
      <w:rFonts w:ascii="Cambria" w:hAnsi="Cambria" w:cs="Times New Roman"/>
      <w:b/>
      <w:bCs/>
      <w:kern w:val="28"/>
      <w:sz w:val="32"/>
      <w:szCs w:val="32"/>
    </w:rPr>
  </w:style>
  <w:style w:type="character" w:customStyle="1" w:styleId="Char45">
    <w:name w:val="日期 Char4"/>
    <w:qFormat/>
    <w:rPr>
      <w:rFonts w:ascii="宋体" w:hAnsi="Courier New"/>
      <w:szCs w:val="21"/>
    </w:rPr>
  </w:style>
  <w:style w:type="character" w:customStyle="1" w:styleId="TitleChar1">
    <w:name w:val="Title Char1"/>
    <w:qFormat/>
    <w:locked/>
    <w:rPr>
      <w:rFonts w:ascii="Cambria" w:eastAsia="方正小标宋简体" w:hAnsi="Cambria" w:cs="Cambria" w:hint="default"/>
      <w:b/>
      <w:kern w:val="2"/>
      <w:sz w:val="32"/>
      <w:szCs w:val="32"/>
    </w:rPr>
  </w:style>
  <w:style w:type="character" w:customStyle="1" w:styleId="CharCharChar6">
    <w:name w:val="页眉 Char Char Char"/>
    <w:qFormat/>
    <w:rPr>
      <w:sz w:val="18"/>
      <w:szCs w:val="18"/>
    </w:rPr>
  </w:style>
  <w:style w:type="character" w:customStyle="1" w:styleId="title-text">
    <w:name w:val="title-text"/>
    <w:qFormat/>
  </w:style>
  <w:style w:type="character" w:customStyle="1" w:styleId="case311">
    <w:name w:val="case311"/>
    <w:qFormat/>
    <w:rPr>
      <w:sz w:val="21"/>
      <w:szCs w:val="21"/>
    </w:rPr>
  </w:style>
  <w:style w:type="character" w:customStyle="1" w:styleId="CharCharChar7">
    <w:name w:val="文档结构图 Char Char Char"/>
    <w:qFormat/>
    <w:rPr>
      <w:rFonts w:ascii="宋体" w:hint="default"/>
      <w:kern w:val="2"/>
      <w:sz w:val="18"/>
      <w:szCs w:val="18"/>
    </w:rPr>
  </w:style>
  <w:style w:type="character" w:customStyle="1" w:styleId="CharCharf">
    <w:name w:val="文档结构图 Char Char"/>
    <w:qFormat/>
    <w:rPr>
      <w:kern w:val="2"/>
      <w:sz w:val="21"/>
      <w:szCs w:val="24"/>
      <w:shd w:val="clear" w:color="auto" w:fill="000080"/>
    </w:rPr>
  </w:style>
  <w:style w:type="character" w:customStyle="1" w:styleId="3Char30">
    <w:name w:val="标题 3 Char3"/>
    <w:qFormat/>
    <w:rPr>
      <w:b/>
      <w:kern w:val="2"/>
      <w:sz w:val="32"/>
      <w:szCs w:val="32"/>
      <w:lang w:bidi="ar-SA"/>
    </w:rPr>
  </w:style>
  <w:style w:type="character" w:customStyle="1" w:styleId="11Char">
    <w:name w:val="标题 1.1 Char"/>
    <w:aliases w:val="H2 Char,Heading 2 Hidden Char,Heading 2 CCBS Char,heading 2 Char,第一章 标题 2 Char,ISO1 Char,h2 Char,sect 1.2 Char,L2 Char,Underrubrik1 Char,prop2 Char,UNDERRUBRIK 1-2 Char,Level 2 Topic Heading Char,2nd level Char,Titre2 Char,l2 Char,2 Char"/>
    <w:qFormat/>
    <w:rPr>
      <w:rFonts w:ascii="Arial" w:eastAsia="黑体" w:hAnsi="Arial" w:hint="default"/>
      <w:b/>
      <w:kern w:val="2"/>
      <w:sz w:val="32"/>
      <w:szCs w:val="32"/>
      <w:lang w:val="en-US" w:eastAsia="zh-CN"/>
    </w:rPr>
  </w:style>
  <w:style w:type="character" w:customStyle="1" w:styleId="Char1f0">
    <w:name w:val="正文缩进 Char1"/>
    <w:qFormat/>
    <w:rPr>
      <w:kern w:val="2"/>
      <w:sz w:val="21"/>
      <w:szCs w:val="21"/>
    </w:rPr>
  </w:style>
  <w:style w:type="character" w:customStyle="1" w:styleId="Char46">
    <w:name w:val="批注文字 Char4"/>
    <w:qFormat/>
    <w:rPr>
      <w:kern w:val="2"/>
      <w:sz w:val="21"/>
      <w:szCs w:val="24"/>
      <w:lang w:bidi="ar-SA"/>
    </w:rPr>
  </w:style>
  <w:style w:type="character" w:customStyle="1" w:styleId="Charfc">
    <w:name w:val="文本块 Char"/>
    <w:qFormat/>
    <w:rPr>
      <w:rFonts w:ascii="仿宋_GB2312" w:eastAsia="仿宋_GB2312" w:cs="仿宋_GB2312" w:hint="default"/>
      <w:sz w:val="24"/>
      <w:szCs w:val="24"/>
    </w:rPr>
  </w:style>
  <w:style w:type="character" w:customStyle="1" w:styleId="CharCharf0">
    <w:name w:val="页脚 Char Char"/>
    <w:qFormat/>
    <w:rPr>
      <w:kern w:val="2"/>
      <w:sz w:val="18"/>
      <w:szCs w:val="18"/>
    </w:rPr>
  </w:style>
  <w:style w:type="character" w:customStyle="1" w:styleId="CharChar41">
    <w:name w:val="Char Char41"/>
    <w:qFormat/>
    <w:rPr>
      <w:rFonts w:eastAsia="宋体" w:hint="default"/>
      <w:b/>
      <w:kern w:val="44"/>
      <w:sz w:val="44"/>
      <w:szCs w:val="44"/>
      <w:lang w:val="en-US" w:eastAsia="zh-CN"/>
    </w:rPr>
  </w:style>
  <w:style w:type="character" w:customStyle="1" w:styleId="CharCharf1">
    <w:name w:val="正文缩进 Char Char"/>
    <w:qFormat/>
    <w:rPr>
      <w:kern w:val="2"/>
      <w:sz w:val="21"/>
      <w:szCs w:val="21"/>
    </w:rPr>
  </w:style>
  <w:style w:type="character" w:customStyle="1" w:styleId="FooterChar1">
    <w:name w:val="Footer Char1"/>
    <w:qFormat/>
    <w:locked/>
    <w:rPr>
      <w:rFonts w:ascii="Times New Roman" w:hAnsi="Times New Roman" w:cs="Times New Roman" w:hint="default"/>
      <w:sz w:val="18"/>
      <w:szCs w:val="18"/>
    </w:rPr>
  </w:style>
  <w:style w:type="character" w:customStyle="1" w:styleId="PlainTextCharChar">
    <w:name w:val="Plain Text Char Char"/>
    <w:qFormat/>
    <w:rPr>
      <w:rFonts w:ascii="宋体" w:hAnsi="Courier New" w:cs="宋体" w:hint="default"/>
      <w:sz w:val="21"/>
      <w:szCs w:val="21"/>
    </w:rPr>
  </w:style>
  <w:style w:type="character" w:customStyle="1" w:styleId="case31Char">
    <w:name w:val="case31 Char"/>
    <w:qFormat/>
    <w:rPr>
      <w:sz w:val="21"/>
      <w:szCs w:val="21"/>
    </w:rPr>
  </w:style>
  <w:style w:type="character" w:customStyle="1" w:styleId="CharCharChar8">
    <w:name w:val="页脚 Char Char Char"/>
    <w:qFormat/>
    <w:rPr>
      <w:sz w:val="18"/>
      <w:szCs w:val="18"/>
    </w:rPr>
  </w:style>
  <w:style w:type="character" w:customStyle="1" w:styleId="Char118">
    <w:name w:val="批注文字 Char11"/>
    <w:qFormat/>
    <w:rPr>
      <w:rFonts w:cs="Calibri"/>
      <w:sz w:val="28"/>
      <w:szCs w:val="28"/>
    </w:rPr>
  </w:style>
  <w:style w:type="character" w:customStyle="1" w:styleId="Char119">
    <w:name w:val="列出段落 Char11"/>
    <w:qFormat/>
    <w:rPr>
      <w:kern w:val="2"/>
      <w:sz w:val="21"/>
      <w:szCs w:val="21"/>
    </w:rPr>
  </w:style>
  <w:style w:type="character" w:customStyle="1" w:styleId="1Char4">
    <w:name w:val="标题 1 Char4"/>
    <w:qFormat/>
    <w:rPr>
      <w:b/>
      <w:bCs/>
      <w:kern w:val="44"/>
      <w:sz w:val="44"/>
      <w:szCs w:val="44"/>
    </w:rPr>
  </w:style>
  <w:style w:type="character" w:customStyle="1" w:styleId="2Char21">
    <w:name w:val="正文文本 2 Char2"/>
    <w:qFormat/>
    <w:rPr>
      <w:sz w:val="24"/>
      <w:szCs w:val="24"/>
      <w:lang w:bidi="ar-SA"/>
    </w:rPr>
  </w:style>
  <w:style w:type="character" w:customStyle="1" w:styleId="CharCharChar9">
    <w:name w:val="批注文字 Char Char Char"/>
    <w:qFormat/>
    <w:rPr>
      <w:rFonts w:cs="Calibri" w:hint="default"/>
      <w:sz w:val="28"/>
      <w:szCs w:val="28"/>
    </w:rPr>
  </w:style>
  <w:style w:type="character" w:customStyle="1" w:styleId="Char210">
    <w:name w:val="批注主题 Char21"/>
    <w:qFormat/>
    <w:rPr>
      <w:rFonts w:cs="Calibri"/>
      <w:b/>
      <w:bCs/>
      <w:kern w:val="2"/>
      <w:sz w:val="21"/>
      <w:szCs w:val="22"/>
    </w:rPr>
  </w:style>
  <w:style w:type="character" w:customStyle="1" w:styleId="DateCharChar">
    <w:name w:val="Date Char Char"/>
    <w:qFormat/>
    <w:rPr>
      <w:rFonts w:ascii="宋体" w:hAnsi="Courier New" w:cs="宋体" w:hint="default"/>
      <w:sz w:val="21"/>
      <w:szCs w:val="21"/>
    </w:rPr>
  </w:style>
  <w:style w:type="character" w:customStyle="1" w:styleId="2Char111">
    <w:name w:val="正文文本缩进 2 Char11"/>
    <w:qFormat/>
    <w:rPr>
      <w:kern w:val="2"/>
      <w:sz w:val="21"/>
      <w:szCs w:val="22"/>
    </w:rPr>
  </w:style>
  <w:style w:type="character" w:customStyle="1" w:styleId="2CharCharChar">
    <w:name w:val="标题 2 Char Char Char"/>
    <w:qFormat/>
    <w:rPr>
      <w:rFonts w:ascii="Cambria" w:hAnsi="Cambria" w:cs="Cambria" w:hint="default"/>
      <w:b/>
      <w:sz w:val="28"/>
      <w:szCs w:val="28"/>
    </w:rPr>
  </w:style>
  <w:style w:type="character" w:customStyle="1" w:styleId="CharCharChara">
    <w:name w:val="正文要点 Char Char Char"/>
    <w:qFormat/>
    <w:rPr>
      <w:kern w:val="2"/>
      <w:sz w:val="21"/>
      <w:szCs w:val="21"/>
    </w:rPr>
  </w:style>
  <w:style w:type="character" w:customStyle="1" w:styleId="TitleCharChar">
    <w:name w:val="Title Char Char"/>
    <w:qFormat/>
    <w:rPr>
      <w:rFonts w:ascii="Cambria" w:eastAsia="方正小标宋简体" w:hAnsi="Cambria" w:cs="Cambria" w:hint="default"/>
      <w:b/>
      <w:kern w:val="2"/>
      <w:sz w:val="32"/>
      <w:szCs w:val="32"/>
    </w:rPr>
  </w:style>
  <w:style w:type="character" w:customStyle="1" w:styleId="afffffffffc">
    <w:name w:val="明显引用 字符"/>
    <w:uiPriority w:val="99"/>
    <w:qFormat/>
    <w:rPr>
      <w:b/>
      <w:i/>
      <w:iCs/>
      <w:color w:val="4F81BD"/>
    </w:rPr>
  </w:style>
  <w:style w:type="character" w:customStyle="1" w:styleId="Char39">
    <w:name w:val="标题 Char3"/>
    <w:qFormat/>
    <w:locked/>
    <w:rPr>
      <w:rFonts w:ascii="Cambria" w:hAnsi="Cambria" w:cs="Cambria" w:hint="default"/>
      <w:b/>
      <w:sz w:val="32"/>
      <w:szCs w:val="32"/>
    </w:rPr>
  </w:style>
  <w:style w:type="character" w:customStyle="1" w:styleId="CharChar4Char">
    <w:name w:val="Char Char4 Char"/>
    <w:qFormat/>
    <w:rPr>
      <w:rFonts w:eastAsia="宋体" w:hint="default"/>
      <w:b/>
      <w:kern w:val="44"/>
      <w:sz w:val="44"/>
      <w:szCs w:val="44"/>
      <w:lang w:val="en-US" w:eastAsia="zh-CN"/>
    </w:rPr>
  </w:style>
  <w:style w:type="character" w:customStyle="1" w:styleId="Char47">
    <w:name w:val="页脚 Char4"/>
    <w:qFormat/>
    <w:rPr>
      <w:sz w:val="18"/>
      <w:szCs w:val="18"/>
    </w:rPr>
  </w:style>
  <w:style w:type="character" w:customStyle="1" w:styleId="HeaderCharChar">
    <w:name w:val="Header Char Char"/>
    <w:qFormat/>
    <w:rPr>
      <w:rFonts w:ascii="Times New Roman" w:hAnsi="Times New Roman" w:cs="Times New Roman" w:hint="default"/>
      <w:sz w:val="18"/>
      <w:szCs w:val="18"/>
    </w:rPr>
  </w:style>
  <w:style w:type="character" w:customStyle="1" w:styleId="Char2f2">
    <w:name w:val="副标题 Char2"/>
    <w:uiPriority w:val="11"/>
    <w:qFormat/>
    <w:rPr>
      <w:rFonts w:ascii="Cambria" w:eastAsia="方正楷体简体" w:hAnsi="Cambria"/>
      <w:kern w:val="28"/>
      <w:sz w:val="32"/>
      <w:szCs w:val="32"/>
    </w:rPr>
  </w:style>
  <w:style w:type="character" w:customStyle="1" w:styleId="4CharChar0">
    <w:name w:val="标题 4 Char Char"/>
    <w:qFormat/>
    <w:rPr>
      <w:rFonts w:ascii="Cambria" w:hAnsi="Cambria" w:cs="Cambria" w:hint="default"/>
      <w:b/>
      <w:sz w:val="28"/>
      <w:szCs w:val="28"/>
    </w:rPr>
  </w:style>
  <w:style w:type="character" w:customStyle="1" w:styleId="Char11a">
    <w:name w:val="日期 Char11"/>
    <w:qFormat/>
    <w:rPr>
      <w:kern w:val="2"/>
      <w:sz w:val="21"/>
      <w:szCs w:val="22"/>
    </w:rPr>
  </w:style>
  <w:style w:type="character" w:customStyle="1" w:styleId="BodyTextIndentChar1">
    <w:name w:val="Body Text Indent Char1"/>
    <w:qFormat/>
    <w:locked/>
    <w:rPr>
      <w:rFonts w:ascii="仿宋_GB2312" w:eastAsia="仿宋_GB2312" w:hAnsi="Times New Roman" w:cs="仿宋_GB2312" w:hint="default"/>
      <w:sz w:val="32"/>
      <w:szCs w:val="32"/>
    </w:rPr>
  </w:style>
  <w:style w:type="character" w:customStyle="1" w:styleId="BodyTextIndent3Char1">
    <w:name w:val="Body Text Indent 3 Char1"/>
    <w:qFormat/>
    <w:locked/>
    <w:rPr>
      <w:rFonts w:ascii="Times New Roman" w:hAnsi="Times New Roman" w:cs="Times New Roman" w:hint="default"/>
      <w:sz w:val="16"/>
      <w:szCs w:val="16"/>
    </w:rPr>
  </w:style>
  <w:style w:type="character" w:customStyle="1" w:styleId="3Char31">
    <w:name w:val="正文文本缩进 3 Char3"/>
    <w:qFormat/>
    <w:rPr>
      <w:kern w:val="2"/>
      <w:sz w:val="16"/>
      <w:szCs w:val="16"/>
    </w:rPr>
  </w:style>
  <w:style w:type="character" w:customStyle="1" w:styleId="Char3a">
    <w:name w:val="批注框文本 Char3"/>
    <w:qFormat/>
    <w:rPr>
      <w:sz w:val="18"/>
      <w:szCs w:val="18"/>
    </w:rPr>
  </w:style>
  <w:style w:type="character" w:customStyle="1" w:styleId="Char1f1">
    <w:name w:val="标准段落正文 Char1"/>
    <w:link w:val="afffffffffd"/>
    <w:qFormat/>
    <w:rPr>
      <w:rFonts w:cs="宋体"/>
      <w:sz w:val="24"/>
    </w:rPr>
  </w:style>
  <w:style w:type="paragraph" w:customStyle="1" w:styleId="afffffffffd">
    <w:name w:val="标准段落正文"/>
    <w:basedOn w:val="a1"/>
    <w:link w:val="Char1f1"/>
    <w:qFormat/>
    <w:pPr>
      <w:spacing w:line="312" w:lineRule="auto"/>
      <w:ind w:firstLine="480"/>
    </w:pPr>
    <w:rPr>
      <w:rFonts w:cs="宋体"/>
      <w:kern w:val="0"/>
      <w:sz w:val="24"/>
      <w:szCs w:val="20"/>
    </w:rPr>
  </w:style>
  <w:style w:type="character" w:customStyle="1" w:styleId="Char3Char">
    <w:name w:val="纯文本 Char3 Char"/>
    <w:qFormat/>
    <w:rPr>
      <w:rFonts w:ascii="宋体" w:hAnsi="Courier New" w:hint="default"/>
      <w:sz w:val="21"/>
      <w:szCs w:val="21"/>
    </w:rPr>
  </w:style>
  <w:style w:type="character" w:customStyle="1" w:styleId="Char11b">
    <w:name w:val="批注主题 Char11"/>
    <w:qFormat/>
    <w:rPr>
      <w:rFonts w:ascii="Calibri" w:eastAsia="宋体" w:hAnsi="Calibri" w:cs="Times New Roman"/>
      <w:b/>
      <w:bCs/>
      <w:kern w:val="2"/>
      <w:sz w:val="21"/>
      <w:szCs w:val="24"/>
    </w:rPr>
  </w:style>
  <w:style w:type="character" w:customStyle="1" w:styleId="CharCharf2">
    <w:name w:val="批注框文本 Char Char"/>
    <w:qFormat/>
    <w:rPr>
      <w:kern w:val="2"/>
      <w:sz w:val="18"/>
      <w:szCs w:val="18"/>
    </w:rPr>
  </w:style>
  <w:style w:type="character" w:customStyle="1" w:styleId="Char53">
    <w:name w:val="批注主题 Char5"/>
    <w:qFormat/>
    <w:rPr>
      <w:b/>
      <w:bCs/>
      <w:kern w:val="2"/>
      <w:sz w:val="21"/>
      <w:szCs w:val="22"/>
    </w:rPr>
  </w:style>
  <w:style w:type="character" w:customStyle="1" w:styleId="Char61">
    <w:name w:val="标题 Char6"/>
    <w:qFormat/>
    <w:rPr>
      <w:rFonts w:ascii="Cambria" w:eastAsia="方正小标宋简体" w:hAnsi="Cambria"/>
      <w:b/>
      <w:bCs/>
      <w:kern w:val="2"/>
      <w:sz w:val="32"/>
      <w:szCs w:val="32"/>
    </w:rPr>
  </w:style>
  <w:style w:type="character" w:customStyle="1" w:styleId="2Char22">
    <w:name w:val="正文文本缩进 2 Char2"/>
    <w:qFormat/>
    <w:locked/>
    <w:rPr>
      <w:rFonts w:ascii="Times New Roman" w:hAnsi="Times New Roman" w:hint="default"/>
      <w:sz w:val="21"/>
      <w:szCs w:val="21"/>
    </w:rPr>
  </w:style>
  <w:style w:type="character" w:customStyle="1" w:styleId="CharCharf3">
    <w:name w:val="批注主题 Char Char"/>
    <w:qFormat/>
    <w:rPr>
      <w:b/>
      <w:kern w:val="2"/>
      <w:sz w:val="21"/>
      <w:szCs w:val="21"/>
    </w:rPr>
  </w:style>
  <w:style w:type="character" w:customStyle="1" w:styleId="CharCharf4">
    <w:name w:val="标题 Char Char"/>
    <w:qFormat/>
    <w:rPr>
      <w:rFonts w:ascii="Cambria" w:hAnsi="Cambria" w:cs="Cambria" w:hint="default"/>
      <w:b/>
      <w:sz w:val="32"/>
      <w:szCs w:val="32"/>
    </w:rPr>
  </w:style>
  <w:style w:type="character" w:customStyle="1" w:styleId="BodyTextCharChar">
    <w:name w:val="Body Text Char Char"/>
    <w:qFormat/>
    <w:rPr>
      <w:rFonts w:ascii="Times New Roman" w:hAnsi="Times New Roman" w:cs="Times New Roman" w:hint="default"/>
      <w:sz w:val="24"/>
      <w:szCs w:val="24"/>
    </w:rPr>
  </w:style>
  <w:style w:type="character" w:customStyle="1" w:styleId="Char3b">
    <w:name w:val="批注文字 Char3"/>
    <w:qFormat/>
    <w:rPr>
      <w:kern w:val="2"/>
      <w:sz w:val="21"/>
      <w:szCs w:val="22"/>
    </w:rPr>
  </w:style>
  <w:style w:type="character" w:customStyle="1" w:styleId="Char48">
    <w:name w:val="正文缩进 Char4"/>
    <w:qFormat/>
    <w:rPr>
      <w:kern w:val="2"/>
      <w:sz w:val="21"/>
      <w:szCs w:val="21"/>
      <w:lang w:bidi="ar-SA"/>
    </w:rPr>
  </w:style>
  <w:style w:type="character" w:customStyle="1" w:styleId="Char3c">
    <w:name w:val="日期 Char3"/>
    <w:qFormat/>
    <w:locked/>
    <w:rPr>
      <w:rFonts w:ascii="Times New Roman" w:hAnsi="Times New Roman" w:hint="default"/>
      <w:sz w:val="21"/>
      <w:szCs w:val="21"/>
    </w:rPr>
  </w:style>
  <w:style w:type="character" w:customStyle="1" w:styleId="FooterCharChar">
    <w:name w:val="Footer Char Char"/>
    <w:qFormat/>
    <w:rPr>
      <w:rFonts w:ascii="Times New Roman" w:hAnsi="Times New Roman" w:cs="Times New Roman" w:hint="default"/>
      <w:sz w:val="18"/>
      <w:szCs w:val="18"/>
    </w:rPr>
  </w:style>
  <w:style w:type="character" w:customStyle="1" w:styleId="2Char12">
    <w:name w:val="标题 2 Char1"/>
    <w:qFormat/>
    <w:rPr>
      <w:rFonts w:ascii="Arial" w:eastAsia="黑体" w:hAnsi="Arial" w:hint="default"/>
      <w:b/>
      <w:kern w:val="2"/>
      <w:sz w:val="32"/>
      <w:szCs w:val="32"/>
    </w:rPr>
  </w:style>
  <w:style w:type="character" w:customStyle="1" w:styleId="CharChar15">
    <w:name w:val="正文要点 Char Char1"/>
    <w:link w:val="Charfd"/>
    <w:qFormat/>
    <w:locked/>
    <w:rPr>
      <w:szCs w:val="21"/>
    </w:rPr>
  </w:style>
  <w:style w:type="paragraph" w:customStyle="1" w:styleId="Charfd">
    <w:name w:val="正文要点 Char"/>
    <w:basedOn w:val="a1"/>
    <w:next w:val="1fffe"/>
    <w:link w:val="CharChar15"/>
    <w:qFormat/>
    <w:pPr>
      <w:spacing w:line="360" w:lineRule="auto"/>
      <w:ind w:left="840" w:hanging="420"/>
    </w:pPr>
    <w:rPr>
      <w:kern w:val="0"/>
      <w:sz w:val="20"/>
      <w:szCs w:val="21"/>
    </w:rPr>
  </w:style>
  <w:style w:type="character" w:customStyle="1" w:styleId="Char62">
    <w:name w:val="批注文字 Char6"/>
    <w:qFormat/>
    <w:rPr>
      <w:kern w:val="2"/>
      <w:sz w:val="21"/>
      <w:szCs w:val="22"/>
    </w:rPr>
  </w:style>
  <w:style w:type="character" w:customStyle="1" w:styleId="Char3d">
    <w:name w:val="副标题 Char3"/>
    <w:uiPriority w:val="11"/>
    <w:qFormat/>
    <w:rPr>
      <w:rFonts w:ascii="Cambria" w:eastAsia="宋体" w:hAnsi="Cambria" w:cs="Times New Roman"/>
      <w:b/>
      <w:bCs/>
      <w:kern w:val="28"/>
      <w:sz w:val="32"/>
      <w:szCs w:val="32"/>
    </w:rPr>
  </w:style>
  <w:style w:type="character" w:customStyle="1" w:styleId="Char54">
    <w:name w:val="纯文本 Char5"/>
    <w:qFormat/>
    <w:rPr>
      <w:rFonts w:ascii="宋体" w:eastAsia="宋体" w:hAnsi="Courier New" w:cs="Courier New"/>
      <w:szCs w:val="21"/>
    </w:rPr>
  </w:style>
  <w:style w:type="character" w:customStyle="1" w:styleId="2Char4">
    <w:name w:val="正文文本缩进 2 Char4"/>
    <w:qFormat/>
    <w:rPr>
      <w:rFonts w:ascii="Times New Roman" w:eastAsia="宋体" w:hAnsi="Times New Roman" w:cs="Times New Roman"/>
    </w:rPr>
  </w:style>
  <w:style w:type="character" w:customStyle="1" w:styleId="3Char22">
    <w:name w:val="正文文本 3 Char2"/>
    <w:qFormat/>
    <w:rPr>
      <w:rFonts w:ascii="Times New Roman" w:eastAsia="宋体" w:hAnsi="Times New Roman" w:cs="Times New Roman"/>
      <w:sz w:val="16"/>
      <w:szCs w:val="16"/>
    </w:rPr>
  </w:style>
  <w:style w:type="character" w:customStyle="1" w:styleId="Char3e">
    <w:name w:val="正文文本缩进 Char3"/>
    <w:qFormat/>
    <w:rPr>
      <w:rFonts w:ascii="Times New Roman" w:eastAsia="宋体" w:hAnsi="Times New Roman" w:cs="Times New Roman"/>
    </w:rPr>
  </w:style>
  <w:style w:type="character" w:customStyle="1" w:styleId="Char55">
    <w:name w:val="日期 Char5"/>
    <w:qFormat/>
    <w:rPr>
      <w:rFonts w:ascii="Times New Roman" w:eastAsia="宋体" w:hAnsi="Times New Roman" w:cs="Times New Roman"/>
    </w:rPr>
  </w:style>
  <w:style w:type="character" w:customStyle="1" w:styleId="Char49">
    <w:name w:val="批注框文本 Char4"/>
    <w:qFormat/>
    <w:rPr>
      <w:rFonts w:ascii="Times New Roman" w:eastAsia="宋体" w:hAnsi="Times New Roman" w:cs="Times New Roman"/>
      <w:sz w:val="18"/>
      <w:szCs w:val="18"/>
    </w:rPr>
  </w:style>
  <w:style w:type="character" w:customStyle="1" w:styleId="Char80">
    <w:name w:val="标题 Char8"/>
    <w:qFormat/>
    <w:rPr>
      <w:rFonts w:ascii="Cambria" w:hAnsi="Cambria" w:cs="Times New Roman"/>
      <w:b/>
      <w:bCs/>
      <w:kern w:val="2"/>
      <w:sz w:val="32"/>
      <w:szCs w:val="32"/>
    </w:rPr>
  </w:style>
  <w:style w:type="character" w:customStyle="1" w:styleId="Char56">
    <w:name w:val="文档结构图 Char5"/>
    <w:qFormat/>
    <w:rPr>
      <w:rFonts w:ascii="宋体" w:eastAsia="宋体" w:hAnsi="Times New Roman" w:cs="Times New Roman"/>
      <w:sz w:val="18"/>
      <w:szCs w:val="18"/>
    </w:rPr>
  </w:style>
  <w:style w:type="character" w:customStyle="1" w:styleId="Char57">
    <w:name w:val="页眉 Char5"/>
    <w:qFormat/>
    <w:rPr>
      <w:kern w:val="2"/>
      <w:sz w:val="18"/>
      <w:szCs w:val="18"/>
    </w:rPr>
  </w:style>
  <w:style w:type="paragraph" w:customStyle="1" w:styleId="1ffff">
    <w:name w:val="菲页1"/>
    <w:basedOn w:val="2"/>
    <w:qFormat/>
    <w:pPr>
      <w:widowControl/>
      <w:spacing w:line="416" w:lineRule="auto"/>
      <w:jc w:val="center"/>
    </w:pPr>
    <w:rPr>
      <w:rFonts w:ascii="黑体" w:hAnsi="宋体"/>
      <w:b w:val="0"/>
      <w:bCs w:val="0"/>
      <w:kern w:val="2"/>
      <w:sz w:val="52"/>
      <w:szCs w:val="20"/>
    </w:rPr>
  </w:style>
  <w:style w:type="paragraph" w:customStyle="1" w:styleId="xl791">
    <w:name w:val="xl79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102Char">
    <w:name w:val="xl102 Char"/>
    <w:basedOn w:val="a1"/>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6CharChar">
    <w:name w:val="xl96 Char Char"/>
    <w:qFormat/>
    <w:pPr>
      <w:spacing w:before="100" w:beforeAutospacing="1" w:after="100" w:afterAutospacing="1"/>
      <w:jc w:val="center"/>
      <w:textAlignment w:val="bottom"/>
    </w:pPr>
    <w:rPr>
      <w:rFonts w:ascii="宋体" w:hAnsi="宋体" w:cs="宋体"/>
      <w:b/>
      <w:sz w:val="18"/>
      <w:szCs w:val="18"/>
    </w:rPr>
  </w:style>
  <w:style w:type="paragraph" w:customStyle="1" w:styleId="xl741">
    <w:name w:val="xl74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ParaCharCharCharCharCharCharCharCharCharChar1">
    <w:name w:val="默认段落字体 Para Char Char Char Char Char Char Char Char Char Char1"/>
    <w:basedOn w:val="a1"/>
    <w:qFormat/>
    <w:rPr>
      <w:rFonts w:ascii="Tahoma" w:hAnsi="Tahoma" w:cs="Tahoma"/>
      <w:sz w:val="24"/>
      <w:szCs w:val="22"/>
    </w:rPr>
  </w:style>
  <w:style w:type="paragraph" w:customStyle="1" w:styleId="117">
    <w:name w:val="无间隔11"/>
    <w:qFormat/>
    <w:pPr>
      <w:widowControl w:val="0"/>
      <w:jc w:val="both"/>
    </w:pPr>
    <w:rPr>
      <w:rFonts w:ascii="Times New Roman" w:hAnsi="Times New Roman" w:cs="Calibri"/>
      <w:kern w:val="2"/>
      <w:sz w:val="21"/>
      <w:szCs w:val="21"/>
    </w:rPr>
  </w:style>
  <w:style w:type="paragraph" w:customStyle="1" w:styleId="xl86CharChar">
    <w:name w:val="xl86 Char Char"/>
    <w:qFormat/>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95Char">
    <w:name w:val="xl95 Char"/>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1Char6">
    <w:name w:val="样式1 Char"/>
    <w:basedOn w:val="a1"/>
    <w:qFormat/>
    <w:pPr>
      <w:adjustRightInd w:val="0"/>
      <w:ind w:left="1674" w:hanging="1125"/>
      <w:textAlignment w:val="baseline"/>
    </w:pPr>
    <w:rPr>
      <w:rFonts w:ascii="宋体" w:hAnsi="宋体" w:cs="宋体"/>
      <w:kern w:val="0"/>
      <w:szCs w:val="21"/>
    </w:rPr>
  </w:style>
  <w:style w:type="paragraph" w:customStyle="1" w:styleId="xl71Char">
    <w:name w:val="xl71 Char"/>
    <w:basedOn w:val="a1"/>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90Char">
    <w:name w:val="xl90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Char5">
    <w:name w:val="列出段落2 Char"/>
    <w:qFormat/>
    <w:pPr>
      <w:ind w:firstLineChars="200" w:firstLine="420"/>
    </w:pPr>
    <w:rPr>
      <w:rFonts w:ascii="Times New Roman" w:hAnsi="Times New Roman" w:cs="Calibri"/>
      <w:szCs w:val="21"/>
    </w:rPr>
  </w:style>
  <w:style w:type="paragraph" w:customStyle="1" w:styleId="3h3Level3HeadH3Heading3-oldlevel3PIM3BOD0sChar">
    <w:name w:val="样式 标题 3h3Level 3 HeadH3Heading 3 - oldlevel_3PIM 3BOD 0s... Char"/>
    <w:basedOn w:val="3"/>
    <w:qFormat/>
    <w:pPr>
      <w:widowControl/>
      <w:tabs>
        <w:tab w:val="left" w:pos="113"/>
      </w:tabs>
      <w:adjustRightInd w:val="0"/>
      <w:spacing w:before="0" w:after="0" w:line="500" w:lineRule="exact"/>
      <w:jc w:val="left"/>
      <w:textAlignment w:val="baseline"/>
    </w:pPr>
    <w:rPr>
      <w:kern w:val="2"/>
      <w:sz w:val="28"/>
      <w:szCs w:val="28"/>
    </w:rPr>
  </w:style>
  <w:style w:type="paragraph" w:customStyle="1" w:styleId="xl83Char">
    <w:name w:val="xl83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kern w:val="0"/>
      <w:szCs w:val="21"/>
    </w:rPr>
  </w:style>
  <w:style w:type="paragraph" w:customStyle="1" w:styleId="xl811">
    <w:name w:val="xl81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1Char">
    <w:name w:val="xl81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79Char">
    <w:name w:val="xl79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41">
    <w:name w:val="xl94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9Char">
    <w:name w:val="xl89 Char"/>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91">
    <w:name w:val="xl891"/>
    <w:basedOn w:val="a1"/>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69CharChar">
    <w:name w:val="xl69 Char Char"/>
    <w:qFormat/>
    <w:pPr>
      <w:spacing w:before="100" w:beforeAutospacing="1" w:after="100" w:afterAutospacing="1"/>
      <w:jc w:val="center"/>
      <w:textAlignment w:val="bottom"/>
    </w:pPr>
    <w:rPr>
      <w:rFonts w:ascii="宋体" w:hAnsi="宋体" w:cs="宋体"/>
      <w:sz w:val="18"/>
      <w:szCs w:val="18"/>
    </w:rPr>
  </w:style>
  <w:style w:type="paragraph" w:customStyle="1" w:styleId="xl801">
    <w:name w:val="xl801"/>
    <w:basedOn w:val="a1"/>
    <w:qFormat/>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75Char">
    <w:name w:val="xl75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kern w:val="0"/>
      <w:szCs w:val="21"/>
    </w:rPr>
  </w:style>
  <w:style w:type="character" w:customStyle="1" w:styleId="Char3f">
    <w:name w:val="引用 Char3"/>
    <w:uiPriority w:val="29"/>
    <w:qFormat/>
    <w:rPr>
      <w:rFonts w:ascii="Times New Roman" w:eastAsia="宋体" w:hAnsi="Times New Roman" w:cs="Times New Roman"/>
      <w:i/>
      <w:iCs/>
      <w:color w:val="000000"/>
    </w:rPr>
  </w:style>
  <w:style w:type="paragraph" w:customStyle="1" w:styleId="xl721">
    <w:name w:val="xl721"/>
    <w:basedOn w:val="a1"/>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80CharChar">
    <w:name w:val="xl80 Char Char"/>
    <w:qFormat/>
    <w:pPr>
      <w:spacing w:before="100" w:beforeAutospacing="1" w:after="100" w:afterAutospacing="1"/>
      <w:textAlignment w:val="bottom"/>
    </w:pPr>
    <w:rPr>
      <w:rFonts w:ascii="宋体" w:hAnsi="宋体" w:cs="宋体"/>
      <w:b/>
      <w:sz w:val="18"/>
      <w:szCs w:val="18"/>
    </w:rPr>
  </w:style>
  <w:style w:type="paragraph" w:customStyle="1" w:styleId="xl73Char">
    <w:name w:val="xl73 Char"/>
    <w:basedOn w:val="a1"/>
    <w:qFormat/>
    <w:pPr>
      <w:widowControl/>
      <w:spacing w:before="100" w:beforeAutospacing="1" w:after="100" w:afterAutospacing="1"/>
      <w:jc w:val="left"/>
      <w:textAlignment w:val="center"/>
    </w:pPr>
    <w:rPr>
      <w:rFonts w:ascii="宋体" w:hAnsi="宋体" w:cs="宋体"/>
      <w:b/>
      <w:kern w:val="0"/>
      <w:szCs w:val="21"/>
    </w:rPr>
  </w:style>
  <w:style w:type="paragraph" w:customStyle="1" w:styleId="xl95CharChar">
    <w:name w:val="xl95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0Char">
    <w:name w:val="xl80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3fe">
    <w:name w:val="3"/>
    <w:next w:val="a1"/>
    <w:uiPriority w:val="99"/>
    <w:qFormat/>
    <w:pPr>
      <w:widowControl w:val="0"/>
      <w:jc w:val="both"/>
    </w:pPr>
    <w:rPr>
      <w:rFonts w:ascii="Times New Roman" w:hAnsi="Times New Roman"/>
      <w:kern w:val="2"/>
      <w:sz w:val="21"/>
    </w:rPr>
  </w:style>
  <w:style w:type="paragraph" w:customStyle="1" w:styleId="Char1CharCharCharChar">
    <w:name w:val="Char1 Char Char Char Char"/>
    <w:basedOn w:val="a1"/>
    <w:qFormat/>
    <w:rPr>
      <w:rFonts w:ascii="Times New Roman" w:eastAsia="仿宋_GB2312" w:hAnsi="Times New Roman"/>
      <w:sz w:val="28"/>
      <w:szCs w:val="28"/>
    </w:rPr>
  </w:style>
  <w:style w:type="paragraph" w:customStyle="1" w:styleId="118">
    <w:name w:val="样式11"/>
    <w:basedOn w:val="a1"/>
    <w:qFormat/>
    <w:pPr>
      <w:adjustRightInd w:val="0"/>
      <w:ind w:left="1674" w:hanging="1125"/>
      <w:textAlignment w:val="baseline"/>
    </w:pPr>
    <w:rPr>
      <w:rFonts w:ascii="宋体" w:hAnsi="宋体" w:cs="宋体"/>
      <w:szCs w:val="21"/>
    </w:rPr>
  </w:style>
  <w:style w:type="paragraph" w:customStyle="1" w:styleId="xl671">
    <w:name w:val="xl671"/>
    <w:basedOn w:val="a1"/>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97CharChar">
    <w:name w:val="xl97 Char Char"/>
    <w:qFormat/>
    <w:pPr>
      <w:spacing w:before="100" w:beforeAutospacing="1" w:after="100" w:afterAutospacing="1"/>
      <w:jc w:val="center"/>
      <w:textAlignment w:val="bottom"/>
    </w:pPr>
    <w:rPr>
      <w:rFonts w:ascii="宋体" w:hAnsi="宋体" w:cs="宋体"/>
      <w:b/>
      <w:color w:val="DD0806"/>
      <w:sz w:val="18"/>
      <w:szCs w:val="18"/>
    </w:rPr>
  </w:style>
  <w:style w:type="paragraph" w:customStyle="1" w:styleId="xl681">
    <w:name w:val="xl68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119">
    <w:name w:val="修订11"/>
    <w:qFormat/>
    <w:rPr>
      <w:rFonts w:ascii="Times New Roman" w:hAnsi="Times New Roman"/>
      <w:kern w:val="2"/>
      <w:sz w:val="21"/>
      <w:szCs w:val="21"/>
    </w:rPr>
  </w:style>
  <w:style w:type="paragraph" w:customStyle="1" w:styleId="CharCharChar1CharCharCharCharCharCharCharCharCharCharCharCharChar">
    <w:name w:val="Char Char Char1 Char Char Char Char Char Char Char Char Char Char Char Char Char"/>
    <w:basedOn w:val="ac"/>
    <w:qFormat/>
    <w:rPr>
      <w:rFonts w:ascii="Times New Roman" w:eastAsia="宋体" w:hAnsi="Times New Roman"/>
      <w:szCs w:val="20"/>
      <w:shd w:val="clear" w:color="auto" w:fill="000080"/>
    </w:rPr>
  </w:style>
  <w:style w:type="paragraph" w:customStyle="1" w:styleId="xl27Char">
    <w:name w:val="xl27 Char"/>
    <w:basedOn w:val="a1"/>
    <w:qFormat/>
    <w:pPr>
      <w:widowControl/>
      <w:spacing w:before="100" w:beforeAutospacing="1" w:after="100" w:afterAutospacing="1"/>
      <w:jc w:val="center"/>
      <w:textAlignment w:val="center"/>
    </w:pPr>
    <w:rPr>
      <w:rFonts w:ascii="华文细黑" w:eastAsia="华文细黑" w:hAnsi="华文细黑" w:cs="华文细黑"/>
      <w:b/>
      <w:kern w:val="0"/>
      <w:sz w:val="22"/>
      <w:szCs w:val="22"/>
    </w:rPr>
  </w:style>
  <w:style w:type="paragraph" w:customStyle="1" w:styleId="xl72CharChar">
    <w:name w:val="xl72 Char Char"/>
    <w:qFormat/>
    <w:pPr>
      <w:spacing w:before="100" w:beforeAutospacing="1" w:after="100" w:afterAutospacing="1"/>
      <w:textAlignment w:val="bottom"/>
    </w:pPr>
    <w:rPr>
      <w:rFonts w:ascii="宋体" w:hAnsi="宋体" w:cs="宋体"/>
      <w:sz w:val="16"/>
      <w:szCs w:val="16"/>
    </w:rPr>
  </w:style>
  <w:style w:type="paragraph" w:customStyle="1" w:styleId="xl70CharChar">
    <w:name w:val="xl70 Char Char"/>
    <w:qFormat/>
    <w:pPr>
      <w:spacing w:before="100" w:beforeAutospacing="1" w:after="100" w:afterAutospacing="1"/>
      <w:jc w:val="center"/>
      <w:textAlignment w:val="bottom"/>
    </w:pPr>
    <w:rPr>
      <w:rFonts w:ascii="宋体" w:hAnsi="宋体" w:cs="宋体"/>
      <w:sz w:val="18"/>
      <w:szCs w:val="18"/>
    </w:rPr>
  </w:style>
  <w:style w:type="paragraph" w:customStyle="1" w:styleId="1Char7">
    <w:name w:val="无间隔1 Char"/>
    <w:qFormat/>
    <w:rPr>
      <w:rFonts w:ascii="Times New Roman" w:hAnsi="Times New Roman" w:cs="Calibri"/>
      <w:sz w:val="22"/>
      <w:szCs w:val="22"/>
    </w:rPr>
  </w:style>
  <w:style w:type="paragraph" w:customStyle="1" w:styleId="xl331">
    <w:name w:val="xl331"/>
    <w:basedOn w:val="a1"/>
    <w:qFormat/>
    <w:pPr>
      <w:spacing w:before="100" w:beforeAutospacing="1" w:after="100" w:afterAutospacing="1"/>
      <w:jc w:val="center"/>
      <w:textAlignment w:val="center"/>
    </w:pPr>
    <w:rPr>
      <w:rFonts w:ascii="黑体" w:eastAsia="黑体" w:hAnsi="Arial Unicode MS" w:cs="黑体"/>
      <w:sz w:val="22"/>
      <w:szCs w:val="22"/>
    </w:rPr>
  </w:style>
  <w:style w:type="paragraph" w:customStyle="1" w:styleId="xl96Char">
    <w:name w:val="xl96 Char"/>
    <w:basedOn w:val="a1"/>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7Char">
    <w:name w:val="xl87 Char"/>
    <w:basedOn w:val="a1"/>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4CharChar">
    <w:name w:val="xl84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93Char">
    <w:name w:val="xl93 Char"/>
    <w:basedOn w:val="a1"/>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11CharCharCharCharChar">
    <w:name w:val="Char Char11 Char Char Char Char Char"/>
    <w:qFormat/>
    <w:rPr>
      <w:rFonts w:ascii="Times New Roman" w:hAnsi="Times New Roman"/>
      <w:szCs w:val="21"/>
    </w:rPr>
  </w:style>
  <w:style w:type="paragraph" w:customStyle="1" w:styleId="xl871">
    <w:name w:val="xl871"/>
    <w:basedOn w:val="a1"/>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68Char">
    <w:name w:val="xl68 Char"/>
    <w:basedOn w:val="a1"/>
    <w:qFormat/>
    <w:pPr>
      <w:widowControl/>
      <w:spacing w:before="100" w:beforeAutospacing="1" w:after="100" w:afterAutospacing="1"/>
      <w:jc w:val="left"/>
      <w:textAlignment w:val="center"/>
    </w:pPr>
    <w:rPr>
      <w:rFonts w:ascii="宋体" w:hAnsi="宋体" w:cs="宋体"/>
      <w:kern w:val="0"/>
      <w:szCs w:val="21"/>
    </w:rPr>
  </w:style>
  <w:style w:type="paragraph" w:customStyle="1" w:styleId="TableParagraphChar">
    <w:name w:val="Table Paragraph Char"/>
    <w:qFormat/>
    <w:pPr>
      <w:autoSpaceDE w:val="0"/>
      <w:autoSpaceDN w:val="0"/>
    </w:pPr>
    <w:rPr>
      <w:rFonts w:ascii="Noto Sans Mono CJK JP Regular" w:hAnsi="Noto Sans Mono CJK JP Regular" w:cs="Noto Sans Mono CJK JP Regular"/>
      <w:sz w:val="22"/>
      <w:lang w:val="zh-CN"/>
    </w:rPr>
  </w:style>
  <w:style w:type="paragraph" w:customStyle="1" w:styleId="1Char8">
    <w:name w:val="修订1 Char"/>
    <w:qFormat/>
    <w:rPr>
      <w:rFonts w:ascii="Times New Roman" w:hAnsi="Times New Roman"/>
      <w:kern w:val="2"/>
      <w:sz w:val="21"/>
      <w:szCs w:val="21"/>
    </w:rPr>
  </w:style>
  <w:style w:type="paragraph" w:customStyle="1" w:styleId="BulletChar">
    <w:name w:val="Bullet Char"/>
    <w:basedOn w:val="a1"/>
    <w:qFormat/>
    <w:pPr>
      <w:widowControl/>
      <w:adjustRightInd w:val="0"/>
      <w:spacing w:before="60" w:after="60" w:line="500" w:lineRule="exact"/>
      <w:ind w:firstLineChars="196" w:firstLine="551"/>
    </w:pPr>
    <w:rPr>
      <w:rFonts w:ascii="宋体" w:hAnsi="宋体" w:cs="宋体"/>
      <w:b/>
      <w:color w:val="333333"/>
      <w:kern w:val="0"/>
      <w:sz w:val="28"/>
      <w:szCs w:val="28"/>
    </w:rPr>
  </w:style>
  <w:style w:type="paragraph" w:customStyle="1" w:styleId="ParaCharCharCharCharChar">
    <w:name w:val="默认段落字体 Para Char Char Char Char Char"/>
    <w:basedOn w:val="a1"/>
    <w:qFormat/>
    <w:rPr>
      <w:rFonts w:ascii="Times New Roman" w:hAnsi="Times New Roman"/>
      <w:szCs w:val="21"/>
    </w:rPr>
  </w:style>
  <w:style w:type="paragraph" w:customStyle="1" w:styleId="5d">
    <w:name w:val="样式5 列表步骤"/>
    <w:qFormat/>
    <w:pPr>
      <w:widowControl w:val="0"/>
      <w:tabs>
        <w:tab w:val="left" w:pos="0"/>
      </w:tabs>
      <w:spacing w:line="320" w:lineRule="atLeast"/>
      <w:textAlignment w:val="center"/>
    </w:pPr>
    <w:rPr>
      <w:rFonts w:ascii="Arial" w:hAnsi="Arial"/>
      <w:kern w:val="21"/>
      <w:sz w:val="21"/>
    </w:rPr>
  </w:style>
  <w:style w:type="paragraph" w:customStyle="1" w:styleId="ParaAttribute15">
    <w:name w:val="ParaAttribute15"/>
    <w:uiPriority w:val="99"/>
    <w:qFormat/>
    <w:pPr>
      <w:widowControl w:val="0"/>
      <w:wordWrap w:val="0"/>
      <w:ind w:left="709"/>
      <w:jc w:val="both"/>
    </w:pPr>
    <w:rPr>
      <w:rFonts w:ascii="Times New Roman" w:hAnsi="Times New Roman"/>
      <w:sz w:val="21"/>
      <w:szCs w:val="22"/>
    </w:rPr>
  </w:style>
  <w:style w:type="paragraph" w:customStyle="1" w:styleId="xl90CharChar">
    <w:name w:val="xl90 Char Char"/>
    <w:qFormat/>
    <w:pPr>
      <w:spacing w:before="100" w:beforeAutospacing="1" w:after="100" w:afterAutospacing="1"/>
      <w:jc w:val="center"/>
      <w:textAlignment w:val="bottom"/>
    </w:pPr>
    <w:rPr>
      <w:rFonts w:ascii="宋体" w:hAnsi="宋体" w:cs="宋体"/>
      <w:b/>
      <w:sz w:val="18"/>
      <w:szCs w:val="18"/>
    </w:rPr>
  </w:style>
  <w:style w:type="paragraph" w:customStyle="1" w:styleId="font7Char">
    <w:name w:val="font7 Char"/>
    <w:basedOn w:val="a1"/>
    <w:qFormat/>
    <w:pPr>
      <w:widowControl/>
      <w:spacing w:before="100" w:beforeAutospacing="1" w:after="100" w:afterAutospacing="1"/>
      <w:jc w:val="left"/>
    </w:pPr>
    <w:rPr>
      <w:rFonts w:ascii="宋体" w:hAnsi="宋体" w:cs="宋体"/>
      <w:kern w:val="0"/>
      <w:szCs w:val="21"/>
    </w:rPr>
  </w:style>
  <w:style w:type="paragraph" w:customStyle="1" w:styleId="1CharChar1">
    <w:name w:val="无间隔1 Char Char"/>
    <w:qFormat/>
    <w:pPr>
      <w:widowControl w:val="0"/>
      <w:jc w:val="both"/>
    </w:pPr>
    <w:rPr>
      <w:rFonts w:ascii="Times New Roman" w:hAnsi="Times New Roman" w:cs="Calibri"/>
      <w:kern w:val="2"/>
      <w:sz w:val="21"/>
      <w:szCs w:val="21"/>
    </w:rPr>
  </w:style>
  <w:style w:type="paragraph" w:customStyle="1" w:styleId="xl841">
    <w:name w:val="xl84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Preformatted">
    <w:name w:val="Preformatted"/>
    <w:basedOn w:val="a1"/>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font6Char">
    <w:name w:val="font6 Char"/>
    <w:basedOn w:val="a1"/>
    <w:qFormat/>
    <w:pPr>
      <w:widowControl/>
      <w:spacing w:before="100" w:beforeAutospacing="1" w:after="100" w:afterAutospacing="1"/>
      <w:jc w:val="left"/>
    </w:pPr>
    <w:rPr>
      <w:rFonts w:ascii="Times New Roman" w:hAnsi="Times New Roman"/>
      <w:kern w:val="0"/>
      <w:szCs w:val="21"/>
    </w:rPr>
  </w:style>
  <w:style w:type="paragraph" w:customStyle="1" w:styleId="xl881">
    <w:name w:val="xl88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fe">
    <w:name w:val="大汉方案正文 Char"/>
    <w:qFormat/>
    <w:pPr>
      <w:spacing w:line="360" w:lineRule="auto"/>
      <w:ind w:firstLineChars="200" w:firstLine="200"/>
    </w:pPr>
    <w:rPr>
      <w:rFonts w:ascii="Arial" w:hAnsi="Arial" w:cs="Arial"/>
      <w:sz w:val="24"/>
      <w:szCs w:val="24"/>
    </w:rPr>
  </w:style>
  <w:style w:type="paragraph" w:customStyle="1" w:styleId="xl91Char">
    <w:name w:val="xl91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5Char">
    <w:name w:val="xl85 Char"/>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1">
    <w:name w:val="xl91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1">
    <w:name w:val="xl971"/>
    <w:basedOn w:val="a1"/>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3h3Level3HeadH3Heading3-oldlevel3PIM3BOD0s1">
    <w:name w:val="样式 标题 3h3Level 3 HeadH3Heading 3 - oldlevel_3PIM 3BOD 0s...1"/>
    <w:basedOn w:val="4"/>
    <w:qFormat/>
    <w:pPr>
      <w:widowControl/>
      <w:adjustRightInd w:val="0"/>
      <w:spacing w:before="0" w:after="0" w:line="500" w:lineRule="exact"/>
      <w:jc w:val="left"/>
      <w:textAlignment w:val="baseline"/>
    </w:pPr>
    <w:rPr>
      <w:rFonts w:ascii="仿宋_GB2312" w:eastAsia="仿宋_GB2312" w:hAnsi="Times New Roman"/>
      <w:bCs/>
      <w:kern w:val="2"/>
      <w:szCs w:val="28"/>
    </w:rPr>
  </w:style>
  <w:style w:type="paragraph" w:customStyle="1" w:styleId="xl77Char">
    <w:name w:val="xl77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font8Char">
    <w:name w:val="font8 Char"/>
    <w:basedOn w:val="a1"/>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72Char">
    <w:name w:val="xl72 Char"/>
    <w:basedOn w:val="a1"/>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Char6">
    <w:name w:val="无间隔2 Char"/>
    <w:qFormat/>
    <w:pPr>
      <w:widowControl w:val="0"/>
      <w:jc w:val="both"/>
    </w:pPr>
    <w:rPr>
      <w:rFonts w:ascii="Times New Roman" w:hAnsi="Times New Roman" w:cs="Calibri"/>
      <w:kern w:val="2"/>
      <w:sz w:val="21"/>
      <w:szCs w:val="21"/>
    </w:rPr>
  </w:style>
  <w:style w:type="paragraph" w:customStyle="1" w:styleId="font9Char">
    <w:name w:val="font9 Char"/>
    <w:basedOn w:val="a1"/>
    <w:qFormat/>
    <w:pPr>
      <w:widowControl/>
      <w:spacing w:before="100" w:beforeAutospacing="1" w:after="100" w:afterAutospacing="1"/>
      <w:jc w:val="left"/>
    </w:pPr>
    <w:rPr>
      <w:rFonts w:ascii="宋体" w:hAnsi="宋体" w:cs="宋体"/>
      <w:kern w:val="0"/>
      <w:sz w:val="18"/>
      <w:szCs w:val="18"/>
    </w:rPr>
  </w:style>
  <w:style w:type="paragraph" w:customStyle="1" w:styleId="xl1001">
    <w:name w:val="xl100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2Char7">
    <w:name w:val="正文缩进2字 Char"/>
    <w:qFormat/>
    <w:pPr>
      <w:snapToGrid w:val="0"/>
      <w:spacing w:beforeLines="50" w:line="360" w:lineRule="auto"/>
      <w:ind w:firstLineChars="200" w:firstLine="200"/>
    </w:pPr>
    <w:rPr>
      <w:rFonts w:ascii="Times New Roman" w:hAnsi="Times New Roman"/>
    </w:rPr>
  </w:style>
  <w:style w:type="paragraph" w:customStyle="1" w:styleId="xl991">
    <w:name w:val="xl991"/>
    <w:basedOn w:val="a1"/>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33Char">
    <w:name w:val="xl33 Char"/>
    <w:basedOn w:val="a1"/>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xl101Char">
    <w:name w:val="xl101 Char"/>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5CharChar">
    <w:name w:val="xl75 Char Char"/>
    <w:qFormat/>
    <w:pPr>
      <w:spacing w:before="100" w:beforeAutospacing="1" w:after="100" w:afterAutospacing="1"/>
      <w:jc w:val="center"/>
      <w:textAlignment w:val="bottom"/>
    </w:pPr>
    <w:rPr>
      <w:rFonts w:ascii="宋体" w:hAnsi="宋体" w:cs="宋体"/>
      <w:sz w:val="18"/>
      <w:szCs w:val="18"/>
    </w:rPr>
  </w:style>
  <w:style w:type="paragraph" w:customStyle="1" w:styleId="xl98CharChar">
    <w:name w:val="xl98 Char Char"/>
    <w:qFormat/>
    <w:pPr>
      <w:spacing w:before="100" w:beforeAutospacing="1" w:after="100" w:afterAutospacing="1"/>
      <w:jc w:val="center"/>
      <w:textAlignment w:val="bottom"/>
    </w:pPr>
    <w:rPr>
      <w:rFonts w:ascii="宋体" w:hAnsi="宋体" w:cs="宋体"/>
      <w:sz w:val="18"/>
      <w:szCs w:val="18"/>
    </w:rPr>
  </w:style>
  <w:style w:type="paragraph" w:customStyle="1" w:styleId="xl731">
    <w:name w:val="xl731"/>
    <w:basedOn w:val="a1"/>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921">
    <w:name w:val="xl92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Char1CharCharCharCharCharCharCharCharCharCharCharCharCharCharCharChar">
    <w:name w:val="Char Char1 Char Char Char Char Char Char Char Char Char Char Char Char Char Char Char Char"/>
    <w:basedOn w:val="a1"/>
    <w:qFormat/>
    <w:pPr>
      <w:widowControl/>
      <w:spacing w:after="160" w:line="240" w:lineRule="exact"/>
      <w:jc w:val="left"/>
    </w:pPr>
    <w:rPr>
      <w:rFonts w:ascii="Verdana" w:hAnsi="Verdana" w:cs="Verdana"/>
      <w:kern w:val="0"/>
      <w:sz w:val="20"/>
      <w:szCs w:val="20"/>
      <w:lang w:eastAsia="en-US"/>
    </w:rPr>
  </w:style>
  <w:style w:type="paragraph" w:customStyle="1" w:styleId="1CharChar2">
    <w:name w:val="列出段落1 Char Char"/>
    <w:qFormat/>
    <w:pPr>
      <w:ind w:firstLineChars="200" w:firstLine="420"/>
    </w:pPr>
    <w:rPr>
      <w:rFonts w:ascii="Times New Roman" w:hAnsi="Times New Roman" w:cs="Calibri"/>
      <w:szCs w:val="21"/>
    </w:rPr>
  </w:style>
  <w:style w:type="paragraph" w:customStyle="1" w:styleId="ParaCharCharCharCharCharCharCharCharCharCharChar">
    <w:name w:val="默认段落字体 Para Char Char Char Char Char Char Char Char Char Char Char"/>
    <w:basedOn w:val="a1"/>
    <w:qFormat/>
    <w:rPr>
      <w:rFonts w:ascii="Tahoma" w:hAnsi="Tahoma" w:cs="Tahoma"/>
      <w:sz w:val="24"/>
      <w:szCs w:val="22"/>
    </w:rPr>
  </w:style>
  <w:style w:type="paragraph" w:customStyle="1" w:styleId="xl691">
    <w:name w:val="xl69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290">
    <w:name w:val="样式29"/>
    <w:basedOn w:val="a1"/>
    <w:qFormat/>
    <w:pPr>
      <w:widowControl/>
      <w:spacing w:line="440" w:lineRule="exact"/>
      <w:ind w:firstLineChars="200" w:firstLine="200"/>
      <w:jc w:val="left"/>
    </w:pPr>
    <w:rPr>
      <w:rFonts w:ascii="Times New Roman" w:eastAsia="楷体_GB2312" w:hAnsi="Times New Roman"/>
      <w:spacing w:val="6"/>
      <w:kern w:val="0"/>
      <w:sz w:val="24"/>
      <w:szCs w:val="20"/>
    </w:rPr>
  </w:style>
  <w:style w:type="paragraph" w:customStyle="1" w:styleId="2ffa">
    <w:name w:val="无间隔2"/>
    <w:qFormat/>
    <w:pPr>
      <w:widowControl w:val="0"/>
      <w:jc w:val="both"/>
    </w:pPr>
    <w:rPr>
      <w:rFonts w:ascii="Times New Roman" w:hAnsi="Times New Roman" w:cs="Calibri"/>
      <w:kern w:val="2"/>
      <w:sz w:val="21"/>
      <w:szCs w:val="21"/>
    </w:rPr>
  </w:style>
  <w:style w:type="paragraph" w:customStyle="1" w:styleId="xl86Char">
    <w:name w:val="xl86 Char"/>
    <w:basedOn w:val="a1"/>
    <w:qFormat/>
    <w:pPr>
      <w:widowControl/>
      <w:shd w:val="clear" w:color="000000" w:fill="F2F2F2"/>
      <w:spacing w:before="100" w:beforeAutospacing="1" w:after="100" w:afterAutospacing="1"/>
      <w:jc w:val="left"/>
    </w:pPr>
    <w:rPr>
      <w:rFonts w:ascii="宋体" w:hAnsi="宋体" w:cs="宋体"/>
      <w:kern w:val="0"/>
      <w:sz w:val="24"/>
      <w:szCs w:val="22"/>
    </w:rPr>
  </w:style>
  <w:style w:type="character" w:customStyle="1" w:styleId="Char3f0">
    <w:name w:val="明显引用 Char3"/>
    <w:uiPriority w:val="30"/>
    <w:qFormat/>
    <w:rPr>
      <w:rFonts w:ascii="Times New Roman" w:eastAsia="宋体" w:hAnsi="Times New Roman" w:cs="Times New Roman"/>
      <w:b/>
      <w:bCs/>
      <w:i/>
      <w:iCs/>
      <w:color w:val="4F81BD"/>
    </w:rPr>
  </w:style>
  <w:style w:type="paragraph" w:customStyle="1" w:styleId="xl100CharChar">
    <w:name w:val="xl100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66CharChar">
    <w:name w:val="xl66 Char Char"/>
    <w:qFormat/>
    <w:pPr>
      <w:spacing w:before="100" w:beforeAutospacing="1" w:after="100" w:afterAutospacing="1"/>
      <w:jc w:val="center"/>
      <w:textAlignment w:val="bottom"/>
    </w:pPr>
    <w:rPr>
      <w:rFonts w:ascii="宋体" w:hAnsi="宋体" w:cs="宋体"/>
      <w:sz w:val="18"/>
      <w:szCs w:val="18"/>
    </w:rPr>
  </w:style>
  <w:style w:type="paragraph" w:customStyle="1" w:styleId="afffffffffe">
    <w:name w:val="合同文件"/>
    <w:basedOn w:val="a1"/>
    <w:qFormat/>
    <w:pPr>
      <w:tabs>
        <w:tab w:val="left" w:pos="253"/>
        <w:tab w:val="left" w:pos="720"/>
      </w:tabs>
      <w:spacing w:beforeLines="50" w:line="400" w:lineRule="exact"/>
      <w:ind w:left="253" w:hanging="360"/>
    </w:pPr>
    <w:rPr>
      <w:rFonts w:ascii="Times New Roman" w:hAnsi="Times New Roman"/>
      <w:b/>
      <w:sz w:val="24"/>
      <w:szCs w:val="20"/>
    </w:rPr>
  </w:style>
  <w:style w:type="paragraph" w:customStyle="1" w:styleId="xl74Char">
    <w:name w:val="xl74 Char"/>
    <w:basedOn w:val="a1"/>
    <w:qFormat/>
    <w:pPr>
      <w:widowControl/>
      <w:pBdr>
        <w:right w:val="single" w:sz="8" w:space="0" w:color="000000"/>
      </w:pBdr>
      <w:spacing w:before="100" w:beforeAutospacing="1" w:after="100" w:afterAutospacing="1"/>
      <w:jc w:val="left"/>
      <w:textAlignment w:val="center"/>
    </w:pPr>
    <w:rPr>
      <w:rFonts w:ascii="宋体" w:hAnsi="宋体" w:cs="宋体"/>
      <w:b/>
      <w:kern w:val="0"/>
      <w:szCs w:val="21"/>
    </w:rPr>
  </w:style>
  <w:style w:type="paragraph" w:customStyle="1" w:styleId="xl73CharChar">
    <w:name w:val="xl73 Char Char"/>
    <w:qFormat/>
    <w:pPr>
      <w:spacing w:before="100" w:beforeAutospacing="1" w:after="100" w:afterAutospacing="1"/>
      <w:textAlignment w:val="bottom"/>
    </w:pPr>
    <w:rPr>
      <w:rFonts w:ascii="宋体" w:hAnsi="宋体" w:cs="宋体"/>
      <w:sz w:val="18"/>
      <w:szCs w:val="18"/>
    </w:rPr>
  </w:style>
  <w:style w:type="paragraph" w:customStyle="1" w:styleId="xl87CharChar">
    <w:name w:val="xl87 Char Char"/>
    <w:qFormat/>
    <w:pPr>
      <w:spacing w:before="100" w:beforeAutospacing="1" w:after="100" w:afterAutospacing="1"/>
      <w:textAlignment w:val="bottom"/>
    </w:pPr>
    <w:rPr>
      <w:rFonts w:ascii="宋体" w:hAnsi="宋体" w:cs="宋体"/>
      <w:b/>
      <w:sz w:val="16"/>
      <w:szCs w:val="16"/>
    </w:rPr>
  </w:style>
  <w:style w:type="paragraph" w:customStyle="1" w:styleId="xl85CharChar">
    <w:name w:val="xl85 Char Char"/>
    <w:qFormat/>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1011">
    <w:name w:val="xl1011"/>
    <w:basedOn w:val="a1"/>
    <w:qFormat/>
    <w:pPr>
      <w:widowControl/>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2Char">
    <w:name w:val="xl92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67CharChar">
    <w:name w:val="xl67 Char Char"/>
    <w:qFormat/>
    <w:pPr>
      <w:spacing w:before="100" w:beforeAutospacing="1" w:after="100" w:afterAutospacing="1"/>
      <w:textAlignment w:val="bottom"/>
    </w:pPr>
    <w:rPr>
      <w:rFonts w:ascii="宋体" w:hAnsi="宋体" w:cs="宋体"/>
      <w:sz w:val="18"/>
      <w:szCs w:val="18"/>
    </w:rPr>
  </w:style>
  <w:style w:type="paragraph" w:customStyle="1" w:styleId="xl76CharChar">
    <w:name w:val="xl76 Char Char"/>
    <w:qFormat/>
    <w:pPr>
      <w:spacing w:before="100" w:beforeAutospacing="1" w:after="100" w:afterAutospacing="1"/>
      <w:jc w:val="center"/>
      <w:textAlignment w:val="bottom"/>
    </w:pPr>
    <w:rPr>
      <w:rFonts w:ascii="宋体" w:hAnsi="宋体" w:cs="宋体"/>
      <w:sz w:val="18"/>
      <w:szCs w:val="18"/>
    </w:rPr>
  </w:style>
  <w:style w:type="paragraph" w:customStyle="1" w:styleId="xl99CharChar">
    <w:name w:val="xl99 Char Char"/>
    <w:qFormat/>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771">
    <w:name w:val="xl771"/>
    <w:basedOn w:val="a1"/>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831">
    <w:name w:val="xl83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Char2CharCharChar">
    <w:name w:val="Char2 Char Char Char"/>
    <w:basedOn w:val="a1"/>
    <w:qFormat/>
    <w:pPr>
      <w:adjustRightInd w:val="0"/>
    </w:pPr>
    <w:rPr>
      <w:rFonts w:ascii="Times New Roman" w:hAnsi="Times New Roman"/>
      <w:szCs w:val="20"/>
    </w:rPr>
  </w:style>
  <w:style w:type="paragraph" w:customStyle="1" w:styleId="xl88Char">
    <w:name w:val="xl88 Char"/>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CharChar">
    <w:name w:val="xl91 Char Char"/>
    <w:qFormat/>
    <w:pPr>
      <w:spacing w:before="100" w:beforeAutospacing="1" w:after="100" w:afterAutospacing="1"/>
      <w:jc w:val="center"/>
      <w:textAlignment w:val="bottom"/>
    </w:pPr>
    <w:rPr>
      <w:rFonts w:ascii="宋体" w:hAnsi="宋体" w:cs="宋体"/>
      <w:b/>
      <w:sz w:val="18"/>
      <w:szCs w:val="18"/>
    </w:rPr>
  </w:style>
  <w:style w:type="paragraph" w:customStyle="1" w:styleId="xl76Char">
    <w:name w:val="xl76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4Char">
    <w:name w:val="xl94 Char"/>
    <w:basedOn w:val="a1"/>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CharChar11CharCharCharChar">
    <w:name w:val="Char Char11 Char Char Char Char"/>
    <w:basedOn w:val="a1"/>
    <w:qFormat/>
    <w:pPr>
      <w:tabs>
        <w:tab w:val="left" w:pos="360"/>
      </w:tabs>
    </w:pPr>
    <w:rPr>
      <w:rFonts w:ascii="Times New Roman" w:hAnsi="Times New Roman"/>
      <w:szCs w:val="21"/>
    </w:rPr>
  </w:style>
  <w:style w:type="paragraph" w:customStyle="1" w:styleId="DefaultCharChar">
    <w:name w:val="Default Char Char"/>
    <w:qFormat/>
    <w:pPr>
      <w:widowControl w:val="0"/>
      <w:autoSpaceDE w:val="0"/>
      <w:autoSpaceDN w:val="0"/>
      <w:adjustRightInd w:val="0"/>
    </w:pPr>
    <w:rPr>
      <w:rFonts w:ascii="宋体" w:hAnsi="Times New Roman" w:cs="宋体"/>
      <w:color w:val="000000"/>
      <w:sz w:val="24"/>
      <w:szCs w:val="24"/>
    </w:rPr>
  </w:style>
  <w:style w:type="paragraph" w:customStyle="1" w:styleId="affffffffff">
    <w:name w:val="大汉方案正文"/>
    <w:basedOn w:val="a1"/>
    <w:qFormat/>
    <w:pPr>
      <w:spacing w:line="360" w:lineRule="auto"/>
      <w:ind w:firstLineChars="200" w:firstLine="200"/>
    </w:pPr>
    <w:rPr>
      <w:rFonts w:ascii="Arial" w:hAnsi="Arial" w:cs="Arial"/>
      <w:sz w:val="24"/>
    </w:rPr>
  </w:style>
  <w:style w:type="paragraph" w:customStyle="1" w:styleId="xl961">
    <w:name w:val="xl96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ParaCharCharCharChar1">
    <w:name w:val="默认段落字体 Para Char Char Char Char1"/>
    <w:basedOn w:val="a1"/>
    <w:qFormat/>
    <w:rPr>
      <w:rFonts w:ascii="Times New Roman" w:hAnsi="Times New Roman"/>
      <w:szCs w:val="21"/>
    </w:rPr>
  </w:style>
  <w:style w:type="paragraph" w:customStyle="1" w:styleId="xl82Char">
    <w:name w:val="xl82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65Char">
    <w:name w:val="xl65 Char"/>
    <w:qFormat/>
    <w:pPr>
      <w:spacing w:before="100" w:beforeAutospacing="1" w:after="100" w:afterAutospacing="1"/>
      <w:textAlignment w:val="bottom"/>
    </w:pPr>
    <w:rPr>
      <w:rFonts w:ascii="宋体" w:hAnsi="宋体" w:cs="宋体"/>
      <w:sz w:val="18"/>
      <w:szCs w:val="18"/>
    </w:rPr>
  </w:style>
  <w:style w:type="paragraph" w:customStyle="1" w:styleId="xl951">
    <w:name w:val="xl95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CharChar">
    <w:name w:val="xl82 Char Char"/>
    <w:qFormat/>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93CharChar">
    <w:name w:val="xl93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1021">
    <w:name w:val="xl1021"/>
    <w:basedOn w:val="a1"/>
    <w:qFormat/>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textAlignment w:val="center"/>
    </w:pPr>
    <w:rPr>
      <w:rFonts w:ascii="宋体" w:hAnsi="宋体" w:cs="宋体"/>
      <w:szCs w:val="21"/>
    </w:rPr>
  </w:style>
  <w:style w:type="paragraph" w:customStyle="1" w:styleId="xl751">
    <w:name w:val="xl75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
    <w:name w:val="xl78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81">
    <w:name w:val="xl98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122">
    <w:name w:val="修订12"/>
    <w:qFormat/>
    <w:rPr>
      <w:rFonts w:ascii="Times New Roman" w:hAnsi="Times New Roman"/>
      <w:kern w:val="2"/>
      <w:sz w:val="21"/>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kern w:val="2"/>
      <w:szCs w:val="20"/>
    </w:rPr>
  </w:style>
  <w:style w:type="paragraph" w:customStyle="1" w:styleId="xl98Char">
    <w:name w:val="xl98 Char"/>
    <w:basedOn w:val="a1"/>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retrait3">
    <w:name w:val="retrait3"/>
    <w:basedOn w:val="a1"/>
    <w:qFormat/>
    <w:pPr>
      <w:widowControl/>
      <w:spacing w:before="20" w:after="20"/>
      <w:ind w:left="851"/>
      <w:jc w:val="left"/>
    </w:pPr>
    <w:rPr>
      <w:rFonts w:ascii="Arial" w:hAnsi="Arial" w:cs="Arial"/>
      <w:kern w:val="0"/>
      <w:sz w:val="24"/>
      <w:lang w:val="en-GB"/>
    </w:rPr>
  </w:style>
  <w:style w:type="paragraph" w:customStyle="1" w:styleId="xl77CharChar">
    <w:name w:val="xl77 Char Char"/>
    <w:qFormat/>
    <w:pPr>
      <w:spacing w:before="100" w:beforeAutospacing="1" w:after="100" w:afterAutospacing="1"/>
      <w:textAlignment w:val="bottom"/>
    </w:pPr>
    <w:rPr>
      <w:rFonts w:ascii="宋体" w:hAnsi="宋体" w:cs="宋体"/>
      <w:sz w:val="16"/>
      <w:szCs w:val="16"/>
    </w:rPr>
  </w:style>
  <w:style w:type="paragraph" w:customStyle="1" w:styleId="xl26Char">
    <w:name w:val="xl26 Char"/>
    <w:qFormat/>
    <w:pPr>
      <w:pBdr>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5e">
    <w:name w:val="样式5"/>
    <w:basedOn w:val="a1"/>
    <w:qFormat/>
    <w:pPr>
      <w:tabs>
        <w:tab w:val="left" w:pos="253"/>
      </w:tabs>
      <w:ind w:left="855" w:hanging="855"/>
    </w:pPr>
    <w:rPr>
      <w:rFonts w:ascii="Times New Roman" w:hAnsi="Times New Roman"/>
    </w:rPr>
  </w:style>
  <w:style w:type="paragraph" w:customStyle="1" w:styleId="xl88CharChar">
    <w:name w:val="xl88 Char Char"/>
    <w:qFormat/>
    <w:pPr>
      <w:spacing w:before="100" w:beforeAutospacing="1" w:after="100" w:afterAutospacing="1"/>
      <w:jc w:val="center"/>
      <w:textAlignment w:val="bottom"/>
    </w:pPr>
    <w:rPr>
      <w:rFonts w:ascii="宋体" w:hAnsi="宋体" w:cs="宋体"/>
      <w:b/>
      <w:sz w:val="18"/>
      <w:szCs w:val="18"/>
    </w:rPr>
  </w:style>
  <w:style w:type="paragraph" w:customStyle="1" w:styleId="TOC1Char">
    <w:name w:val="TOC 标题1 Char"/>
    <w:basedOn w:val="10"/>
    <w:next w:val="a1"/>
    <w:qFormat/>
    <w:pPr>
      <w:widowControl/>
      <w:spacing w:before="480" w:after="0" w:line="276" w:lineRule="auto"/>
      <w:jc w:val="left"/>
      <w:outlineLvl w:val="9"/>
    </w:pPr>
    <w:rPr>
      <w:rFonts w:ascii="Cambria" w:hAnsi="Cambria" w:cs="Cambria"/>
      <w:bCs w:val="0"/>
      <w:color w:val="365F91"/>
      <w:kern w:val="0"/>
      <w:sz w:val="28"/>
      <w:szCs w:val="28"/>
    </w:rPr>
  </w:style>
  <w:style w:type="paragraph" w:customStyle="1" w:styleId="c4fed42d-46bd-43c4-bd01-6638963e56f2">
    <w:name w:val="{c4fed42d-46bd-43c4-bd01-6638963e56f2}"/>
    <w:qFormat/>
    <w:pPr>
      <w:widowControl w:val="0"/>
      <w:jc w:val="both"/>
    </w:pPr>
    <w:rPr>
      <w:rFonts w:ascii="Times New Roman" w:hAnsi="Times New Roman"/>
      <w:kern w:val="2"/>
      <w:sz w:val="21"/>
      <w:szCs w:val="24"/>
    </w:rPr>
  </w:style>
  <w:style w:type="paragraph" w:customStyle="1" w:styleId="Bullet1">
    <w:name w:val="Bullet1"/>
    <w:basedOn w:val="a1"/>
    <w:qFormat/>
    <w:pPr>
      <w:adjustRightInd w:val="0"/>
      <w:spacing w:before="60" w:after="60" w:line="500" w:lineRule="exact"/>
      <w:ind w:firstLineChars="196" w:firstLine="551"/>
    </w:pPr>
    <w:rPr>
      <w:rFonts w:ascii="宋体" w:hAnsi="宋体" w:cs="宋体"/>
      <w:b/>
      <w:color w:val="333333"/>
      <w:sz w:val="28"/>
      <w:szCs w:val="28"/>
    </w:rPr>
  </w:style>
  <w:style w:type="paragraph" w:customStyle="1" w:styleId="xl71CharChar">
    <w:name w:val="xl71 Char Char"/>
    <w:qFormat/>
    <w:pPr>
      <w:spacing w:before="100" w:beforeAutospacing="1" w:after="100" w:afterAutospacing="1"/>
      <w:jc w:val="center"/>
      <w:textAlignment w:val="bottom"/>
    </w:pPr>
    <w:rPr>
      <w:rFonts w:ascii="宋体" w:hAnsi="宋体" w:cs="宋体"/>
      <w:sz w:val="18"/>
      <w:szCs w:val="18"/>
    </w:rPr>
  </w:style>
  <w:style w:type="paragraph" w:customStyle="1" w:styleId="xl701">
    <w:name w:val="xl70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Style322">
    <w:name w:val="_Style 322"/>
    <w:next w:val="a1"/>
    <w:qFormat/>
    <w:pPr>
      <w:widowControl w:val="0"/>
      <w:jc w:val="both"/>
    </w:pPr>
    <w:rPr>
      <w:rFonts w:ascii="Times New Roman" w:hAnsi="Times New Roman"/>
      <w:kern w:val="2"/>
      <w:sz w:val="21"/>
      <w:szCs w:val="22"/>
    </w:rPr>
  </w:style>
  <w:style w:type="paragraph" w:customStyle="1" w:styleId="xl84Char">
    <w:name w:val="xl84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81">
    <w:name w:val="xl781"/>
    <w:basedOn w:val="a1"/>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99Char">
    <w:name w:val="xl99 Char"/>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7Char">
    <w:name w:val="xl97 Char"/>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31">
    <w:name w:val="xl93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661">
    <w:name w:val="xl66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Char">
    <w:name w:val="xl78 Char Char"/>
    <w:qFormat/>
    <w:pPr>
      <w:spacing w:before="100" w:beforeAutospacing="1" w:after="100" w:afterAutospacing="1"/>
      <w:textAlignment w:val="bottom"/>
    </w:pPr>
    <w:rPr>
      <w:rFonts w:ascii="宋体" w:hAnsi="宋体" w:cs="宋体"/>
      <w:sz w:val="18"/>
      <w:szCs w:val="18"/>
    </w:rPr>
  </w:style>
  <w:style w:type="paragraph" w:customStyle="1" w:styleId="xl68CharChar">
    <w:name w:val="xl68 Char Char"/>
    <w:qFormat/>
    <w:pPr>
      <w:spacing w:before="100" w:beforeAutospacing="1" w:after="100" w:afterAutospacing="1"/>
      <w:jc w:val="center"/>
      <w:textAlignment w:val="bottom"/>
    </w:pPr>
    <w:rPr>
      <w:rFonts w:ascii="宋体" w:hAnsi="宋体" w:cs="宋体"/>
      <w:sz w:val="18"/>
      <w:szCs w:val="18"/>
    </w:rPr>
  </w:style>
  <w:style w:type="paragraph" w:customStyle="1" w:styleId="affffffffff0">
    <w:name w:val="列表内容"/>
    <w:basedOn w:val="a1"/>
    <w:next w:val="a1"/>
    <w:qFormat/>
    <w:pPr>
      <w:widowControl/>
      <w:tabs>
        <w:tab w:val="left" w:pos="840"/>
      </w:tabs>
      <w:jc w:val="left"/>
    </w:pPr>
    <w:rPr>
      <w:rFonts w:ascii="Times New Roman" w:hAnsi="Times New Roman"/>
      <w:kern w:val="0"/>
      <w:sz w:val="18"/>
    </w:rPr>
  </w:style>
  <w:style w:type="paragraph" w:customStyle="1" w:styleId="xl79CharChar">
    <w:name w:val="xl79 Char Char"/>
    <w:qFormat/>
    <w:pPr>
      <w:spacing w:before="100" w:beforeAutospacing="1" w:after="100" w:afterAutospacing="1"/>
      <w:jc w:val="center"/>
      <w:textAlignment w:val="bottom"/>
    </w:pPr>
    <w:rPr>
      <w:rFonts w:ascii="宋体" w:hAnsi="宋体" w:cs="宋体"/>
      <w:sz w:val="18"/>
      <w:szCs w:val="18"/>
    </w:rPr>
  </w:style>
  <w:style w:type="paragraph" w:customStyle="1" w:styleId="TOC11">
    <w:name w:val="TOC 标题11"/>
    <w:basedOn w:val="2"/>
    <w:next w:val="a1"/>
    <w:qFormat/>
    <w:pPr>
      <w:widowControl/>
      <w:spacing w:before="480" w:after="0" w:line="276" w:lineRule="auto"/>
      <w:jc w:val="left"/>
      <w:outlineLvl w:val="9"/>
    </w:pPr>
    <w:rPr>
      <w:rFonts w:eastAsia="宋体" w:cs="Cambria"/>
      <w:bCs w:val="0"/>
      <w:color w:val="365F91"/>
      <w:kern w:val="2"/>
    </w:rPr>
  </w:style>
  <w:style w:type="paragraph" w:customStyle="1" w:styleId="xl74CharChar">
    <w:name w:val="xl74 Char Char"/>
    <w:qFormat/>
    <w:pPr>
      <w:spacing w:before="100" w:beforeAutospacing="1" w:after="100" w:afterAutospacing="1"/>
      <w:jc w:val="center"/>
      <w:textAlignment w:val="bottom"/>
    </w:pPr>
    <w:rPr>
      <w:rFonts w:ascii="宋体" w:hAnsi="宋体" w:cs="宋体"/>
      <w:sz w:val="18"/>
      <w:szCs w:val="18"/>
    </w:rPr>
  </w:style>
  <w:style w:type="paragraph" w:customStyle="1" w:styleId="xl94CharChar">
    <w:name w:val="xl94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9CharChar">
    <w:name w:val="xl89 Char Char"/>
    <w:qFormat/>
    <w:pPr>
      <w:spacing w:before="100" w:beforeAutospacing="1" w:after="100" w:afterAutospacing="1"/>
      <w:jc w:val="center"/>
      <w:textAlignment w:val="bottom"/>
    </w:pPr>
    <w:rPr>
      <w:rFonts w:ascii="宋体" w:hAnsi="宋体" w:cs="宋体"/>
      <w:sz w:val="18"/>
      <w:szCs w:val="18"/>
      <w:u w:val="single"/>
    </w:rPr>
  </w:style>
  <w:style w:type="paragraph" w:customStyle="1" w:styleId="xl69Char">
    <w:name w:val="xl69 Char"/>
    <w:basedOn w:val="a1"/>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101CharChar">
    <w:name w:val="xl101 Char Char"/>
    <w:qFormat/>
    <w:pPr>
      <w:spacing w:before="100" w:beforeAutospacing="1" w:after="100" w:afterAutospacing="1"/>
      <w:jc w:val="center"/>
      <w:textAlignment w:val="bottom"/>
    </w:pPr>
    <w:rPr>
      <w:rFonts w:ascii="宋体" w:hAnsi="宋体" w:cs="宋体"/>
      <w:b/>
      <w:sz w:val="18"/>
      <w:szCs w:val="18"/>
      <w:u w:val="single"/>
    </w:rPr>
  </w:style>
  <w:style w:type="paragraph" w:customStyle="1" w:styleId="1Char9">
    <w:name w:val="列出段落1 Char"/>
    <w:basedOn w:val="a1"/>
    <w:qFormat/>
    <w:pPr>
      <w:ind w:firstLineChars="200" w:firstLine="420"/>
    </w:pPr>
    <w:rPr>
      <w:rFonts w:ascii="Times New Roman" w:hAnsi="Times New Roman"/>
      <w:szCs w:val="21"/>
    </w:rPr>
  </w:style>
  <w:style w:type="paragraph" w:customStyle="1" w:styleId="xl100Char">
    <w:name w:val="xl100 Char"/>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70Char">
    <w:name w:val="xl70 Char"/>
    <w:basedOn w:val="a1"/>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font5Char">
    <w:name w:val="font5 Char"/>
    <w:basedOn w:val="a1"/>
    <w:qFormat/>
    <w:pPr>
      <w:widowControl/>
      <w:spacing w:before="100" w:beforeAutospacing="1" w:after="100" w:afterAutospacing="1"/>
      <w:jc w:val="left"/>
    </w:pPr>
    <w:rPr>
      <w:rFonts w:ascii="宋体" w:hAnsi="宋体" w:cs="宋体"/>
      <w:kern w:val="0"/>
      <w:sz w:val="18"/>
      <w:szCs w:val="18"/>
    </w:rPr>
  </w:style>
  <w:style w:type="paragraph" w:customStyle="1" w:styleId="xl66Char">
    <w:name w:val="xl66 Char"/>
    <w:basedOn w:val="a1"/>
    <w:qFormat/>
    <w:pPr>
      <w:widowControl/>
      <w:pBdr>
        <w:left w:val="single" w:sz="8" w:space="0" w:color="auto"/>
      </w:pBdr>
      <w:spacing w:before="100" w:beforeAutospacing="1" w:after="100" w:afterAutospacing="1"/>
      <w:jc w:val="left"/>
      <w:textAlignment w:val="center"/>
    </w:pPr>
    <w:rPr>
      <w:rFonts w:ascii="宋体" w:hAnsi="宋体" w:cs="宋体"/>
      <w:b/>
      <w:kern w:val="0"/>
      <w:szCs w:val="21"/>
    </w:rPr>
  </w:style>
  <w:style w:type="paragraph" w:customStyle="1" w:styleId="xl761">
    <w:name w:val="xl76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3CharChar">
    <w:name w:val="xl83 Char Char"/>
    <w:qFormat/>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font91">
    <w:name w:val="font91"/>
    <w:basedOn w:val="a1"/>
    <w:qFormat/>
    <w:pPr>
      <w:spacing w:before="100" w:beforeAutospacing="1" w:after="100" w:afterAutospacing="1"/>
    </w:pPr>
    <w:rPr>
      <w:rFonts w:ascii="宋体" w:hAnsi="宋体" w:cs="宋体"/>
      <w:sz w:val="18"/>
      <w:szCs w:val="18"/>
    </w:rPr>
  </w:style>
  <w:style w:type="paragraph" w:customStyle="1" w:styleId="xl92CharChar">
    <w:name w:val="xl92 Char Char"/>
    <w:qFormat/>
    <w:pPr>
      <w:spacing w:before="100" w:beforeAutospacing="1" w:after="100" w:afterAutospacing="1"/>
      <w:jc w:val="center"/>
      <w:textAlignment w:val="bottom"/>
    </w:pPr>
    <w:rPr>
      <w:rFonts w:ascii="宋体" w:hAnsi="宋体" w:cs="宋体"/>
      <w:b/>
      <w:sz w:val="18"/>
      <w:szCs w:val="18"/>
    </w:rPr>
  </w:style>
  <w:style w:type="paragraph" w:customStyle="1" w:styleId="GB2312151">
    <w:name w:val="样式 仿宋_GB2312 四号 行距: 1.5 倍行距1"/>
    <w:basedOn w:val="a1"/>
    <w:qFormat/>
    <w:pPr>
      <w:spacing w:line="360" w:lineRule="auto"/>
      <w:ind w:firstLineChars="196" w:firstLine="196"/>
    </w:pPr>
    <w:rPr>
      <w:rFonts w:ascii="仿宋_GB2312" w:eastAsia="仿宋_GB2312" w:hAnsi="宋体" w:cs="宋体"/>
      <w:kern w:val="0"/>
      <w:sz w:val="28"/>
      <w:szCs w:val="20"/>
    </w:rPr>
  </w:style>
  <w:style w:type="paragraph" w:customStyle="1" w:styleId="xl861">
    <w:name w:val="xl86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01">
    <w:name w:val="xl90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retrait3Char">
    <w:name w:val="retrait3 Char"/>
    <w:qFormat/>
    <w:pPr>
      <w:spacing w:before="20" w:after="20"/>
      <w:ind w:left="851"/>
    </w:pPr>
    <w:rPr>
      <w:rFonts w:ascii="Arial" w:hAnsi="Arial" w:cs="Arial"/>
      <w:sz w:val="24"/>
      <w:szCs w:val="24"/>
      <w:lang w:val="zh-CN"/>
    </w:rPr>
  </w:style>
  <w:style w:type="paragraph" w:customStyle="1" w:styleId="CharChar1CharCharCharCharCharCharCharCharCharCharCharCharCharCharChar1">
    <w:name w:val="Char Char1 Char Char Char Char Char Char Char Char Char Char Char Char Char Char Char1"/>
    <w:basedOn w:val="a1"/>
    <w:qFormat/>
    <w:pPr>
      <w:spacing w:after="160" w:line="240" w:lineRule="exact"/>
    </w:pPr>
    <w:rPr>
      <w:rFonts w:ascii="Verdana" w:hAnsi="Verdana" w:cs="Verdana"/>
      <w:szCs w:val="22"/>
      <w:lang w:eastAsia="en-US"/>
    </w:rPr>
  </w:style>
  <w:style w:type="paragraph" w:customStyle="1" w:styleId="xl67Char">
    <w:name w:val="xl67 Char"/>
    <w:basedOn w:val="a1"/>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851">
    <w:name w:val="xl85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711">
    <w:name w:val="xl71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21">
    <w:name w:val="xl821"/>
    <w:basedOn w:val="a1"/>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character" w:customStyle="1" w:styleId="Char58">
    <w:name w:val="页脚 Char5"/>
    <w:qFormat/>
    <w:rPr>
      <w:sz w:val="18"/>
      <w:szCs w:val="18"/>
    </w:rPr>
  </w:style>
  <w:style w:type="character" w:customStyle="1" w:styleId="Char63">
    <w:name w:val="正文缩进 Char6"/>
    <w:qFormat/>
    <w:rPr>
      <w:kern w:val="2"/>
      <w:sz w:val="21"/>
      <w:szCs w:val="21"/>
    </w:rPr>
  </w:style>
  <w:style w:type="character" w:customStyle="1" w:styleId="2Char50">
    <w:name w:val="正文文本缩进 2 Char5"/>
    <w:qFormat/>
    <w:rPr>
      <w:rFonts w:ascii="Times New Roman" w:hAnsi="Times New Roman"/>
      <w:sz w:val="24"/>
      <w:szCs w:val="24"/>
    </w:rPr>
  </w:style>
  <w:style w:type="paragraph" w:customStyle="1" w:styleId="affffffffff1">
    <w:name w:val="正文首行缩进（深信服）"/>
    <w:basedOn w:val="a1"/>
    <w:qFormat/>
    <w:pPr>
      <w:widowControl/>
      <w:spacing w:after="50" w:line="300" w:lineRule="auto"/>
      <w:ind w:firstLineChars="200" w:firstLine="200"/>
    </w:pPr>
    <w:rPr>
      <w:rFonts w:ascii="Arial" w:hAnsi="Arial"/>
      <w:kern w:val="0"/>
      <w:sz w:val="24"/>
      <w:szCs w:val="21"/>
    </w:rPr>
  </w:style>
  <w:style w:type="paragraph" w:customStyle="1" w:styleId="Char120">
    <w:name w:val="Char12"/>
    <w:basedOn w:val="a1"/>
    <w:qFormat/>
    <w:rPr>
      <w:rFonts w:ascii="Tahoma" w:hAnsi="Tahoma" w:cs="Arial"/>
      <w:sz w:val="24"/>
      <w:szCs w:val="20"/>
    </w:rPr>
  </w:style>
  <w:style w:type="paragraph" w:customStyle="1" w:styleId="Char1CharCharChar2">
    <w:name w:val="Char1 Char Char Char2"/>
    <w:basedOn w:val="a1"/>
    <w:qFormat/>
    <w:pPr>
      <w:spacing w:line="360" w:lineRule="auto"/>
    </w:pPr>
    <w:rPr>
      <w:rFonts w:ascii="Tahoma" w:hAnsi="Tahoma" w:cs="Arial"/>
      <w:sz w:val="24"/>
      <w:szCs w:val="20"/>
    </w:rPr>
  </w:style>
  <w:style w:type="paragraph" w:customStyle="1" w:styleId="TOC21">
    <w:name w:val="TOC 标题21"/>
    <w:basedOn w:val="10"/>
    <w:next w:val="a1"/>
    <w:qFormat/>
    <w:pPr>
      <w:widowControl/>
      <w:spacing w:before="480" w:after="0" w:line="276" w:lineRule="auto"/>
      <w:jc w:val="left"/>
      <w:outlineLvl w:val="9"/>
    </w:pPr>
    <w:rPr>
      <w:rFonts w:ascii="Cambria" w:hAnsi="Cambria" w:cs="Cambria"/>
      <w:color w:val="365F91"/>
      <w:kern w:val="0"/>
      <w:sz w:val="28"/>
      <w:szCs w:val="28"/>
    </w:rPr>
  </w:style>
  <w:style w:type="paragraph" w:customStyle="1" w:styleId="CharCharCharCharCharCharCharCharCharChar1">
    <w:name w:val="Char Char Char Char Char Char Char Char Char Char1"/>
    <w:basedOn w:val="a1"/>
    <w:qFormat/>
    <w:pPr>
      <w:tabs>
        <w:tab w:val="left" w:pos="360"/>
      </w:tabs>
      <w:ind w:left="360" w:hangingChars="200" w:hanging="360"/>
    </w:pPr>
    <w:rPr>
      <w:rFonts w:cs="Arial"/>
      <w:sz w:val="24"/>
    </w:rPr>
  </w:style>
  <w:style w:type="paragraph" w:customStyle="1" w:styleId="CharCharCharCharCharChar1">
    <w:name w:val="Char Char Char Char Char Char1"/>
    <w:basedOn w:val="a1"/>
    <w:qFormat/>
    <w:pPr>
      <w:adjustRightInd w:val="0"/>
      <w:spacing w:line="360" w:lineRule="atLeast"/>
      <w:jc w:val="left"/>
      <w:textAlignment w:val="baseline"/>
    </w:pPr>
    <w:rPr>
      <w:kern w:val="0"/>
      <w:sz w:val="24"/>
    </w:rPr>
  </w:style>
  <w:style w:type="character" w:customStyle="1" w:styleId="11a">
    <w:name w:val="明显参考11"/>
    <w:qFormat/>
    <w:rPr>
      <w:b/>
      <w:smallCaps/>
      <w:color w:val="auto"/>
      <w:spacing w:val="5"/>
      <w:u w:val="single"/>
    </w:rPr>
  </w:style>
  <w:style w:type="character" w:customStyle="1" w:styleId="11b">
    <w:name w:val="不明显参考11"/>
    <w:qFormat/>
    <w:rPr>
      <w:smallCaps/>
      <w:color w:val="auto"/>
      <w:u w:val="single"/>
    </w:rPr>
  </w:style>
  <w:style w:type="character" w:customStyle="1" w:styleId="11c">
    <w:name w:val="不明显强调11"/>
    <w:qFormat/>
    <w:rPr>
      <w:i/>
      <w:color w:val="808080"/>
    </w:rPr>
  </w:style>
  <w:style w:type="character" w:customStyle="1" w:styleId="11d">
    <w:name w:val="书籍标题11"/>
    <w:qFormat/>
    <w:rPr>
      <w:b/>
      <w:smallCaps/>
      <w:spacing w:val="5"/>
    </w:rPr>
  </w:style>
  <w:style w:type="character" w:customStyle="1" w:styleId="11e">
    <w:name w:val="明显强调11"/>
    <w:qFormat/>
    <w:rPr>
      <w:b/>
      <w:i/>
      <w:color w:val="4F81BD"/>
    </w:rPr>
  </w:style>
  <w:style w:type="paragraph" w:customStyle="1" w:styleId="3ff">
    <w:name w:val="普通(网站)3"/>
    <w:basedOn w:val="a1"/>
    <w:qFormat/>
    <w:pPr>
      <w:widowControl/>
      <w:spacing w:before="100" w:beforeAutospacing="1" w:after="100" w:afterAutospacing="1"/>
      <w:jc w:val="left"/>
    </w:pPr>
    <w:rPr>
      <w:rFonts w:ascii="宋体" w:hAnsi="宋体"/>
      <w:kern w:val="0"/>
      <w:sz w:val="24"/>
    </w:rPr>
  </w:style>
  <w:style w:type="paragraph" w:customStyle="1" w:styleId="330">
    <w:name w:val="正文文本 33"/>
    <w:basedOn w:val="a1"/>
    <w:qFormat/>
    <w:pPr>
      <w:spacing w:after="120"/>
    </w:pPr>
    <w:rPr>
      <w:rFonts w:ascii="Times New Roman" w:hAnsi="Times New Roman"/>
      <w:sz w:val="16"/>
      <w:szCs w:val="16"/>
    </w:rPr>
  </w:style>
  <w:style w:type="character" w:customStyle="1" w:styleId="fontstyle21">
    <w:name w:val="fontstyle21"/>
    <w:qFormat/>
    <w:rPr>
      <w:rFonts w:ascii="Times New Roman" w:hAnsi="Times New Roman" w:cs="Times New Roman" w:hint="default"/>
      <w:color w:val="000000"/>
      <w:sz w:val="22"/>
      <w:szCs w:val="22"/>
    </w:rPr>
  </w:style>
  <w:style w:type="character" w:customStyle="1" w:styleId="7Char1">
    <w:name w:val="标题 7 Char1"/>
    <w:qFormat/>
    <w:rPr>
      <w:rFonts w:eastAsia="宋体"/>
      <w:b/>
      <w:bCs/>
      <w:sz w:val="24"/>
      <w:szCs w:val="24"/>
      <w:lang w:val="en-US" w:eastAsia="zh-CN" w:bidi="ar-SA"/>
    </w:rPr>
  </w:style>
  <w:style w:type="character" w:customStyle="1" w:styleId="5Char1">
    <w:name w:val="标题 5 Char1"/>
    <w:qFormat/>
    <w:rPr>
      <w:rFonts w:eastAsia="宋体"/>
      <w:b/>
      <w:kern w:val="2"/>
      <w:sz w:val="28"/>
      <w:lang w:val="en-US" w:eastAsia="zh-CN" w:bidi="ar-SA"/>
    </w:rPr>
  </w:style>
  <w:style w:type="character" w:customStyle="1" w:styleId="CharChar200">
    <w:name w:val="Char Char20"/>
    <w:qFormat/>
    <w:rPr>
      <w:rFonts w:eastAsia="宋体"/>
      <w:b/>
      <w:bCs/>
      <w:kern w:val="2"/>
      <w:sz w:val="32"/>
      <w:szCs w:val="32"/>
      <w:lang w:val="en-US" w:eastAsia="zh-CN" w:bidi="ar-SA"/>
    </w:rPr>
  </w:style>
  <w:style w:type="character" w:customStyle="1" w:styleId="6Char1">
    <w:name w:val="标题 6 Char1"/>
    <w:aliases w:val="H6 Char1,BOD 4 Char1,L6 Char1,第五层条 Char1,PIM 6 Char1,h6 Char1,Third Subheading Char1,sub-dash Char1,sd Char1,标题7 Char1,Bullet list Char1,Bullet (Single Lines) Char1,Legal Level 1. Char1,十号线6 Char1,l6 Char1,hsm Char1,submodule heading Char1"/>
    <w:qFormat/>
    <w:rPr>
      <w:rFonts w:ascii="Arial" w:eastAsia="黑体" w:hAnsi="Arial"/>
      <w:b/>
      <w:bCs/>
      <w:sz w:val="24"/>
      <w:szCs w:val="24"/>
      <w:lang w:val="en-US" w:eastAsia="zh-CN" w:bidi="ar-SA"/>
    </w:rPr>
  </w:style>
  <w:style w:type="character" w:customStyle="1" w:styleId="8Char1">
    <w:name w:val="标题 8 Char1"/>
    <w:qFormat/>
    <w:rPr>
      <w:rFonts w:ascii="Arial" w:eastAsia="黑体" w:hAnsi="Arial"/>
      <w:sz w:val="24"/>
      <w:szCs w:val="2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CharChar16">
    <w:name w:val="Char Char16"/>
    <w:qFormat/>
    <w:locked/>
    <w:rPr>
      <w:rFonts w:eastAsia="宋体"/>
      <w:b/>
      <w:bCs/>
      <w:kern w:val="2"/>
      <w:sz w:val="32"/>
      <w:szCs w:val="32"/>
      <w:lang w:val="en-US" w:eastAsia="zh-CN" w:bidi="ar-SA"/>
    </w:rPr>
  </w:style>
  <w:style w:type="character" w:customStyle="1" w:styleId="9Char1">
    <w:name w:val="标题 9 Char1"/>
    <w:qFormat/>
    <w:rPr>
      <w:rFonts w:ascii="Arial" w:eastAsia="黑体" w:hAnsi="Arial"/>
      <w:sz w:val="21"/>
      <w:szCs w:val="21"/>
      <w:lang w:val="en-US" w:eastAsia="zh-CN" w:bidi="ar-SA"/>
    </w:rPr>
  </w:style>
  <w:style w:type="paragraph" w:customStyle="1" w:styleId="Style19">
    <w:name w:val="_Style 19"/>
    <w:basedOn w:val="ac"/>
    <w:qFormat/>
    <w:rPr>
      <w:rFonts w:ascii="Calibri" w:eastAsia="宋体" w:hAnsi="Calibri"/>
      <w:kern w:val="2"/>
      <w:sz w:val="21"/>
      <w:shd w:val="clear" w:color="auto" w:fill="000080"/>
    </w:rPr>
  </w:style>
  <w:style w:type="paragraph" w:customStyle="1" w:styleId="CharCharChar1CharCharCharCharCharCharChar">
    <w:name w:val="Char Char Char1 Char Char Char Char Char Char Char"/>
    <w:basedOn w:val="a1"/>
    <w:qFormat/>
    <w:rPr>
      <w:rFonts w:ascii="Times New Roman" w:hAnsi="Times New Roman"/>
      <w:sz w:val="28"/>
      <w:szCs w:val="28"/>
    </w:rPr>
  </w:style>
  <w:style w:type="paragraph" w:customStyle="1" w:styleId="CharCharCharCharCharChar2">
    <w:name w:val="Char Char 字元 字元 字元 Char Char Char Char"/>
    <w:basedOn w:val="a1"/>
    <w:qFormat/>
    <w:pPr>
      <w:adjustRightInd w:val="0"/>
      <w:spacing w:line="360" w:lineRule="auto"/>
    </w:pPr>
    <w:rPr>
      <w:rFonts w:ascii="Times New Roman" w:hAnsi="Times New Roman"/>
      <w:szCs w:val="20"/>
    </w:rPr>
  </w:style>
  <w:style w:type="paragraph" w:customStyle="1" w:styleId="1112">
    <w:name w:val="修订111"/>
    <w:qFormat/>
    <w:rPr>
      <w:rFonts w:ascii="Times New Roman" w:hAnsi="Times New Roman"/>
      <w:kern w:val="2"/>
      <w:sz w:val="21"/>
      <w:szCs w:val="21"/>
    </w:rPr>
  </w:style>
  <w:style w:type="character" w:customStyle="1" w:styleId="Charff">
    <w:name w:val="首页填空 Char"/>
    <w:link w:val="affffffffff2"/>
    <w:qFormat/>
    <w:locked/>
    <w:rPr>
      <w:color w:val="808080"/>
      <w:sz w:val="30"/>
      <w:szCs w:val="30"/>
      <w:u w:val="single"/>
    </w:rPr>
  </w:style>
  <w:style w:type="paragraph" w:customStyle="1" w:styleId="affffffffff2">
    <w:name w:val="首页填空"/>
    <w:basedOn w:val="a1"/>
    <w:link w:val="Charff"/>
    <w:qFormat/>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CharCharf5">
    <w:name w:val="日期 Char Char"/>
    <w:qFormat/>
    <w:rPr>
      <w:rFonts w:ascii="宋体"/>
      <w:sz w:val="28"/>
      <w:lang w:bidi="ar-SA"/>
    </w:rPr>
  </w:style>
  <w:style w:type="character" w:customStyle="1" w:styleId="CommentTextChar">
    <w:name w:val="Comment Text Char"/>
    <w:qFormat/>
    <w:locked/>
    <w:rPr>
      <w:kern w:val="2"/>
      <w:sz w:val="22"/>
    </w:rPr>
  </w:style>
  <w:style w:type="character" w:customStyle="1" w:styleId="11110">
    <w:name w:val="书籍标题1111"/>
    <w:qFormat/>
    <w:rPr>
      <w:b/>
      <w:smallCaps/>
      <w:spacing w:val="5"/>
    </w:rPr>
  </w:style>
  <w:style w:type="character" w:customStyle="1" w:styleId="CharCharCharCharChar">
    <w:name w:val="批注框文本 Char Char Char Char Char"/>
    <w:qFormat/>
    <w:rPr>
      <w:rFonts w:ascii="宋体"/>
      <w:sz w:val="18"/>
      <w:szCs w:val="18"/>
    </w:rPr>
  </w:style>
  <w:style w:type="character" w:customStyle="1" w:styleId="javascript">
    <w:name w:val="javascript"/>
    <w:qFormat/>
  </w:style>
  <w:style w:type="character" w:customStyle="1" w:styleId="searchcontent1">
    <w:name w:val="search_content1"/>
    <w:qFormat/>
    <w:rPr>
      <w:sz w:val="22"/>
      <w:szCs w:val="22"/>
    </w:rPr>
  </w:style>
  <w:style w:type="character" w:customStyle="1" w:styleId="2Char23">
    <w:name w:val="正文首行缩进 2 Char2"/>
    <w:uiPriority w:val="99"/>
    <w:semiHidden/>
    <w:qFormat/>
    <w:rPr>
      <w:rFonts w:ascii="Times New Roman" w:eastAsia="等线" w:hAnsi="Times New Roman" w:cs="Times New Roman"/>
      <w:kern w:val="2"/>
      <w:sz w:val="21"/>
      <w:szCs w:val="24"/>
    </w:rPr>
  </w:style>
  <w:style w:type="character" w:customStyle="1" w:styleId="Variable">
    <w:name w:val="Variable"/>
    <w:qFormat/>
    <w:rPr>
      <w:i/>
    </w:rPr>
  </w:style>
  <w:style w:type="character" w:customStyle="1" w:styleId="Char2f3">
    <w:name w:val="注释标题 Char2"/>
    <w:uiPriority w:val="99"/>
    <w:semiHidden/>
    <w:qFormat/>
    <w:rPr>
      <w:rFonts w:ascii="Times New Roman" w:hAnsi="Times New Roman"/>
      <w:kern w:val="2"/>
      <w:sz w:val="21"/>
      <w:szCs w:val="24"/>
    </w:rPr>
  </w:style>
  <w:style w:type="character" w:customStyle="1" w:styleId="Char1f2">
    <w:name w:val="信息标题 Char1"/>
    <w:uiPriority w:val="99"/>
    <w:qFormat/>
    <w:rPr>
      <w:rFonts w:ascii="Cambria" w:eastAsia="宋体" w:hAnsi="Cambria" w:cs="Times New Roman"/>
      <w:kern w:val="2"/>
      <w:sz w:val="24"/>
      <w:szCs w:val="24"/>
      <w:shd w:val="pct20" w:color="auto" w:fill="auto"/>
    </w:rPr>
  </w:style>
  <w:style w:type="character" w:customStyle="1" w:styleId="1113">
    <w:name w:val="不明显参考111"/>
    <w:qFormat/>
    <w:rPr>
      <w:smallCaps/>
      <w:color w:val="C0504D"/>
      <w:u w:val="single"/>
    </w:rPr>
  </w:style>
  <w:style w:type="character" w:customStyle="1" w:styleId="affffffffff3">
    <w:name w:val="消息标题号"/>
    <w:qFormat/>
    <w:rPr>
      <w:rFonts w:ascii="Arial Black" w:eastAsia="黑体" w:hAnsi="Arial Black"/>
      <w:b/>
      <w:sz w:val="21"/>
      <w:lang w:eastAsia="zh-CN"/>
    </w:rPr>
  </w:style>
  <w:style w:type="character" w:customStyle="1" w:styleId="11111">
    <w:name w:val="明显参考1111"/>
    <w:qFormat/>
    <w:rPr>
      <w:b/>
      <w:smallCaps/>
      <w:color w:val="C0504D"/>
      <w:spacing w:val="5"/>
      <w:u w:val="single"/>
    </w:rPr>
  </w:style>
  <w:style w:type="character" w:customStyle="1" w:styleId="1114">
    <w:name w:val="不明显强调111"/>
    <w:qFormat/>
    <w:rPr>
      <w:i/>
      <w:color w:val="808080"/>
    </w:rPr>
  </w:style>
  <w:style w:type="character" w:customStyle="1" w:styleId="CharChar80">
    <w:name w:val="Char Char8"/>
    <w:qFormat/>
    <w:rPr>
      <w:rFonts w:ascii="Arial" w:eastAsia="黑体" w:hAnsi="Arial"/>
      <w:b/>
      <w:bCs/>
      <w:kern w:val="2"/>
      <w:sz w:val="32"/>
      <w:szCs w:val="32"/>
      <w:lang w:val="en-US" w:eastAsia="zh-CN" w:bidi="ar-SA"/>
    </w:rPr>
  </w:style>
  <w:style w:type="character" w:customStyle="1" w:styleId="HTMLChar2">
    <w:name w:val="HTML 预设格式 Char2"/>
    <w:uiPriority w:val="99"/>
    <w:semiHidden/>
    <w:qFormat/>
    <w:rPr>
      <w:rFonts w:ascii="Courier New" w:hAnsi="Courier New" w:cs="Courier New"/>
      <w:kern w:val="2"/>
    </w:rPr>
  </w:style>
  <w:style w:type="character" w:customStyle="1" w:styleId="CharCharCharChar3">
    <w:name w:val="批注框文本 Char Char Char Char"/>
    <w:qFormat/>
    <w:rPr>
      <w:rFonts w:ascii="宋体"/>
      <w:sz w:val="18"/>
      <w:szCs w:val="18"/>
      <w:lang w:bidi="ar-SA"/>
    </w:rPr>
  </w:style>
  <w:style w:type="character" w:customStyle="1" w:styleId="1115">
    <w:name w:val="明显强调111"/>
    <w:qFormat/>
    <w:rPr>
      <w:b/>
      <w:i/>
      <w:color w:val="4F81BD"/>
    </w:rPr>
  </w:style>
  <w:style w:type="character" w:customStyle="1" w:styleId="Char1f3">
    <w:name w:val="称呼 Char1"/>
    <w:uiPriority w:val="99"/>
    <w:qFormat/>
    <w:rPr>
      <w:kern w:val="2"/>
      <w:sz w:val="21"/>
      <w:szCs w:val="24"/>
    </w:rPr>
  </w:style>
  <w:style w:type="character" w:customStyle="1" w:styleId="1Chara">
    <w:name w:val="表格1 Char"/>
    <w:link w:val="1ffff0"/>
    <w:qFormat/>
    <w:locked/>
  </w:style>
  <w:style w:type="paragraph" w:customStyle="1" w:styleId="1ffff0">
    <w:name w:val="表格1"/>
    <w:basedOn w:val="a1"/>
    <w:link w:val="1Chara"/>
    <w:qFormat/>
    <w:pPr>
      <w:adjustRightInd w:val="0"/>
      <w:spacing w:after="60" w:line="360" w:lineRule="atLeast"/>
      <w:ind w:leftChars="30" w:left="72" w:rightChars="30" w:right="72"/>
      <w:jc w:val="center"/>
      <w:textAlignment w:val="baseline"/>
    </w:pPr>
    <w:rPr>
      <w:kern w:val="0"/>
      <w:sz w:val="20"/>
      <w:szCs w:val="20"/>
    </w:rPr>
  </w:style>
  <w:style w:type="character" w:customStyle="1" w:styleId="CharCharf6">
    <w:name w:val="标题后正文 Char Char"/>
    <w:link w:val="affffffffff4"/>
    <w:qFormat/>
    <w:rPr>
      <w:rFonts w:ascii="宋体" w:hAnsi="宋体"/>
      <w:snapToGrid/>
      <w:kern w:val="28"/>
      <w:position w:val="-6"/>
      <w:sz w:val="24"/>
    </w:rPr>
  </w:style>
  <w:style w:type="paragraph" w:customStyle="1" w:styleId="affffffffff4">
    <w:name w:val="标题后正文"/>
    <w:basedOn w:val="a1"/>
    <w:link w:val="CharCharf6"/>
    <w:qFormat/>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hy111Char">
    <w:name w:val="hy1.1.1级 Char"/>
    <w:link w:val="hy111"/>
    <w:qFormat/>
    <w:locked/>
    <w:rPr>
      <w:rFonts w:ascii="宋体"/>
      <w:b/>
      <w:kern w:val="24"/>
      <w:sz w:val="24"/>
    </w:rPr>
  </w:style>
  <w:style w:type="paragraph" w:customStyle="1" w:styleId="hy111">
    <w:name w:val="hy1.1.1级"/>
    <w:basedOn w:val="hy11"/>
    <w:next w:val="a1"/>
    <w:link w:val="hy111Char"/>
    <w:qFormat/>
    <w:pPr>
      <w:outlineLvl w:val="2"/>
    </w:pPr>
    <w:rPr>
      <w:szCs w:val="20"/>
    </w:rPr>
  </w:style>
  <w:style w:type="paragraph" w:customStyle="1" w:styleId="hy11">
    <w:name w:val="hy1.1级"/>
    <w:basedOn w:val="a1"/>
    <w:next w:val="a1"/>
    <w:link w:val="hy11Char"/>
    <w:qFormat/>
    <w:pPr>
      <w:keepNext/>
      <w:keepLines/>
      <w:adjustRightInd w:val="0"/>
      <w:spacing w:line="360" w:lineRule="auto"/>
      <w:textAlignment w:val="baseline"/>
      <w:outlineLvl w:val="1"/>
    </w:pPr>
    <w:rPr>
      <w:rFonts w:ascii="宋体"/>
      <w:b/>
      <w:kern w:val="24"/>
      <w:sz w:val="24"/>
      <w:szCs w:val="22"/>
    </w:rPr>
  </w:style>
  <w:style w:type="character" w:customStyle="1" w:styleId="hy11Char">
    <w:name w:val="hy1.1级 Char"/>
    <w:link w:val="hy11"/>
    <w:qFormat/>
    <w:locked/>
    <w:rPr>
      <w:rFonts w:ascii="宋体"/>
      <w:b/>
      <w:kern w:val="24"/>
      <w:sz w:val="24"/>
      <w:szCs w:val="22"/>
    </w:rPr>
  </w:style>
  <w:style w:type="character" w:customStyle="1" w:styleId="Char2f4">
    <w:name w:val="信息标题 Char2"/>
    <w:uiPriority w:val="99"/>
    <w:semiHidden/>
    <w:qFormat/>
    <w:rPr>
      <w:rFonts w:ascii="Cambria" w:eastAsia="宋体" w:hAnsi="Cambria" w:cs="Times New Roman"/>
      <w:kern w:val="2"/>
      <w:sz w:val="24"/>
      <w:szCs w:val="24"/>
      <w:shd w:val="pct20" w:color="auto" w:fill="auto"/>
    </w:rPr>
  </w:style>
  <w:style w:type="character" w:customStyle="1" w:styleId="Char1f4">
    <w:name w:val="注释标题 Char1"/>
    <w:qFormat/>
    <w:rPr>
      <w:kern w:val="2"/>
      <w:sz w:val="21"/>
      <w:szCs w:val="24"/>
    </w:rPr>
  </w:style>
  <w:style w:type="character" w:customStyle="1" w:styleId="2ffb">
    <w:name w:val="明显强调2"/>
    <w:qFormat/>
    <w:rPr>
      <w:b/>
      <w:i/>
      <w:color w:val="4F81BD"/>
    </w:rPr>
  </w:style>
  <w:style w:type="character" w:customStyle="1" w:styleId="IntenseQuoteChar">
    <w:name w:val="Intense Quote Char"/>
    <w:link w:val="2ffc"/>
    <w:qFormat/>
    <w:locked/>
    <w:rPr>
      <w:b/>
      <w:i/>
      <w:color w:val="4F81BD"/>
      <w:sz w:val="22"/>
    </w:rPr>
  </w:style>
  <w:style w:type="paragraph" w:customStyle="1" w:styleId="2ffc">
    <w:name w:val="明显引用2"/>
    <w:basedOn w:val="a1"/>
    <w:next w:val="a1"/>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2f5">
    <w:name w:val="称呼 Char2"/>
    <w:uiPriority w:val="99"/>
    <w:semiHidden/>
    <w:qFormat/>
    <w:rPr>
      <w:rFonts w:ascii="Times New Roman" w:hAnsi="Times New Roman"/>
      <w:kern w:val="2"/>
      <w:sz w:val="21"/>
      <w:szCs w:val="24"/>
    </w:rPr>
  </w:style>
  <w:style w:type="character" w:customStyle="1" w:styleId="2ffd">
    <w:name w:val="不明显强调2"/>
    <w:qFormat/>
    <w:rPr>
      <w:i/>
      <w:color w:val="808080"/>
    </w:rPr>
  </w:style>
  <w:style w:type="character" w:customStyle="1" w:styleId="CharCharCharCharCharCharC">
    <w:name w:val="普通文字 Char Char Char Char Char Char C"/>
    <w:qFormat/>
    <w:rPr>
      <w:color w:val="FF0000"/>
      <w:szCs w:val="21"/>
    </w:rPr>
  </w:style>
  <w:style w:type="character" w:customStyle="1" w:styleId="Char1f5">
    <w:name w:val="签名 Char1"/>
    <w:uiPriority w:val="99"/>
    <w:semiHidden/>
    <w:qFormat/>
    <w:rPr>
      <w:rFonts w:ascii="Times New Roman" w:hAnsi="Times New Roman"/>
      <w:kern w:val="2"/>
      <w:sz w:val="21"/>
      <w:szCs w:val="24"/>
    </w:rPr>
  </w:style>
  <w:style w:type="character" w:customStyle="1" w:styleId="2ffe">
    <w:name w:val="不明显参考2"/>
    <w:qFormat/>
    <w:rPr>
      <w:smallCaps/>
      <w:color w:val="C0504D"/>
      <w:u w:val="single"/>
    </w:rPr>
  </w:style>
  <w:style w:type="character" w:customStyle="1" w:styleId="QuoteChar">
    <w:name w:val="Quote Char"/>
    <w:link w:val="2fff"/>
    <w:qFormat/>
    <w:locked/>
    <w:rPr>
      <w:i/>
      <w:color w:val="000000"/>
      <w:sz w:val="22"/>
    </w:rPr>
  </w:style>
  <w:style w:type="paragraph" w:customStyle="1" w:styleId="2fff">
    <w:name w:val="引用2"/>
    <w:basedOn w:val="a1"/>
    <w:next w:val="a1"/>
    <w:link w:val="QuoteChar"/>
    <w:qFormat/>
    <w:rPr>
      <w:i/>
      <w:color w:val="000000"/>
      <w:kern w:val="0"/>
      <w:sz w:val="22"/>
      <w:szCs w:val="20"/>
    </w:rPr>
  </w:style>
  <w:style w:type="character" w:customStyle="1" w:styleId="pt9">
    <w:name w:val="pt9"/>
    <w:qFormat/>
  </w:style>
  <w:style w:type="character" w:customStyle="1" w:styleId="t">
    <w:name w:val="t"/>
    <w:qFormat/>
  </w:style>
  <w:style w:type="character" w:customStyle="1" w:styleId="style391">
    <w:name w:val="style391"/>
    <w:qFormat/>
    <w:rPr>
      <w:sz w:val="22"/>
      <w:szCs w:val="22"/>
    </w:rPr>
  </w:style>
  <w:style w:type="character" w:customStyle="1" w:styleId="3Char6">
    <w:name w:val="表格3 Char"/>
    <w:link w:val="3ff0"/>
    <w:qFormat/>
    <w:locked/>
  </w:style>
  <w:style w:type="paragraph" w:customStyle="1" w:styleId="3ff0">
    <w:name w:val="表格3"/>
    <w:basedOn w:val="a1"/>
    <w:link w:val="3Char6"/>
    <w:qFormat/>
    <w:pPr>
      <w:adjustRightInd w:val="0"/>
      <w:spacing w:line="360" w:lineRule="atLeast"/>
      <w:ind w:leftChars="30" w:left="72" w:rightChars="30" w:right="72"/>
      <w:textAlignment w:val="baseline"/>
    </w:pPr>
    <w:rPr>
      <w:kern w:val="0"/>
      <w:sz w:val="20"/>
      <w:szCs w:val="20"/>
    </w:rPr>
  </w:style>
  <w:style w:type="paragraph" w:customStyle="1" w:styleId="1ffff1">
    <w:name w:val="封面1"/>
    <w:qFormat/>
    <w:pPr>
      <w:jc w:val="center"/>
    </w:pPr>
    <w:rPr>
      <w:rFonts w:ascii="Times New Roman" w:hAnsi="Times New Roman"/>
      <w:b/>
      <w:sz w:val="48"/>
      <w:szCs w:val="48"/>
      <w:lang w:val="zh-CN"/>
    </w:rPr>
  </w:style>
  <w:style w:type="paragraph" w:customStyle="1" w:styleId="MessageHeaderFirst">
    <w:name w:val="Message Header First"/>
    <w:basedOn w:val="aff0"/>
    <w:next w:val="aff0"/>
    <w:qFormat/>
  </w:style>
  <w:style w:type="paragraph" w:customStyle="1" w:styleId="2fff0">
    <w:name w:val="样式2 正文"/>
    <w:basedOn w:val="a1"/>
    <w:qFormat/>
    <w:pPr>
      <w:snapToGrid w:val="0"/>
      <w:spacing w:line="420" w:lineRule="auto"/>
      <w:ind w:firstLineChars="200" w:firstLine="200"/>
    </w:pPr>
    <w:rPr>
      <w:rFonts w:ascii="Times New Roman" w:hAnsi="Times New Roman"/>
      <w:szCs w:val="21"/>
    </w:rPr>
  </w:style>
  <w:style w:type="paragraph" w:customStyle="1" w:styleId="affffffffff5">
    <w:name w:val="附表名称"/>
    <w:basedOn w:val="af4"/>
    <w:qFormat/>
    <w:pPr>
      <w:adjustRightInd w:val="0"/>
      <w:snapToGrid w:val="0"/>
      <w:spacing w:line="360" w:lineRule="auto"/>
      <w:jc w:val="center"/>
    </w:pPr>
    <w:rPr>
      <w:rFonts w:ascii="Arial Narrow" w:eastAsia="黑体" w:hAnsi="Arial Narrow" w:cs="Courier New"/>
      <w:sz w:val="28"/>
    </w:rPr>
  </w:style>
  <w:style w:type="character" w:customStyle="1" w:styleId="2Char32">
    <w:name w:val="正文首行缩进 2 Char3"/>
    <w:uiPriority w:val="99"/>
    <w:semiHidden/>
    <w:qFormat/>
    <w:rPr>
      <w:rFonts w:ascii="Times New Roman" w:eastAsia="宋体" w:hAnsi="Times New Roman" w:cs="Times New Roman"/>
      <w:kern w:val="2"/>
      <w:sz w:val="28"/>
      <w:szCs w:val="24"/>
    </w:rPr>
  </w:style>
  <w:style w:type="paragraph" w:customStyle="1" w:styleId="2fff1">
    <w:name w:val="目录2"/>
    <w:qFormat/>
    <w:pPr>
      <w:jc w:val="center"/>
    </w:pPr>
    <w:rPr>
      <w:rFonts w:ascii="Times New Roman" w:hAnsi="Times New Roman"/>
      <w:sz w:val="28"/>
      <w:szCs w:val="32"/>
      <w:lang w:val="zh-CN"/>
    </w:rPr>
  </w:style>
  <w:style w:type="paragraph" w:customStyle="1" w:styleId="2064">
    <w:name w:val="样式 标题 2 + 左侧:  0.64 厘米"/>
    <w:basedOn w:val="2"/>
    <w:qFormat/>
    <w:pPr>
      <w:keepNext w:val="0"/>
      <w:tabs>
        <w:tab w:val="left" w:pos="5387"/>
      </w:tabs>
      <w:adjustRightInd w:val="0"/>
      <w:snapToGrid w:val="0"/>
      <w:spacing w:before="0" w:after="0" w:line="300" w:lineRule="auto"/>
      <w:ind w:firstLineChars="200" w:firstLine="560"/>
    </w:pPr>
    <w:rPr>
      <w:rFonts w:ascii="Times New Roman" w:hAnsi="Times New Roman" w:cs="宋体"/>
      <w:b w:val="0"/>
      <w:bCs w:val="0"/>
      <w:sz w:val="28"/>
      <w:szCs w:val="28"/>
      <w:lang w:val="zh-CN"/>
    </w:rPr>
  </w:style>
  <w:style w:type="paragraph" w:customStyle="1" w:styleId="affffffffff6">
    <w:name w:val="工程建设无节表标题"/>
    <w:next w:val="afffff"/>
    <w:qFormat/>
    <w:pPr>
      <w:tabs>
        <w:tab w:val="left" w:pos="900"/>
      </w:tabs>
      <w:ind w:left="900" w:hanging="360"/>
      <w:jc w:val="center"/>
    </w:pPr>
    <w:rPr>
      <w:rFonts w:ascii="Times New Roman" w:eastAsia="黑体" w:hAnsi="Times New Roman"/>
      <w:b/>
    </w:rPr>
  </w:style>
  <w:style w:type="paragraph" w:customStyle="1" w:styleId="3ff1">
    <w:name w:val="正文文字3"/>
    <w:basedOn w:val="a2"/>
    <w:qFormat/>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1"/>
    <w:qFormat/>
    <w:pPr>
      <w:widowControl/>
      <w:spacing w:before="100" w:beforeAutospacing="1" w:after="100" w:afterAutospacing="1"/>
      <w:jc w:val="left"/>
    </w:pPr>
    <w:rPr>
      <w:rFonts w:ascii="宋体" w:hAnsi="宋体" w:cs="宋体"/>
      <w:kern w:val="0"/>
      <w:sz w:val="24"/>
    </w:rPr>
  </w:style>
  <w:style w:type="paragraph" w:customStyle="1" w:styleId="affffffffff7">
    <w:name w:val="式中"/>
    <w:next w:val="afffff"/>
    <w:qFormat/>
    <w:pPr>
      <w:tabs>
        <w:tab w:val="left" w:pos="105"/>
        <w:tab w:val="left" w:pos="1050"/>
      </w:tabs>
      <w:ind w:firstLine="420"/>
      <w:jc w:val="both"/>
    </w:pPr>
    <w:rPr>
      <w:rFonts w:ascii="宋体" w:hAnsi="Times New Roman"/>
    </w:rPr>
  </w:style>
  <w:style w:type="paragraph" w:customStyle="1" w:styleId="affffffffff8">
    <w:name w:val="表格文字自调"/>
    <w:basedOn w:val="af4"/>
    <w:qFormat/>
    <w:pPr>
      <w:spacing w:line="300" w:lineRule="auto"/>
    </w:pPr>
    <w:rPr>
      <w:rFonts w:ascii="Times New Roman" w:hAnsi="Times New Roman" w:cs="Courier New"/>
    </w:rPr>
  </w:style>
  <w:style w:type="paragraph" w:customStyle="1" w:styleId="affffffffff9">
    <w:name w:val="&lt;=&gt;"/>
    <w:qFormat/>
    <w:pPr>
      <w:overflowPunct w:val="0"/>
      <w:autoSpaceDE w:val="0"/>
      <w:autoSpaceDN w:val="0"/>
      <w:adjustRightInd w:val="0"/>
      <w:textAlignment w:val="baseline"/>
    </w:pPr>
    <w:rPr>
      <w:rFonts w:ascii="Times New Roman" w:hAnsi="Times New Roman"/>
    </w:rPr>
  </w:style>
  <w:style w:type="paragraph" w:customStyle="1" w:styleId="cucd-0">
    <w:name w:val="cucd-0"/>
    <w:qFormat/>
    <w:pPr>
      <w:tabs>
        <w:tab w:val="left" w:pos="2835"/>
      </w:tabs>
      <w:spacing w:line="360" w:lineRule="auto"/>
      <w:ind w:left="1033" w:hanging="720"/>
    </w:pPr>
    <w:rPr>
      <w:rFonts w:ascii="Times New Roman" w:hAnsi="Times New Roman"/>
      <w:sz w:val="24"/>
      <w:szCs w:val="24"/>
    </w:rPr>
  </w:style>
  <w:style w:type="paragraph" w:customStyle="1" w:styleId="2fff2">
    <w:name w:val="正文首行缩进2字"/>
    <w:basedOn w:val="a1"/>
    <w:qFormat/>
    <w:pPr>
      <w:keepNext/>
      <w:keepLines/>
      <w:adjustRightInd w:val="0"/>
      <w:snapToGrid w:val="0"/>
      <w:spacing w:line="360" w:lineRule="auto"/>
      <w:ind w:firstLineChars="201" w:firstLine="563"/>
    </w:pPr>
    <w:rPr>
      <w:rFonts w:ascii="Arial Narrow" w:hAnsi="Arial Narrow"/>
      <w:sz w:val="28"/>
    </w:rPr>
  </w:style>
  <w:style w:type="paragraph" w:customStyle="1" w:styleId="affffffffffa">
    <w:name w:val="工程建设图标题"/>
    <w:basedOn w:val="affffffffffb"/>
    <w:next w:val="afffff"/>
    <w:qFormat/>
    <w:pPr>
      <w:tabs>
        <w:tab w:val="left" w:pos="3780"/>
      </w:tabs>
      <w:ind w:left="3780"/>
      <w:jc w:val="center"/>
      <w:outlineLvl w:val="9"/>
    </w:pPr>
    <w:rPr>
      <w:b w:val="0"/>
    </w:rPr>
  </w:style>
  <w:style w:type="paragraph" w:customStyle="1" w:styleId="affffffffffb">
    <w:name w:val="工程建设条标题"/>
    <w:basedOn w:val="affffffffffc"/>
    <w:next w:val="afffff"/>
    <w:qFormat/>
    <w:pPr>
      <w:tabs>
        <w:tab w:val="clear" w:pos="732"/>
        <w:tab w:val="left" w:pos="735"/>
        <w:tab w:val="left" w:pos="1680"/>
      </w:tabs>
      <w:spacing w:before="0" w:after="0"/>
      <w:ind w:left="1680"/>
      <w:jc w:val="both"/>
      <w:outlineLvl w:val="3"/>
    </w:pPr>
    <w:rPr>
      <w:b/>
    </w:rPr>
  </w:style>
  <w:style w:type="paragraph" w:customStyle="1" w:styleId="affffffffffc">
    <w:name w:val="工程建设节标题"/>
    <w:basedOn w:val="affffffffffd"/>
    <w:next w:val="afffff"/>
    <w:qFormat/>
    <w:pPr>
      <w:tabs>
        <w:tab w:val="left" w:pos="525"/>
        <w:tab w:val="left" w:pos="900"/>
        <w:tab w:val="left" w:pos="1260"/>
      </w:tabs>
      <w:spacing w:before="400" w:after="400"/>
      <w:ind w:left="1260" w:hanging="420"/>
      <w:outlineLvl w:val="2"/>
    </w:pPr>
    <w:rPr>
      <w:sz w:val="21"/>
    </w:rPr>
  </w:style>
  <w:style w:type="paragraph" w:customStyle="1" w:styleId="affffffffffd">
    <w:name w:val="工程建设章标题"/>
    <w:next w:val="afffff"/>
    <w:qFormat/>
    <w:pPr>
      <w:tabs>
        <w:tab w:val="left" w:pos="732"/>
      </w:tabs>
      <w:spacing w:before="640" w:after="560"/>
      <w:ind w:hanging="732"/>
      <w:jc w:val="center"/>
      <w:outlineLvl w:val="1"/>
    </w:pPr>
    <w:rPr>
      <w:rFonts w:ascii="宋体" w:hAnsi="宋体"/>
      <w:bCs/>
      <w:color w:val="000000"/>
      <w:sz w:val="32"/>
      <w:szCs w:val="32"/>
    </w:rPr>
  </w:style>
  <w:style w:type="paragraph" w:customStyle="1" w:styleId="HTML5">
    <w:name w:val="HTML 预先格式化"/>
    <w:basedOn w:val="a1"/>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ff2">
    <w:name w:val="批注主题1"/>
    <w:basedOn w:val="ae"/>
    <w:next w:val="ae"/>
    <w:qFormat/>
    <w:rPr>
      <w:rFonts w:ascii="宋体"/>
      <w:b/>
      <w:bCs/>
      <w:sz w:val="28"/>
      <w:szCs w:val="20"/>
    </w:rPr>
  </w:style>
  <w:style w:type="paragraph" w:customStyle="1" w:styleId="1ffff3">
    <w:name w:val="文本块1"/>
    <w:basedOn w:val="a1"/>
    <w:next w:val="a1"/>
    <w:qFormat/>
    <w:rPr>
      <w:rFonts w:ascii="Times New Roman" w:hAnsi="Times New Roman"/>
      <w:i/>
      <w:iCs/>
      <w:color w:val="000000"/>
      <w:szCs w:val="22"/>
    </w:rPr>
  </w:style>
  <w:style w:type="paragraph" w:customStyle="1" w:styleId="affffffffffe">
    <w:name w:val="封面首行"/>
    <w:basedOn w:val="a1"/>
    <w:next w:val="afffffffffff"/>
    <w:qFormat/>
    <w:pPr>
      <w:spacing w:line="300" w:lineRule="auto"/>
    </w:pPr>
    <w:rPr>
      <w:rFonts w:ascii="Times New Roman" w:eastAsia="仿宋_GB2312" w:hAnsi="Times New Roman"/>
      <w:b/>
      <w:sz w:val="24"/>
    </w:rPr>
  </w:style>
  <w:style w:type="paragraph" w:customStyle="1" w:styleId="afffffffffff">
    <w:name w:val="封面项目名称"/>
    <w:basedOn w:val="a1"/>
    <w:qFormat/>
    <w:pPr>
      <w:spacing w:line="300" w:lineRule="auto"/>
      <w:jc w:val="center"/>
    </w:pPr>
    <w:rPr>
      <w:rFonts w:ascii="Times New Roman" w:eastAsia="仿宋_GB2312" w:hAnsi="Times New Roman"/>
      <w:b/>
      <w:sz w:val="44"/>
    </w:rPr>
  </w:style>
  <w:style w:type="paragraph" w:customStyle="1" w:styleId="1250">
    <w:name w:val="样式 左 行距: 多倍行距 1.25 字行"/>
    <w:basedOn w:val="a1"/>
    <w:qFormat/>
    <w:pPr>
      <w:spacing w:line="300" w:lineRule="auto"/>
      <w:jc w:val="left"/>
    </w:pPr>
    <w:rPr>
      <w:rFonts w:ascii="Times New Roman" w:eastAsia="Times New Roman" w:hAnsi="Times New Roman"/>
      <w:spacing w:val="-4"/>
      <w:sz w:val="28"/>
      <w:szCs w:val="20"/>
      <w:u w:color="FFFFFF"/>
    </w:rPr>
  </w:style>
  <w:style w:type="paragraph" w:customStyle="1" w:styleId="afffffffffff0">
    <w:name w:val="表内字五"/>
    <w:basedOn w:val="afd"/>
    <w:qFormat/>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6">
    <w:name w:val="正文文本缩进 21"/>
    <w:basedOn w:val="a1"/>
    <w:qFormat/>
    <w:pPr>
      <w:tabs>
        <w:tab w:val="left" w:pos="510"/>
      </w:tabs>
      <w:autoSpaceDE w:val="0"/>
      <w:autoSpaceDN w:val="0"/>
      <w:adjustRightInd w:val="0"/>
      <w:spacing w:line="400" w:lineRule="atLeast"/>
      <w:ind w:left="510" w:hanging="510"/>
      <w:jc w:val="left"/>
      <w:textAlignment w:val="baseline"/>
    </w:pPr>
    <w:rPr>
      <w:rFonts w:ascii="宋体" w:hAnsi="Times New Roman"/>
      <w:kern w:val="0"/>
      <w:sz w:val="24"/>
      <w:szCs w:val="20"/>
    </w:rPr>
  </w:style>
  <w:style w:type="paragraph" w:customStyle="1" w:styleId="11f">
    <w:name w:val="正文缩进11"/>
    <w:basedOn w:val="a1"/>
    <w:qFormat/>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Times New Roman" w:hAnsi="Times New Roman"/>
      <w:kern w:val="0"/>
      <w:sz w:val="28"/>
      <w:szCs w:val="30"/>
    </w:rPr>
  </w:style>
  <w:style w:type="paragraph" w:customStyle="1" w:styleId="Charff0">
    <w:name w:val="表头文字 Char"/>
    <w:basedOn w:val="a1"/>
    <w:next w:val="a2"/>
    <w:qFormat/>
    <w:pPr>
      <w:snapToGrid w:val="0"/>
      <w:spacing w:before="100" w:line="300" w:lineRule="auto"/>
      <w:jc w:val="center"/>
    </w:pPr>
    <w:rPr>
      <w:rFonts w:ascii="Arial Narrow" w:eastAsia="仿宋_GB2312" w:hAnsi="Arial Narrow" w:cs="Arial"/>
      <w:b/>
      <w:snapToGrid w:val="0"/>
      <w:sz w:val="24"/>
    </w:rPr>
  </w:style>
  <w:style w:type="paragraph" w:customStyle="1" w:styleId="afffffffffff1">
    <w:name w:val="工程建设正文图标题"/>
    <w:next w:val="afffff"/>
    <w:qFormat/>
    <w:pPr>
      <w:tabs>
        <w:tab w:val="left" w:pos="210"/>
      </w:tabs>
      <w:jc w:val="center"/>
    </w:pPr>
    <w:rPr>
      <w:rFonts w:ascii="黑体" w:eastAsia="黑体" w:hAnsi="Times New Roman"/>
      <w:b/>
    </w:rPr>
  </w:style>
  <w:style w:type="paragraph" w:customStyle="1" w:styleId="CharCharCharChar1CharChar">
    <w:name w:val="Char Char Char Char1 Char Char"/>
    <w:basedOn w:val="a1"/>
    <w:qFormat/>
    <w:rPr>
      <w:rFonts w:ascii="Times New Roman" w:hAnsi="Times New Roman"/>
    </w:rPr>
  </w:style>
  <w:style w:type="paragraph" w:customStyle="1" w:styleId="afffffffffff2">
    <w:name w:val="引言二级条标题"/>
    <w:basedOn w:val="afffffffffff3"/>
    <w:next w:val="afffff"/>
    <w:qFormat/>
    <w:pPr>
      <w:tabs>
        <w:tab w:val="left" w:pos="744"/>
        <w:tab w:val="left" w:pos="1140"/>
      </w:tabs>
      <w:ind w:left="1140" w:hanging="720"/>
    </w:pPr>
  </w:style>
  <w:style w:type="paragraph" w:customStyle="1" w:styleId="afffffffffff3">
    <w:name w:val="引言一级条标题"/>
    <w:basedOn w:val="a1"/>
    <w:next w:val="afffff"/>
    <w:qFormat/>
    <w:pPr>
      <w:widowControl/>
      <w:tabs>
        <w:tab w:val="left" w:pos="528"/>
      </w:tabs>
      <w:spacing w:line="360" w:lineRule="auto"/>
    </w:pPr>
    <w:rPr>
      <w:rFonts w:ascii="楷体_GB2312" w:eastAsia="黑体" w:hAnsi="Times New Roman"/>
      <w:b/>
      <w:sz w:val="24"/>
    </w:rPr>
  </w:style>
  <w:style w:type="paragraph" w:customStyle="1" w:styleId="d">
    <w:name w:val="d"/>
    <w:basedOn w:val="a1"/>
    <w:next w:val="1ffff4"/>
    <w:qFormat/>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ff4">
    <w:name w:val="打印正文1"/>
    <w:basedOn w:val="a1"/>
    <w:qFormat/>
    <w:pPr>
      <w:adjustRightInd w:val="0"/>
      <w:spacing w:line="480" w:lineRule="atLeast"/>
      <w:jc w:val="left"/>
      <w:textAlignment w:val="baseline"/>
    </w:pPr>
    <w:rPr>
      <w:rFonts w:ascii="³¤³Ç·ÂËÎ" w:hAnsi="³¤³Ç·ÂËÎ"/>
      <w:spacing w:val="10"/>
      <w:kern w:val="0"/>
      <w:sz w:val="28"/>
      <w:szCs w:val="20"/>
    </w:rPr>
  </w:style>
  <w:style w:type="paragraph" w:customStyle="1" w:styleId="afffffffffff4">
    <w:name w:val="表格文字右对齐"/>
    <w:basedOn w:val="afffffffffff5"/>
    <w:qFormat/>
    <w:pPr>
      <w:ind w:firstLineChars="0" w:firstLine="0"/>
      <w:jc w:val="right"/>
    </w:pPr>
  </w:style>
  <w:style w:type="paragraph" w:customStyle="1" w:styleId="afffffffffff5">
    <w:name w:val="表格文字缩进"/>
    <w:basedOn w:val="a1"/>
    <w:next w:val="a1"/>
    <w:qFormat/>
    <w:pPr>
      <w:spacing w:line="300" w:lineRule="auto"/>
      <w:ind w:firstLineChars="200" w:firstLine="420"/>
      <w:jc w:val="center"/>
    </w:pPr>
    <w:rPr>
      <w:rFonts w:ascii="Times New Roman" w:hAnsi="Times New Roman"/>
    </w:rPr>
  </w:style>
  <w:style w:type="paragraph" w:customStyle="1" w:styleId="1ffff5">
    <w:name w:val="用户正文1"/>
    <w:basedOn w:val="a1"/>
    <w:qFormat/>
    <w:pPr>
      <w:jc w:val="center"/>
      <w:textAlignment w:val="center"/>
    </w:pPr>
    <w:rPr>
      <w:rFonts w:ascii="Arial" w:hAnsi="Arial"/>
      <w:b/>
      <w:color w:val="000000"/>
      <w:szCs w:val="20"/>
    </w:rPr>
  </w:style>
  <w:style w:type="paragraph" w:customStyle="1" w:styleId="FIGURES">
    <w:name w:val="FIGURES"/>
    <w:qFormat/>
    <w:pPr>
      <w:keepNext/>
      <w:spacing w:before="360"/>
      <w:ind w:left="1134" w:right="567"/>
      <w:jc w:val="both"/>
    </w:pPr>
    <w:rPr>
      <w:rFonts w:ascii="Times New Roman" w:hAnsi="Times New Roman"/>
      <w:b/>
      <w:caps/>
      <w:lang w:eastAsia="en-US"/>
    </w:rPr>
  </w:style>
  <w:style w:type="paragraph" w:customStyle="1" w:styleId="afffffffffff6">
    <w:name w:val="正文缩"/>
    <w:basedOn w:val="a1"/>
    <w:qFormat/>
    <w:pPr>
      <w:adjustRightInd w:val="0"/>
      <w:snapToGrid w:val="0"/>
      <w:spacing w:line="480" w:lineRule="atLeast"/>
      <w:ind w:firstLineChars="200" w:firstLine="200"/>
    </w:pPr>
    <w:rPr>
      <w:rFonts w:ascii="宋体" w:hAnsi="Times New Roman"/>
      <w:snapToGrid w:val="0"/>
      <w:spacing w:val="6"/>
      <w:kern w:val="0"/>
      <w:sz w:val="28"/>
    </w:rPr>
  </w:style>
  <w:style w:type="paragraph" w:customStyle="1" w:styleId="afffffffffff7">
    <w:name w:val="封面大标题"/>
    <w:basedOn w:val="afffffffffff"/>
    <w:next w:val="afffffffffff"/>
    <w:qFormat/>
    <w:rPr>
      <w:rFonts w:eastAsia="宋体"/>
      <w:b w:val="0"/>
      <w:spacing w:val="100"/>
      <w:sz w:val="52"/>
    </w:rPr>
  </w:style>
  <w:style w:type="paragraph" w:customStyle="1" w:styleId="3ff2">
    <w:name w:val="±êÌâ 3"/>
    <w:basedOn w:val="a1"/>
    <w:next w:val="a1"/>
    <w:qFormat/>
    <w:pPr>
      <w:keepNext/>
      <w:overflowPunct w:val="0"/>
      <w:autoSpaceDE w:val="0"/>
      <w:autoSpaceDN w:val="0"/>
      <w:adjustRightInd w:val="0"/>
      <w:jc w:val="center"/>
      <w:textAlignment w:val="baseline"/>
    </w:pPr>
    <w:rPr>
      <w:rFonts w:ascii="Times New Roman" w:hAnsi="Times New Roman"/>
      <w:sz w:val="28"/>
      <w:szCs w:val="20"/>
    </w:rPr>
  </w:style>
  <w:style w:type="paragraph" w:customStyle="1" w:styleId="afffffffffff8">
    <w:name w:val="样式 正文首行缩进"/>
    <w:basedOn w:val="aff5"/>
    <w:qFormat/>
    <w:pPr>
      <w:tabs>
        <w:tab w:val="clear" w:pos="420"/>
      </w:tabs>
      <w:adjustRightInd w:val="0"/>
      <w:snapToGrid w:val="0"/>
      <w:spacing w:after="0" w:line="300" w:lineRule="auto"/>
      <w:ind w:left="0" w:firstLineChars="200" w:firstLine="560"/>
    </w:pPr>
    <w:rPr>
      <w:rFonts w:ascii="Calibri" w:hAnsi="Calibri"/>
      <w:b/>
      <w:sz w:val="28"/>
      <w:szCs w:val="20"/>
    </w:rPr>
  </w:style>
  <w:style w:type="paragraph" w:customStyle="1" w:styleId="P4">
    <w:name w:val="标题P4"/>
    <w:basedOn w:val="a1"/>
    <w:next w:val="a1"/>
    <w:qFormat/>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2">
    <w:name w:val="0"/>
    <w:basedOn w:val="a1"/>
    <w:qFormat/>
    <w:pPr>
      <w:widowControl/>
      <w:snapToGrid w:val="0"/>
      <w:spacing w:line="365" w:lineRule="atLeast"/>
      <w:ind w:left="1"/>
      <w:textAlignment w:val="bottom"/>
    </w:pPr>
    <w:rPr>
      <w:rFonts w:ascii="Times New Roman" w:hAnsi="Times New Roman"/>
      <w:kern w:val="0"/>
      <w:sz w:val="20"/>
      <w:szCs w:val="20"/>
    </w:rPr>
  </w:style>
  <w:style w:type="paragraph" w:customStyle="1" w:styleId="afffffffffff9">
    <w:name w:val="流程文字"/>
    <w:basedOn w:val="a1"/>
    <w:qFormat/>
    <w:pPr>
      <w:tabs>
        <w:tab w:val="left" w:pos="6480"/>
      </w:tabs>
      <w:topLinePunct/>
      <w:adjustRightInd w:val="0"/>
      <w:snapToGrid w:val="0"/>
      <w:jc w:val="center"/>
    </w:pPr>
    <w:rPr>
      <w:rFonts w:ascii="Times New Roman" w:eastAsia="仿宋_GB2312" w:hAnsi="Times New Roman"/>
      <w:szCs w:val="20"/>
    </w:rPr>
  </w:style>
  <w:style w:type="paragraph" w:customStyle="1" w:styleId="afffffffffffa">
    <w:name w:val="正文表标题"/>
    <w:next w:val="afffff"/>
    <w:qFormat/>
    <w:pPr>
      <w:tabs>
        <w:tab w:val="left" w:pos="900"/>
      </w:tabs>
      <w:ind w:left="900" w:hanging="360"/>
      <w:jc w:val="center"/>
    </w:pPr>
    <w:rPr>
      <w:rFonts w:ascii="黑体" w:eastAsia="黑体" w:hAnsi="Times New Roman"/>
      <w:b/>
      <w:sz w:val="21"/>
    </w:rPr>
  </w:style>
  <w:style w:type="character" w:customStyle="1" w:styleId="Char2f6">
    <w:name w:val="脚注文本 Char2"/>
    <w:uiPriority w:val="99"/>
    <w:semiHidden/>
    <w:qFormat/>
    <w:rPr>
      <w:kern w:val="2"/>
      <w:sz w:val="18"/>
      <w:szCs w:val="18"/>
    </w:rPr>
  </w:style>
  <w:style w:type="paragraph" w:customStyle="1" w:styleId="gy-4">
    <w:name w:val="gy-4"/>
    <w:basedOn w:val="a1"/>
    <w:qFormat/>
    <w:pPr>
      <w:widowControl/>
      <w:adjustRightInd w:val="0"/>
      <w:snapToGrid w:val="0"/>
      <w:spacing w:line="360" w:lineRule="auto"/>
      <w:ind w:firstLineChars="200" w:firstLine="480"/>
    </w:pPr>
    <w:rPr>
      <w:rFonts w:ascii="宋体" w:hAnsi="宋体" w:cs="Arial"/>
      <w:kern w:val="0"/>
      <w:sz w:val="24"/>
    </w:rPr>
  </w:style>
  <w:style w:type="paragraph" w:customStyle="1" w:styleId="Tabelle">
    <w:name w:val="Tabelle"/>
    <w:basedOn w:val="a1"/>
    <w:qFormat/>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17878125">
    <w:name w:val="样式 标题 1 + 小四 段前: 7.8 磅 段后: 7.8 磅 行距: 多倍行距 1.25 字行"/>
    <w:basedOn w:val="10"/>
    <w:qFormat/>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1"/>
    <w:qFormat/>
    <w:pPr>
      <w:widowControl w:val="0"/>
      <w:adjustRightInd w:val="0"/>
      <w:spacing w:line="360" w:lineRule="atLeast"/>
      <w:textAlignment w:val="baseline"/>
    </w:pPr>
    <w:rPr>
      <w:rFonts w:ascii="Times New Roman" w:hAnsi="Times New Roman"/>
      <w:sz w:val="24"/>
    </w:rPr>
  </w:style>
  <w:style w:type="paragraph" w:customStyle="1" w:styleId="GB2312125">
    <w:name w:val="样式 仿宋_GB2312 小四 行距: 多倍行距 1.25 字行"/>
    <w:basedOn w:val="a1"/>
    <w:qFormat/>
    <w:pPr>
      <w:spacing w:line="300" w:lineRule="auto"/>
    </w:pPr>
    <w:rPr>
      <w:rFonts w:ascii="Arial Narrow" w:eastAsia="仿宋_GB2312" w:hAnsi="Arial Narrow" w:cs="宋体"/>
      <w:sz w:val="24"/>
    </w:rPr>
  </w:style>
  <w:style w:type="paragraph" w:customStyle="1" w:styleId="2fff3">
    <w:name w:val="样式 正文首行缩进 + 首行缩进:  2 字符"/>
    <w:basedOn w:val="aff5"/>
    <w:qFormat/>
    <w:pPr>
      <w:tabs>
        <w:tab w:val="clear" w:pos="420"/>
      </w:tabs>
      <w:adjustRightInd w:val="0"/>
      <w:snapToGrid w:val="0"/>
      <w:spacing w:after="0" w:line="300" w:lineRule="auto"/>
      <w:ind w:left="0" w:firstLineChars="200" w:firstLine="560"/>
    </w:pPr>
    <w:rPr>
      <w:rFonts w:ascii="Calibri" w:hAnsi="Calibri" w:cs="宋体"/>
      <w:b/>
      <w:sz w:val="28"/>
      <w:szCs w:val="20"/>
    </w:rPr>
  </w:style>
  <w:style w:type="paragraph" w:customStyle="1" w:styleId="CharCharCharCharCharCharCharCharCharCharCharCharCharCharCharChar">
    <w:name w:val="Char Char Char Char Char Char Char Char Char Char Char Char Char Char Char Char"/>
    <w:basedOn w:val="a1"/>
    <w:qFormat/>
    <w:rPr>
      <w:rFonts w:ascii="Tahoma" w:hAnsi="Tahoma"/>
      <w:sz w:val="24"/>
      <w:szCs w:val="20"/>
    </w:rPr>
  </w:style>
  <w:style w:type="paragraph" w:customStyle="1" w:styleId="Address">
    <w:name w:val="Address"/>
    <w:basedOn w:val="a1"/>
    <w:next w:val="a1"/>
    <w:qFormat/>
    <w:pPr>
      <w:autoSpaceDE w:val="0"/>
      <w:autoSpaceDN w:val="0"/>
      <w:adjustRightInd w:val="0"/>
      <w:jc w:val="left"/>
    </w:pPr>
    <w:rPr>
      <w:rFonts w:ascii="Times New Roman" w:hAnsi="Times New Roman"/>
      <w:i/>
      <w:kern w:val="0"/>
      <w:sz w:val="24"/>
      <w:szCs w:val="20"/>
    </w:rPr>
  </w:style>
  <w:style w:type="paragraph" w:customStyle="1" w:styleId="1ffff6">
    <w:name w:val="页眉1"/>
    <w:basedOn w:val="af8"/>
    <w:qFormat/>
    <w:pPr>
      <w:jc w:val="both"/>
    </w:pPr>
    <w:rPr>
      <w:kern w:val="2"/>
    </w:rPr>
  </w:style>
  <w:style w:type="paragraph" w:customStyle="1" w:styleId="afffffffffffb">
    <w:name w:val="表标"/>
    <w:basedOn w:val="a1"/>
    <w:next w:val="a1"/>
    <w:qFormat/>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afffffffffffc">
    <w:name w:val="附录表标题续表"/>
    <w:basedOn w:val="afffffffffffd"/>
    <w:next w:val="afffff"/>
    <w:qFormat/>
    <w:pPr>
      <w:tabs>
        <w:tab w:val="left" w:pos="420"/>
        <w:tab w:val="left" w:pos="744"/>
      </w:tabs>
      <w:ind w:left="420" w:hanging="420"/>
    </w:pPr>
    <w:rPr>
      <w:rFonts w:ascii="宋体" w:eastAsia="宋体"/>
      <w:b w:val="0"/>
    </w:rPr>
  </w:style>
  <w:style w:type="paragraph" w:customStyle="1" w:styleId="afffffffffffd">
    <w:name w:val="附录表标题"/>
    <w:basedOn w:val="afffffffffffa"/>
    <w:next w:val="afffff"/>
    <w:qFormat/>
    <w:pPr>
      <w:tabs>
        <w:tab w:val="clear" w:pos="900"/>
        <w:tab w:val="left" w:pos="210"/>
      </w:tabs>
      <w:textAlignment w:val="baseline"/>
    </w:pPr>
    <w:rPr>
      <w:kern w:val="21"/>
    </w:rPr>
  </w:style>
  <w:style w:type="paragraph" w:customStyle="1" w:styleId="66">
    <w:name w:val="6"/>
    <w:basedOn w:val="a1"/>
    <w:next w:val="a3"/>
    <w:qFormat/>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ff7">
    <w:name w:val="样式1 表内字"/>
    <w:basedOn w:val="1ffff8"/>
    <w:qFormat/>
    <w:pPr>
      <w:spacing w:line="240" w:lineRule="auto"/>
    </w:pPr>
    <w:rPr>
      <w:rFonts w:eastAsia="宋体"/>
    </w:rPr>
  </w:style>
  <w:style w:type="paragraph" w:customStyle="1" w:styleId="1ffff8">
    <w:name w:val="样式1 表标"/>
    <w:basedOn w:val="a1"/>
    <w:qFormat/>
    <w:pPr>
      <w:adjustRightInd w:val="0"/>
      <w:snapToGrid w:val="0"/>
      <w:spacing w:line="300" w:lineRule="auto"/>
      <w:jc w:val="center"/>
    </w:pPr>
    <w:rPr>
      <w:rFonts w:ascii="宋体" w:eastAsia="黑体" w:hAnsi="宋体"/>
    </w:rPr>
  </w:style>
  <w:style w:type="paragraph" w:customStyle="1" w:styleId="afffffffffffe">
    <w:name w:val="涪陵正文"/>
    <w:basedOn w:val="a2"/>
    <w:qFormat/>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1"/>
    <w:qFormat/>
    <w:pPr>
      <w:widowControl/>
      <w:spacing w:before="100" w:beforeAutospacing="1" w:after="100" w:afterAutospacing="1"/>
      <w:jc w:val="left"/>
    </w:pPr>
    <w:rPr>
      <w:rFonts w:ascii="宋体" w:hAnsi="宋体" w:cs="宋体"/>
      <w:kern w:val="0"/>
      <w:sz w:val="24"/>
    </w:rPr>
  </w:style>
  <w:style w:type="paragraph" w:customStyle="1" w:styleId="1ffff9">
    <w:name w:val="样式1 正文"/>
    <w:basedOn w:val="af4"/>
    <w:qFormat/>
    <w:pPr>
      <w:snapToGrid w:val="0"/>
      <w:spacing w:line="420" w:lineRule="auto"/>
    </w:pPr>
    <w:rPr>
      <w:rFonts w:hAnsi="宋体" w:cs="Courier New"/>
    </w:rPr>
  </w:style>
  <w:style w:type="paragraph" w:customStyle="1" w:styleId="affffffffffff">
    <w:name w:val="样式表内字"/>
    <w:basedOn w:val="affffffffffff0"/>
    <w:qFormat/>
    <w:pPr>
      <w:widowControl w:val="0"/>
    </w:pPr>
    <w:rPr>
      <w:rFonts w:ascii="Times New Roman" w:eastAsia="宋体" w:hAnsi="Times New Roman" w:cs="宋体"/>
      <w:b w:val="0"/>
      <w:kern w:val="0"/>
      <w:szCs w:val="20"/>
    </w:rPr>
  </w:style>
  <w:style w:type="paragraph" w:customStyle="1" w:styleId="affffffffffff0">
    <w:name w:val="表"/>
    <w:basedOn w:val="a1"/>
    <w:qFormat/>
    <w:pPr>
      <w:widowControl/>
      <w:snapToGrid w:val="0"/>
      <w:spacing w:line="300" w:lineRule="exact"/>
      <w:jc w:val="center"/>
    </w:pPr>
    <w:rPr>
      <w:rFonts w:ascii="Arial Narrow" w:eastAsia="仿宋_GB2312" w:hAnsi="Arial Narrow" w:cs="Arial"/>
      <w:b/>
      <w:szCs w:val="21"/>
    </w:rPr>
  </w:style>
  <w:style w:type="paragraph" w:customStyle="1" w:styleId="Char81">
    <w:name w:val="Char8"/>
    <w:basedOn w:val="ac"/>
    <w:qFormat/>
    <w:rPr>
      <w:rFonts w:ascii="Calibri" w:eastAsia="宋体" w:hAnsi="Calibri"/>
    </w:rPr>
  </w:style>
  <w:style w:type="paragraph" w:customStyle="1" w:styleId="NewNewNewNewNewNew">
    <w:name w:val="正文 New New New New New New"/>
    <w:qFormat/>
    <w:pPr>
      <w:widowControl w:val="0"/>
      <w:jc w:val="both"/>
    </w:pPr>
    <w:rPr>
      <w:rFonts w:ascii="Times New Roman" w:hAnsi="Times New Roman"/>
      <w:kern w:val="2"/>
      <w:sz w:val="21"/>
      <w:szCs w:val="24"/>
    </w:rPr>
  </w:style>
  <w:style w:type="paragraph" w:customStyle="1" w:styleId="affffffffffff1">
    <w:name w:val="工程建设无节条标题"/>
    <w:basedOn w:val="a1"/>
    <w:next w:val="afffff"/>
    <w:qFormat/>
    <w:pPr>
      <w:tabs>
        <w:tab w:val="left" w:pos="735"/>
        <w:tab w:val="left" w:pos="900"/>
      </w:tabs>
      <w:spacing w:line="360" w:lineRule="auto"/>
      <w:ind w:left="900" w:hanging="360"/>
    </w:pPr>
    <w:rPr>
      <w:rFonts w:ascii="楷体_GB2312" w:eastAsia="楷体_GB2312" w:hAnsi="Times New Roman"/>
      <w:sz w:val="24"/>
    </w:rPr>
  </w:style>
  <w:style w:type="paragraph" w:customStyle="1" w:styleId="84">
    <w:name w:val="样式8"/>
    <w:basedOn w:val="a1"/>
    <w:qFormat/>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1664">
    <w:name w:val="样式 标题 1 + 小四 非加粗 段前: 6 磅 段后: 6 磅 行距: 最小值 4 磅"/>
    <w:basedOn w:val="10"/>
    <w:qFormat/>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affffffffffff2">
    <w:name w:val="表格文字两端对齐"/>
    <w:basedOn w:val="afffffffffff5"/>
    <w:qFormat/>
    <w:pPr>
      <w:ind w:firstLineChars="0" w:firstLine="0"/>
      <w:jc w:val="both"/>
    </w:pPr>
    <w:rPr>
      <w:rFonts w:ascii="Times (PCL6)" w:eastAsia="仿宋_GB2312" w:hAnsi="Times (PCL6)"/>
    </w:rPr>
  </w:style>
  <w:style w:type="paragraph" w:customStyle="1" w:styleId="affffffffffff3">
    <w:name w:val="注："/>
    <w:next w:val="afffff"/>
    <w:qFormat/>
    <w:pPr>
      <w:widowControl w:val="0"/>
      <w:tabs>
        <w:tab w:val="left" w:pos="528"/>
      </w:tabs>
      <w:autoSpaceDE w:val="0"/>
      <w:autoSpaceDN w:val="0"/>
      <w:ind w:left="528" w:hanging="528"/>
      <w:jc w:val="both"/>
    </w:pPr>
    <w:rPr>
      <w:rFonts w:ascii="宋体" w:hAnsi="Times New Roman"/>
      <w:sz w:val="18"/>
    </w:rPr>
  </w:style>
  <w:style w:type="paragraph" w:customStyle="1" w:styleId="affffffffffff4">
    <w:name w:val="工程建设正文表标题续表"/>
    <w:basedOn w:val="affffffffffff5"/>
    <w:next w:val="afffff"/>
    <w:qFormat/>
    <w:pPr>
      <w:tabs>
        <w:tab w:val="left" w:pos="420"/>
      </w:tabs>
      <w:ind w:left="420" w:firstLineChars="50" w:firstLine="50"/>
    </w:pPr>
    <w:rPr>
      <w:rFonts w:ascii="宋体" w:eastAsia="宋体"/>
      <w:b w:val="0"/>
    </w:rPr>
  </w:style>
  <w:style w:type="paragraph" w:customStyle="1" w:styleId="affffffffffff5">
    <w:name w:val="工程建设正文表标题"/>
    <w:next w:val="afffff"/>
    <w:qFormat/>
    <w:pPr>
      <w:tabs>
        <w:tab w:val="left" w:pos="210"/>
      </w:tabs>
      <w:jc w:val="center"/>
    </w:pPr>
    <w:rPr>
      <w:rFonts w:ascii="黑体" w:eastAsia="黑体" w:hAnsi="Times New Roman"/>
      <w:b/>
    </w:rPr>
  </w:style>
  <w:style w:type="paragraph" w:customStyle="1" w:styleId="affffffffffff6">
    <w:name w:val="表格表头"/>
    <w:basedOn w:val="afffffffffff5"/>
    <w:next w:val="afffffffffff5"/>
    <w:qFormat/>
    <w:pPr>
      <w:keepNext/>
      <w:keepLines/>
      <w:ind w:firstLineChars="0" w:firstLine="2"/>
    </w:pPr>
    <w:rPr>
      <w:b/>
    </w:rPr>
  </w:style>
  <w:style w:type="paragraph" w:customStyle="1" w:styleId="affffffffffff7">
    <w:name w:val="总目录"/>
    <w:basedOn w:val="a1"/>
    <w:qFormat/>
    <w:pPr>
      <w:ind w:leftChars="350" w:left="980" w:firstLineChars="200" w:firstLine="560"/>
    </w:pPr>
    <w:rPr>
      <w:rFonts w:ascii="Times New Roman" w:hAnsi="Times New Roman"/>
      <w:sz w:val="28"/>
    </w:rPr>
  </w:style>
  <w:style w:type="paragraph" w:customStyle="1" w:styleId="CharChar310">
    <w:name w:val="Char Char31"/>
    <w:basedOn w:val="a1"/>
    <w:qFormat/>
    <w:rPr>
      <w:rFonts w:ascii="Times New Roman" w:hAnsi="Times New Roman"/>
    </w:rPr>
  </w:style>
  <w:style w:type="paragraph" w:customStyle="1" w:styleId="2fff4">
    <w:name w:val="样式 标题 2 + 小四"/>
    <w:basedOn w:val="2"/>
    <w:qFormat/>
    <w:pPr>
      <w:tabs>
        <w:tab w:val="left" w:pos="1540"/>
      </w:tabs>
      <w:adjustRightInd w:val="0"/>
      <w:spacing w:before="0" w:after="0" w:line="500" w:lineRule="exact"/>
      <w:jc w:val="left"/>
      <w:textAlignment w:val="baseline"/>
    </w:pPr>
    <w:rPr>
      <w:rFonts w:eastAsia="华文细黑"/>
      <w:sz w:val="24"/>
    </w:rPr>
  </w:style>
  <w:style w:type="paragraph" w:customStyle="1" w:styleId="CM9">
    <w:name w:val="CM9"/>
    <w:basedOn w:val="a1"/>
    <w:next w:val="a1"/>
    <w:qFormat/>
    <w:pPr>
      <w:autoSpaceDE w:val="0"/>
      <w:autoSpaceDN w:val="0"/>
      <w:adjustRightInd w:val="0"/>
      <w:spacing w:after="2090"/>
      <w:jc w:val="left"/>
    </w:pPr>
    <w:rPr>
      <w:rFonts w:ascii="宋体" w:hAnsi="Times New Roman" w:cs="宋体"/>
      <w:kern w:val="0"/>
      <w:sz w:val="24"/>
    </w:rPr>
  </w:style>
  <w:style w:type="paragraph" w:customStyle="1" w:styleId="Text1">
    <w:name w:val="Text1"/>
    <w:qFormat/>
    <w:pPr>
      <w:spacing w:before="60"/>
      <w:ind w:left="1134" w:right="567"/>
    </w:pPr>
    <w:rPr>
      <w:rFonts w:ascii="Times New Roman" w:hAnsi="Times New Roman"/>
      <w:lang w:eastAsia="en-US"/>
    </w:rPr>
  </w:style>
  <w:style w:type="paragraph" w:customStyle="1" w:styleId="affffffffffff8">
    <w:name w:val="注×："/>
    <w:qFormat/>
    <w:pPr>
      <w:widowControl w:val="0"/>
      <w:tabs>
        <w:tab w:val="left" w:pos="528"/>
        <w:tab w:val="left" w:pos="630"/>
      </w:tabs>
      <w:autoSpaceDE w:val="0"/>
      <w:autoSpaceDN w:val="0"/>
      <w:ind w:left="900" w:hanging="500"/>
      <w:jc w:val="both"/>
    </w:pPr>
    <w:rPr>
      <w:rFonts w:ascii="宋体" w:hAnsi="Times New Roman"/>
      <w:sz w:val="18"/>
    </w:rPr>
  </w:style>
  <w:style w:type="paragraph" w:customStyle="1" w:styleId="4f2">
    <w:name w:val="4"/>
    <w:basedOn w:val="a1"/>
    <w:next w:val="3f"/>
    <w:qFormat/>
    <w:pPr>
      <w:snapToGrid w:val="0"/>
      <w:spacing w:line="300" w:lineRule="auto"/>
      <w:ind w:firstLine="560"/>
    </w:pPr>
    <w:rPr>
      <w:rFonts w:ascii="Times New Roman" w:hAnsi="Times New Roman"/>
      <w:color w:val="FF0000"/>
      <w:sz w:val="28"/>
    </w:rPr>
  </w:style>
  <w:style w:type="paragraph" w:customStyle="1" w:styleId="affffffffffff9">
    <w:name w:val="表格内容"/>
    <w:basedOn w:val="a1"/>
    <w:link w:val="Charff1"/>
    <w:qFormat/>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1"/>
    <w:qFormat/>
    <w:pPr>
      <w:widowControl/>
      <w:autoSpaceDE w:val="0"/>
      <w:autoSpaceDN w:val="0"/>
      <w:adjustRightInd w:val="0"/>
      <w:spacing w:line="480" w:lineRule="atLeast"/>
      <w:ind w:left="840" w:hanging="360"/>
      <w:jc w:val="left"/>
      <w:textAlignment w:val="bottom"/>
    </w:pPr>
    <w:rPr>
      <w:rFonts w:ascii="宋体" w:hAnsi="Times New Roman"/>
      <w:kern w:val="0"/>
      <w:sz w:val="24"/>
      <w:szCs w:val="20"/>
    </w:rPr>
  </w:style>
  <w:style w:type="paragraph" w:customStyle="1" w:styleId="affffffffffffa">
    <w:name w:val=":|"/>
    <w:qFormat/>
    <w:pPr>
      <w:overflowPunct w:val="0"/>
      <w:autoSpaceDE w:val="0"/>
      <w:autoSpaceDN w:val="0"/>
      <w:adjustRightInd w:val="0"/>
      <w:textAlignment w:val="baseline"/>
    </w:pPr>
    <w:rPr>
      <w:rFonts w:ascii="Times New Roman" w:hAnsi="Times New Roman"/>
    </w:rPr>
  </w:style>
  <w:style w:type="paragraph" w:customStyle="1" w:styleId="affffffffffffb">
    <w:name w:val="ÕýÎÄ"/>
    <w:qFormat/>
    <w:pPr>
      <w:widowControl w:val="0"/>
      <w:overflowPunct w:val="0"/>
      <w:autoSpaceDE w:val="0"/>
      <w:autoSpaceDN w:val="0"/>
      <w:adjustRightInd w:val="0"/>
      <w:jc w:val="both"/>
      <w:textAlignment w:val="baseline"/>
    </w:pPr>
    <w:rPr>
      <w:rFonts w:ascii="Times New Roman" w:hAnsi="Times New Roman"/>
      <w:kern w:val="2"/>
      <w:sz w:val="21"/>
    </w:rPr>
  </w:style>
  <w:style w:type="paragraph" w:customStyle="1" w:styleId="ccf">
    <w:name w:val="ccf"/>
    <w:basedOn w:val="a1"/>
    <w:qFormat/>
    <w:pPr>
      <w:adjustRightInd w:val="0"/>
      <w:spacing w:line="312" w:lineRule="atLeast"/>
      <w:ind w:left="1191" w:hanging="1191"/>
      <w:textAlignment w:val="baseline"/>
    </w:pPr>
    <w:rPr>
      <w:rFonts w:ascii="Times New Roman" w:hAnsi="Times New Roman"/>
      <w:kern w:val="0"/>
      <w:sz w:val="26"/>
      <w:szCs w:val="26"/>
    </w:rPr>
  </w:style>
  <w:style w:type="paragraph" w:customStyle="1" w:styleId="0505147">
    <w:name w:val="样式 样式 样式 五号 行距: 单倍行距 首行缩进:  0.5 字符 + 首行缩进:  0.5 字符 右侧:  1.47 字符 ..."/>
    <w:basedOn w:val="05051470"/>
    <w:qFormat/>
    <w:pPr>
      <w:jc w:val="both"/>
    </w:pPr>
  </w:style>
  <w:style w:type="paragraph" w:customStyle="1" w:styleId="05051470">
    <w:name w:val="样式 样式 五号 行距: 单倍行距 首行缩进:  0.5 字符 + 首行缩进:  0.5 字符 右侧:  1.47 字符"/>
    <w:basedOn w:val="05"/>
    <w:qFormat/>
    <w:pPr>
      <w:ind w:right="353" w:firstLine="105"/>
      <w:jc w:val="left"/>
    </w:pPr>
    <w:rPr>
      <w:szCs w:val="20"/>
    </w:rPr>
  </w:style>
  <w:style w:type="paragraph" w:customStyle="1" w:styleId="05">
    <w:name w:val="样式 五号 行距: 单倍行距 首行缩进:  0.5 字符"/>
    <w:basedOn w:val="a1"/>
    <w:qFormat/>
    <w:pPr>
      <w:ind w:rightChars="147" w:right="147" w:firstLineChars="50" w:firstLine="50"/>
      <w:jc w:val="right"/>
    </w:pPr>
    <w:rPr>
      <w:rFonts w:ascii="Arial Narrow" w:eastAsia="仿宋_GB2312" w:hAnsi="Arial Narrow" w:cs="宋体"/>
      <w:szCs w:val="21"/>
    </w:rPr>
  </w:style>
  <w:style w:type="paragraph" w:customStyle="1" w:styleId="affffffffffffc">
    <w:name w:val=":)"/>
    <w:qFormat/>
    <w:pPr>
      <w:overflowPunct w:val="0"/>
      <w:autoSpaceDE w:val="0"/>
      <w:autoSpaceDN w:val="0"/>
      <w:adjustRightInd w:val="0"/>
      <w:textAlignment w:val="baseline"/>
    </w:pPr>
    <w:rPr>
      <w:rFonts w:ascii="Times New Roman" w:hAnsi="Times New Roman"/>
    </w:rPr>
  </w:style>
  <w:style w:type="paragraph" w:customStyle="1" w:styleId="biaoti">
    <w:name w:val="biaoti"/>
    <w:basedOn w:val="a1"/>
    <w:qFormat/>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d">
    <w:name w:val="附表编号"/>
    <w:basedOn w:val="a1"/>
    <w:qFormat/>
    <w:pPr>
      <w:adjustRightInd w:val="0"/>
      <w:snapToGrid w:val="0"/>
      <w:spacing w:line="360" w:lineRule="auto"/>
    </w:pPr>
    <w:rPr>
      <w:rFonts w:ascii="Arial Narrow" w:eastAsia="黑体" w:hAnsi="Arial Narrow"/>
      <w:sz w:val="28"/>
    </w:rPr>
  </w:style>
  <w:style w:type="paragraph" w:customStyle="1" w:styleId="2fff5">
    <w:name w:val="宏福2"/>
    <w:basedOn w:val="2"/>
    <w:qFormat/>
    <w:pPr>
      <w:snapToGrid w:val="0"/>
      <w:spacing w:before="120" w:after="120" w:line="240" w:lineRule="auto"/>
      <w:jc w:val="left"/>
    </w:pPr>
    <w:rPr>
      <w:bCs w:val="0"/>
      <w:kern w:val="2"/>
      <w:sz w:val="28"/>
      <w:szCs w:val="20"/>
    </w:rPr>
  </w:style>
  <w:style w:type="character" w:customStyle="1" w:styleId="Char2f7">
    <w:name w:val="签名 Char2"/>
    <w:uiPriority w:val="99"/>
    <w:semiHidden/>
    <w:qFormat/>
  </w:style>
  <w:style w:type="character" w:customStyle="1" w:styleId="Char3f1">
    <w:name w:val="信息标题 Char3"/>
    <w:uiPriority w:val="99"/>
    <w:semiHidden/>
    <w:qFormat/>
    <w:rPr>
      <w:rFonts w:ascii="Cambria" w:eastAsia="宋体" w:hAnsi="Cambria" w:cs="Times New Roman"/>
      <w:sz w:val="24"/>
      <w:szCs w:val="24"/>
      <w:shd w:val="pct20" w:color="auto" w:fill="auto"/>
    </w:rPr>
  </w:style>
  <w:style w:type="paragraph" w:customStyle="1" w:styleId="P1">
    <w:name w:val="标题P1"/>
    <w:basedOn w:val="a1"/>
    <w:next w:val="a1"/>
    <w:qFormat/>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0">
    <w:name w:val="_Style 5"/>
    <w:basedOn w:val="a1"/>
    <w:qFormat/>
    <w:pPr>
      <w:spacing w:line="360" w:lineRule="auto"/>
      <w:ind w:firstLineChars="200" w:firstLine="200"/>
    </w:pPr>
    <w:rPr>
      <w:rFonts w:ascii="Times New Roman" w:hAnsi="Times New Roman"/>
    </w:rPr>
  </w:style>
  <w:style w:type="character" w:customStyle="1" w:styleId="Char3f2">
    <w:name w:val="注释标题 Char3"/>
    <w:uiPriority w:val="99"/>
    <w:semiHidden/>
    <w:qFormat/>
  </w:style>
  <w:style w:type="paragraph" w:customStyle="1" w:styleId="1ffffa">
    <w:name w:val="正文首行缩进1"/>
    <w:basedOn w:val="a2"/>
    <w:qFormat/>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1"/>
    <w:qFormat/>
    <w:pPr>
      <w:autoSpaceDE w:val="0"/>
      <w:autoSpaceDN w:val="0"/>
      <w:adjustRightInd w:val="0"/>
      <w:snapToGrid w:val="0"/>
      <w:spacing w:before="50" w:after="50" w:line="360" w:lineRule="auto"/>
      <w:ind w:firstLineChars="200" w:firstLine="560"/>
    </w:pPr>
    <w:rPr>
      <w:rFonts w:ascii="Times New Roman" w:hAnsi="Times New Roman"/>
      <w:szCs w:val="21"/>
    </w:rPr>
  </w:style>
  <w:style w:type="paragraph" w:customStyle="1" w:styleId="2fff6">
    <w:name w:val="题 2"/>
    <w:next w:val="25"/>
    <w:qFormat/>
    <w:rPr>
      <w:rFonts w:ascii="Arial" w:eastAsia="黑体" w:hAnsi="Arial" w:cs="宋体"/>
      <w:bCs/>
      <w:sz w:val="28"/>
      <w:szCs w:val="28"/>
      <w:lang w:val="zh-CN"/>
    </w:rPr>
  </w:style>
  <w:style w:type="paragraph" w:customStyle="1" w:styleId="-">
    <w:name w:val=":-("/>
    <w:qFormat/>
    <w:pPr>
      <w:overflowPunct w:val="0"/>
      <w:autoSpaceDE w:val="0"/>
      <w:autoSpaceDN w:val="0"/>
      <w:adjustRightInd w:val="0"/>
      <w:textAlignment w:val="baseline"/>
    </w:pPr>
    <w:rPr>
      <w:rFonts w:ascii="Times New Roman" w:hAnsi="Times New Roman"/>
    </w:rPr>
  </w:style>
  <w:style w:type="paragraph" w:customStyle="1" w:styleId="11f0">
    <w:name w:val="标题11"/>
    <w:basedOn w:val="a1"/>
    <w:qFormat/>
    <w:pPr>
      <w:spacing w:line="360" w:lineRule="auto"/>
      <w:ind w:left="722" w:firstLineChars="48" w:firstLine="116"/>
      <w:textAlignment w:val="bottom"/>
    </w:pPr>
    <w:rPr>
      <w:rFonts w:ascii="宋体" w:hAnsi="宋体"/>
      <w:b/>
      <w:kern w:val="0"/>
      <w:sz w:val="24"/>
    </w:rPr>
  </w:style>
  <w:style w:type="paragraph" w:customStyle="1" w:styleId="affffffffffffe">
    <w:name w:val="样式 表格文字自调 + 小四"/>
    <w:basedOn w:val="affffffffff8"/>
    <w:qFormat/>
    <w:pPr>
      <w:adjustRightInd w:val="0"/>
      <w:snapToGrid w:val="0"/>
      <w:spacing w:line="240" w:lineRule="auto"/>
      <w:ind w:leftChars="-43" w:left="-120" w:rightChars="-38" w:right="-106" w:firstLine="14"/>
      <w:jc w:val="center"/>
    </w:pPr>
    <w:rPr>
      <w:color w:val="0000FF"/>
      <w:sz w:val="24"/>
      <w:szCs w:val="24"/>
    </w:rPr>
  </w:style>
  <w:style w:type="paragraph" w:customStyle="1" w:styleId="2fff7">
    <w:name w:val="正文2"/>
    <w:basedOn w:val="a1"/>
    <w:qFormat/>
    <w:pPr>
      <w:snapToGrid w:val="0"/>
      <w:spacing w:line="300" w:lineRule="auto"/>
    </w:pPr>
    <w:rPr>
      <w:rFonts w:ascii="Arial Narrow" w:hAnsi="Arial Narrow"/>
      <w:sz w:val="28"/>
      <w:szCs w:val="28"/>
    </w:rPr>
  </w:style>
  <w:style w:type="paragraph" w:customStyle="1" w:styleId="67">
    <w:name w:val="标题6"/>
    <w:basedOn w:val="a1"/>
    <w:qFormat/>
    <w:pPr>
      <w:autoSpaceDE w:val="0"/>
      <w:autoSpaceDN w:val="0"/>
      <w:adjustRightInd w:val="0"/>
      <w:spacing w:line="300" w:lineRule="auto"/>
      <w:jc w:val="center"/>
    </w:pPr>
    <w:rPr>
      <w:rFonts w:ascii="Times New Roman" w:eastAsia="黑体" w:hAnsi="Times New Roman"/>
      <w:kern w:val="0"/>
      <w:sz w:val="44"/>
      <w:szCs w:val="28"/>
      <w:lang w:val="zh-CN"/>
    </w:rPr>
  </w:style>
  <w:style w:type="character" w:customStyle="1" w:styleId="Char3f3">
    <w:name w:val="称呼 Char3"/>
    <w:uiPriority w:val="99"/>
    <w:semiHidden/>
    <w:qFormat/>
  </w:style>
  <w:style w:type="paragraph" w:customStyle="1" w:styleId="afffffffffffff">
    <w:name w:val="图形标题"/>
    <w:basedOn w:val="aa"/>
    <w:qFormat/>
    <w:pPr>
      <w:spacing w:line="360" w:lineRule="auto"/>
      <w:jc w:val="center"/>
    </w:pPr>
    <w:rPr>
      <w:rFonts w:ascii="宋体" w:eastAsia="宋体" w:hAnsi="Plotter"/>
      <w:sz w:val="21"/>
    </w:rPr>
  </w:style>
  <w:style w:type="paragraph" w:customStyle="1" w:styleId="11112">
    <w:name w:val="样式11112"/>
    <w:basedOn w:val="font5"/>
    <w:qFormat/>
    <w:pPr>
      <w:snapToGrid w:val="0"/>
    </w:pPr>
    <w:rPr>
      <w:rFonts w:cs="Arial Unicode MS"/>
      <w:sz w:val="15"/>
    </w:rPr>
  </w:style>
  <w:style w:type="paragraph" w:customStyle="1" w:styleId="afffffffffffff0">
    <w:name w:val="基准页眉样式"/>
    <w:basedOn w:val="a2"/>
    <w:qFormat/>
    <w:pPr>
      <w:keepLines/>
      <w:widowControl/>
      <w:tabs>
        <w:tab w:val="center" w:pos="4320"/>
        <w:tab w:val="right" w:pos="8640"/>
      </w:tabs>
      <w:spacing w:line="240" w:lineRule="auto"/>
      <w:outlineLvl w:val="0"/>
    </w:pPr>
    <w:rPr>
      <w:rFonts w:ascii="Arial" w:hAnsi="Arial"/>
      <w:szCs w:val="20"/>
    </w:rPr>
  </w:style>
  <w:style w:type="paragraph" w:customStyle="1" w:styleId="2fff8">
    <w:name w:val="批注主题2"/>
    <w:basedOn w:val="ae"/>
    <w:next w:val="ae"/>
    <w:qFormat/>
    <w:rPr>
      <w:rFonts w:ascii="宋体"/>
      <w:b/>
      <w:bCs/>
      <w:sz w:val="28"/>
      <w:szCs w:val="20"/>
    </w:rPr>
  </w:style>
  <w:style w:type="paragraph" w:customStyle="1" w:styleId="afffffffffffff1">
    <w:name w:val="文字"/>
    <w:basedOn w:val="a1"/>
    <w:link w:val="Charff2"/>
    <w:qFormat/>
    <w:pPr>
      <w:spacing w:line="360" w:lineRule="auto"/>
      <w:ind w:firstLine="482"/>
    </w:pPr>
    <w:rPr>
      <w:rFonts w:ascii="Arial" w:hAnsi="Arial"/>
      <w:snapToGrid w:val="0"/>
      <w:kern w:val="28"/>
      <w:sz w:val="24"/>
      <w:szCs w:val="20"/>
    </w:rPr>
  </w:style>
  <w:style w:type="paragraph" w:customStyle="1" w:styleId="afffffffffffff2">
    <w:name w:val="小节标题"/>
    <w:basedOn w:val="a1"/>
    <w:next w:val="a1"/>
    <w:qFormat/>
    <w:pPr>
      <w:widowControl/>
      <w:spacing w:before="175" w:after="102" w:line="351" w:lineRule="atLeast"/>
      <w:textAlignment w:val="baseline"/>
    </w:pPr>
    <w:rPr>
      <w:rFonts w:ascii="Times New Roman" w:eastAsia="黑体" w:hAnsi="Times New Roman"/>
      <w:color w:val="000000"/>
      <w:kern w:val="0"/>
      <w:szCs w:val="20"/>
      <w:u w:color="000000"/>
    </w:rPr>
  </w:style>
  <w:style w:type="paragraph" w:customStyle="1" w:styleId="2TimesNewRoman">
    <w:name w:val="样式 标题 2 + Times New Roman 小四 非加粗 两端对齐"/>
    <w:basedOn w:val="2"/>
    <w:next w:val="3"/>
    <w:qFormat/>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sz w:val="24"/>
      <w:szCs w:val="20"/>
    </w:rPr>
  </w:style>
  <w:style w:type="paragraph" w:customStyle="1" w:styleId="Char1001">
    <w:name w:val="样式 段落样式 Char + 字符缩放: 100% 加宽量  1 磅"/>
    <w:basedOn w:val="a1"/>
    <w:qFormat/>
    <w:pPr>
      <w:keepNext/>
      <w:suppressLineNumbers/>
      <w:suppressAutoHyphens/>
      <w:topLinePunct/>
      <w:adjustRightInd w:val="0"/>
      <w:snapToGrid w:val="0"/>
      <w:spacing w:line="480" w:lineRule="atLeast"/>
      <w:ind w:firstLine="482"/>
      <w:textAlignment w:val="baseline"/>
    </w:pPr>
    <w:rPr>
      <w:rFonts w:ascii="楷体_GB2312" w:eastAsia="楷体_GB2312" w:hAnsi="Times New Roman"/>
      <w:snapToGrid w:val="0"/>
      <w:kern w:val="0"/>
      <w:sz w:val="28"/>
      <w:szCs w:val="28"/>
    </w:rPr>
  </w:style>
  <w:style w:type="paragraph" w:customStyle="1" w:styleId="afffffffffffff3">
    <w:name w:val="特点"/>
    <w:basedOn w:val="a1"/>
    <w:next w:val="3f"/>
    <w:qFormat/>
    <w:pPr>
      <w:ind w:firstLine="502"/>
    </w:pPr>
    <w:rPr>
      <w:rFonts w:ascii="Times New Roman" w:hAnsi="Times New Roman"/>
      <w:sz w:val="28"/>
      <w:szCs w:val="20"/>
    </w:rPr>
  </w:style>
  <w:style w:type="paragraph" w:customStyle="1" w:styleId="123">
    <w:name w:val="正文1.2"/>
    <w:basedOn w:val="a1"/>
    <w:qFormat/>
    <w:pPr>
      <w:autoSpaceDE w:val="0"/>
      <w:autoSpaceDN w:val="0"/>
      <w:adjustRightInd w:val="0"/>
      <w:spacing w:line="288" w:lineRule="auto"/>
      <w:jc w:val="left"/>
      <w:textAlignment w:val="baseline"/>
    </w:pPr>
    <w:rPr>
      <w:rFonts w:ascii="楷体_GB2312" w:eastAsia="楷体_GB2312" w:hAnsi="Times New Roman"/>
      <w:kern w:val="0"/>
      <w:sz w:val="28"/>
      <w:szCs w:val="20"/>
    </w:rPr>
  </w:style>
  <w:style w:type="paragraph" w:customStyle="1" w:styleId="411">
    <w:name w:val="索引 41"/>
    <w:basedOn w:val="a1"/>
    <w:next w:val="a1"/>
    <w:qFormat/>
    <w:pPr>
      <w:ind w:leftChars="600" w:left="600"/>
    </w:pPr>
    <w:rPr>
      <w:rFonts w:ascii="Times New Roman" w:hAnsi="Times New Roman"/>
    </w:rPr>
  </w:style>
  <w:style w:type="paragraph" w:customStyle="1" w:styleId="1ffffb">
    <w:name w:val="文档结构图1"/>
    <w:basedOn w:val="a1"/>
    <w:qFormat/>
    <w:pPr>
      <w:shd w:val="clear" w:color="auto" w:fill="000080"/>
    </w:pPr>
    <w:rPr>
      <w:rFonts w:ascii="Times New Roman" w:hAnsi="Times New Roman"/>
      <w:kern w:val="0"/>
      <w:sz w:val="20"/>
      <w:shd w:val="clear" w:color="auto" w:fill="000080"/>
    </w:rPr>
  </w:style>
  <w:style w:type="paragraph" w:customStyle="1" w:styleId="afffffffffffff4">
    <w:name w:val="分项目一"/>
    <w:basedOn w:val="a1"/>
    <w:qFormat/>
    <w:pPr>
      <w:tabs>
        <w:tab w:val="left" w:pos="420"/>
      </w:tabs>
      <w:ind w:left="420" w:hanging="420"/>
    </w:pPr>
    <w:rPr>
      <w:rFonts w:ascii="Times New Roman" w:hAnsi="Times New Roman"/>
      <w:kern w:val="0"/>
      <w:szCs w:val="20"/>
    </w:rPr>
  </w:style>
  <w:style w:type="paragraph" w:customStyle="1" w:styleId="afffffffffffff5">
    <w:name w:val="表格文字分散对齐"/>
    <w:basedOn w:val="afffffffffff5"/>
    <w:qFormat/>
    <w:pPr>
      <w:ind w:firstLineChars="0" w:firstLine="0"/>
      <w:jc w:val="distribute"/>
    </w:pPr>
  </w:style>
  <w:style w:type="paragraph" w:customStyle="1" w:styleId="afffffffffffff6">
    <w:name w:val="目"/>
    <w:basedOn w:val="a1"/>
    <w:qFormat/>
    <w:pPr>
      <w:adjustRightInd w:val="0"/>
      <w:snapToGrid w:val="0"/>
      <w:spacing w:line="460" w:lineRule="exact"/>
      <w:textAlignment w:val="baseline"/>
    </w:pPr>
    <w:rPr>
      <w:rFonts w:ascii="宋体" w:hAnsi="Times New Roman"/>
      <w:kern w:val="0"/>
      <w:sz w:val="24"/>
      <w:szCs w:val="20"/>
    </w:rPr>
  </w:style>
  <w:style w:type="paragraph" w:customStyle="1" w:styleId="afffffffffffff7">
    <w:name w:val="注"/>
    <w:basedOn w:val="a1"/>
    <w:next w:val="a1"/>
    <w:qFormat/>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
    <w:name w:val="&lt;--"/>
    <w:qFormat/>
    <w:pPr>
      <w:overflowPunct w:val="0"/>
      <w:autoSpaceDE w:val="0"/>
      <w:autoSpaceDN w:val="0"/>
      <w:adjustRightInd w:val="0"/>
      <w:textAlignment w:val="baseline"/>
    </w:pPr>
    <w:rPr>
      <w:rFonts w:ascii="Times New Roman" w:hAnsi="Times New Roman"/>
    </w:rPr>
  </w:style>
  <w:style w:type="paragraph" w:customStyle="1" w:styleId="CharChar1CharCharCharChar">
    <w:name w:val="Char Char1 Char Char Char Char"/>
    <w:basedOn w:val="ac"/>
    <w:qFormat/>
    <w:rPr>
      <w:rFonts w:ascii="Calibri" w:eastAsia="宋体" w:hAnsi="Calibri"/>
    </w:rPr>
  </w:style>
  <w:style w:type="paragraph" w:customStyle="1" w:styleId="afffffffffffff8">
    <w:name w:val="表题"/>
    <w:qFormat/>
    <w:pPr>
      <w:widowControl w:val="0"/>
      <w:adjustRightInd w:val="0"/>
      <w:snapToGrid w:val="0"/>
      <w:jc w:val="right"/>
    </w:pPr>
    <w:rPr>
      <w:rFonts w:ascii="Times New Roman" w:eastAsia="黑体" w:hAnsi="Times New Roman"/>
      <w:sz w:val="24"/>
    </w:rPr>
  </w:style>
  <w:style w:type="paragraph" w:customStyle="1" w:styleId="afffffffffffff9">
    <w:name w:val="首消息标题"/>
    <w:basedOn w:val="aff0"/>
    <w:next w:val="aff0"/>
    <w:qFormat/>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qFormat/>
    <w:pPr>
      <w:adjustRightInd w:val="0"/>
      <w:spacing w:before="0" w:after="0" w:line="500" w:lineRule="exact"/>
      <w:jc w:val="left"/>
      <w:textAlignment w:val="baseline"/>
    </w:pPr>
    <w:rPr>
      <w:rFonts w:eastAsia="Times New Roman"/>
      <w:bCs/>
      <w:sz w:val="24"/>
    </w:rPr>
  </w:style>
  <w:style w:type="paragraph" w:customStyle="1" w:styleId="afffffffffffffa">
    <w:name w:val="附录标识"/>
    <w:basedOn w:val="affffffff1"/>
    <w:next w:val="afffff"/>
    <w:qFormat/>
    <w:pPr>
      <w:tabs>
        <w:tab w:val="clear" w:pos="501"/>
      </w:tabs>
      <w:ind w:left="0" w:firstLine="0"/>
    </w:pPr>
    <w:rPr>
      <w:b/>
    </w:rPr>
  </w:style>
  <w:style w:type="paragraph" w:customStyle="1" w:styleId="Style269">
    <w:name w:val="_Style 269"/>
    <w:basedOn w:val="a1"/>
    <w:qFormat/>
    <w:pPr>
      <w:autoSpaceDE w:val="0"/>
      <w:autoSpaceDN w:val="0"/>
      <w:adjustRightInd w:val="0"/>
      <w:snapToGrid w:val="0"/>
      <w:spacing w:before="50" w:after="50" w:line="360" w:lineRule="auto"/>
      <w:ind w:firstLineChars="200" w:firstLine="560"/>
    </w:pPr>
    <w:rPr>
      <w:rFonts w:ascii="Times New Roman" w:hAnsi="Times New Roman"/>
      <w:szCs w:val="21"/>
    </w:rPr>
  </w:style>
  <w:style w:type="paragraph" w:customStyle="1" w:styleId="2fff9">
    <w:name w:val="正文＋首2"/>
    <w:basedOn w:val="a1"/>
    <w:qFormat/>
    <w:pPr>
      <w:spacing w:line="300" w:lineRule="auto"/>
      <w:ind w:firstLineChars="200" w:firstLine="420"/>
    </w:pPr>
    <w:rPr>
      <w:rFonts w:ascii="Times New Roman" w:hAnsi="Times New Roman"/>
      <w:szCs w:val="21"/>
    </w:rPr>
  </w:style>
  <w:style w:type="paragraph" w:customStyle="1" w:styleId="NOTES">
    <w:name w:val="NOTES"/>
    <w:qFormat/>
    <w:pPr>
      <w:ind w:left="1701" w:right="567" w:hanging="567"/>
    </w:pPr>
    <w:rPr>
      <w:rFonts w:ascii="Times New Roman" w:hAnsi="Times New Roman"/>
      <w:lang w:eastAsia="en-US"/>
    </w:rPr>
  </w:style>
  <w:style w:type="paragraph" w:customStyle="1" w:styleId="afffffffffffffb">
    <w:name w:val="表内字"/>
    <w:qFormat/>
    <w:pPr>
      <w:widowControl w:val="0"/>
      <w:adjustRightInd w:val="0"/>
      <w:snapToGrid w:val="0"/>
      <w:jc w:val="center"/>
    </w:pPr>
    <w:rPr>
      <w:rFonts w:ascii="宋体" w:hAnsi="宋体"/>
      <w:color w:val="000000"/>
      <w:sz w:val="21"/>
    </w:rPr>
  </w:style>
  <w:style w:type="paragraph" w:customStyle="1" w:styleId="1ffffc">
    <w:name w:val="目录1"/>
    <w:basedOn w:val="a1"/>
    <w:qFormat/>
    <w:pPr>
      <w:spacing w:line="300" w:lineRule="auto"/>
      <w:ind w:leftChars="50" w:left="50"/>
    </w:pPr>
    <w:rPr>
      <w:rFonts w:ascii="Arial Narrow" w:eastAsia="仿宋_GB2312" w:hAnsi="Arial Narrow"/>
      <w:b/>
      <w:sz w:val="24"/>
    </w:rPr>
  </w:style>
  <w:style w:type="paragraph" w:customStyle="1" w:styleId="1ffffd">
    <w:name w:val="项目符号1"/>
    <w:basedOn w:val="a1"/>
    <w:qFormat/>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fffffc">
    <w:name w:val="表字"/>
    <w:basedOn w:val="a1"/>
    <w:qFormat/>
    <w:pPr>
      <w:spacing w:line="300" w:lineRule="auto"/>
      <w:jc w:val="center"/>
    </w:pPr>
    <w:rPr>
      <w:rFonts w:ascii="宋体" w:hAnsi="Times New Roman"/>
      <w:szCs w:val="20"/>
    </w:rPr>
  </w:style>
  <w:style w:type="paragraph" w:customStyle="1" w:styleId="afffffffffffffd">
    <w:name w:val="项目符号文字"/>
    <w:basedOn w:val="afffffffffffff1"/>
    <w:next w:val="afffffffffffff1"/>
    <w:qFormat/>
    <w:pPr>
      <w:tabs>
        <w:tab w:val="left" w:pos="780"/>
      </w:tabs>
      <w:ind w:left="284" w:firstLine="0"/>
    </w:pPr>
    <w:rPr>
      <w:rFonts w:ascii="宋体" w:hAnsi="宋体"/>
    </w:rPr>
  </w:style>
  <w:style w:type="paragraph" w:customStyle="1" w:styleId="smjChar">
    <w:name w:val="smj Char"/>
    <w:basedOn w:val="a1"/>
    <w:qFormat/>
    <w:rPr>
      <w:rFonts w:ascii="Times New Roman" w:eastAsia="黑体" w:hAnsi="Times New Roman"/>
    </w:rPr>
  </w:style>
  <w:style w:type="paragraph" w:customStyle="1" w:styleId="afffffffffffffe">
    <w:name w:val="节标题"/>
    <w:basedOn w:val="a1"/>
    <w:next w:val="a1"/>
    <w:qFormat/>
    <w:pPr>
      <w:widowControl/>
      <w:spacing w:line="289" w:lineRule="atLeast"/>
      <w:jc w:val="center"/>
      <w:textAlignment w:val="baseline"/>
    </w:pPr>
    <w:rPr>
      <w:rFonts w:ascii="Times New Roman" w:hAnsi="Times New Roman"/>
      <w:color w:val="000000"/>
      <w:kern w:val="0"/>
      <w:sz w:val="28"/>
      <w:szCs w:val="20"/>
      <w:u w:color="000000"/>
    </w:rPr>
  </w:style>
  <w:style w:type="paragraph" w:customStyle="1" w:styleId="affffffffffffff">
    <w:name w:val="表内字一"/>
    <w:basedOn w:val="afffffffffffffb"/>
    <w:qFormat/>
  </w:style>
  <w:style w:type="paragraph" w:customStyle="1" w:styleId="1ffffe">
    <w:name w:val="表格填充1"/>
    <w:basedOn w:val="a1"/>
    <w:qFormat/>
    <w:pPr>
      <w:snapToGrid w:val="0"/>
      <w:jc w:val="center"/>
    </w:pPr>
    <w:rPr>
      <w:rFonts w:ascii="Times New Roman" w:hAnsi="Times New Roman"/>
      <w:snapToGrid w:val="0"/>
      <w:sz w:val="30"/>
      <w:szCs w:val="20"/>
    </w:rPr>
  </w:style>
  <w:style w:type="paragraph" w:customStyle="1" w:styleId="5f">
    <w:name w:val="5"/>
    <w:basedOn w:val="a1"/>
    <w:next w:val="a2"/>
    <w:qFormat/>
    <w:pPr>
      <w:adjustRightInd w:val="0"/>
      <w:spacing w:after="120" w:line="300" w:lineRule="auto"/>
      <w:ind w:firstLineChars="200" w:firstLine="560"/>
    </w:pPr>
    <w:rPr>
      <w:rFonts w:ascii="Times New Roman" w:hAnsi="Times New Roman"/>
      <w:kern w:val="0"/>
      <w:sz w:val="28"/>
      <w:szCs w:val="32"/>
      <w:lang w:val="zh-CN"/>
    </w:rPr>
  </w:style>
  <w:style w:type="paragraph" w:customStyle="1" w:styleId="affffffffffffff0">
    <w:name w:val="不缩进"/>
    <w:basedOn w:val="a1"/>
    <w:qFormat/>
    <w:pPr>
      <w:adjustRightInd w:val="0"/>
      <w:snapToGrid w:val="0"/>
      <w:spacing w:line="280" w:lineRule="atLeast"/>
      <w:jc w:val="center"/>
    </w:pPr>
    <w:rPr>
      <w:rFonts w:ascii="宋体" w:eastAsia="楷体_GB2312" w:hAnsi="宋体"/>
      <w:sz w:val="24"/>
    </w:rPr>
  </w:style>
  <w:style w:type="paragraph" w:customStyle="1" w:styleId="biaoge1">
    <w:name w:val="biaoge 表1"/>
    <w:basedOn w:val="a1"/>
    <w:qFormat/>
    <w:pPr>
      <w:spacing w:line="300" w:lineRule="auto"/>
      <w:jc w:val="center"/>
    </w:pPr>
    <w:rPr>
      <w:rFonts w:ascii="Times New Roman" w:hAnsi="Times New Roman"/>
      <w:szCs w:val="20"/>
    </w:rPr>
  </w:style>
  <w:style w:type="paragraph" w:customStyle="1" w:styleId="affffffffffffff1">
    <w:name w:val="正文新"/>
    <w:next w:val="25"/>
    <w:qFormat/>
    <w:pPr>
      <w:spacing w:line="300" w:lineRule="auto"/>
      <w:ind w:firstLineChars="200" w:firstLine="200"/>
      <w:jc w:val="both"/>
    </w:pPr>
    <w:rPr>
      <w:rFonts w:ascii="Times New Roman" w:eastAsia="黑体" w:hAnsi="Times New Roman"/>
      <w:sz w:val="28"/>
      <w:szCs w:val="28"/>
      <w:lang w:val="zh-CN"/>
    </w:rPr>
  </w:style>
  <w:style w:type="paragraph" w:customStyle="1" w:styleId="3ff3">
    <w:name w:val="修订3"/>
    <w:qFormat/>
    <w:rPr>
      <w:rFonts w:ascii="Times New Roman" w:hAnsi="Times New Roman"/>
      <w:kern w:val="2"/>
      <w:sz w:val="21"/>
      <w:szCs w:val="24"/>
    </w:rPr>
  </w:style>
  <w:style w:type="paragraph" w:customStyle="1" w:styleId="flName">
    <w:name w:val="flName"/>
    <w:basedOn w:val="a1"/>
    <w:qFormat/>
    <w:pPr>
      <w:adjustRightInd w:val="0"/>
      <w:spacing w:before="320" w:after="160" w:line="360" w:lineRule="atLeast"/>
      <w:jc w:val="center"/>
      <w:textAlignment w:val="baseline"/>
    </w:pPr>
    <w:rPr>
      <w:rFonts w:ascii="Arial" w:eastAsia="黑体" w:hAnsi="Times New Roman" w:cs="Arial"/>
      <w:kern w:val="0"/>
      <w:sz w:val="32"/>
      <w:szCs w:val="32"/>
    </w:rPr>
  </w:style>
  <w:style w:type="paragraph" w:customStyle="1" w:styleId="affffffffffffff2">
    <w:name w:val="工程建设款标题"/>
    <w:basedOn w:val="affffffffffb"/>
    <w:next w:val="afffff"/>
    <w:qFormat/>
    <w:pPr>
      <w:tabs>
        <w:tab w:val="clear" w:pos="735"/>
        <w:tab w:val="clear" w:pos="1680"/>
        <w:tab w:val="left" w:pos="2520"/>
      </w:tabs>
      <w:ind w:left="2520"/>
      <w:outlineLvl w:val="9"/>
    </w:pPr>
  </w:style>
  <w:style w:type="paragraph" w:customStyle="1" w:styleId="affffffffffffff3">
    <w:name w:val="标准"/>
    <w:basedOn w:val="a1"/>
    <w:qFormat/>
    <w:pPr>
      <w:adjustRightInd w:val="0"/>
      <w:spacing w:line="240" w:lineRule="atLeast"/>
      <w:textAlignment w:val="baseline"/>
    </w:pPr>
    <w:rPr>
      <w:rFonts w:ascii="仿宋_GB2312" w:eastAsia="仿宋_GB2312" w:hAnsi="Times New Roman"/>
      <w:kern w:val="0"/>
      <w:szCs w:val="20"/>
    </w:rPr>
  </w:style>
  <w:style w:type="paragraph" w:customStyle="1" w:styleId="4f3">
    <w:name w:val="正文4"/>
    <w:basedOn w:val="2a"/>
    <w:qFormat/>
    <w:pPr>
      <w:spacing w:line="360" w:lineRule="auto"/>
      <w:ind w:leftChars="-1" w:left="-2" w:firstLineChars="0" w:firstLine="0"/>
    </w:pPr>
  </w:style>
  <w:style w:type="paragraph" w:customStyle="1" w:styleId="3ff4">
    <w:name w:val="样式标题3"/>
    <w:basedOn w:val="3"/>
    <w:qFormat/>
    <w:pPr>
      <w:keepNext w:val="0"/>
      <w:keepLines w:val="0"/>
      <w:adjustRightInd w:val="0"/>
      <w:snapToGrid w:val="0"/>
      <w:spacing w:before="0" w:after="0" w:line="300" w:lineRule="auto"/>
    </w:pPr>
    <w:rPr>
      <w:b w:val="0"/>
      <w:bCs/>
      <w:color w:val="000000"/>
      <w:sz w:val="28"/>
      <w:szCs w:val="30"/>
    </w:rPr>
  </w:style>
  <w:style w:type="paragraph" w:customStyle="1" w:styleId="1fffff">
    <w:name w:val="样式正文1"/>
    <w:basedOn w:val="a1"/>
    <w:qFormat/>
    <w:pPr>
      <w:adjustRightInd w:val="0"/>
      <w:snapToGrid w:val="0"/>
      <w:spacing w:line="300" w:lineRule="auto"/>
      <w:ind w:firstLineChars="200" w:firstLine="200"/>
    </w:pPr>
    <w:rPr>
      <w:rFonts w:ascii="Times New Roman" w:hAnsi="Times New Roman"/>
      <w:bCs/>
      <w:kern w:val="0"/>
      <w:sz w:val="28"/>
      <w:szCs w:val="30"/>
    </w:rPr>
  </w:style>
  <w:style w:type="paragraph" w:customStyle="1" w:styleId="ArialNarrow">
    <w:name w:val="样式 表格 + Arial Narrow"/>
    <w:basedOn w:val="afffff4"/>
    <w:next w:val="a1"/>
    <w:qFormat/>
    <w:pPr>
      <w:adjustRightInd w:val="0"/>
      <w:snapToGrid w:val="0"/>
      <w:spacing w:line="240" w:lineRule="auto"/>
      <w:ind w:leftChars="-38" w:left="-106" w:rightChars="20" w:right="56" w:firstLineChars="78" w:firstLine="187"/>
      <w:textAlignment w:val="baseline"/>
    </w:pPr>
    <w:rPr>
      <w:rFonts w:ascii="Times New Roman" w:hAnsi="Times New Roman"/>
      <w:kern w:val="0"/>
      <w:szCs w:val="21"/>
    </w:rPr>
  </w:style>
  <w:style w:type="paragraph" w:customStyle="1" w:styleId="3064">
    <w:name w:val="样式 标题 3 + 左侧:  0.64 厘米"/>
    <w:basedOn w:val="3"/>
    <w:qFormat/>
    <w:pPr>
      <w:tabs>
        <w:tab w:val="left" w:pos="855"/>
      </w:tabs>
      <w:adjustRightInd w:val="0"/>
      <w:snapToGrid w:val="0"/>
      <w:spacing w:before="0" w:after="0" w:line="300" w:lineRule="auto"/>
      <w:ind w:left="855" w:hanging="855"/>
    </w:pPr>
    <w:rPr>
      <w:rFonts w:eastAsia="黑体" w:cs="宋体"/>
      <w:b w:val="0"/>
      <w:color w:val="000000"/>
      <w:sz w:val="28"/>
    </w:rPr>
  </w:style>
  <w:style w:type="paragraph" w:customStyle="1" w:styleId="affffffffffffff4">
    <w:name w:val="正文顶头"/>
    <w:basedOn w:val="a1"/>
    <w:qFormat/>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1"/>
    <w:next w:val="a1"/>
    <w:qFormat/>
    <w:pPr>
      <w:keepNext/>
      <w:keepLines/>
      <w:adjustRightInd w:val="0"/>
      <w:spacing w:before="200" w:after="180" w:line="360" w:lineRule="atLeast"/>
      <w:jc w:val="center"/>
      <w:textAlignment w:val="baseline"/>
      <w:outlineLvl w:val="0"/>
    </w:pPr>
    <w:rPr>
      <w:rFonts w:ascii="宋体"/>
      <w:b/>
      <w:kern w:val="44"/>
      <w:sz w:val="24"/>
      <w:szCs w:val="22"/>
    </w:rPr>
  </w:style>
  <w:style w:type="paragraph" w:customStyle="1" w:styleId="226">
    <w:name w:val="首行缩进:  2 字符2"/>
    <w:basedOn w:val="a1"/>
    <w:qFormat/>
    <w:pPr>
      <w:spacing w:line="360" w:lineRule="auto"/>
      <w:jc w:val="left"/>
    </w:pPr>
    <w:rPr>
      <w:rFonts w:ascii="宋体" w:eastAsia="楷体_GB2312" w:hAnsi="宋体" w:hint="eastAsia"/>
      <w:color w:val="000000"/>
      <w:sz w:val="24"/>
      <w:szCs w:val="20"/>
    </w:rPr>
  </w:style>
  <w:style w:type="paragraph" w:customStyle="1" w:styleId="CharCharCharCharCharCharCharCharCharCharCharCharCharCharCharChar1">
    <w:name w:val="Char Char Char Char Char Char Char Char Char Char Char Char Char Char Char Char1"/>
    <w:basedOn w:val="a1"/>
    <w:qFormat/>
    <w:rPr>
      <w:rFonts w:ascii="Tahoma" w:hAnsi="Tahoma"/>
      <w:sz w:val="24"/>
      <w:szCs w:val="20"/>
    </w:rPr>
  </w:style>
  <w:style w:type="paragraph" w:customStyle="1" w:styleId="ListBullet1">
    <w:name w:val="List Bullet 1"/>
    <w:qFormat/>
    <w:pPr>
      <w:tabs>
        <w:tab w:val="left" w:pos="780"/>
      </w:tabs>
      <w:ind w:left="1135" w:right="567" w:hanging="284"/>
      <w:jc w:val="both"/>
    </w:pPr>
    <w:rPr>
      <w:rFonts w:ascii="Times New Roman" w:hAnsi="Times New Roman"/>
      <w:lang w:eastAsia="en-US"/>
    </w:rPr>
  </w:style>
  <w:style w:type="paragraph" w:customStyle="1" w:styleId="spalten">
    <w:name w:val="spalten"/>
    <w:basedOn w:val="a1"/>
    <w:qFormat/>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fffff5">
    <w:name w:val=":("/>
    <w:qFormat/>
    <w:pPr>
      <w:overflowPunct w:val="0"/>
      <w:autoSpaceDE w:val="0"/>
      <w:autoSpaceDN w:val="0"/>
      <w:adjustRightInd w:val="0"/>
      <w:textAlignment w:val="baseline"/>
    </w:pPr>
    <w:rPr>
      <w:rFonts w:ascii="Times New Roman" w:hAnsi="Times New Roman"/>
    </w:rPr>
  </w:style>
  <w:style w:type="paragraph" w:customStyle="1" w:styleId="1fffff0">
    <w:name w:val="纯文本1"/>
    <w:basedOn w:val="a1"/>
    <w:qFormat/>
    <w:rPr>
      <w:rFonts w:ascii="宋体" w:hAnsi="Courier New"/>
      <w:szCs w:val="20"/>
    </w:rPr>
  </w:style>
  <w:style w:type="paragraph" w:customStyle="1" w:styleId="affffffffffffff6">
    <w:name w:val="==&gt;"/>
    <w:qFormat/>
    <w:pPr>
      <w:overflowPunct w:val="0"/>
      <w:autoSpaceDE w:val="0"/>
      <w:autoSpaceDN w:val="0"/>
      <w:adjustRightInd w:val="0"/>
      <w:textAlignment w:val="baseline"/>
    </w:pPr>
    <w:rPr>
      <w:rFonts w:ascii="Times New Roman" w:hAnsi="Times New Roman"/>
    </w:rPr>
  </w:style>
  <w:style w:type="paragraph" w:customStyle="1" w:styleId="420">
    <w:name w:val="索引 42"/>
    <w:basedOn w:val="a1"/>
    <w:next w:val="a1"/>
    <w:qFormat/>
    <w:pPr>
      <w:ind w:leftChars="600" w:left="600"/>
    </w:pPr>
    <w:rPr>
      <w:rFonts w:ascii="Times New Roman" w:hAnsi="Times New Roman"/>
    </w:rPr>
  </w:style>
  <w:style w:type="paragraph" w:customStyle="1" w:styleId="font13">
    <w:name w:val="font13"/>
    <w:basedOn w:val="a1"/>
    <w:qFormat/>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1"/>
    <w:qFormat/>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fffff7">
    <w:name w:val="表格正文"/>
    <w:basedOn w:val="a3"/>
    <w:qFormat/>
    <w:pPr>
      <w:adjustRightInd w:val="0"/>
      <w:spacing w:before="60"/>
      <w:ind w:firstLine="0"/>
    </w:pPr>
    <w:rPr>
      <w:rFonts w:ascii="Calibri" w:eastAsia="宋体" w:hAnsi="Calibri"/>
      <w:color w:val="000000"/>
      <w:spacing w:val="12"/>
      <w:sz w:val="24"/>
    </w:rPr>
  </w:style>
  <w:style w:type="paragraph" w:customStyle="1" w:styleId="DefinitionTerm">
    <w:name w:val="Definition Term"/>
    <w:basedOn w:val="a1"/>
    <w:next w:val="a1"/>
    <w:qFormat/>
    <w:pPr>
      <w:autoSpaceDE w:val="0"/>
      <w:autoSpaceDN w:val="0"/>
      <w:adjustRightInd w:val="0"/>
      <w:jc w:val="left"/>
    </w:pPr>
    <w:rPr>
      <w:rFonts w:ascii="Times New Roman" w:hAnsi="Times New Roman"/>
      <w:kern w:val="0"/>
      <w:sz w:val="28"/>
      <w:szCs w:val="20"/>
    </w:rPr>
  </w:style>
  <w:style w:type="paragraph" w:customStyle="1" w:styleId="xl23">
    <w:name w:val="xl2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ENTER1">
    <w:name w:val="CENTER 1"/>
    <w:basedOn w:val="a1"/>
    <w:qFormat/>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ff1">
    <w:name w:val="标题1"/>
    <w:basedOn w:val="10"/>
    <w:qFormat/>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pPr>
      <w:keepNext/>
      <w:spacing w:before="360"/>
      <w:ind w:left="1134" w:right="567"/>
      <w:jc w:val="both"/>
    </w:pPr>
    <w:rPr>
      <w:rFonts w:ascii="Times New Roman" w:hAnsi="Times New Roman"/>
      <w:b/>
      <w:caps/>
      <w:lang w:eastAsia="en-US"/>
    </w:rPr>
  </w:style>
  <w:style w:type="paragraph" w:customStyle="1" w:styleId="217">
    <w:name w:val="正文文本 21"/>
    <w:basedOn w:val="a1"/>
    <w:qFormat/>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c"/>
    <w:qFormat/>
    <w:rPr>
      <w:rFonts w:ascii="Calibri" w:eastAsia="宋体" w:hAnsi="Calibri"/>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layer3">
    <w:name w:val="layer3"/>
    <w:basedOn w:val="a1"/>
    <w:next w:val="11f"/>
    <w:qFormat/>
    <w:pPr>
      <w:tabs>
        <w:tab w:val="left" w:pos="855"/>
      </w:tabs>
      <w:spacing w:before="120" w:after="120" w:line="300" w:lineRule="auto"/>
      <w:ind w:left="855" w:hanging="855"/>
    </w:pPr>
    <w:rPr>
      <w:rFonts w:ascii="Arial" w:eastAsia="楷体_GB2312" w:hAnsi="Arial"/>
      <w:b/>
      <w:sz w:val="32"/>
      <w:szCs w:val="20"/>
    </w:rPr>
  </w:style>
  <w:style w:type="paragraph" w:customStyle="1" w:styleId="1fffff2">
    <w:name w:val="1、正文"/>
    <w:basedOn w:val="a1"/>
    <w:qFormat/>
    <w:pPr>
      <w:spacing w:line="300" w:lineRule="auto"/>
    </w:pPr>
    <w:rPr>
      <w:rFonts w:ascii="Times New Roman" w:hAnsi="Times New Roman"/>
      <w:szCs w:val="21"/>
    </w:rPr>
  </w:style>
  <w:style w:type="paragraph" w:customStyle="1" w:styleId="2fffa">
    <w:name w:val="打印正文2"/>
    <w:basedOn w:val="1ffff4"/>
    <w:qFormat/>
    <w:pPr>
      <w:tabs>
        <w:tab w:val="left" w:pos="1321"/>
      </w:tabs>
      <w:ind w:firstLine="601"/>
    </w:pPr>
  </w:style>
  <w:style w:type="paragraph" w:customStyle="1" w:styleId="2fffb">
    <w:name w:val="样式正文2"/>
    <w:basedOn w:val="1fffff"/>
    <w:qFormat/>
    <w:pPr>
      <w:ind w:firstLineChars="0" w:firstLine="0"/>
    </w:pPr>
  </w:style>
  <w:style w:type="paragraph" w:customStyle="1" w:styleId="affffffffffffff8">
    <w:name w:val="表中字"/>
    <w:qFormat/>
    <w:pPr>
      <w:widowControl w:val="0"/>
      <w:adjustRightInd w:val="0"/>
      <w:snapToGrid w:val="0"/>
      <w:jc w:val="center"/>
    </w:pPr>
    <w:rPr>
      <w:rFonts w:ascii="Times New Roman" w:hAnsi="Times New Roman"/>
      <w:w w:val="90"/>
      <w:sz w:val="21"/>
    </w:rPr>
  </w:style>
  <w:style w:type="paragraph" w:customStyle="1" w:styleId="affffffffffffff9">
    <w:name w:val="封面分册"/>
    <w:basedOn w:val="afffffffffff"/>
    <w:next w:val="afffffffffff"/>
    <w:qFormat/>
    <w:rPr>
      <w:sz w:val="32"/>
    </w:rPr>
  </w:style>
  <w:style w:type="paragraph" w:customStyle="1" w:styleId="affffffffffffffa">
    <w:name w:val="表内小四边"/>
    <w:basedOn w:val="a1"/>
    <w:qFormat/>
    <w:pPr>
      <w:adjustRightInd w:val="0"/>
      <w:snapToGrid w:val="0"/>
      <w:spacing w:line="300" w:lineRule="auto"/>
      <w:ind w:firstLineChars="200" w:firstLine="560"/>
    </w:pPr>
    <w:rPr>
      <w:rFonts w:ascii="Times New Roman" w:hAnsi="Times New Roman" w:cs="宋体"/>
      <w:color w:val="FF0000"/>
      <w:kern w:val="0"/>
      <w:sz w:val="24"/>
      <w:szCs w:val="32"/>
      <w:lang w:val="zh-CN"/>
    </w:rPr>
  </w:style>
  <w:style w:type="paragraph" w:customStyle="1" w:styleId="Body">
    <w:name w:val="Body"/>
    <w:link w:val="BodyChar"/>
    <w:qFormat/>
    <w:pPr>
      <w:tabs>
        <w:tab w:val="left" w:pos="720"/>
        <w:tab w:val="left" w:pos="1152"/>
        <w:tab w:val="left" w:pos="1584"/>
        <w:tab w:val="left" w:pos="2016"/>
      </w:tabs>
      <w:overflowPunct w:val="0"/>
      <w:autoSpaceDE w:val="0"/>
      <w:autoSpaceDN w:val="0"/>
      <w:adjustRightInd w:val="0"/>
      <w:spacing w:before="180"/>
      <w:ind w:left="720"/>
      <w:textAlignment w:val="baseline"/>
    </w:pPr>
    <w:rPr>
      <w:rFonts w:ascii="Times New Roman" w:hAnsi="Times New Roman"/>
      <w:sz w:val="22"/>
    </w:rPr>
  </w:style>
  <w:style w:type="paragraph" w:customStyle="1" w:styleId="affffffffffffffb">
    <w:name w:val="工程建设表标题"/>
    <w:basedOn w:val="affffffffffb"/>
    <w:next w:val="afffff"/>
    <w:qFormat/>
    <w:pPr>
      <w:tabs>
        <w:tab w:val="clear" w:pos="735"/>
        <w:tab w:val="clear" w:pos="1680"/>
        <w:tab w:val="left" w:pos="3360"/>
      </w:tabs>
      <w:ind w:left="3360"/>
      <w:jc w:val="center"/>
      <w:outlineLvl w:val="9"/>
    </w:pPr>
    <w:rPr>
      <w:b w:val="0"/>
    </w:rPr>
  </w:style>
  <w:style w:type="paragraph" w:customStyle="1" w:styleId="affffffffffffffc">
    <w:name w:val="表标题"/>
    <w:qFormat/>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fffffd">
    <w:name w:val="样式 表内字"/>
    <w:basedOn w:val="a2"/>
    <w:qFormat/>
    <w:pPr>
      <w:snapToGrid w:val="0"/>
      <w:spacing w:line="280" w:lineRule="exact"/>
      <w:ind w:firstLineChars="200" w:firstLine="200"/>
      <w:jc w:val="center"/>
    </w:pPr>
    <w:rPr>
      <w:rFonts w:ascii="宋体" w:hAnsi="宋体"/>
      <w:kern w:val="2"/>
      <w:sz w:val="21"/>
      <w:szCs w:val="28"/>
    </w:rPr>
  </w:style>
  <w:style w:type="paragraph" w:customStyle="1" w:styleId="101">
    <w:name w:val="样式10"/>
    <w:basedOn w:val="27"/>
    <w:next w:val="a1"/>
    <w:qFormat/>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hAnsi="Times New Roman"/>
      <w:b/>
      <w:spacing w:val="6"/>
      <w:sz w:val="52"/>
      <w:szCs w:val="28"/>
    </w:rPr>
  </w:style>
  <w:style w:type="paragraph" w:customStyle="1" w:styleId="1fffff3">
    <w:name w:val="样式 标题 1 + 宋体 四号 两端对齐"/>
    <w:basedOn w:val="10"/>
    <w:next w:val="2"/>
    <w:qFormat/>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fc">
    <w:name w:val="文字2"/>
    <w:basedOn w:val="a1"/>
    <w:qFormat/>
    <w:pPr>
      <w:spacing w:line="300" w:lineRule="auto"/>
      <w:ind w:firstLine="57"/>
    </w:pPr>
    <w:rPr>
      <w:rFonts w:ascii="Times New Roman" w:hAnsi="Times New Roman"/>
      <w:szCs w:val="20"/>
    </w:rPr>
  </w:style>
  <w:style w:type="paragraph" w:customStyle="1" w:styleId="2fffd">
    <w:name w:val="样式 标题 2 + 宋体"/>
    <w:basedOn w:val="2"/>
    <w:qFormat/>
    <w:pPr>
      <w:spacing w:line="240" w:lineRule="auto"/>
    </w:pPr>
    <w:rPr>
      <w:rFonts w:ascii="宋体" w:eastAsia="宋体" w:hAnsi="宋体"/>
      <w:kern w:val="2"/>
      <w:sz w:val="30"/>
      <w:szCs w:val="20"/>
    </w:rPr>
  </w:style>
  <w:style w:type="paragraph" w:customStyle="1" w:styleId="affffffffffffffe">
    <w:name w:val="a"/>
    <w:basedOn w:val="d"/>
    <w:next w:val="1ffff4"/>
    <w:qFormat/>
    <w:pPr>
      <w:keepNext/>
      <w:jc w:val="left"/>
    </w:pPr>
  </w:style>
  <w:style w:type="paragraph" w:customStyle="1" w:styleId="3ff5">
    <w:name w:val="文字3"/>
    <w:basedOn w:val="2fffc"/>
    <w:qFormat/>
    <w:pPr>
      <w:jc w:val="center"/>
    </w:pPr>
    <w:rPr>
      <w:sz w:val="18"/>
    </w:rPr>
  </w:style>
  <w:style w:type="paragraph" w:customStyle="1" w:styleId="afffffffffffffff">
    <w:name w:val="正文首行不缩进"/>
    <w:basedOn w:val="a1"/>
    <w:qFormat/>
    <w:pPr>
      <w:keepNext/>
      <w:keepLines/>
      <w:adjustRightInd w:val="0"/>
      <w:snapToGrid w:val="0"/>
      <w:spacing w:line="360" w:lineRule="auto"/>
    </w:pPr>
    <w:rPr>
      <w:rFonts w:ascii="Arial Narrow" w:hAnsi="Arial Narrow"/>
      <w:sz w:val="28"/>
    </w:rPr>
  </w:style>
  <w:style w:type="paragraph" w:customStyle="1" w:styleId="hy1111">
    <w:name w:val="hy1.1.1.1级"/>
    <w:basedOn w:val="hy11"/>
    <w:qFormat/>
    <w:pPr>
      <w:tabs>
        <w:tab w:val="left" w:pos="1993"/>
      </w:tabs>
      <w:ind w:left="1993" w:hanging="420"/>
      <w:outlineLvl w:val="3"/>
    </w:pPr>
  </w:style>
  <w:style w:type="paragraph" w:customStyle="1" w:styleId="ArialNarrow0">
    <w:name w:val="样式 表内字 + Arial Narrow 自动设置 两端对齐"/>
    <w:basedOn w:val="afffffffffffffb"/>
    <w:qFormat/>
    <w:pPr>
      <w:jc w:val="both"/>
    </w:pPr>
    <w:rPr>
      <w:rFonts w:ascii="Arial Narrow" w:eastAsia="仿宋_GB2312" w:hAnsi="Arial Narrow" w:cs="宋体"/>
      <w:color w:val="auto"/>
      <w:szCs w:val="21"/>
    </w:rPr>
  </w:style>
  <w:style w:type="paragraph" w:customStyle="1" w:styleId="Text2">
    <w:name w:val="Text2"/>
    <w:qFormat/>
    <w:pPr>
      <w:spacing w:before="60"/>
      <w:ind w:left="1701" w:right="567"/>
    </w:pPr>
    <w:rPr>
      <w:rFonts w:ascii="Times New Roman" w:hAnsi="Times New Roman"/>
      <w:lang w:eastAsia="en-US"/>
    </w:rPr>
  </w:style>
  <w:style w:type="paragraph" w:customStyle="1" w:styleId="200">
    <w:name w:val="样式 纯文本 + 行距: 固定值 20 磅"/>
    <w:basedOn w:val="af4"/>
    <w:qFormat/>
    <w:pPr>
      <w:spacing w:line="400" w:lineRule="exact"/>
    </w:pPr>
    <w:rPr>
      <w:rFonts w:cs="宋体"/>
      <w:kern w:val="2"/>
      <w:sz w:val="21"/>
      <w:szCs w:val="20"/>
    </w:rPr>
  </w:style>
  <w:style w:type="paragraph" w:customStyle="1" w:styleId="MessageHeaderLast">
    <w:name w:val="Message Header Last"/>
    <w:basedOn w:val="aff0"/>
    <w:next w:val="a2"/>
    <w:qFormat/>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fffff0">
    <w:name w:val="È±Ê¡ÎÄ±¾"/>
    <w:basedOn w:val="a1"/>
    <w:qFormat/>
    <w:pPr>
      <w:widowControl/>
      <w:overflowPunct w:val="0"/>
      <w:autoSpaceDE w:val="0"/>
      <w:autoSpaceDN w:val="0"/>
      <w:adjustRightInd w:val="0"/>
      <w:jc w:val="left"/>
      <w:textAlignment w:val="baseline"/>
    </w:pPr>
    <w:rPr>
      <w:rFonts w:ascii="宋体" w:hAnsi="Times New Roman"/>
      <w:kern w:val="0"/>
      <w:sz w:val="24"/>
      <w:szCs w:val="20"/>
    </w:rPr>
  </w:style>
  <w:style w:type="paragraph" w:customStyle="1" w:styleId="2fffe">
    <w:name w:val="文本块2"/>
    <w:basedOn w:val="a1"/>
    <w:next w:val="a1"/>
    <w:qFormat/>
    <w:rPr>
      <w:rFonts w:ascii="Times New Roman" w:hAnsi="Times New Roman"/>
      <w:i/>
      <w:iCs/>
      <w:color w:val="000000"/>
      <w:szCs w:val="22"/>
    </w:rPr>
  </w:style>
  <w:style w:type="paragraph" w:customStyle="1" w:styleId="3ff6">
    <w:name w:val="题 3"/>
    <w:next w:val="2a"/>
    <w:qFormat/>
    <w:pPr>
      <w:snapToGrid w:val="0"/>
      <w:spacing w:line="300" w:lineRule="auto"/>
    </w:pPr>
    <w:rPr>
      <w:rFonts w:ascii="Times New Roman" w:eastAsia="黑体" w:hAnsi="Times New Roman" w:cs="宋体"/>
      <w:sz w:val="28"/>
    </w:rPr>
  </w:style>
  <w:style w:type="paragraph" w:customStyle="1" w:styleId="afffffffffffffff1">
    <w:name w:val="表格标题"/>
    <w:basedOn w:val="affffffffffff6"/>
    <w:qFormat/>
    <w:pPr>
      <w:adjustRightInd w:val="0"/>
      <w:snapToGrid w:val="0"/>
      <w:spacing w:line="240" w:lineRule="auto"/>
      <w:ind w:firstLine="0"/>
      <w:jc w:val="both"/>
    </w:pPr>
    <w:rPr>
      <w:rFonts w:ascii="Arial Narrow" w:eastAsia="仿宋_GB2312" w:hAnsi="Arial Narrow"/>
      <w:bCs/>
    </w:rPr>
  </w:style>
  <w:style w:type="paragraph" w:customStyle="1" w:styleId="1fffff4">
    <w:name w:val="用户标题1"/>
    <w:basedOn w:val="1ffff5"/>
    <w:qFormat/>
    <w:pPr>
      <w:widowControl/>
      <w:spacing w:line="360" w:lineRule="auto"/>
      <w:ind w:firstLine="573"/>
      <w:jc w:val="both"/>
    </w:pPr>
    <w:rPr>
      <w:rFonts w:ascii="Times New Roman" w:hAnsi="Times New Roman"/>
      <w:color w:val="auto"/>
      <w:kern w:val="0"/>
      <w:sz w:val="30"/>
    </w:rPr>
  </w:style>
  <w:style w:type="paragraph" w:customStyle="1" w:styleId="afffffffffffffff2">
    <w:name w:val="表格文字左对齐"/>
    <w:basedOn w:val="afffffffffff5"/>
    <w:qFormat/>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fffff3">
    <w:name w:val="工程建设无节图标题"/>
    <w:next w:val="afffff"/>
    <w:qFormat/>
    <w:pPr>
      <w:tabs>
        <w:tab w:val="left" w:pos="900"/>
      </w:tabs>
      <w:ind w:left="900" w:hanging="360"/>
      <w:jc w:val="center"/>
      <w:outlineLvl w:val="3"/>
    </w:pPr>
    <w:rPr>
      <w:rFonts w:ascii="Times New Roman" w:eastAsia="黑体" w:hAnsi="Times New Roman"/>
      <w:b/>
    </w:rPr>
  </w:style>
  <w:style w:type="paragraph" w:customStyle="1" w:styleId="afffffffffffffff4">
    <w:name w:val="单级编号"/>
    <w:basedOn w:val="a1"/>
    <w:qFormat/>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pPr>
      <w:overflowPunct w:val="0"/>
      <w:autoSpaceDE w:val="0"/>
      <w:autoSpaceDN w:val="0"/>
      <w:adjustRightInd w:val="0"/>
      <w:textAlignment w:val="baseline"/>
    </w:pPr>
    <w:rPr>
      <w:rFonts w:ascii="Times New Roman" w:hAnsi="Times New Roman"/>
    </w:rPr>
  </w:style>
  <w:style w:type="paragraph" w:customStyle="1" w:styleId="-2">
    <w:name w:val=":-|"/>
    <w:qFormat/>
    <w:pPr>
      <w:overflowPunct w:val="0"/>
      <w:autoSpaceDE w:val="0"/>
      <w:autoSpaceDN w:val="0"/>
      <w:adjustRightInd w:val="0"/>
      <w:textAlignment w:val="baseline"/>
    </w:pPr>
    <w:rPr>
      <w:rFonts w:ascii="Times New Roman" w:hAnsi="Times New Roman"/>
    </w:rPr>
  </w:style>
  <w:style w:type="paragraph" w:customStyle="1" w:styleId="ParaChar">
    <w:name w:val="默认段落字体 Para Char"/>
    <w:basedOn w:val="a1"/>
    <w:qFormat/>
    <w:pPr>
      <w:spacing w:line="360" w:lineRule="auto"/>
    </w:pPr>
    <w:rPr>
      <w:rFonts w:ascii="Tahoma" w:hAnsi="Tahoma"/>
      <w:sz w:val="24"/>
      <w:szCs w:val="20"/>
    </w:rPr>
  </w:style>
  <w:style w:type="paragraph" w:customStyle="1" w:styleId="afffffffffffffff5">
    <w:name w:val="封面公司名称"/>
    <w:basedOn w:val="a1"/>
    <w:qFormat/>
    <w:pPr>
      <w:adjustRightInd w:val="0"/>
      <w:snapToGrid w:val="0"/>
      <w:spacing w:line="300" w:lineRule="auto"/>
      <w:jc w:val="center"/>
    </w:pPr>
    <w:rPr>
      <w:rFonts w:ascii="Arial Narrow" w:eastAsia="黑体" w:hAnsi="Arial Narrow"/>
      <w:sz w:val="32"/>
    </w:rPr>
  </w:style>
  <w:style w:type="paragraph" w:customStyle="1" w:styleId="CharCharCharCharCharCharCharCharCharCharCharCharCharCharCharCharCharCharCharChar">
    <w:name w:val="Char Char Char Char Char Char Char Char Char Char Char Char Char Char Char Char Char Char Char Char"/>
    <w:basedOn w:val="a1"/>
    <w:qFormat/>
    <w:pPr>
      <w:spacing w:line="360" w:lineRule="auto"/>
    </w:pPr>
    <w:rPr>
      <w:rFonts w:ascii="楷体_GB2312" w:eastAsia="楷体_GB2312" w:hAnsi="Times New Roman"/>
      <w:sz w:val="24"/>
    </w:rPr>
  </w:style>
  <w:style w:type="paragraph" w:customStyle="1" w:styleId="205050505">
    <w:name w:val="样式 样式 标题 2 + 段前: 0.5 行 段后: 0.5 行 + 段前: 0.5 行 段后: 0.5 行"/>
    <w:basedOn w:val="a1"/>
    <w:qFormat/>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1fffff5">
    <w:name w:val="正文缩进1"/>
    <w:basedOn w:val="a1"/>
    <w:qFormat/>
    <w:pPr>
      <w:adjustRightInd w:val="0"/>
      <w:spacing w:line="360" w:lineRule="atLeast"/>
      <w:ind w:firstLine="420"/>
      <w:jc w:val="left"/>
      <w:textAlignment w:val="baseline"/>
    </w:pPr>
    <w:rPr>
      <w:rFonts w:ascii="Times New Roman" w:hAnsi="Times New Roman"/>
      <w:kern w:val="0"/>
      <w:sz w:val="24"/>
      <w:szCs w:val="20"/>
    </w:rPr>
  </w:style>
  <w:style w:type="paragraph" w:customStyle="1" w:styleId="afffffffffffffff6">
    <w:name w:val="回信地址"/>
    <w:basedOn w:val="a1"/>
    <w:qFormat/>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afffffffffffffff7">
    <w:name w:val="小节封面"/>
    <w:qFormat/>
    <w:pPr>
      <w:jc w:val="center"/>
    </w:pPr>
    <w:rPr>
      <w:rFonts w:ascii="黑体" w:eastAsia="黑体" w:hAnsi="Times New Roman" w:cs="黑体"/>
      <w:bCs/>
      <w:color w:val="FF0000"/>
      <w:sz w:val="44"/>
      <w:szCs w:val="32"/>
      <w:lang w:val="zh-CN"/>
    </w:rPr>
  </w:style>
  <w:style w:type="paragraph" w:customStyle="1" w:styleId="afffffffffffffff8">
    <w:name w:val="!正文"/>
    <w:basedOn w:val="a1"/>
    <w:qFormat/>
    <w:pPr>
      <w:adjustRightInd w:val="0"/>
      <w:snapToGrid w:val="0"/>
      <w:spacing w:line="500" w:lineRule="atLeast"/>
      <w:ind w:firstLineChars="200" w:firstLine="200"/>
    </w:pPr>
    <w:rPr>
      <w:rFonts w:ascii="宋体" w:hAnsi="宋体"/>
      <w:sz w:val="28"/>
    </w:rPr>
  </w:style>
  <w:style w:type="paragraph" w:customStyle="1" w:styleId="afffffffffffffff9">
    <w:name w:val="样式 表标"/>
    <w:basedOn w:val="a1"/>
    <w:qFormat/>
    <w:pPr>
      <w:spacing w:line="300" w:lineRule="auto"/>
      <w:jc w:val="center"/>
    </w:pPr>
    <w:rPr>
      <w:rFonts w:ascii="黑体" w:eastAsia="黑体" w:hAnsi="Times New Roman"/>
      <w:sz w:val="24"/>
      <w:szCs w:val="20"/>
      <w:u w:color="FFFFFF"/>
    </w:rPr>
  </w:style>
  <w:style w:type="paragraph" w:customStyle="1" w:styleId="afffffffffffffffa">
    <w:name w:val="样式 宋体 居中"/>
    <w:basedOn w:val="a1"/>
    <w:qFormat/>
    <w:pPr>
      <w:adjustRightInd w:val="0"/>
      <w:snapToGrid w:val="0"/>
      <w:jc w:val="center"/>
    </w:pPr>
    <w:rPr>
      <w:rFonts w:ascii="宋体" w:hAnsi="宋体"/>
      <w:color w:val="008000"/>
      <w:szCs w:val="21"/>
    </w:rPr>
  </w:style>
  <w:style w:type="paragraph" w:customStyle="1" w:styleId="2ffff">
    <w:name w:val="2"/>
    <w:basedOn w:val="a1"/>
    <w:next w:val="a2"/>
    <w:qFormat/>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fffffb">
    <w:name w:val="表内文字新"/>
    <w:next w:val="a1"/>
    <w:qFormat/>
    <w:pPr>
      <w:widowControl w:val="0"/>
      <w:snapToGrid w:val="0"/>
      <w:jc w:val="center"/>
    </w:pPr>
    <w:rPr>
      <w:rFonts w:ascii="Times New Roman" w:hAnsi="Times New Roman"/>
      <w:sz w:val="24"/>
      <w:szCs w:val="24"/>
      <w:lang w:val="zh-CN"/>
    </w:rPr>
  </w:style>
  <w:style w:type="paragraph" w:customStyle="1" w:styleId="p82">
    <w:name w:val="p82"/>
    <w:basedOn w:val="a1"/>
    <w:qFormat/>
    <w:pPr>
      <w:widowControl/>
      <w:tabs>
        <w:tab w:val="left" w:pos="460"/>
      </w:tabs>
      <w:overflowPunct w:val="0"/>
      <w:autoSpaceDE w:val="0"/>
      <w:autoSpaceDN w:val="0"/>
      <w:adjustRightInd w:val="0"/>
      <w:spacing w:line="320" w:lineRule="atLeast"/>
      <w:textAlignment w:val="baseline"/>
    </w:pPr>
    <w:rPr>
      <w:rFonts w:ascii="楷体_GB2312" w:eastAsia="楷体_GB2312" w:hAnsi="Times New Roman"/>
      <w:kern w:val="0"/>
      <w:sz w:val="24"/>
      <w:szCs w:val="20"/>
      <w:lang w:val="en-GB"/>
    </w:rPr>
  </w:style>
  <w:style w:type="paragraph" w:customStyle="1" w:styleId="afffffffffffffffc">
    <w:name w:val="页码章节"/>
    <w:basedOn w:val="10"/>
    <w:next w:val="a1"/>
    <w:qFormat/>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1"/>
    <w:qFormat/>
    <w:pPr>
      <w:widowControl/>
      <w:spacing w:before="100" w:beforeAutospacing="1" w:after="100" w:afterAutospacing="1" w:line="384" w:lineRule="auto"/>
      <w:jc w:val="left"/>
    </w:pPr>
    <w:rPr>
      <w:rFonts w:ascii="Times New Roman" w:eastAsia="Arial Unicode MS" w:hAnsi="Times New Roman" w:cs="Arial Unicode MS"/>
      <w:caps/>
      <w:color w:val="000000"/>
      <w:kern w:val="0"/>
      <w:sz w:val="18"/>
      <w:szCs w:val="18"/>
    </w:rPr>
  </w:style>
  <w:style w:type="paragraph" w:customStyle="1" w:styleId="afffffffffffffffd">
    <w:name w:val="&lt;=="/>
    <w:qFormat/>
    <w:pPr>
      <w:overflowPunct w:val="0"/>
      <w:autoSpaceDE w:val="0"/>
      <w:autoSpaceDN w:val="0"/>
      <w:adjustRightInd w:val="0"/>
      <w:textAlignment w:val="baseline"/>
    </w:pPr>
    <w:rPr>
      <w:rFonts w:ascii="Times New Roman" w:hAnsi="Times New Roman"/>
    </w:rPr>
  </w:style>
  <w:style w:type="paragraph" w:customStyle="1" w:styleId="afffffffffffffffe">
    <w:name w:val="表格文字中对齐"/>
    <w:basedOn w:val="afffffffffff5"/>
    <w:qFormat/>
    <w:pPr>
      <w:ind w:firstLineChars="0" w:firstLine="0"/>
    </w:pPr>
    <w:rPr>
      <w:rFonts w:ascii="Arial Narrow" w:eastAsia="仿宋_GB2312" w:hAnsi="Arial Narrow"/>
      <w:b/>
      <w:bCs/>
    </w:rPr>
  </w:style>
  <w:style w:type="paragraph" w:customStyle="1" w:styleId="affffffffffffffff">
    <w:name w:val="表格侧编号"/>
    <w:next w:val="a1"/>
    <w:qFormat/>
    <w:pPr>
      <w:widowControl w:val="0"/>
      <w:adjustRightInd w:val="0"/>
      <w:spacing w:line="360" w:lineRule="atLeast"/>
      <w:jc w:val="both"/>
      <w:textAlignment w:val="baseline"/>
    </w:pPr>
    <w:rPr>
      <w:rFonts w:ascii="Arial" w:hAnsi="Arial" w:cs="Arial"/>
      <w:sz w:val="24"/>
      <w:szCs w:val="24"/>
    </w:rPr>
  </w:style>
  <w:style w:type="paragraph" w:customStyle="1" w:styleId="2ffff0">
    <w:name w:val="标题2"/>
    <w:basedOn w:val="2"/>
    <w:next w:val="2"/>
    <w:qFormat/>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sz w:val="24"/>
      <w:szCs w:val="20"/>
    </w:rPr>
  </w:style>
  <w:style w:type="paragraph" w:customStyle="1" w:styleId="reader-word-layerreader-word-s1-4">
    <w:name w:val="reader-word-layer reader-word-s1-4"/>
    <w:basedOn w:val="a1"/>
    <w:qFormat/>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1"/>
    <w:next w:val="a1"/>
    <w:qFormat/>
    <w:pPr>
      <w:adjustRightInd w:val="0"/>
      <w:spacing w:line="360" w:lineRule="auto"/>
      <w:textAlignment w:val="baseline"/>
    </w:pPr>
    <w:rPr>
      <w:rFonts w:ascii="Arial" w:hAnsi="Arial" w:cs="Arial"/>
      <w:kern w:val="0"/>
      <w:sz w:val="24"/>
    </w:rPr>
  </w:style>
  <w:style w:type="paragraph" w:customStyle="1" w:styleId="2ffff1">
    <w:name w:val="封面2"/>
    <w:qFormat/>
    <w:pPr>
      <w:snapToGrid w:val="0"/>
      <w:jc w:val="center"/>
    </w:pPr>
    <w:rPr>
      <w:rFonts w:ascii="Times New Roman" w:hAnsi="Times New Roman"/>
      <w:b/>
      <w:sz w:val="30"/>
      <w:szCs w:val="30"/>
      <w:lang w:val="zh-CN"/>
    </w:rPr>
  </w:style>
  <w:style w:type="paragraph" w:customStyle="1" w:styleId="TABLES">
    <w:name w:val="TABLES"/>
    <w:qFormat/>
    <w:pPr>
      <w:keepNext/>
      <w:spacing w:before="360"/>
      <w:ind w:right="567"/>
      <w:jc w:val="both"/>
    </w:pPr>
    <w:rPr>
      <w:rFonts w:ascii="Arial" w:hAnsi="Arial" w:cs="Arial"/>
      <w:bCs/>
      <w:caps/>
      <w:sz w:val="16"/>
      <w:lang w:eastAsia="en-US"/>
    </w:rPr>
  </w:style>
  <w:style w:type="table" w:customStyle="1" w:styleId="540">
    <w:name w:val="网格型 54"/>
    <w:basedOn w:val="a5"/>
    <w:qFormat/>
    <w:pPr>
      <w:widowControl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1">
    <w:name w:val="网格型 51"/>
    <w:basedOn w:val="a5"/>
    <w:qFormat/>
    <w:pPr>
      <w:widowControl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1"/>
    <w:qFormat/>
    <w:pPr>
      <w:jc w:val="center"/>
      <w:outlineLvl w:val="1"/>
    </w:pPr>
    <w:rPr>
      <w:rFonts w:ascii="黑体" w:eastAsia="黑体" w:hAnsi="Times New Roman"/>
      <w:b/>
      <w:sz w:val="32"/>
    </w:rPr>
  </w:style>
  <w:style w:type="paragraph" w:customStyle="1" w:styleId="Style218">
    <w:name w:val="_Style 218"/>
    <w:basedOn w:val="a1"/>
    <w:next w:val="a1"/>
    <w:uiPriority w:val="39"/>
    <w:qFormat/>
    <w:pPr>
      <w:tabs>
        <w:tab w:val="right" w:leader="dot" w:pos="8834"/>
      </w:tabs>
      <w:spacing w:before="120" w:after="120"/>
      <w:jc w:val="left"/>
    </w:pPr>
    <w:rPr>
      <w:rFonts w:ascii="Times New Roman" w:hAnsi="Times New Roman"/>
      <w:b/>
      <w:bCs/>
      <w:caps/>
      <w:sz w:val="28"/>
      <w:szCs w:val="28"/>
    </w:rPr>
  </w:style>
  <w:style w:type="character" w:customStyle="1" w:styleId="2ffff2">
    <w:name w:val="书籍标题2"/>
    <w:qFormat/>
    <w:rPr>
      <w:b/>
      <w:bCs/>
      <w:smallCaps/>
      <w:spacing w:val="5"/>
    </w:rPr>
  </w:style>
  <w:style w:type="character" w:customStyle="1" w:styleId="1116">
    <w:name w:val="书籍标题111"/>
    <w:qFormat/>
    <w:rPr>
      <w:b/>
      <w:smallCaps/>
      <w:spacing w:val="5"/>
    </w:rPr>
  </w:style>
  <w:style w:type="character" w:customStyle="1" w:styleId="1117">
    <w:name w:val="明显参考111"/>
    <w:qFormat/>
    <w:rPr>
      <w:b/>
      <w:smallCaps/>
      <w:color w:val="C0504D"/>
      <w:spacing w:val="5"/>
      <w:u w:val="single"/>
    </w:rPr>
  </w:style>
  <w:style w:type="character" w:customStyle="1" w:styleId="CharChar81">
    <w:name w:val="Char Char81"/>
    <w:qFormat/>
    <w:rPr>
      <w:rFonts w:ascii="Arial" w:eastAsia="黑体" w:hAnsi="Arial"/>
      <w:b/>
      <w:bCs/>
      <w:kern w:val="2"/>
      <w:sz w:val="32"/>
      <w:szCs w:val="32"/>
      <w:lang w:val="en-US" w:eastAsia="zh-CN" w:bidi="ar-SA"/>
    </w:rPr>
  </w:style>
  <w:style w:type="character" w:customStyle="1" w:styleId="2ffff3">
    <w:name w:val="明显参考2"/>
    <w:qFormat/>
    <w:rPr>
      <w:b/>
      <w:bCs/>
      <w:smallCaps/>
      <w:color w:val="C0504D"/>
      <w:spacing w:val="5"/>
      <w:u w:val="single"/>
    </w:rPr>
  </w:style>
  <w:style w:type="paragraph" w:customStyle="1" w:styleId="CharChar311">
    <w:name w:val="Char Char311"/>
    <w:basedOn w:val="a1"/>
    <w:qFormat/>
    <w:rPr>
      <w:rFonts w:ascii="Times New Roman" w:hAnsi="Times New Roman"/>
    </w:rPr>
  </w:style>
  <w:style w:type="paragraph" w:customStyle="1" w:styleId="CharChar211">
    <w:name w:val="Char Char211"/>
    <w:basedOn w:val="ac"/>
    <w:qFormat/>
    <w:rPr>
      <w:rFonts w:ascii="Calibri" w:eastAsia="宋体" w:hAnsi="Calibri"/>
      <w:kern w:val="2"/>
      <w:sz w:val="21"/>
    </w:rPr>
  </w:style>
  <w:style w:type="paragraph" w:customStyle="1" w:styleId="CharChar1CharCharCharCharCharChar1">
    <w:name w:val="Char Char1 Char Char Char Char Char Char1"/>
    <w:basedOn w:val="ac"/>
    <w:qFormat/>
    <w:rPr>
      <w:rFonts w:ascii="Calibri" w:eastAsia="宋体" w:hAnsi="Calibri"/>
      <w:szCs w:val="20"/>
    </w:rPr>
  </w:style>
  <w:style w:type="paragraph" w:customStyle="1" w:styleId="Char310">
    <w:name w:val="Char31"/>
    <w:basedOn w:val="a1"/>
    <w:qFormat/>
    <w:pPr>
      <w:tabs>
        <w:tab w:val="left" w:pos="360"/>
      </w:tabs>
    </w:pPr>
    <w:rPr>
      <w:rFonts w:ascii="Times New Roman" w:hAnsi="Times New Roman"/>
      <w:sz w:val="24"/>
    </w:rPr>
  </w:style>
  <w:style w:type="paragraph" w:customStyle="1" w:styleId="11f1">
    <w:name w:val="文档结构图11"/>
    <w:basedOn w:val="a1"/>
    <w:qFormat/>
    <w:pPr>
      <w:shd w:val="clear" w:color="auto" w:fill="000080"/>
    </w:pPr>
    <w:rPr>
      <w:rFonts w:ascii="Times New Roman" w:hAnsi="Times New Roman"/>
      <w:kern w:val="0"/>
      <w:sz w:val="20"/>
      <w:shd w:val="clear" w:color="auto" w:fill="000080"/>
    </w:rPr>
  </w:style>
  <w:style w:type="paragraph" w:customStyle="1" w:styleId="4f4">
    <w:name w:val="修订4"/>
    <w:qFormat/>
    <w:rPr>
      <w:rFonts w:ascii="Times New Roman" w:hAnsi="Times New Roman"/>
      <w:kern w:val="2"/>
      <w:sz w:val="21"/>
      <w:szCs w:val="24"/>
    </w:rPr>
  </w:style>
  <w:style w:type="paragraph" w:customStyle="1" w:styleId="11f2">
    <w:name w:val="日期11"/>
    <w:basedOn w:val="a1"/>
    <w:next w:val="a1"/>
    <w:qFormat/>
    <w:pPr>
      <w:ind w:leftChars="2500" w:left="100"/>
    </w:pPr>
    <w:rPr>
      <w:rFonts w:ascii="宋体" w:hAnsi="Times New Roman"/>
      <w:kern w:val="0"/>
      <w:sz w:val="28"/>
      <w:szCs w:val="20"/>
    </w:rPr>
  </w:style>
  <w:style w:type="character" w:customStyle="1" w:styleId="1fffff6">
    <w:name w:val="注释标题 字符1"/>
    <w:rsid w:val="004D7FA7"/>
    <w:rPr>
      <w:rFonts w:ascii="宋体" w:hAnsi="宋体"/>
      <w:b/>
      <w:bCs/>
      <w:sz w:val="24"/>
      <w:szCs w:val="24"/>
    </w:rPr>
  </w:style>
  <w:style w:type="paragraph" w:styleId="affffffffffffffff0">
    <w:name w:val="envelope return"/>
    <w:basedOn w:val="a1"/>
    <w:qFormat/>
    <w:rsid w:val="004D7FA7"/>
    <w:pPr>
      <w:snapToGrid w:val="0"/>
      <w:spacing w:line="360" w:lineRule="auto"/>
      <w:ind w:firstLineChars="200" w:firstLine="200"/>
    </w:pPr>
    <w:rPr>
      <w:rFonts w:ascii="Arial" w:hAnsi="Arial" w:cs="Arial"/>
      <w:sz w:val="24"/>
    </w:rPr>
  </w:style>
  <w:style w:type="character" w:styleId="HTML6">
    <w:name w:val="HTML Acronym"/>
    <w:qFormat/>
    <w:rsid w:val="004D7FA7"/>
  </w:style>
  <w:style w:type="character" w:styleId="HTML7">
    <w:name w:val="HTML Variable"/>
    <w:qFormat/>
    <w:rsid w:val="004D7FA7"/>
  </w:style>
  <w:style w:type="paragraph" w:customStyle="1" w:styleId="Style102">
    <w:name w:val="_Style 102"/>
    <w:uiPriority w:val="99"/>
    <w:qFormat/>
    <w:rsid w:val="004D7FA7"/>
    <w:pPr>
      <w:widowControl w:val="0"/>
      <w:jc w:val="both"/>
    </w:pPr>
    <w:rPr>
      <w:kern w:val="2"/>
      <w:sz w:val="21"/>
      <w:szCs w:val="22"/>
    </w:rPr>
  </w:style>
  <w:style w:type="character" w:customStyle="1" w:styleId="-1Char">
    <w:name w:val="彩色列表 - 强调文字颜色 1 Char"/>
    <w:link w:val="-11"/>
    <w:uiPriority w:val="34"/>
    <w:rsid w:val="004D7FA7"/>
    <w:rPr>
      <w:kern w:val="2"/>
      <w:sz w:val="21"/>
      <w:szCs w:val="22"/>
    </w:rPr>
  </w:style>
  <w:style w:type="character" w:customStyle="1" w:styleId="Charff3">
    <w:name w:val="表格 Char"/>
    <w:rsid w:val="004D7FA7"/>
    <w:rPr>
      <w:kern w:val="2"/>
      <w:sz w:val="24"/>
      <w:szCs w:val="24"/>
    </w:rPr>
  </w:style>
  <w:style w:type="character" w:customStyle="1" w:styleId="Charf1">
    <w:name w:val="文章正文 Char"/>
    <w:link w:val="afffff5"/>
    <w:rsid w:val="004D7FA7"/>
    <w:rPr>
      <w:kern w:val="2"/>
      <w:sz w:val="24"/>
      <w:szCs w:val="24"/>
    </w:rPr>
  </w:style>
  <w:style w:type="paragraph" w:customStyle="1" w:styleId="affffffffffffffff1">
    <w:name w:val="大标题"/>
    <w:basedOn w:val="aff3"/>
    <w:next w:val="2a"/>
    <w:qFormat/>
    <w:rsid w:val="004D7FA7"/>
    <w:pPr>
      <w:widowControl/>
      <w:tabs>
        <w:tab w:val="left" w:pos="795"/>
        <w:tab w:val="center" w:pos="4156"/>
      </w:tabs>
      <w:adjustRightInd w:val="0"/>
      <w:spacing w:after="0" w:line="360" w:lineRule="auto"/>
      <w:ind w:firstLineChars="200" w:firstLine="200"/>
      <w:outlineLvl w:val="9"/>
    </w:pPr>
    <w:rPr>
      <w:rFonts w:ascii="宋体" w:eastAsia="黑体" w:hAnsi="宋体"/>
      <w:bCs w:val="0"/>
      <w:sz w:val="28"/>
      <w:szCs w:val="20"/>
    </w:rPr>
  </w:style>
  <w:style w:type="character" w:customStyle="1" w:styleId="5Char2">
    <w:name w:val="5正文 Char"/>
    <w:link w:val="5f0"/>
    <w:qFormat/>
    <w:locked/>
    <w:rsid w:val="004D7FA7"/>
    <w:rPr>
      <w:rFonts w:ascii="仿宋_GB2312" w:eastAsia="仿宋_GB2312"/>
      <w:sz w:val="28"/>
      <w:szCs w:val="21"/>
    </w:rPr>
  </w:style>
  <w:style w:type="paragraph" w:customStyle="1" w:styleId="5f0">
    <w:name w:val="5正文"/>
    <w:link w:val="5Char2"/>
    <w:qFormat/>
    <w:rsid w:val="004D7FA7"/>
    <w:pPr>
      <w:spacing w:after="200"/>
      <w:ind w:leftChars="250" w:left="703" w:rightChars="100" w:right="281" w:firstLineChars="200" w:firstLine="560"/>
    </w:pPr>
    <w:rPr>
      <w:rFonts w:ascii="仿宋_GB2312" w:eastAsia="仿宋_GB2312"/>
      <w:sz w:val="28"/>
      <w:szCs w:val="21"/>
    </w:rPr>
  </w:style>
  <w:style w:type="character" w:customStyle="1" w:styleId="Charff1">
    <w:name w:val="表格内容 Char"/>
    <w:link w:val="affffffffffff9"/>
    <w:rsid w:val="004D7FA7"/>
    <w:rPr>
      <w:rFonts w:ascii="Arial" w:eastAsia="仿宋_GB2312" w:hAnsi="Arial"/>
      <w:sz w:val="24"/>
    </w:rPr>
  </w:style>
  <w:style w:type="character" w:customStyle="1" w:styleId="GBChar">
    <w:name w:val="GB术语 Char"/>
    <w:link w:val="GB"/>
    <w:rsid w:val="004D7FA7"/>
    <w:rPr>
      <w:rFonts w:ascii="黑体" w:eastAsia="黑体" w:hAnsi="黑体" w:cs="Arial"/>
      <w:b/>
      <w:bCs/>
      <w:szCs w:val="24"/>
    </w:rPr>
  </w:style>
  <w:style w:type="paragraph" w:customStyle="1" w:styleId="GB">
    <w:name w:val="GB术语"/>
    <w:basedOn w:val="a1"/>
    <w:link w:val="GBChar"/>
    <w:rsid w:val="004D7FA7"/>
    <w:pPr>
      <w:widowControl/>
      <w:spacing w:before="240" w:line="312" w:lineRule="auto"/>
      <w:ind w:firstLineChars="200" w:firstLine="482"/>
      <w:jc w:val="left"/>
      <w:outlineLvl w:val="2"/>
    </w:pPr>
    <w:rPr>
      <w:rFonts w:ascii="黑体" w:eastAsia="黑体" w:hAnsi="黑体" w:cs="Arial"/>
      <w:b/>
      <w:bCs/>
      <w:kern w:val="0"/>
      <w:sz w:val="20"/>
    </w:rPr>
  </w:style>
  <w:style w:type="character" w:customStyle="1" w:styleId="2aaaaChar">
    <w:name w:val="样式2aaaa Char"/>
    <w:link w:val="2aaaa"/>
    <w:rsid w:val="004D7FA7"/>
    <w:rPr>
      <w:rFonts w:ascii="微软雅黑" w:eastAsia="仿宋" w:hAnsi="微软雅黑"/>
      <w:b/>
      <w:kern w:val="44"/>
      <w:sz w:val="30"/>
      <w:szCs w:val="32"/>
    </w:rPr>
  </w:style>
  <w:style w:type="paragraph" w:customStyle="1" w:styleId="2aaaa">
    <w:name w:val="样式2aaaa"/>
    <w:basedOn w:val="2"/>
    <w:link w:val="2aaaaChar"/>
    <w:rsid w:val="004D7FA7"/>
    <w:pPr>
      <w:widowControl/>
      <w:spacing w:beforeLines="100" w:before="0" w:afterLines="100" w:after="0" w:line="360" w:lineRule="auto"/>
      <w:ind w:left="846" w:hanging="420"/>
      <w:jc w:val="left"/>
    </w:pPr>
    <w:rPr>
      <w:rFonts w:ascii="微软雅黑" w:eastAsia="仿宋" w:hAnsi="微软雅黑"/>
      <w:bCs w:val="0"/>
      <w:kern w:val="44"/>
      <w:sz w:val="30"/>
    </w:rPr>
  </w:style>
  <w:style w:type="character" w:customStyle="1" w:styleId="GBChar0">
    <w:name w:val="GB图名 Char"/>
    <w:link w:val="GB0"/>
    <w:rsid w:val="004D7FA7"/>
    <w:rPr>
      <w:rFonts w:ascii="黑体" w:eastAsia="黑体" w:hAnsi="黑体"/>
      <w:b/>
      <w:szCs w:val="24"/>
    </w:rPr>
  </w:style>
  <w:style w:type="paragraph" w:customStyle="1" w:styleId="GB0">
    <w:name w:val="GB图名"/>
    <w:link w:val="GBChar0"/>
    <w:rsid w:val="004D7FA7"/>
    <w:pPr>
      <w:spacing w:beforeLines="50" w:afterLines="50"/>
      <w:ind w:left="420" w:hanging="420"/>
      <w:jc w:val="center"/>
    </w:pPr>
    <w:rPr>
      <w:rFonts w:ascii="黑体" w:eastAsia="黑体" w:hAnsi="黑体"/>
      <w:b/>
      <w:szCs w:val="24"/>
    </w:rPr>
  </w:style>
  <w:style w:type="character" w:customStyle="1" w:styleId="GBA1Char">
    <w:name w:val="GB附录A.1 Char"/>
    <w:link w:val="GBA1"/>
    <w:rsid w:val="004D7FA7"/>
    <w:rPr>
      <w:rFonts w:ascii="黑体" w:eastAsia="黑体" w:hAnsi="黑体"/>
      <w:b/>
      <w:kern w:val="44"/>
      <w:szCs w:val="24"/>
    </w:rPr>
  </w:style>
  <w:style w:type="paragraph" w:customStyle="1" w:styleId="GBA1">
    <w:name w:val="GB附录A.1"/>
    <w:link w:val="GBA1Char"/>
    <w:rsid w:val="004D7FA7"/>
    <w:pPr>
      <w:spacing w:beforeLines="50" w:afterLines="50"/>
      <w:ind w:left="426" w:hanging="420"/>
      <w:outlineLvl w:val="1"/>
    </w:pPr>
    <w:rPr>
      <w:rFonts w:ascii="黑体" w:eastAsia="黑体" w:hAnsi="黑体"/>
      <w:b/>
      <w:kern w:val="44"/>
      <w:szCs w:val="24"/>
    </w:rPr>
  </w:style>
  <w:style w:type="character" w:customStyle="1" w:styleId="GBChar1">
    <w:name w:val="GB黑体居中 Char"/>
    <w:link w:val="GB1"/>
    <w:qFormat/>
    <w:rsid w:val="004D7FA7"/>
    <w:rPr>
      <w:rFonts w:ascii="黑体" w:eastAsia="黑体" w:hAnsi="黑体"/>
      <w:b/>
      <w:szCs w:val="21"/>
    </w:rPr>
  </w:style>
  <w:style w:type="paragraph" w:customStyle="1" w:styleId="GB1">
    <w:name w:val="GB黑体居中"/>
    <w:link w:val="GBChar1"/>
    <w:rsid w:val="004D7FA7"/>
    <w:pPr>
      <w:spacing w:beforeLines="50" w:afterLines="50"/>
      <w:jc w:val="center"/>
    </w:pPr>
    <w:rPr>
      <w:rFonts w:ascii="黑体" w:eastAsia="黑体" w:hAnsi="黑体"/>
      <w:b/>
      <w:szCs w:val="21"/>
    </w:rPr>
  </w:style>
  <w:style w:type="character" w:customStyle="1" w:styleId="GBChar2">
    <w:name w:val="GB表格内容 Char"/>
    <w:link w:val="GB2"/>
    <w:rsid w:val="004D7FA7"/>
    <w:rPr>
      <w:sz w:val="18"/>
      <w:szCs w:val="21"/>
    </w:rPr>
  </w:style>
  <w:style w:type="paragraph" w:customStyle="1" w:styleId="GB2">
    <w:name w:val="GB表格内容"/>
    <w:basedOn w:val="a1"/>
    <w:link w:val="GBChar2"/>
    <w:rsid w:val="004D7FA7"/>
    <w:pPr>
      <w:widowControl/>
      <w:jc w:val="left"/>
    </w:pPr>
    <w:rPr>
      <w:kern w:val="0"/>
      <w:sz w:val="18"/>
      <w:szCs w:val="21"/>
    </w:rPr>
  </w:style>
  <w:style w:type="character" w:customStyle="1" w:styleId="GBChar3">
    <w:name w:val="GB表格标题 Char"/>
    <w:link w:val="GB3"/>
    <w:rsid w:val="004D7FA7"/>
    <w:rPr>
      <w:sz w:val="18"/>
      <w:szCs w:val="21"/>
    </w:rPr>
  </w:style>
  <w:style w:type="paragraph" w:customStyle="1" w:styleId="GB3">
    <w:name w:val="GB表格标题"/>
    <w:basedOn w:val="a1"/>
    <w:link w:val="GBChar3"/>
    <w:rsid w:val="004D7FA7"/>
    <w:pPr>
      <w:widowControl/>
      <w:jc w:val="center"/>
    </w:pPr>
    <w:rPr>
      <w:kern w:val="0"/>
      <w:sz w:val="18"/>
      <w:szCs w:val="21"/>
    </w:rPr>
  </w:style>
  <w:style w:type="character" w:customStyle="1" w:styleId="GBAChar">
    <w:name w:val="GB附表A Char"/>
    <w:link w:val="GBA"/>
    <w:rsid w:val="004D7FA7"/>
    <w:rPr>
      <w:rFonts w:ascii="黑体" w:eastAsia="黑体" w:hAnsi="黑体"/>
      <w:b/>
      <w:szCs w:val="24"/>
    </w:rPr>
  </w:style>
  <w:style w:type="paragraph" w:customStyle="1" w:styleId="GBA">
    <w:name w:val="GB附表A"/>
    <w:link w:val="GBAChar"/>
    <w:rsid w:val="004D7FA7"/>
    <w:pPr>
      <w:spacing w:beforeLines="50" w:afterLines="50"/>
      <w:ind w:left="420" w:hanging="420"/>
      <w:jc w:val="center"/>
    </w:pPr>
    <w:rPr>
      <w:rFonts w:ascii="黑体" w:eastAsia="黑体" w:hAnsi="黑体"/>
      <w:b/>
      <w:szCs w:val="24"/>
    </w:rPr>
  </w:style>
  <w:style w:type="character" w:customStyle="1" w:styleId="newChar">
    <w:name w:val="表格new Char"/>
    <w:link w:val="new"/>
    <w:qFormat/>
    <w:rsid w:val="004D7FA7"/>
    <w:rPr>
      <w:rFonts w:ascii="仿宋" w:eastAsia="仿宋" w:hAnsi="Yu Gothic UI" w:cs="宋体"/>
      <w:color w:val="000000"/>
      <w:sz w:val="24"/>
      <w:szCs w:val="16"/>
    </w:rPr>
  </w:style>
  <w:style w:type="paragraph" w:customStyle="1" w:styleId="new">
    <w:name w:val="表格new"/>
    <w:basedOn w:val="a1"/>
    <w:link w:val="newChar"/>
    <w:qFormat/>
    <w:rsid w:val="004D7FA7"/>
    <w:pPr>
      <w:widowControl/>
      <w:jc w:val="left"/>
    </w:pPr>
    <w:rPr>
      <w:rFonts w:ascii="仿宋" w:eastAsia="仿宋" w:hAnsi="Yu Gothic UI" w:cs="宋体"/>
      <w:color w:val="000000"/>
      <w:kern w:val="0"/>
      <w:sz w:val="24"/>
      <w:szCs w:val="16"/>
    </w:rPr>
  </w:style>
  <w:style w:type="character" w:customStyle="1" w:styleId="newChar0">
    <w:name w:val="编号（new) Char"/>
    <w:link w:val="new0"/>
    <w:rsid w:val="004D7FA7"/>
    <w:rPr>
      <w:rFonts w:ascii="仿宋" w:eastAsia="仿宋"/>
      <w:sz w:val="28"/>
      <w:szCs w:val="21"/>
    </w:rPr>
  </w:style>
  <w:style w:type="paragraph" w:customStyle="1" w:styleId="new0">
    <w:name w:val="编号（new)"/>
    <w:basedOn w:val="a1"/>
    <w:link w:val="newChar0"/>
    <w:qFormat/>
    <w:rsid w:val="004D7FA7"/>
    <w:pPr>
      <w:widowControl/>
      <w:spacing w:before="240" w:line="312" w:lineRule="auto"/>
      <w:ind w:left="1483"/>
      <w:jc w:val="left"/>
    </w:pPr>
    <w:rPr>
      <w:rFonts w:ascii="仿宋" w:eastAsia="仿宋"/>
      <w:kern w:val="0"/>
      <w:sz w:val="28"/>
      <w:szCs w:val="21"/>
    </w:rPr>
  </w:style>
  <w:style w:type="character" w:customStyle="1" w:styleId="GBChar4">
    <w:name w:val="GB目次 Char"/>
    <w:link w:val="GB4"/>
    <w:rsid w:val="004D7FA7"/>
    <w:rPr>
      <w:rFonts w:ascii="黑体" w:eastAsia="黑体" w:hAnsi="黑体"/>
      <w:b/>
      <w:sz w:val="32"/>
      <w:szCs w:val="21"/>
    </w:rPr>
  </w:style>
  <w:style w:type="paragraph" w:customStyle="1" w:styleId="GB4">
    <w:name w:val="GB目次"/>
    <w:basedOn w:val="GB5"/>
    <w:link w:val="GBChar4"/>
    <w:rsid w:val="004D7FA7"/>
    <w:pPr>
      <w:outlineLvl w:val="9"/>
    </w:pPr>
    <w:rPr>
      <w:b/>
    </w:rPr>
  </w:style>
  <w:style w:type="paragraph" w:customStyle="1" w:styleId="GB5">
    <w:name w:val="GB前言"/>
    <w:basedOn w:val="GB1"/>
    <w:link w:val="GBChar5"/>
    <w:qFormat/>
    <w:rsid w:val="004D7FA7"/>
    <w:pPr>
      <w:pageBreakBefore/>
      <w:outlineLvl w:val="0"/>
    </w:pPr>
    <w:rPr>
      <w:b w:val="0"/>
      <w:sz w:val="32"/>
    </w:rPr>
  </w:style>
  <w:style w:type="character" w:customStyle="1" w:styleId="GBChar5">
    <w:name w:val="GB前言 Char"/>
    <w:link w:val="GB5"/>
    <w:rsid w:val="004D7FA7"/>
    <w:rPr>
      <w:rFonts w:ascii="黑体" w:eastAsia="黑体" w:hAnsi="黑体"/>
      <w:sz w:val="32"/>
      <w:szCs w:val="21"/>
    </w:rPr>
  </w:style>
  <w:style w:type="character" w:customStyle="1" w:styleId="font112">
    <w:name w:val="font112"/>
    <w:rsid w:val="004D7FA7"/>
    <w:rPr>
      <w:rFonts w:ascii="宋体" w:eastAsia="宋体" w:hAnsi="宋体" w:cs="宋体" w:hint="eastAsia"/>
      <w:b/>
      <w:i w:val="0"/>
      <w:color w:val="FF0000"/>
      <w:sz w:val="18"/>
      <w:szCs w:val="18"/>
      <w:u w:val="none"/>
    </w:rPr>
  </w:style>
  <w:style w:type="character" w:customStyle="1" w:styleId="GBChar6">
    <w:name w:val="GB表名 Char"/>
    <w:link w:val="GB6"/>
    <w:rsid w:val="004D7FA7"/>
    <w:rPr>
      <w:rFonts w:ascii="黑体" w:eastAsia="黑体" w:hAnsi="黑体"/>
      <w:b/>
      <w:szCs w:val="24"/>
    </w:rPr>
  </w:style>
  <w:style w:type="paragraph" w:customStyle="1" w:styleId="GB6">
    <w:name w:val="GB表名"/>
    <w:link w:val="GBChar6"/>
    <w:rsid w:val="004D7FA7"/>
    <w:pPr>
      <w:spacing w:beforeLines="50" w:afterLines="50"/>
      <w:ind w:left="1260" w:hanging="420"/>
      <w:jc w:val="center"/>
    </w:pPr>
    <w:rPr>
      <w:rFonts w:ascii="黑体" w:eastAsia="黑体" w:hAnsi="黑体"/>
      <w:b/>
      <w:szCs w:val="24"/>
    </w:rPr>
  </w:style>
  <w:style w:type="character" w:customStyle="1" w:styleId="GBChar7">
    <w:name w:val="GB注 Char"/>
    <w:link w:val="GB7"/>
    <w:rsid w:val="004D7FA7"/>
    <w:rPr>
      <w:sz w:val="18"/>
      <w:szCs w:val="21"/>
    </w:rPr>
  </w:style>
  <w:style w:type="paragraph" w:customStyle="1" w:styleId="GB7">
    <w:name w:val="GB注"/>
    <w:link w:val="GBChar7"/>
    <w:rsid w:val="004D7FA7"/>
    <w:pPr>
      <w:ind w:firstLineChars="200" w:firstLine="200"/>
    </w:pPr>
    <w:rPr>
      <w:sz w:val="18"/>
      <w:szCs w:val="21"/>
    </w:rPr>
  </w:style>
  <w:style w:type="character" w:customStyle="1" w:styleId="font132">
    <w:name w:val="font132"/>
    <w:rsid w:val="004D7FA7"/>
    <w:rPr>
      <w:rFonts w:ascii="宋体" w:eastAsia="宋体" w:hAnsi="宋体" w:cs="宋体" w:hint="eastAsia"/>
      <w:b/>
      <w:color w:val="FF0000"/>
      <w:sz w:val="22"/>
      <w:szCs w:val="22"/>
      <w:u w:val="none"/>
    </w:rPr>
  </w:style>
  <w:style w:type="character" w:customStyle="1" w:styleId="Charff4">
    <w:name w:val="图 Char"/>
    <w:link w:val="affffffffffffffff2"/>
    <w:qFormat/>
    <w:rsid w:val="004D7FA7"/>
    <w:rPr>
      <w:rFonts w:ascii="宋体" w:hAnsi="宋体"/>
      <w:sz w:val="24"/>
      <w:szCs w:val="21"/>
    </w:rPr>
  </w:style>
  <w:style w:type="paragraph" w:customStyle="1" w:styleId="affffffffffffffff2">
    <w:name w:val="图"/>
    <w:basedOn w:val="a1"/>
    <w:next w:val="a1"/>
    <w:link w:val="Charff4"/>
    <w:rsid w:val="004D7FA7"/>
    <w:pPr>
      <w:topLinePunct/>
      <w:adjustRightInd w:val="0"/>
      <w:snapToGrid w:val="0"/>
      <w:spacing w:before="240" w:afterLines="50" w:line="312" w:lineRule="auto"/>
      <w:ind w:firstLineChars="200" w:firstLine="200"/>
      <w:jc w:val="center"/>
    </w:pPr>
    <w:rPr>
      <w:rFonts w:ascii="宋体" w:hAnsi="宋体"/>
      <w:kern w:val="0"/>
      <w:sz w:val="24"/>
      <w:szCs w:val="21"/>
    </w:rPr>
  </w:style>
  <w:style w:type="character" w:customStyle="1" w:styleId="GBChar8">
    <w:name w:val="GB表（续） Char"/>
    <w:link w:val="GB8"/>
    <w:rsid w:val="004D7FA7"/>
    <w:rPr>
      <w:rFonts w:ascii="黑体" w:eastAsia="黑体" w:hAnsi="黑体"/>
      <w:b/>
      <w:szCs w:val="24"/>
    </w:rPr>
  </w:style>
  <w:style w:type="paragraph" w:customStyle="1" w:styleId="GB8">
    <w:name w:val="GB表（续）"/>
    <w:link w:val="GBChar8"/>
    <w:qFormat/>
    <w:rsid w:val="004D7FA7"/>
    <w:pPr>
      <w:jc w:val="center"/>
    </w:pPr>
    <w:rPr>
      <w:rFonts w:ascii="黑体" w:eastAsia="黑体" w:hAnsi="黑体"/>
      <w:b/>
      <w:szCs w:val="24"/>
    </w:rPr>
  </w:style>
  <w:style w:type="character" w:customStyle="1" w:styleId="biaotisiChar">
    <w:name w:val="biaotisi Char"/>
    <w:link w:val="biaotisi"/>
    <w:rsid w:val="004D7FA7"/>
    <w:rPr>
      <w:rFonts w:ascii="仿宋" w:eastAsia="仿宋" w:hAnsi="仿宋"/>
      <w:b/>
      <w:bCs/>
      <w:sz w:val="28"/>
      <w:szCs w:val="24"/>
    </w:rPr>
  </w:style>
  <w:style w:type="paragraph" w:customStyle="1" w:styleId="biaotisi">
    <w:name w:val="biaotisi"/>
    <w:basedOn w:val="4"/>
    <w:link w:val="biaotisiChar"/>
    <w:qFormat/>
    <w:rsid w:val="004D7FA7"/>
    <w:pPr>
      <w:widowControl/>
      <w:numPr>
        <w:ilvl w:val="3"/>
      </w:numPr>
      <w:spacing w:beforeLines="100" w:afterLines="100" w:line="312" w:lineRule="auto"/>
      <w:ind w:left="864"/>
      <w:jc w:val="left"/>
    </w:pPr>
    <w:rPr>
      <w:rFonts w:ascii="仿宋" w:eastAsia="仿宋" w:hAnsi="仿宋"/>
      <w:bCs/>
      <w:szCs w:val="24"/>
    </w:rPr>
  </w:style>
  <w:style w:type="character" w:customStyle="1" w:styleId="GBChar9">
    <w:name w:val="GB会话内容 Char"/>
    <w:link w:val="GB9"/>
    <w:rsid w:val="004D7FA7"/>
    <w:rPr>
      <w:szCs w:val="24"/>
    </w:rPr>
  </w:style>
  <w:style w:type="paragraph" w:customStyle="1" w:styleId="GB9">
    <w:name w:val="GB会话内容"/>
    <w:link w:val="GBChar9"/>
    <w:rsid w:val="004D7FA7"/>
    <w:pPr>
      <w:spacing w:line="360" w:lineRule="auto"/>
    </w:pPr>
    <w:rPr>
      <w:szCs w:val="24"/>
    </w:rPr>
  </w:style>
  <w:style w:type="character" w:customStyle="1" w:styleId="style51">
    <w:name w:val="style51"/>
    <w:rsid w:val="004D7FA7"/>
    <w:rPr>
      <w:rFonts w:ascii="Tahoma" w:hAnsi="Tahoma"/>
      <w:sz w:val="21"/>
      <w:szCs w:val="21"/>
    </w:rPr>
  </w:style>
  <w:style w:type="character" w:customStyle="1" w:styleId="GBBChar">
    <w:name w:val="GB附表B Char"/>
    <w:link w:val="GBB"/>
    <w:rsid w:val="004D7FA7"/>
    <w:rPr>
      <w:rFonts w:ascii="黑体" w:eastAsia="黑体" w:hAnsi="黑体"/>
      <w:b/>
      <w:szCs w:val="24"/>
    </w:rPr>
  </w:style>
  <w:style w:type="paragraph" w:customStyle="1" w:styleId="GBB">
    <w:name w:val="GB附表B"/>
    <w:basedOn w:val="GBA"/>
    <w:link w:val="GBBChar"/>
    <w:rsid w:val="004D7FA7"/>
  </w:style>
  <w:style w:type="character" w:customStyle="1" w:styleId="2Char8">
    <w:name w:val="2章节 Char"/>
    <w:link w:val="2ffff4"/>
    <w:locked/>
    <w:rsid w:val="004D7FA7"/>
    <w:rPr>
      <w:rFonts w:ascii="仿宋_GB2312" w:eastAsia="仿宋_GB2312"/>
      <w:b/>
      <w:sz w:val="28"/>
    </w:rPr>
  </w:style>
  <w:style w:type="paragraph" w:customStyle="1" w:styleId="2ffff4">
    <w:name w:val="2章节"/>
    <w:basedOn w:val="a1"/>
    <w:link w:val="2Char8"/>
    <w:qFormat/>
    <w:rsid w:val="004D7FA7"/>
    <w:pPr>
      <w:spacing w:line="360" w:lineRule="auto"/>
      <w:ind w:left="300" w:rightChars="100" w:right="240" w:firstLineChars="200" w:firstLine="200"/>
    </w:pPr>
    <w:rPr>
      <w:rFonts w:ascii="仿宋_GB2312" w:eastAsia="仿宋_GB2312"/>
      <w:b/>
      <w:kern w:val="0"/>
      <w:sz w:val="28"/>
      <w:szCs w:val="20"/>
    </w:rPr>
  </w:style>
  <w:style w:type="character" w:customStyle="1" w:styleId="GBChara">
    <w:name w:val="GB附录大纲 Char"/>
    <w:link w:val="GBc"/>
    <w:qFormat/>
    <w:rsid w:val="004D7FA7"/>
    <w:rPr>
      <w:rFonts w:ascii="黑体" w:eastAsia="黑体" w:hAnsi="黑体"/>
      <w:b/>
      <w:szCs w:val="21"/>
    </w:rPr>
  </w:style>
  <w:style w:type="paragraph" w:customStyle="1" w:styleId="GBc">
    <w:name w:val="GB附录大纲"/>
    <w:basedOn w:val="a1"/>
    <w:link w:val="GBChara"/>
    <w:qFormat/>
    <w:rsid w:val="004D7FA7"/>
    <w:pPr>
      <w:pageBreakBefore/>
      <w:widowControl/>
      <w:spacing w:before="240" w:line="312" w:lineRule="auto"/>
      <w:ind w:firstLineChars="200" w:firstLine="200"/>
      <w:jc w:val="center"/>
      <w:outlineLvl w:val="0"/>
    </w:pPr>
    <w:rPr>
      <w:rFonts w:ascii="黑体" w:eastAsia="黑体" w:hAnsi="黑体"/>
      <w:b/>
      <w:kern w:val="0"/>
      <w:sz w:val="20"/>
      <w:szCs w:val="21"/>
    </w:rPr>
  </w:style>
  <w:style w:type="character" w:customStyle="1" w:styleId="font141">
    <w:name w:val="font141"/>
    <w:qFormat/>
    <w:rsid w:val="004D7FA7"/>
    <w:rPr>
      <w:rFonts w:ascii="宋体" w:eastAsia="宋体" w:hAnsi="宋体" w:cs="宋体" w:hint="eastAsia"/>
      <w:b/>
      <w:color w:val="000000"/>
      <w:sz w:val="22"/>
      <w:szCs w:val="22"/>
      <w:u w:val="none"/>
    </w:rPr>
  </w:style>
  <w:style w:type="character" w:customStyle="1" w:styleId="GBCharb">
    <w:name w:val="GB列表 Char"/>
    <w:link w:val="GBd"/>
    <w:rsid w:val="004D7FA7"/>
    <w:rPr>
      <w:szCs w:val="24"/>
    </w:rPr>
  </w:style>
  <w:style w:type="paragraph" w:customStyle="1" w:styleId="GBd">
    <w:name w:val="GB列表"/>
    <w:link w:val="GBCharb"/>
    <w:qFormat/>
    <w:rsid w:val="004D7FA7"/>
    <w:pPr>
      <w:spacing w:line="360" w:lineRule="auto"/>
    </w:pPr>
    <w:rPr>
      <w:szCs w:val="24"/>
    </w:rPr>
  </w:style>
  <w:style w:type="character" w:customStyle="1" w:styleId="CharCharf7">
    <w:name w:val="正常 Char Char"/>
    <w:link w:val="affffffffffffffff3"/>
    <w:qFormat/>
    <w:rsid w:val="004D7FA7"/>
    <w:rPr>
      <w:rFonts w:eastAsia="Calibri" w:cs="Calibri"/>
      <w:color w:val="000000"/>
      <w:u w:color="000000"/>
    </w:rPr>
  </w:style>
  <w:style w:type="paragraph" w:customStyle="1" w:styleId="affffffffffffffff3">
    <w:name w:val="正常"/>
    <w:link w:val="CharCharf7"/>
    <w:rsid w:val="004D7FA7"/>
    <w:pPr>
      <w:spacing w:after="200" w:line="276" w:lineRule="auto"/>
    </w:pPr>
    <w:rPr>
      <w:rFonts w:eastAsia="Calibri" w:cs="Calibri"/>
      <w:color w:val="000000"/>
      <w:u w:color="000000"/>
    </w:rPr>
  </w:style>
  <w:style w:type="character" w:customStyle="1" w:styleId="GBCharc">
    <w:name w:val="GB无缩进列表 Char"/>
    <w:link w:val="GBe"/>
    <w:rsid w:val="004D7FA7"/>
    <w:rPr>
      <w:sz w:val="18"/>
      <w:szCs w:val="24"/>
    </w:rPr>
  </w:style>
  <w:style w:type="paragraph" w:customStyle="1" w:styleId="GBe">
    <w:name w:val="GB无缩进列表"/>
    <w:link w:val="GBCharc"/>
    <w:qFormat/>
    <w:rsid w:val="004D7FA7"/>
    <w:pPr>
      <w:ind w:left="420" w:hanging="420"/>
    </w:pPr>
    <w:rPr>
      <w:sz w:val="18"/>
      <w:szCs w:val="24"/>
    </w:rPr>
  </w:style>
  <w:style w:type="character" w:customStyle="1" w:styleId="affffffffffffffff4">
    <w:name w:val="发布"/>
    <w:rsid w:val="004D7FA7"/>
    <w:rPr>
      <w:rFonts w:ascii="黑体" w:eastAsia="黑体"/>
      <w:spacing w:val="22"/>
      <w:w w:val="100"/>
      <w:position w:val="3"/>
      <w:sz w:val="28"/>
    </w:rPr>
  </w:style>
  <w:style w:type="character" w:customStyle="1" w:styleId="GBChard">
    <w:name w:val="GB项目 Char"/>
    <w:link w:val="GBf"/>
    <w:rsid w:val="004D7FA7"/>
    <w:rPr>
      <w:szCs w:val="21"/>
    </w:rPr>
  </w:style>
  <w:style w:type="paragraph" w:customStyle="1" w:styleId="GBf">
    <w:name w:val="GB项目"/>
    <w:link w:val="GBChard"/>
    <w:rsid w:val="004D7FA7"/>
    <w:pPr>
      <w:ind w:left="840" w:hanging="420"/>
    </w:pPr>
    <w:rPr>
      <w:szCs w:val="21"/>
    </w:rPr>
  </w:style>
  <w:style w:type="character" w:customStyle="1" w:styleId="newChar1">
    <w:name w:val="正文new Char"/>
    <w:link w:val="new1"/>
    <w:rsid w:val="004D7FA7"/>
    <w:rPr>
      <w:rFonts w:ascii="仿宋" w:eastAsia="仿宋" w:hAnsi="仿宋"/>
      <w:sz w:val="24"/>
      <w:szCs w:val="24"/>
      <w:lang w:val="zh-CN"/>
    </w:rPr>
  </w:style>
  <w:style w:type="paragraph" w:customStyle="1" w:styleId="new1">
    <w:name w:val="正文new"/>
    <w:basedOn w:val="a1"/>
    <w:link w:val="newChar1"/>
    <w:qFormat/>
    <w:rsid w:val="004D7FA7"/>
    <w:pPr>
      <w:widowControl/>
      <w:spacing w:line="360" w:lineRule="auto"/>
      <w:ind w:firstLineChars="200" w:firstLine="200"/>
      <w:jc w:val="left"/>
    </w:pPr>
    <w:rPr>
      <w:rFonts w:ascii="仿宋" w:eastAsia="仿宋" w:hAnsi="仿宋"/>
      <w:kern w:val="0"/>
      <w:sz w:val="24"/>
      <w:lang w:val="zh-CN"/>
    </w:rPr>
  </w:style>
  <w:style w:type="paragraph" w:customStyle="1" w:styleId="1fffff7">
    <w:name w:val="正文 1"/>
    <w:basedOn w:val="a1"/>
    <w:rsid w:val="004D7FA7"/>
    <w:pPr>
      <w:widowControl/>
      <w:tabs>
        <w:tab w:val="left" w:pos="1080"/>
      </w:tabs>
      <w:spacing w:beforeLines="50" w:line="312" w:lineRule="auto"/>
      <w:ind w:left="425" w:firstLineChars="200" w:firstLine="425"/>
      <w:jc w:val="left"/>
    </w:pPr>
    <w:rPr>
      <w:rFonts w:ascii="仿宋" w:eastAsia="楷体_GB2312" w:hAnsi="Times New Roman"/>
      <w:kern w:val="0"/>
      <w:sz w:val="28"/>
      <w:szCs w:val="20"/>
    </w:rPr>
  </w:style>
  <w:style w:type="paragraph" w:customStyle="1" w:styleId="affffffffffffffff5">
    <w:name w:val="样式 正文文本"/>
    <w:basedOn w:val="a2"/>
    <w:rsid w:val="004D7FA7"/>
    <w:pPr>
      <w:widowControl/>
      <w:spacing w:line="240" w:lineRule="auto"/>
      <w:ind w:firstLine="420"/>
      <w:jc w:val="left"/>
    </w:pPr>
    <w:rPr>
      <w:rFonts w:cs="宋体"/>
      <w:sz w:val="20"/>
      <w:szCs w:val="20"/>
    </w:rPr>
  </w:style>
  <w:style w:type="paragraph" w:customStyle="1" w:styleId="affffffffffffffff6">
    <w:name w:val="封面标准英文名称"/>
    <w:qFormat/>
    <w:rsid w:val="004D7FA7"/>
    <w:pPr>
      <w:widowControl w:val="0"/>
      <w:spacing w:before="370" w:line="400" w:lineRule="exact"/>
      <w:jc w:val="center"/>
    </w:pPr>
    <w:rPr>
      <w:rFonts w:ascii="Times New Roman" w:hAnsi="Times New Roman"/>
      <w:sz w:val="28"/>
    </w:rPr>
  </w:style>
  <w:style w:type="paragraph" w:customStyle="1" w:styleId="affffffffffffffff7">
    <w:name w:val="文献分类号"/>
    <w:rsid w:val="004D7FA7"/>
    <w:pPr>
      <w:framePr w:hSpace="180" w:vSpace="180" w:wrap="around" w:hAnchor="margin" w:y="1" w:anchorLock="1"/>
      <w:widowControl w:val="0"/>
      <w:textAlignment w:val="center"/>
    </w:pPr>
    <w:rPr>
      <w:rFonts w:ascii="Times New Roman" w:eastAsia="黑体" w:hAnsi="Times New Roman"/>
      <w:sz w:val="21"/>
    </w:rPr>
  </w:style>
  <w:style w:type="paragraph" w:customStyle="1" w:styleId="227">
    <w:name w:val="样式 目录 2 + 首行缩进:  2 字符"/>
    <w:basedOn w:val="27"/>
    <w:rsid w:val="004D7FA7"/>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affffffffffffffff8">
    <w:name w:val="工可正文"/>
    <w:basedOn w:val="a1"/>
    <w:next w:val="a1"/>
    <w:rsid w:val="004D7FA7"/>
    <w:pPr>
      <w:ind w:firstLineChars="200" w:firstLine="200"/>
    </w:pPr>
    <w:rPr>
      <w:rFonts w:ascii="Times New Roman" w:hAnsi="Times New Roman"/>
      <w:kern w:val="0"/>
      <w:sz w:val="28"/>
      <w:szCs w:val="20"/>
    </w:rPr>
  </w:style>
  <w:style w:type="paragraph" w:customStyle="1" w:styleId="affffffffffffffff9">
    <w:name w:val="封面一致性程度标识"/>
    <w:qFormat/>
    <w:rsid w:val="004D7FA7"/>
    <w:pPr>
      <w:spacing w:before="440" w:line="400" w:lineRule="exact"/>
      <w:jc w:val="center"/>
    </w:pPr>
    <w:rPr>
      <w:rFonts w:ascii="宋体" w:hAnsi="Times New Roman"/>
      <w:sz w:val="28"/>
    </w:rPr>
  </w:style>
  <w:style w:type="paragraph" w:customStyle="1" w:styleId="GBA105051">
    <w:name w:val="样式 GB附录A.1 + 段前: 0.5 行 段后: 0.5 行1"/>
    <w:basedOn w:val="GBA1"/>
    <w:qFormat/>
    <w:rsid w:val="004D7FA7"/>
    <w:pPr>
      <w:ind w:left="0" w:hangingChars="200" w:hanging="200"/>
    </w:pPr>
    <w:rPr>
      <w:rFonts w:cs="宋体"/>
      <w:bCs/>
      <w:szCs w:val="20"/>
    </w:rPr>
  </w:style>
  <w:style w:type="paragraph" w:customStyle="1" w:styleId="affffffffffffffffa">
    <w:name w:val="列项——"/>
    <w:qFormat/>
    <w:rsid w:val="004D7FA7"/>
    <w:pPr>
      <w:widowControl w:val="0"/>
      <w:tabs>
        <w:tab w:val="left" w:pos="854"/>
      </w:tabs>
      <w:ind w:leftChars="200" w:left="200" w:hangingChars="200" w:hanging="200"/>
      <w:jc w:val="both"/>
    </w:pPr>
    <w:rPr>
      <w:rFonts w:ascii="宋体" w:hAnsi="Times New Roman"/>
      <w:sz w:val="21"/>
    </w:rPr>
  </w:style>
  <w:style w:type="paragraph" w:customStyle="1" w:styleId="1fffff8">
    <w:name w:val="样式 标题1"/>
    <w:basedOn w:val="a1"/>
    <w:qFormat/>
    <w:rsid w:val="004D7FA7"/>
    <w:pPr>
      <w:keepNext/>
      <w:keepLines/>
      <w:widowControl/>
      <w:spacing w:line="312" w:lineRule="auto"/>
      <w:jc w:val="left"/>
      <w:outlineLvl w:val="0"/>
    </w:pPr>
    <w:rPr>
      <w:rFonts w:ascii="仿宋" w:eastAsia="仿宋" w:hAnsi="Times New Roman"/>
      <w:b/>
      <w:bCs/>
      <w:sz w:val="24"/>
    </w:rPr>
  </w:style>
  <w:style w:type="paragraph" w:customStyle="1" w:styleId="GBf0">
    <w:name w:val="GB图内文字"/>
    <w:qFormat/>
    <w:rsid w:val="004D7FA7"/>
    <w:rPr>
      <w:rFonts w:ascii="Times New Roman" w:hAnsi="Times New Roman"/>
      <w:kern w:val="2"/>
      <w:sz w:val="15"/>
      <w:szCs w:val="24"/>
    </w:rPr>
  </w:style>
  <w:style w:type="paragraph" w:customStyle="1" w:styleId="affffffffffffffffb">
    <w:name w:val="招标文件表格"/>
    <w:basedOn w:val="a1"/>
    <w:qFormat/>
    <w:rsid w:val="004D7FA7"/>
    <w:pPr>
      <w:spacing w:line="440" w:lineRule="exact"/>
      <w:jc w:val="center"/>
    </w:pPr>
    <w:rPr>
      <w:rFonts w:ascii="Times New Roman" w:eastAsia="仿宋_GB2312" w:hAnsi="Times New Roman"/>
      <w:sz w:val="24"/>
    </w:rPr>
  </w:style>
  <w:style w:type="paragraph" w:customStyle="1" w:styleId="-3">
    <w:name w:val="表格 - 正文"/>
    <w:basedOn w:val="a1"/>
    <w:qFormat/>
    <w:rsid w:val="004D7FA7"/>
    <w:pPr>
      <w:widowControl/>
      <w:tabs>
        <w:tab w:val="left" w:pos="420"/>
      </w:tabs>
      <w:spacing w:before="240" w:line="312" w:lineRule="auto"/>
      <w:ind w:firstLineChars="200" w:firstLine="200"/>
      <w:jc w:val="left"/>
    </w:pPr>
    <w:rPr>
      <w:rFonts w:ascii="仿宋" w:eastAsia="新宋体" w:hAnsi="Times New Roman"/>
      <w:kern w:val="0"/>
      <w:sz w:val="28"/>
      <w:szCs w:val="20"/>
    </w:rPr>
  </w:style>
  <w:style w:type="paragraph" w:customStyle="1" w:styleId="affffffffffffffffc">
    <w:name w:val="此正文"/>
    <w:basedOn w:val="a1"/>
    <w:qFormat/>
    <w:rsid w:val="004D7FA7"/>
    <w:pPr>
      <w:spacing w:line="360" w:lineRule="auto"/>
      <w:ind w:firstLineChars="200" w:firstLine="200"/>
    </w:pPr>
    <w:rPr>
      <w:rFonts w:ascii="Times New Roman" w:hAnsi="Times New Roman"/>
      <w:sz w:val="24"/>
    </w:rPr>
  </w:style>
  <w:style w:type="paragraph" w:customStyle="1" w:styleId="affffffffffffffffd">
    <w:name w:val="标准书眉一"/>
    <w:qFormat/>
    <w:rsid w:val="004D7FA7"/>
    <w:pPr>
      <w:jc w:val="both"/>
    </w:pPr>
    <w:rPr>
      <w:rFonts w:ascii="Times New Roman" w:hAnsi="Times New Roman"/>
    </w:rPr>
  </w:style>
  <w:style w:type="paragraph" w:customStyle="1" w:styleId="2ffff5">
    <w:name w:val="封面标准号2"/>
    <w:basedOn w:val="a1"/>
    <w:rsid w:val="004D7FA7"/>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kern w:val="0"/>
      <w:sz w:val="28"/>
      <w:szCs w:val="20"/>
    </w:rPr>
  </w:style>
  <w:style w:type="paragraph" w:customStyle="1" w:styleId="New2">
    <w:name w:val="页脚 New"/>
    <w:basedOn w:val="a1"/>
    <w:qFormat/>
    <w:rsid w:val="004D7FA7"/>
    <w:pPr>
      <w:tabs>
        <w:tab w:val="center" w:pos="4153"/>
        <w:tab w:val="right" w:pos="8306"/>
      </w:tabs>
      <w:snapToGrid w:val="0"/>
      <w:jc w:val="left"/>
    </w:pPr>
    <w:rPr>
      <w:rFonts w:ascii="Times New Roman" w:hAnsi="Times New Roman"/>
      <w:sz w:val="18"/>
      <w:szCs w:val="20"/>
    </w:rPr>
  </w:style>
  <w:style w:type="paragraph" w:customStyle="1" w:styleId="NewNew">
    <w:name w:val="页眉 New New"/>
    <w:basedOn w:val="a1"/>
    <w:rsid w:val="004D7FA7"/>
    <w:pPr>
      <w:tabs>
        <w:tab w:val="center" w:pos="4153"/>
        <w:tab w:val="right" w:pos="8306"/>
      </w:tabs>
      <w:snapToGrid w:val="0"/>
    </w:pPr>
    <w:rPr>
      <w:rFonts w:ascii="Times New Roman" w:hAnsi="Times New Roman"/>
      <w:sz w:val="18"/>
      <w:szCs w:val="20"/>
    </w:rPr>
  </w:style>
  <w:style w:type="paragraph" w:customStyle="1" w:styleId="1fffff9">
    <w:name w:val="封面标准号1"/>
    <w:qFormat/>
    <w:rsid w:val="004D7FA7"/>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fffe">
    <w:name w:val="封面标准名称"/>
    <w:rsid w:val="004D7FA7"/>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GBA10505">
    <w:name w:val="样式 GB附录A.1 + 段前: 0.5 行 段后: 0.5 行"/>
    <w:basedOn w:val="GBA1"/>
    <w:rsid w:val="004D7FA7"/>
    <w:pPr>
      <w:ind w:left="0" w:firstLine="0"/>
    </w:pPr>
    <w:rPr>
      <w:rFonts w:cs="宋体"/>
      <w:bCs/>
      <w:szCs w:val="20"/>
    </w:rPr>
  </w:style>
  <w:style w:type="paragraph" w:customStyle="1" w:styleId="zw1">
    <w:name w:val="zw1"/>
    <w:basedOn w:val="a1"/>
    <w:rsid w:val="004D7FA7"/>
    <w:pPr>
      <w:widowControl/>
      <w:spacing w:line="360" w:lineRule="auto"/>
      <w:jc w:val="left"/>
    </w:pPr>
    <w:rPr>
      <w:rFonts w:ascii="宋体" w:hAnsi="Times New Roman"/>
      <w:sz w:val="28"/>
      <w:szCs w:val="28"/>
    </w:rPr>
  </w:style>
  <w:style w:type="paragraph" w:customStyle="1" w:styleId="afffffffffffffffff">
    <w:name w:val="首行缩进正文"/>
    <w:basedOn w:val="a1"/>
    <w:qFormat/>
    <w:rsid w:val="004D7FA7"/>
    <w:pPr>
      <w:widowControl/>
      <w:spacing w:beforeLines="50" w:line="312" w:lineRule="auto"/>
      <w:ind w:firstLine="420"/>
      <w:jc w:val="left"/>
    </w:pPr>
    <w:rPr>
      <w:rFonts w:ascii="仿宋" w:eastAsia="仿宋" w:hAnsi="Times New Roman" w:cs="宋体"/>
      <w:sz w:val="28"/>
      <w:szCs w:val="20"/>
    </w:rPr>
  </w:style>
  <w:style w:type="paragraph" w:customStyle="1" w:styleId="afffffffffffffffff0">
    <w:name w:val="实施日期"/>
    <w:basedOn w:val="afffffffffffffffff1"/>
    <w:qFormat/>
    <w:rsid w:val="004D7FA7"/>
    <w:pPr>
      <w:framePr w:hSpace="0" w:wrap="around" w:hAnchor="text" w:xAlign="right"/>
      <w:jc w:val="right"/>
    </w:pPr>
  </w:style>
  <w:style w:type="paragraph" w:customStyle="1" w:styleId="afffffffffffffffff1">
    <w:name w:val="发布日期"/>
    <w:qFormat/>
    <w:rsid w:val="004D7FA7"/>
    <w:pPr>
      <w:framePr w:w="4000" w:h="473" w:hRule="exact" w:hSpace="180" w:vSpace="180" w:wrap="around" w:hAnchor="margin" w:y="13511" w:anchorLock="1"/>
    </w:pPr>
    <w:rPr>
      <w:rFonts w:ascii="Times New Roman" w:eastAsia="黑体" w:hAnsi="Times New Roman"/>
      <w:sz w:val="28"/>
    </w:rPr>
  </w:style>
  <w:style w:type="paragraph" w:customStyle="1" w:styleId="074">
    <w:name w:val="样式 首行缩进:  0.74 厘米"/>
    <w:basedOn w:val="a1"/>
    <w:qFormat/>
    <w:rsid w:val="004D7FA7"/>
    <w:pPr>
      <w:widowControl/>
      <w:ind w:firstLine="420"/>
      <w:jc w:val="left"/>
    </w:pPr>
    <w:rPr>
      <w:rFonts w:ascii="仿宋" w:eastAsia="仿宋" w:hAnsi="Times New Roman" w:cs="宋体"/>
      <w:sz w:val="28"/>
      <w:szCs w:val="20"/>
    </w:rPr>
  </w:style>
  <w:style w:type="paragraph" w:customStyle="1" w:styleId="3ff7">
    <w:name w:val="样式 样式 标题 3 + 宋体 小四 + 黑体 五号 非加粗"/>
    <w:basedOn w:val="3"/>
    <w:qFormat/>
    <w:rsid w:val="004D7FA7"/>
    <w:pPr>
      <w:widowControl/>
      <w:tabs>
        <w:tab w:val="left" w:pos="709"/>
      </w:tabs>
      <w:snapToGrid w:val="0"/>
      <w:spacing w:beforeLines="100" w:afterLines="100"/>
      <w:ind w:left="709" w:rightChars="100" w:right="280" w:hanging="709"/>
      <w:jc w:val="left"/>
    </w:pPr>
    <w:rPr>
      <w:rFonts w:ascii="黑体" w:eastAsia="仿宋" w:hAnsi="黑体"/>
      <w:bCs/>
      <w:sz w:val="28"/>
      <w:szCs w:val="24"/>
    </w:rPr>
  </w:style>
  <w:style w:type="paragraph" w:customStyle="1" w:styleId="afffffffffffffffff2">
    <w:name w:val="三级标题黑五号"/>
    <w:basedOn w:val="a1"/>
    <w:rsid w:val="004D7FA7"/>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b/>
      <w:kern w:val="0"/>
      <w:sz w:val="28"/>
      <w:szCs w:val="20"/>
    </w:rPr>
  </w:style>
  <w:style w:type="paragraph" w:customStyle="1" w:styleId="Acronyms">
    <w:name w:val="Acronyms"/>
    <w:basedOn w:val="a1"/>
    <w:qFormat/>
    <w:rsid w:val="004D7FA7"/>
    <w:pPr>
      <w:widowControl/>
      <w:tabs>
        <w:tab w:val="left" w:pos="1440"/>
      </w:tabs>
      <w:spacing w:beforeLines="50" w:line="312" w:lineRule="auto"/>
      <w:ind w:left="1440" w:hanging="1440"/>
      <w:jc w:val="left"/>
    </w:pPr>
    <w:rPr>
      <w:rFonts w:ascii="仿宋" w:eastAsia="仿宋" w:hAnsi="Times New Roman"/>
      <w:kern w:val="0"/>
      <w:sz w:val="20"/>
      <w:szCs w:val="20"/>
      <w:lang w:eastAsia="en-US"/>
    </w:rPr>
  </w:style>
  <w:style w:type="paragraph" w:customStyle="1" w:styleId="GBf1">
    <w:name w:val="样式 GB表名 + (西文) 新宋体"/>
    <w:basedOn w:val="GB6"/>
    <w:qFormat/>
    <w:rsid w:val="004D7FA7"/>
  </w:style>
  <w:style w:type="paragraph" w:customStyle="1" w:styleId="afffffffffffffffff3">
    <w:name w:val="技术方案正文样式"/>
    <w:basedOn w:val="a1"/>
    <w:qFormat/>
    <w:rsid w:val="004D7FA7"/>
    <w:pPr>
      <w:autoSpaceDE w:val="0"/>
      <w:autoSpaceDN w:val="0"/>
      <w:adjustRightInd w:val="0"/>
      <w:spacing w:line="400" w:lineRule="exact"/>
      <w:ind w:firstLineChars="200" w:firstLine="200"/>
    </w:pPr>
    <w:rPr>
      <w:rFonts w:ascii="宋体" w:hAnsi="Times New Roman" w:cs="宋体"/>
      <w:sz w:val="24"/>
      <w:szCs w:val="21"/>
    </w:rPr>
  </w:style>
  <w:style w:type="paragraph" w:customStyle="1" w:styleId="afffffffffffffffff4">
    <w:name w:val="封面标准文稿类别"/>
    <w:qFormat/>
    <w:rsid w:val="004D7FA7"/>
    <w:pPr>
      <w:spacing w:before="440" w:line="400" w:lineRule="exact"/>
      <w:jc w:val="center"/>
    </w:pPr>
    <w:rPr>
      <w:rFonts w:ascii="宋体" w:hAnsi="Times New Roman"/>
      <w:sz w:val="24"/>
    </w:rPr>
  </w:style>
  <w:style w:type="paragraph" w:customStyle="1" w:styleId="afffffffffffffffff5">
    <w:name w:val="发布部门"/>
    <w:next w:val="a1"/>
    <w:qFormat/>
    <w:rsid w:val="004D7FA7"/>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fffffffffffffff6">
    <w:name w:val="标准书脚_奇数页"/>
    <w:qFormat/>
    <w:rsid w:val="004D7FA7"/>
    <w:pPr>
      <w:spacing w:before="120"/>
      <w:jc w:val="right"/>
    </w:pPr>
    <w:rPr>
      <w:rFonts w:ascii="Times New Roman" w:hAnsi="Times New Roman"/>
      <w:sz w:val="18"/>
    </w:rPr>
  </w:style>
  <w:style w:type="paragraph" w:customStyle="1" w:styleId="afffffffffffffffff7">
    <w:name w:val="封面标准代替信息"/>
    <w:basedOn w:val="2ffff5"/>
    <w:rsid w:val="004D7FA7"/>
    <w:pPr>
      <w:framePr w:wrap="around"/>
    </w:pPr>
    <w:rPr>
      <w:rFonts w:ascii="宋体"/>
      <w:sz w:val="21"/>
    </w:rPr>
  </w:style>
  <w:style w:type="paragraph" w:customStyle="1" w:styleId="afffffffffffffffff8">
    <w:name w:val="封面正文"/>
    <w:qFormat/>
    <w:rsid w:val="004D7FA7"/>
    <w:pPr>
      <w:jc w:val="both"/>
    </w:pPr>
    <w:rPr>
      <w:rFonts w:ascii="Times New Roman" w:hAnsi="Times New Roman"/>
    </w:rPr>
  </w:style>
  <w:style w:type="paragraph" w:customStyle="1" w:styleId="afffffffffffffffff9">
    <w:name w:val="标准正文一"/>
    <w:basedOn w:val="a1"/>
    <w:qFormat/>
    <w:rsid w:val="004D7FA7"/>
    <w:pPr>
      <w:widowControl/>
      <w:spacing w:before="240" w:line="480" w:lineRule="atLeast"/>
      <w:ind w:firstLineChars="225" w:firstLine="540"/>
      <w:jc w:val="left"/>
    </w:pPr>
    <w:rPr>
      <w:rFonts w:ascii="仿宋" w:eastAsia="仿宋" w:hAnsi="Times New Roman"/>
      <w:sz w:val="28"/>
      <w:szCs w:val="20"/>
    </w:rPr>
  </w:style>
  <w:style w:type="paragraph" w:customStyle="1" w:styleId="afffffffffffffffffa">
    <w:name w:val="标准称谓"/>
    <w:next w:val="a1"/>
    <w:qFormat/>
    <w:rsid w:val="004D7FA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4">
    <w:name w:val="表格 - 列头"/>
    <w:basedOn w:val="a1"/>
    <w:qFormat/>
    <w:rsid w:val="004D7FA7"/>
    <w:pPr>
      <w:keepNext/>
      <w:widowControl/>
      <w:tabs>
        <w:tab w:val="left" w:pos="420"/>
      </w:tabs>
      <w:spacing w:beforeLines="50" w:afterLines="50" w:line="312" w:lineRule="auto"/>
      <w:ind w:firstLineChars="200" w:firstLine="200"/>
      <w:jc w:val="left"/>
    </w:pPr>
    <w:rPr>
      <w:rFonts w:ascii="Arial" w:eastAsia="新宋体" w:hAnsi="Arial"/>
      <w:b/>
      <w:kern w:val="0"/>
      <w:sz w:val="28"/>
      <w:szCs w:val="20"/>
      <w:lang w:eastAsia="en-US"/>
    </w:rPr>
  </w:style>
  <w:style w:type="paragraph" w:customStyle="1" w:styleId="GBf2">
    <w:name w:val="样式 GB表格内容 + (中文) 新宋体 两端对齐"/>
    <w:basedOn w:val="GB2"/>
    <w:qFormat/>
    <w:rsid w:val="004D7FA7"/>
    <w:rPr>
      <w:rFonts w:cs="宋体"/>
      <w:szCs w:val="20"/>
    </w:rPr>
  </w:style>
  <w:style w:type="paragraph" w:customStyle="1" w:styleId="afffffffffffffffffb">
    <w:name w:val="正文本"/>
    <w:basedOn w:val="a1"/>
    <w:uiPriority w:val="99"/>
    <w:rsid w:val="004D7FA7"/>
    <w:pPr>
      <w:spacing w:line="360" w:lineRule="auto"/>
      <w:ind w:firstLineChars="200" w:firstLine="200"/>
    </w:pPr>
    <w:rPr>
      <w:rFonts w:ascii="宋体" w:hAnsi="Times New Roman"/>
      <w:sz w:val="24"/>
    </w:rPr>
  </w:style>
  <w:style w:type="paragraph" w:customStyle="1" w:styleId="CodeASN">
    <w:name w:val="Code_ASN"/>
    <w:basedOn w:val="a1"/>
    <w:rsid w:val="004D7FA7"/>
    <w:pPr>
      <w:keepLines/>
      <w:widowControl/>
      <w:spacing w:before="240" w:line="312" w:lineRule="auto"/>
      <w:jc w:val="left"/>
    </w:pPr>
    <w:rPr>
      <w:rFonts w:ascii="Courier New" w:eastAsia="仿宋" w:hAnsi="Courier New"/>
      <w:kern w:val="0"/>
      <w:sz w:val="16"/>
      <w:szCs w:val="20"/>
      <w:lang w:eastAsia="en-US"/>
    </w:rPr>
  </w:style>
  <w:style w:type="paragraph" w:customStyle="1" w:styleId="afffffffffffffffffc">
    <w:name w:val="标准书眉_奇数页"/>
    <w:next w:val="a1"/>
    <w:rsid w:val="004D7FA7"/>
    <w:pPr>
      <w:tabs>
        <w:tab w:val="center" w:pos="4154"/>
        <w:tab w:val="right" w:pos="8306"/>
      </w:tabs>
      <w:spacing w:after="120"/>
      <w:jc w:val="right"/>
    </w:pPr>
    <w:rPr>
      <w:rFonts w:ascii="Times New Roman" w:hAnsi="Times New Roman"/>
      <w:sz w:val="21"/>
    </w:rPr>
  </w:style>
  <w:style w:type="paragraph" w:customStyle="1" w:styleId="afffffffffffffffffd">
    <w:name w:val="图内文字"/>
    <w:rsid w:val="004D7FA7"/>
    <w:rPr>
      <w:rFonts w:ascii="Times New Roman" w:hAnsi="Times New Roman"/>
      <w:kern w:val="2"/>
      <w:sz w:val="21"/>
      <w:szCs w:val="24"/>
    </w:rPr>
  </w:style>
  <w:style w:type="paragraph" w:customStyle="1" w:styleId="afffffffffffffffffe">
    <w:name w:val="封面标准文稿编辑信息"/>
    <w:qFormat/>
    <w:rsid w:val="004D7FA7"/>
    <w:pPr>
      <w:spacing w:before="180" w:line="180" w:lineRule="exact"/>
      <w:jc w:val="center"/>
    </w:pPr>
    <w:rPr>
      <w:rFonts w:ascii="宋体" w:hAnsi="Times New Roman"/>
      <w:sz w:val="21"/>
    </w:rPr>
  </w:style>
  <w:style w:type="paragraph" w:customStyle="1" w:styleId="0262">
    <w:name w:val="样式 左侧:  0.26 厘米 首行缩进:  2 字符"/>
    <w:basedOn w:val="a1"/>
    <w:qFormat/>
    <w:rsid w:val="004D7FA7"/>
    <w:pPr>
      <w:widowControl/>
      <w:spacing w:before="240" w:line="312" w:lineRule="auto"/>
      <w:ind w:firstLineChars="200" w:firstLine="200"/>
      <w:jc w:val="left"/>
    </w:pPr>
    <w:rPr>
      <w:rFonts w:ascii="仿宋" w:eastAsia="仿宋" w:hAnsi="Times New Roman" w:cs="宋体"/>
      <w:sz w:val="28"/>
      <w:szCs w:val="20"/>
    </w:rPr>
  </w:style>
  <w:style w:type="paragraph" w:customStyle="1" w:styleId="affffffffffffffffff">
    <w:name w:val="标准书脚_偶数页"/>
    <w:rsid w:val="004D7FA7"/>
    <w:pPr>
      <w:spacing w:before="120"/>
    </w:pPr>
    <w:rPr>
      <w:rFonts w:ascii="Times New Roman" w:hAnsi="Times New Roman"/>
      <w:sz w:val="18"/>
    </w:rPr>
  </w:style>
  <w:style w:type="paragraph" w:customStyle="1" w:styleId="858D7CFB-ED40-4347-BF05-701D383B685F858D7CFB-ED40-4347-BF05-701D383B685F">
    <w:name w:val="正文缩进{858D7CFB-ED40-4347-BF05-701D383B685F}{858D7CFB-ED40-4347-BF05-701D383B685F}"/>
    <w:basedOn w:val="a1"/>
    <w:qFormat/>
    <w:rsid w:val="004D7FA7"/>
    <w:pPr>
      <w:autoSpaceDE w:val="0"/>
      <w:autoSpaceDN w:val="0"/>
      <w:spacing w:line="315" w:lineRule="atLeast"/>
      <w:ind w:firstLine="420"/>
      <w:jc w:val="left"/>
    </w:pPr>
    <w:rPr>
      <w:rFonts w:ascii="楷体_GB2312" w:eastAsia="楷体_GB2312" w:hAnsi="Times New Roman" w:hint="eastAsia"/>
      <w:kern w:val="0"/>
      <w:sz w:val="28"/>
    </w:rPr>
  </w:style>
  <w:style w:type="paragraph" w:customStyle="1" w:styleId="3ff8">
    <w:name w:val="列表段落3"/>
    <w:basedOn w:val="a1"/>
    <w:qFormat/>
    <w:rsid w:val="004D7FA7"/>
    <w:pPr>
      <w:widowControl/>
      <w:ind w:left="720"/>
      <w:contextualSpacing/>
      <w:jc w:val="left"/>
    </w:pPr>
    <w:rPr>
      <w:rFonts w:eastAsia="Times New Roman" w:cs="Arial"/>
      <w:kern w:val="0"/>
      <w:sz w:val="24"/>
    </w:rPr>
  </w:style>
  <w:style w:type="paragraph" w:customStyle="1" w:styleId="CharCharCharCharCharCharChar20">
    <w:name w:val="Char Char Char Char Char Char Char2"/>
    <w:basedOn w:val="a1"/>
    <w:qFormat/>
    <w:rsid w:val="004D7FA7"/>
  </w:style>
  <w:style w:type="paragraph" w:customStyle="1" w:styleId="218">
    <w:name w:val="普通(网站)21"/>
    <w:basedOn w:val="a1"/>
    <w:qFormat/>
    <w:rsid w:val="004D7FA7"/>
    <w:pPr>
      <w:widowControl/>
      <w:spacing w:before="100" w:beforeAutospacing="1" w:after="100" w:afterAutospacing="1"/>
      <w:jc w:val="left"/>
    </w:pPr>
    <w:rPr>
      <w:rFonts w:ascii="宋体" w:hAnsi="宋体"/>
      <w:kern w:val="0"/>
      <w:sz w:val="24"/>
    </w:rPr>
  </w:style>
  <w:style w:type="paragraph" w:customStyle="1" w:styleId="3210">
    <w:name w:val="正文文本 321"/>
    <w:basedOn w:val="a1"/>
    <w:qFormat/>
    <w:rsid w:val="004D7FA7"/>
    <w:pPr>
      <w:spacing w:after="120"/>
    </w:pPr>
    <w:rPr>
      <w:rFonts w:ascii="Times New Roman" w:hAnsi="Times New Roman"/>
      <w:sz w:val="16"/>
      <w:szCs w:val="16"/>
    </w:rPr>
  </w:style>
  <w:style w:type="character" w:customStyle="1" w:styleId="1Charb">
    <w:name w:val="标题 1 Char"/>
    <w:qFormat/>
    <w:rsid w:val="004D7FA7"/>
    <w:rPr>
      <w:rFonts w:eastAsia="宋体"/>
      <w:b/>
      <w:bCs/>
      <w:kern w:val="44"/>
      <w:sz w:val="44"/>
      <w:szCs w:val="44"/>
      <w:lang w:val="en-US" w:eastAsia="zh-CN" w:bidi="ar-SA"/>
    </w:rPr>
  </w:style>
  <w:style w:type="character" w:customStyle="1" w:styleId="2Char9">
    <w:name w:val="标题 2 Char"/>
    <w:qFormat/>
    <w:rsid w:val="004D7FA7"/>
    <w:rPr>
      <w:rFonts w:ascii="Arial" w:eastAsia="黑体" w:hAnsi="Arial"/>
      <w:b/>
      <w:bCs/>
      <w:kern w:val="2"/>
      <w:sz w:val="32"/>
      <w:szCs w:val="32"/>
      <w:lang w:val="en-US" w:eastAsia="zh-CN" w:bidi="ar-SA"/>
    </w:rPr>
  </w:style>
  <w:style w:type="character" w:customStyle="1" w:styleId="5Char3">
    <w:name w:val="标题 5 Char"/>
    <w:qFormat/>
    <w:rsid w:val="004D7FA7"/>
    <w:rPr>
      <w:rFonts w:eastAsia="宋体"/>
      <w:b/>
      <w:kern w:val="2"/>
      <w:sz w:val="28"/>
      <w:lang w:val="en-US" w:eastAsia="zh-CN" w:bidi="ar-SA"/>
    </w:rPr>
  </w:style>
  <w:style w:type="character" w:customStyle="1" w:styleId="Charff5">
    <w:name w:val="正文缩进 Char"/>
    <w:rsid w:val="004D7FA7"/>
    <w:rPr>
      <w:kern w:val="2"/>
      <w:sz w:val="21"/>
      <w:szCs w:val="24"/>
    </w:rPr>
  </w:style>
  <w:style w:type="character" w:customStyle="1" w:styleId="6Char">
    <w:name w:val="标题 6 Char"/>
    <w:qFormat/>
    <w:rsid w:val="004D7FA7"/>
    <w:rPr>
      <w:rFonts w:ascii="Arial" w:eastAsia="黑体" w:hAnsi="Arial"/>
      <w:b/>
      <w:bCs/>
      <w:sz w:val="24"/>
      <w:szCs w:val="24"/>
      <w:lang w:val="en-US" w:eastAsia="zh-CN" w:bidi="ar-SA"/>
    </w:rPr>
  </w:style>
  <w:style w:type="character" w:customStyle="1" w:styleId="7Char">
    <w:name w:val="标题 7 Char"/>
    <w:qFormat/>
    <w:rsid w:val="004D7FA7"/>
    <w:rPr>
      <w:rFonts w:eastAsia="宋体"/>
      <w:b/>
      <w:bCs/>
      <w:sz w:val="24"/>
      <w:szCs w:val="24"/>
      <w:lang w:val="en-US" w:eastAsia="zh-CN" w:bidi="ar-SA"/>
    </w:rPr>
  </w:style>
  <w:style w:type="character" w:customStyle="1" w:styleId="8Char">
    <w:name w:val="标题 8 Char"/>
    <w:qFormat/>
    <w:rsid w:val="004D7FA7"/>
    <w:rPr>
      <w:rFonts w:ascii="Arial" w:eastAsia="黑体" w:hAnsi="Arial"/>
      <w:sz w:val="24"/>
      <w:szCs w:val="24"/>
      <w:lang w:val="en-US" w:eastAsia="zh-CN" w:bidi="ar-SA"/>
    </w:rPr>
  </w:style>
  <w:style w:type="character" w:customStyle="1" w:styleId="9Char0">
    <w:name w:val="标题 9 Char"/>
    <w:qFormat/>
    <w:rsid w:val="004D7FA7"/>
    <w:rPr>
      <w:rFonts w:ascii="Arial" w:eastAsia="黑体" w:hAnsi="Arial"/>
      <w:sz w:val="21"/>
      <w:szCs w:val="21"/>
      <w:lang w:val="en-US" w:eastAsia="zh-CN" w:bidi="ar-SA"/>
    </w:rPr>
  </w:style>
  <w:style w:type="character" w:customStyle="1" w:styleId="Charff6">
    <w:name w:val="文档结构图 Char"/>
    <w:qFormat/>
    <w:rsid w:val="004D7FA7"/>
    <w:rPr>
      <w:rFonts w:eastAsia="宋体"/>
      <w:kern w:val="2"/>
      <w:sz w:val="21"/>
      <w:szCs w:val="24"/>
      <w:lang w:val="en-US" w:eastAsia="zh-CN" w:bidi="ar-SA"/>
    </w:rPr>
  </w:style>
  <w:style w:type="character" w:customStyle="1" w:styleId="3Char7">
    <w:name w:val="正文文本 3 Char"/>
    <w:qFormat/>
    <w:rsid w:val="004D7FA7"/>
    <w:rPr>
      <w:rFonts w:ascii="宋体"/>
      <w:kern w:val="2"/>
      <w:sz w:val="24"/>
    </w:rPr>
  </w:style>
  <w:style w:type="character" w:customStyle="1" w:styleId="Charff7">
    <w:name w:val="正文文本 Char"/>
    <w:qFormat/>
    <w:rsid w:val="004D7FA7"/>
    <w:rPr>
      <w:kern w:val="2"/>
      <w:sz w:val="21"/>
      <w:szCs w:val="24"/>
    </w:rPr>
  </w:style>
  <w:style w:type="character" w:customStyle="1" w:styleId="Charff8">
    <w:name w:val="正文文本缩进 Char"/>
    <w:qFormat/>
    <w:rsid w:val="004D7FA7"/>
    <w:rPr>
      <w:kern w:val="2"/>
      <w:sz w:val="21"/>
      <w:szCs w:val="24"/>
    </w:rPr>
  </w:style>
  <w:style w:type="character" w:customStyle="1" w:styleId="Charff9">
    <w:name w:val="批注框文本 Char"/>
    <w:qFormat/>
    <w:rsid w:val="004D7FA7"/>
    <w:rPr>
      <w:kern w:val="2"/>
      <w:sz w:val="18"/>
      <w:szCs w:val="18"/>
    </w:rPr>
  </w:style>
  <w:style w:type="character" w:customStyle="1" w:styleId="Charffa">
    <w:name w:val="副标题 Char"/>
    <w:qFormat/>
    <w:rsid w:val="004D7FA7"/>
    <w:rPr>
      <w:rFonts w:ascii="Arial" w:eastAsia="黑体" w:hAnsi="Arial"/>
      <w:b/>
      <w:bCs/>
      <w:kern w:val="2"/>
      <w:sz w:val="32"/>
      <w:szCs w:val="32"/>
      <w:lang w:val="en-US" w:eastAsia="zh-CN" w:bidi="ar-SA"/>
    </w:rPr>
  </w:style>
  <w:style w:type="character" w:customStyle="1" w:styleId="Charffb">
    <w:name w:val="脚注文本 Char"/>
    <w:qFormat/>
    <w:rsid w:val="004D7FA7"/>
    <w:rPr>
      <w:kern w:val="2"/>
    </w:rPr>
  </w:style>
  <w:style w:type="character" w:customStyle="1" w:styleId="2Chara">
    <w:name w:val="正文文本 2 Char"/>
    <w:qFormat/>
    <w:rsid w:val="004D7FA7"/>
    <w:rPr>
      <w:rFonts w:eastAsia="宋体"/>
      <w:kern w:val="2"/>
      <w:sz w:val="24"/>
      <w:lang w:val="en-US" w:eastAsia="zh-CN" w:bidi="ar-SA"/>
    </w:rPr>
  </w:style>
  <w:style w:type="character" w:customStyle="1" w:styleId="HTMLChar">
    <w:name w:val="HTML 预设格式 Char"/>
    <w:qFormat/>
    <w:rsid w:val="004D7FA7"/>
    <w:rPr>
      <w:rFonts w:ascii="Arial" w:hAnsi="Arial"/>
      <w:szCs w:val="24"/>
    </w:rPr>
  </w:style>
  <w:style w:type="character" w:customStyle="1" w:styleId="Charffc">
    <w:name w:val="批注主题 Char"/>
    <w:qFormat/>
    <w:rsid w:val="004D7FA7"/>
    <w:rPr>
      <w:b/>
      <w:bCs/>
      <w:kern w:val="2"/>
      <w:sz w:val="21"/>
      <w:szCs w:val="24"/>
    </w:rPr>
  </w:style>
  <w:style w:type="character" w:customStyle="1" w:styleId="Charffd">
    <w:name w:val="正文首行缩进 Char"/>
    <w:rsid w:val="004D7FA7"/>
    <w:rPr>
      <w:kern w:val="2"/>
      <w:sz w:val="21"/>
      <w:szCs w:val="24"/>
    </w:rPr>
  </w:style>
  <w:style w:type="character" w:customStyle="1" w:styleId="TableTextChar1CharChar">
    <w:name w:val="Table Text Char1 Char Char"/>
    <w:link w:val="TableTextChar1Char"/>
    <w:rsid w:val="004D7FA7"/>
    <w:rPr>
      <w:rFonts w:ascii="Arial" w:hAnsi="Arial"/>
      <w:kern w:val="2"/>
      <w:sz w:val="18"/>
      <w:szCs w:val="18"/>
    </w:rPr>
  </w:style>
  <w:style w:type="paragraph" w:customStyle="1" w:styleId="TableTextChar1Char">
    <w:name w:val="Table Text Char1 Char"/>
    <w:link w:val="TableTextChar1CharChar"/>
    <w:rsid w:val="004D7FA7"/>
    <w:pPr>
      <w:snapToGrid w:val="0"/>
      <w:spacing w:before="80" w:after="80"/>
    </w:pPr>
    <w:rPr>
      <w:rFonts w:ascii="Arial" w:hAnsi="Arial"/>
      <w:kern w:val="2"/>
      <w:sz w:val="18"/>
      <w:szCs w:val="18"/>
    </w:rPr>
  </w:style>
  <w:style w:type="character" w:customStyle="1" w:styleId="BodyChar">
    <w:name w:val="Body Char"/>
    <w:link w:val="Body"/>
    <w:locked/>
    <w:rsid w:val="004D7FA7"/>
    <w:rPr>
      <w:rFonts w:ascii="Times New Roman" w:hAnsi="Times New Roman"/>
      <w:sz w:val="22"/>
    </w:rPr>
  </w:style>
  <w:style w:type="character" w:customStyle="1" w:styleId="titlel2black2">
    <w:name w:val="titlel2black2"/>
    <w:rsid w:val="004D7FA7"/>
  </w:style>
  <w:style w:type="character" w:customStyle="1" w:styleId="3Char11">
    <w:name w:val="正文文本缩进 3 Char1"/>
    <w:uiPriority w:val="99"/>
    <w:semiHidden/>
    <w:rsid w:val="004D7FA7"/>
    <w:rPr>
      <w:sz w:val="16"/>
      <w:szCs w:val="16"/>
    </w:rPr>
  </w:style>
  <w:style w:type="character" w:customStyle="1" w:styleId="ca-7">
    <w:name w:val="ca-7"/>
    <w:rsid w:val="004D7FA7"/>
  </w:style>
  <w:style w:type="character" w:customStyle="1" w:styleId="AChar">
    <w:name w:val="项目编号A Char"/>
    <w:link w:val="Affffffffffffffffff0"/>
    <w:rsid w:val="004D7FA7"/>
    <w:rPr>
      <w:rFonts w:ascii="Arial" w:hAnsi="Arial"/>
      <w:kern w:val="2"/>
      <w:sz w:val="24"/>
    </w:rPr>
  </w:style>
  <w:style w:type="paragraph" w:customStyle="1" w:styleId="Affffffffffffffffff0">
    <w:name w:val="项目编号A"/>
    <w:basedOn w:val="a1"/>
    <w:link w:val="AChar"/>
    <w:rsid w:val="004D7FA7"/>
    <w:pPr>
      <w:tabs>
        <w:tab w:val="left" w:pos="454"/>
        <w:tab w:val="left" w:pos="720"/>
      </w:tabs>
      <w:spacing w:line="360" w:lineRule="auto"/>
      <w:ind w:left="720" w:hanging="720"/>
      <w:jc w:val="left"/>
    </w:pPr>
    <w:rPr>
      <w:rFonts w:ascii="Arial" w:hAnsi="Arial"/>
      <w:sz w:val="24"/>
      <w:szCs w:val="20"/>
    </w:rPr>
  </w:style>
  <w:style w:type="character" w:customStyle="1" w:styleId="1Charc">
    <w:name w:val="标题1 Char"/>
    <w:aliases w:val="标题 1 1 Char,编号标题1 Char,h1 Char,1st level Char,Section Head Char,l1 Char,H1 Char,H11 Char,H12 Char,H111 Char,H13 Char,H112 Char,H14 Char,H113 Char,H121 Char,H1111 Char,H131 Char,H1121 Char,Heading 0 Char,TITRE1 Char,DocAltHd Char,1 Char,H15 Char"/>
    <w:rsid w:val="004D7FA7"/>
    <w:rPr>
      <w:rFonts w:ascii="Times New Roman" w:hAnsi="Times New Roman"/>
      <w:b/>
      <w:bCs/>
      <w:kern w:val="44"/>
      <w:sz w:val="44"/>
      <w:szCs w:val="44"/>
    </w:rPr>
  </w:style>
  <w:style w:type="character" w:customStyle="1" w:styleId="CharChar27">
    <w:name w:val="Char Char27"/>
    <w:rsid w:val="004D7FA7"/>
    <w:rPr>
      <w:rFonts w:ascii="Times New Roman" w:eastAsia="宋体" w:hAnsi="Times New Roman" w:cs="Times New Roman"/>
      <w:b/>
      <w:bCs/>
      <w:sz w:val="32"/>
      <w:szCs w:val="32"/>
    </w:rPr>
  </w:style>
  <w:style w:type="character" w:customStyle="1" w:styleId="CharCharf8">
    <w:name w:val="文章正文 Char Char"/>
    <w:rsid w:val="004D7FA7"/>
    <w:rPr>
      <w:rFonts w:ascii="Arial" w:eastAsia="宋体" w:hAnsi="Arial" w:cs="Arial"/>
      <w:kern w:val="2"/>
      <w:sz w:val="21"/>
      <w:szCs w:val="21"/>
      <w:lang w:val="en-US" w:eastAsia="zh-CN" w:bidi="ar-SA"/>
    </w:rPr>
  </w:style>
  <w:style w:type="character" w:customStyle="1" w:styleId="CharCharf9">
    <w:name w:val="首行缩进 Char Char"/>
    <w:rsid w:val="004D7FA7"/>
    <w:rPr>
      <w:rFonts w:ascii="宋体" w:eastAsia="宋体" w:hAnsi="宋体"/>
      <w:kern w:val="2"/>
      <w:sz w:val="21"/>
      <w:szCs w:val="24"/>
      <w:lang w:val="en-US" w:eastAsia="zh-CN" w:bidi="ar-SA"/>
    </w:rPr>
  </w:style>
  <w:style w:type="character" w:customStyle="1" w:styleId="Char1f6">
    <w:name w:val="标书正文格式 Char1"/>
    <w:link w:val="affffffffffffffffff1"/>
    <w:rsid w:val="004D7FA7"/>
    <w:rPr>
      <w:kern w:val="2"/>
      <w:sz w:val="24"/>
      <w:szCs w:val="24"/>
    </w:rPr>
  </w:style>
  <w:style w:type="paragraph" w:customStyle="1" w:styleId="affffffffffffffffff1">
    <w:name w:val="标书正文格式"/>
    <w:link w:val="Char1f6"/>
    <w:rsid w:val="004D7FA7"/>
    <w:pPr>
      <w:ind w:firstLineChars="200" w:firstLine="200"/>
    </w:pPr>
    <w:rPr>
      <w:kern w:val="2"/>
      <w:sz w:val="24"/>
      <w:szCs w:val="24"/>
    </w:rPr>
  </w:style>
  <w:style w:type="character" w:customStyle="1" w:styleId="1Chard">
    <w:name w:val="文章样式1 Char"/>
    <w:link w:val="1fffffa"/>
    <w:rsid w:val="004D7FA7"/>
    <w:rPr>
      <w:rFonts w:ascii="宋体" w:eastAsia="Times New Roman" w:hAnsi="宋体"/>
      <w:b/>
      <w:kern w:val="2"/>
      <w:sz w:val="21"/>
      <w:szCs w:val="22"/>
    </w:rPr>
  </w:style>
  <w:style w:type="paragraph" w:customStyle="1" w:styleId="1fffffa">
    <w:name w:val="文章样式1"/>
    <w:link w:val="1Chard"/>
    <w:rsid w:val="004D7FA7"/>
    <w:pPr>
      <w:tabs>
        <w:tab w:val="left" w:pos="0"/>
      </w:tabs>
      <w:spacing w:line="360" w:lineRule="auto"/>
    </w:pPr>
    <w:rPr>
      <w:rFonts w:ascii="宋体" w:eastAsia="Times New Roman" w:hAnsi="宋体"/>
      <w:b/>
      <w:kern w:val="2"/>
      <w:sz w:val="21"/>
      <w:szCs w:val="22"/>
    </w:rPr>
  </w:style>
  <w:style w:type="character" w:customStyle="1" w:styleId="Char1f7">
    <w:name w:val="标题 Char1"/>
    <w:uiPriority w:val="10"/>
    <w:qFormat/>
    <w:rsid w:val="004D7FA7"/>
    <w:rPr>
      <w:rFonts w:ascii="Cambria" w:eastAsia="宋体" w:hAnsi="Cambria" w:cs="Times New Roman"/>
      <w:b/>
      <w:bCs/>
      <w:sz w:val="32"/>
      <w:szCs w:val="32"/>
    </w:rPr>
  </w:style>
  <w:style w:type="character" w:customStyle="1" w:styleId="Char1f8">
    <w:name w:val="页眉 Char1"/>
    <w:uiPriority w:val="99"/>
    <w:semiHidden/>
    <w:rsid w:val="004D7FA7"/>
    <w:rPr>
      <w:sz w:val="18"/>
      <w:szCs w:val="18"/>
    </w:rPr>
  </w:style>
  <w:style w:type="character" w:customStyle="1" w:styleId="H3Char">
    <w:name w:val="H3 Char"/>
    <w:aliases w:val="H31 Char,H32 Char,H33 Char,H34 Char,H35 Char,H36 Char,H37 Char,H38 Char,H39 Char,H310 Char,H311 Char,H321 Char,H331 Char,H341 Char,H351 Char,H361 Char,H371 Char,H381 Char,H391 Char,H3101 Char,H312 Char,H322 Char,H332 Char,H342 Char,H352 Char"/>
    <w:rsid w:val="004D7FA7"/>
    <w:rPr>
      <w:rFonts w:ascii="Times New Roman" w:hAnsi="Times New Roman"/>
      <w:b/>
      <w:bCs/>
      <w:kern w:val="2"/>
      <w:sz w:val="32"/>
      <w:szCs w:val="32"/>
    </w:rPr>
  </w:style>
  <w:style w:type="character" w:customStyle="1" w:styleId="CharChar201">
    <w:name w:val="Char Char20"/>
    <w:rsid w:val="004D7FA7"/>
    <w:rPr>
      <w:rFonts w:eastAsia="宋体"/>
      <w:b/>
      <w:bCs/>
      <w:kern w:val="2"/>
      <w:sz w:val="32"/>
      <w:szCs w:val="32"/>
      <w:lang w:val="en-US" w:eastAsia="zh-CN" w:bidi="ar-SA"/>
    </w:rPr>
  </w:style>
  <w:style w:type="character" w:customStyle="1" w:styleId="s91">
    <w:name w:val="s91"/>
    <w:rsid w:val="004D7FA7"/>
    <w:rPr>
      <w:rFonts w:ascii="宋体" w:eastAsia="宋体" w:hAnsi="宋体" w:hint="eastAsia"/>
      <w:color w:val="000000"/>
      <w:sz w:val="18"/>
      <w:szCs w:val="18"/>
    </w:rPr>
  </w:style>
  <w:style w:type="character" w:customStyle="1" w:styleId="CharChar26">
    <w:name w:val="Char Char26"/>
    <w:rsid w:val="004D7FA7"/>
    <w:rPr>
      <w:rFonts w:ascii="宋体" w:hAnsi="宋体" w:cs="Times New Roman"/>
      <w:bCs/>
      <w:color w:val="000000"/>
      <w:sz w:val="24"/>
      <w:szCs w:val="28"/>
    </w:rPr>
  </w:style>
  <w:style w:type="character" w:customStyle="1" w:styleId="Char1f9">
    <w:name w:val="日期 Char1"/>
    <w:qFormat/>
    <w:rsid w:val="004D7FA7"/>
    <w:rPr>
      <w:kern w:val="2"/>
      <w:sz w:val="21"/>
      <w:szCs w:val="22"/>
    </w:rPr>
  </w:style>
  <w:style w:type="character" w:customStyle="1" w:styleId="Charffe">
    <w:name w:val="正文首缩两字 Char"/>
    <w:link w:val="affffffffffffffffff2"/>
    <w:rsid w:val="004D7FA7"/>
    <w:rPr>
      <w:rFonts w:ascii="Verdana" w:hAnsi="Verdana"/>
      <w:sz w:val="24"/>
    </w:rPr>
  </w:style>
  <w:style w:type="paragraph" w:customStyle="1" w:styleId="affffffffffffffffff2">
    <w:name w:val="正文首缩两字"/>
    <w:basedOn w:val="a1"/>
    <w:link w:val="Charffe"/>
    <w:rsid w:val="004D7FA7"/>
    <w:pPr>
      <w:spacing w:line="360" w:lineRule="auto"/>
      <w:ind w:firstLineChars="200" w:firstLine="200"/>
    </w:pPr>
    <w:rPr>
      <w:rFonts w:ascii="Verdana" w:hAnsi="Verdana"/>
      <w:kern w:val="0"/>
      <w:sz w:val="24"/>
      <w:szCs w:val="20"/>
    </w:rPr>
  </w:style>
  <w:style w:type="character" w:customStyle="1" w:styleId="CharCharChar10">
    <w:name w:val="纯文本 Char Char Char1"/>
    <w:rsid w:val="004D7FA7"/>
    <w:rPr>
      <w:rFonts w:ascii="宋体" w:eastAsia="宋体" w:hAnsi="Courier New"/>
      <w:kern w:val="2"/>
      <w:sz w:val="21"/>
      <w:lang w:val="en-US" w:eastAsia="zh-CN" w:bidi="ar-SA"/>
    </w:rPr>
  </w:style>
  <w:style w:type="character" w:customStyle="1" w:styleId="2CharChar0">
    <w:name w:val="正文文本 2 Char Char"/>
    <w:rsid w:val="004D7FA7"/>
    <w:rPr>
      <w:rFonts w:eastAsia="宋体"/>
      <w:kern w:val="2"/>
      <w:sz w:val="24"/>
      <w:lang w:val="en-US" w:eastAsia="zh-CN" w:bidi="ar-SA"/>
    </w:rPr>
  </w:style>
  <w:style w:type="character" w:customStyle="1" w:styleId="A13">
    <w:name w:val="A13"/>
    <w:rsid w:val="004D7FA7"/>
    <w:rPr>
      <w:rFonts w:ascii="HYShuSongYiJ" w:eastAsia="HYShuSongYiJ" w:cs="HYShuSongYiJ"/>
      <w:color w:val="000000"/>
      <w:sz w:val="16"/>
      <w:szCs w:val="16"/>
    </w:rPr>
  </w:style>
  <w:style w:type="character" w:customStyle="1" w:styleId="style1051">
    <w:name w:val="style1051"/>
    <w:rsid w:val="004D7FA7"/>
    <w:rPr>
      <w:color w:val="660099"/>
    </w:rPr>
  </w:style>
  <w:style w:type="character" w:customStyle="1" w:styleId="Style2Firstline2chChar">
    <w:name w:val="Style 正文（首行缩进）2 + First line:  2 ch Char"/>
    <w:link w:val="Style2Firstline2ch"/>
    <w:rsid w:val="004D7FA7"/>
    <w:rPr>
      <w:rFonts w:ascii="Arial" w:hAnsi="Arial"/>
      <w:sz w:val="24"/>
    </w:rPr>
  </w:style>
  <w:style w:type="paragraph" w:customStyle="1" w:styleId="Style2Firstline2ch">
    <w:name w:val="Style 正文（首行缩进）2 + First line:  2 ch"/>
    <w:basedOn w:val="a1"/>
    <w:link w:val="Style2Firstline2chChar"/>
    <w:rsid w:val="004D7FA7"/>
    <w:pPr>
      <w:widowControl/>
      <w:spacing w:before="100" w:beforeAutospacing="1" w:after="100" w:afterAutospacing="1" w:line="300" w:lineRule="auto"/>
      <w:ind w:firstLineChars="200" w:firstLine="480"/>
      <w:jc w:val="left"/>
    </w:pPr>
    <w:rPr>
      <w:rFonts w:ascii="Arial" w:hAnsi="Arial"/>
      <w:kern w:val="0"/>
      <w:sz w:val="24"/>
      <w:szCs w:val="20"/>
    </w:rPr>
  </w:style>
  <w:style w:type="character" w:customStyle="1" w:styleId="3CharChar2">
    <w:name w:val="文章标题3级 Char Char"/>
    <w:link w:val="3ff9"/>
    <w:rsid w:val="004D7FA7"/>
    <w:rPr>
      <w:rFonts w:ascii="宋体" w:hAnsi="宋体"/>
      <w:b/>
      <w:bCs/>
      <w:caps/>
      <w:sz w:val="24"/>
      <w:szCs w:val="24"/>
    </w:rPr>
  </w:style>
  <w:style w:type="paragraph" w:customStyle="1" w:styleId="3ff9">
    <w:name w:val="文章标题3级"/>
    <w:basedOn w:val="a1"/>
    <w:next w:val="a1"/>
    <w:link w:val="3CharChar2"/>
    <w:rsid w:val="004D7FA7"/>
    <w:pPr>
      <w:widowControl/>
      <w:numPr>
        <w:ilvl w:val="1"/>
      </w:numPr>
      <w:spacing w:beforeLines="50" w:afterLines="50" w:line="360" w:lineRule="auto"/>
      <w:outlineLvl w:val="2"/>
    </w:pPr>
    <w:rPr>
      <w:rFonts w:ascii="宋体" w:hAnsi="宋体"/>
      <w:b/>
      <w:bCs/>
      <w:caps/>
      <w:kern w:val="0"/>
      <w:sz w:val="24"/>
    </w:rPr>
  </w:style>
  <w:style w:type="character" w:customStyle="1" w:styleId="CharChar40">
    <w:name w:val="Char Char4"/>
    <w:rsid w:val="004D7FA7"/>
    <w:rPr>
      <w:rFonts w:eastAsia="宋体"/>
      <w:b/>
      <w:bCs/>
      <w:kern w:val="44"/>
      <w:sz w:val="44"/>
      <w:szCs w:val="44"/>
      <w:lang w:val="en-US" w:eastAsia="zh-CN" w:bidi="ar-SA"/>
    </w:rPr>
  </w:style>
  <w:style w:type="character" w:customStyle="1" w:styleId="Charfff">
    <w:name w:val="表格非标题文字 Char"/>
    <w:link w:val="affffffffffffffffff3"/>
    <w:rsid w:val="004D7FA7"/>
    <w:rPr>
      <w:rFonts w:ascii="Arial" w:eastAsia="华文细黑" w:hAnsi="Arial"/>
      <w:color w:val="505050"/>
      <w:sz w:val="13"/>
      <w:szCs w:val="13"/>
    </w:rPr>
  </w:style>
  <w:style w:type="paragraph" w:customStyle="1" w:styleId="affffffffffffffffff3">
    <w:name w:val="表格非标题文字"/>
    <w:basedOn w:val="a1"/>
    <w:link w:val="Charfff"/>
    <w:rsid w:val="004D7FA7"/>
    <w:pPr>
      <w:spacing w:before="40" w:after="40" w:line="220" w:lineRule="exact"/>
      <w:jc w:val="left"/>
    </w:pPr>
    <w:rPr>
      <w:rFonts w:ascii="Arial" w:eastAsia="华文细黑" w:hAnsi="Arial"/>
      <w:color w:val="505050"/>
      <w:kern w:val="0"/>
      <w:sz w:val="13"/>
      <w:szCs w:val="13"/>
    </w:rPr>
  </w:style>
  <w:style w:type="character" w:customStyle="1" w:styleId="style110">
    <w:name w:val="style11"/>
    <w:rsid w:val="004D7FA7"/>
    <w:rPr>
      <w:sz w:val="18"/>
      <w:szCs w:val="18"/>
    </w:rPr>
  </w:style>
  <w:style w:type="character" w:customStyle="1" w:styleId="CharChar25">
    <w:name w:val="Char Char25"/>
    <w:rsid w:val="004D7FA7"/>
    <w:rPr>
      <w:rFonts w:ascii="Times New Roman" w:eastAsia="宋体" w:hAnsi="Times New Roman" w:cs="Times New Roman"/>
      <w:b/>
      <w:bCs/>
      <w:sz w:val="28"/>
      <w:szCs w:val="28"/>
    </w:rPr>
  </w:style>
  <w:style w:type="character" w:customStyle="1" w:styleId="style1071">
    <w:name w:val="style1071"/>
    <w:rsid w:val="004D7FA7"/>
    <w:rPr>
      <w:color w:val="000000"/>
      <w:sz w:val="20"/>
      <w:szCs w:val="20"/>
    </w:rPr>
  </w:style>
  <w:style w:type="character" w:customStyle="1" w:styleId="Charfff0">
    <w:name w:val="首行缩进 Char"/>
    <w:rsid w:val="004D7FA7"/>
    <w:rPr>
      <w:rFonts w:ascii="宋体" w:eastAsia="宋体" w:hAnsi="宋体"/>
      <w:kern w:val="2"/>
      <w:sz w:val="21"/>
      <w:szCs w:val="24"/>
      <w:lang w:val="en-US" w:eastAsia="zh-CN" w:bidi="ar-SA"/>
    </w:rPr>
  </w:style>
  <w:style w:type="character" w:customStyle="1" w:styleId="Charfff1">
    <w:name w:val="附录章标题 Char"/>
    <w:link w:val="affffffffffffffffff4"/>
    <w:rsid w:val="004D7FA7"/>
    <w:rPr>
      <w:rFonts w:ascii="黑体" w:eastAsia="黑体"/>
      <w:kern w:val="21"/>
      <w:sz w:val="21"/>
      <w:szCs w:val="22"/>
    </w:rPr>
  </w:style>
  <w:style w:type="paragraph" w:customStyle="1" w:styleId="affffffffffffffffff4">
    <w:name w:val="附录章标题"/>
    <w:next w:val="afffff"/>
    <w:link w:val="Charfff1"/>
    <w:rsid w:val="004D7FA7"/>
    <w:pPr>
      <w:tabs>
        <w:tab w:val="left" w:pos="360"/>
      </w:tabs>
      <w:wordWrap w:val="0"/>
      <w:overflowPunct w:val="0"/>
      <w:autoSpaceDE w:val="0"/>
      <w:spacing w:beforeLines="100" w:afterLines="100"/>
      <w:jc w:val="both"/>
      <w:textAlignment w:val="baseline"/>
      <w:outlineLvl w:val="1"/>
    </w:pPr>
    <w:rPr>
      <w:rFonts w:ascii="黑体" w:eastAsia="黑体"/>
      <w:kern w:val="21"/>
      <w:sz w:val="21"/>
      <w:szCs w:val="22"/>
    </w:rPr>
  </w:style>
  <w:style w:type="character" w:customStyle="1" w:styleId="headline-content2">
    <w:name w:val="headline-content2"/>
    <w:rsid w:val="004D7FA7"/>
  </w:style>
  <w:style w:type="character" w:customStyle="1" w:styleId="Charfff2">
    <w:name w:val="小点说明 Char"/>
    <w:rsid w:val="004D7FA7"/>
    <w:rPr>
      <w:rFonts w:eastAsia="宋体"/>
      <w:kern w:val="2"/>
      <w:sz w:val="21"/>
      <w:szCs w:val="24"/>
      <w:lang w:val="en-US" w:eastAsia="zh-CN" w:bidi="ar-SA"/>
    </w:rPr>
  </w:style>
  <w:style w:type="character" w:customStyle="1" w:styleId="CharChar210">
    <w:name w:val="Char Char21"/>
    <w:rsid w:val="004D7FA7"/>
    <w:rPr>
      <w:rFonts w:ascii="Arial" w:eastAsia="黑体" w:hAnsi="Arial"/>
      <w:b/>
      <w:bCs/>
      <w:kern w:val="2"/>
      <w:sz w:val="32"/>
      <w:szCs w:val="32"/>
      <w:lang w:val="en-US" w:eastAsia="zh-CN" w:bidi="ar-SA"/>
    </w:rPr>
  </w:style>
  <w:style w:type="character" w:customStyle="1" w:styleId="style921">
    <w:name w:val="style921"/>
    <w:rsid w:val="004D7FA7"/>
    <w:rPr>
      <w:b/>
      <w:bCs/>
      <w:color w:val="FFFFFF"/>
      <w:sz w:val="18"/>
      <w:szCs w:val="18"/>
    </w:rPr>
  </w:style>
  <w:style w:type="character" w:customStyle="1" w:styleId="CharChar23">
    <w:name w:val="Char Char23"/>
    <w:rsid w:val="004D7FA7"/>
    <w:rPr>
      <w:rFonts w:ascii="Times New Roman" w:eastAsia="宋体" w:hAnsi="Times New Roman" w:cs="Times New Roman"/>
      <w:b/>
      <w:bCs/>
      <w:sz w:val="24"/>
      <w:szCs w:val="24"/>
    </w:rPr>
  </w:style>
  <w:style w:type="character" w:customStyle="1" w:styleId="2Charb">
    <w:name w:val="样式 正文缩进 + 首行缩进:  2 字符 Char"/>
    <w:link w:val="2ffff6"/>
    <w:rsid w:val="004D7FA7"/>
    <w:rPr>
      <w:sz w:val="24"/>
    </w:rPr>
  </w:style>
  <w:style w:type="paragraph" w:customStyle="1" w:styleId="2ffff6">
    <w:name w:val="样式 正文缩进 + 首行缩进:  2 字符"/>
    <w:basedOn w:val="a3"/>
    <w:link w:val="2Charb"/>
    <w:rsid w:val="004D7FA7"/>
    <w:pPr>
      <w:spacing w:line="360" w:lineRule="auto"/>
      <w:ind w:firstLineChars="200" w:firstLine="480"/>
    </w:pPr>
    <w:rPr>
      <w:rFonts w:ascii="Calibri" w:eastAsia="宋体" w:hAnsi="Calibri"/>
      <w:sz w:val="24"/>
    </w:rPr>
  </w:style>
  <w:style w:type="character" w:customStyle="1" w:styleId="text10">
    <w:name w:val="text1"/>
    <w:rsid w:val="004D7FA7"/>
    <w:rPr>
      <w:sz w:val="21"/>
      <w:szCs w:val="21"/>
    </w:rPr>
  </w:style>
  <w:style w:type="character" w:customStyle="1" w:styleId="121Char">
    <w:name w:val="1.2.1 环境（标准） Char"/>
    <w:link w:val="1210"/>
    <w:rsid w:val="004D7FA7"/>
    <w:rPr>
      <w:rFonts w:ascii="宋体" w:hAnsi="Arial"/>
      <w:spacing w:val="1"/>
      <w:kern w:val="2"/>
      <w:sz w:val="24"/>
    </w:rPr>
  </w:style>
  <w:style w:type="paragraph" w:customStyle="1" w:styleId="1210">
    <w:name w:val="1.2.1 环境（标准）"/>
    <w:basedOn w:val="a1"/>
    <w:link w:val="121Char"/>
    <w:rsid w:val="004D7FA7"/>
    <w:pPr>
      <w:spacing w:before="200" w:after="200" w:line="360" w:lineRule="auto"/>
      <w:ind w:left="1260" w:hanging="420"/>
      <w:outlineLvl w:val="2"/>
    </w:pPr>
    <w:rPr>
      <w:rFonts w:ascii="宋体" w:hAnsi="Arial"/>
      <w:spacing w:val="1"/>
      <w:sz w:val="24"/>
      <w:szCs w:val="20"/>
    </w:rPr>
  </w:style>
  <w:style w:type="character" w:customStyle="1" w:styleId="Charfff3">
    <w:name w:val="附录一级条标题 Char"/>
    <w:link w:val="affffffffffffffffff5"/>
    <w:rsid w:val="004D7FA7"/>
  </w:style>
  <w:style w:type="paragraph" w:customStyle="1" w:styleId="affffffffffffffffff5">
    <w:name w:val="附录一级条标题"/>
    <w:basedOn w:val="affffffffffffffffff4"/>
    <w:next w:val="afffff"/>
    <w:link w:val="Charfff3"/>
    <w:rsid w:val="004D7FA7"/>
    <w:pPr>
      <w:tabs>
        <w:tab w:val="clear" w:pos="360"/>
        <w:tab w:val="left" w:pos="709"/>
      </w:tabs>
      <w:autoSpaceDN w:val="0"/>
      <w:spacing w:beforeLines="50" w:afterLines="50"/>
      <w:ind w:left="709" w:hanging="709"/>
      <w:outlineLvl w:val="2"/>
    </w:pPr>
    <w:rPr>
      <w:rFonts w:ascii="Calibri" w:eastAsia="宋体"/>
      <w:kern w:val="0"/>
      <w:sz w:val="20"/>
      <w:szCs w:val="20"/>
    </w:rPr>
  </w:style>
  <w:style w:type="character" w:customStyle="1" w:styleId="ft3151">
    <w:name w:val="ft3151"/>
    <w:rsid w:val="004D7FA7"/>
    <w:rPr>
      <w:rFonts w:ascii="Times" w:hAnsi="Times" w:hint="default"/>
      <w:color w:val="000000"/>
      <w:spacing w:val="19"/>
      <w:sz w:val="17"/>
      <w:szCs w:val="17"/>
    </w:rPr>
  </w:style>
  <w:style w:type="character" w:customStyle="1" w:styleId="style961">
    <w:name w:val="style961"/>
    <w:rsid w:val="004D7FA7"/>
    <w:rPr>
      <w:b/>
      <w:bCs/>
      <w:color w:val="FFFFFF"/>
      <w:sz w:val="20"/>
      <w:szCs w:val="20"/>
    </w:rPr>
  </w:style>
  <w:style w:type="character" w:customStyle="1" w:styleId="style1101">
    <w:name w:val="style1101"/>
    <w:rsid w:val="004D7FA7"/>
    <w:rPr>
      <w:color w:val="000000"/>
    </w:rPr>
  </w:style>
  <w:style w:type="character" w:customStyle="1" w:styleId="Charfff4">
    <w:name w:val="标书正文 Char"/>
    <w:link w:val="affffffffffffffffff6"/>
    <w:semiHidden/>
    <w:rsid w:val="004D7FA7"/>
    <w:rPr>
      <w:spacing w:val="1"/>
      <w:kern w:val="2"/>
      <w:sz w:val="24"/>
      <w:szCs w:val="24"/>
    </w:rPr>
  </w:style>
  <w:style w:type="paragraph" w:customStyle="1" w:styleId="affffffffffffffffff6">
    <w:name w:val="标书正文"/>
    <w:basedOn w:val="a1"/>
    <w:link w:val="Charfff4"/>
    <w:semiHidden/>
    <w:rsid w:val="004D7FA7"/>
    <w:pPr>
      <w:spacing w:line="360" w:lineRule="auto"/>
      <w:ind w:firstLineChars="200" w:firstLine="200"/>
    </w:pPr>
    <w:rPr>
      <w:spacing w:val="1"/>
      <w:sz w:val="24"/>
    </w:rPr>
  </w:style>
  <w:style w:type="character" w:customStyle="1" w:styleId="CharChar50">
    <w:name w:val="Char Char5"/>
    <w:rsid w:val="004D7FA7"/>
    <w:rPr>
      <w:rFonts w:ascii="宋体" w:eastAsia="宋体" w:hAnsi="Courier New" w:cs="Courier New"/>
      <w:kern w:val="2"/>
      <w:sz w:val="21"/>
      <w:szCs w:val="21"/>
      <w:lang w:val="en-US" w:eastAsia="zh-CN" w:bidi="ar-SA"/>
    </w:rPr>
  </w:style>
  <w:style w:type="character" w:customStyle="1" w:styleId="list1">
    <w:name w:val="list1"/>
    <w:rsid w:val="004D7FA7"/>
    <w:rPr>
      <w:strike w:val="0"/>
      <w:dstrike w:val="0"/>
      <w:color w:val="21303A"/>
      <w:u w:val="none"/>
    </w:rPr>
  </w:style>
  <w:style w:type="character" w:customStyle="1" w:styleId="sfont">
    <w:name w:val="sfont"/>
    <w:rsid w:val="004D7FA7"/>
  </w:style>
  <w:style w:type="character" w:customStyle="1" w:styleId="subcategtext1">
    <w:name w:val="subcateg_text1"/>
    <w:rsid w:val="004D7FA7"/>
    <w:rPr>
      <w:b/>
      <w:bCs/>
      <w:color w:val="FF9900"/>
    </w:rPr>
  </w:style>
  <w:style w:type="character" w:customStyle="1" w:styleId="NormalCHChar">
    <w:name w:val="Normal CH Char"/>
    <w:link w:val="NormalCH"/>
    <w:rsid w:val="004D7FA7"/>
    <w:rPr>
      <w:rFonts w:ascii="Arial" w:hAnsi="Arial"/>
      <w:szCs w:val="24"/>
    </w:rPr>
  </w:style>
  <w:style w:type="paragraph" w:customStyle="1" w:styleId="NormalCH">
    <w:name w:val="Normal CH"/>
    <w:basedOn w:val="a1"/>
    <w:link w:val="NormalCHChar"/>
    <w:rsid w:val="004D7FA7"/>
    <w:pPr>
      <w:widowControl/>
      <w:spacing w:before="60" w:after="60"/>
      <w:ind w:firstLineChars="213" w:firstLine="213"/>
      <w:jc w:val="left"/>
    </w:pPr>
    <w:rPr>
      <w:rFonts w:ascii="Arial" w:hAnsi="Arial"/>
      <w:kern w:val="0"/>
      <w:sz w:val="20"/>
    </w:rPr>
  </w:style>
  <w:style w:type="character" w:customStyle="1" w:styleId="CharChar24">
    <w:name w:val="Char Char24"/>
    <w:rsid w:val="004D7FA7"/>
    <w:rPr>
      <w:rFonts w:ascii="Cambria" w:eastAsia="宋体" w:hAnsi="Cambria" w:cs="Times New Roman"/>
      <w:b/>
      <w:bCs/>
      <w:sz w:val="24"/>
      <w:szCs w:val="24"/>
    </w:rPr>
  </w:style>
  <w:style w:type="character" w:customStyle="1" w:styleId="Char1fa">
    <w:name w:val="批注文字 Char1"/>
    <w:uiPriority w:val="99"/>
    <w:qFormat/>
    <w:rsid w:val="004D7FA7"/>
  </w:style>
  <w:style w:type="character" w:customStyle="1" w:styleId="ttag">
    <w:name w:val="t_tag"/>
    <w:rsid w:val="004D7FA7"/>
  </w:style>
  <w:style w:type="character" w:customStyle="1" w:styleId="huhChar">
    <w:name w:val="huh Char"/>
    <w:aliases w:val="PIM 9 Char,第八层条 Char,Appendix Char,不用9 Char,Legal Level 1.1.1.1. Char,三级标题 Char,标题12 Char,表格文字_R4 Char,tt Char,table title Char,标题 45 Char,Figure Heading Char,FH Char,liste[3] Char,Bijlage Char,(use for tables) Char,Appendix Titre 4 Char"/>
    <w:rsid w:val="004D7FA7"/>
    <w:rPr>
      <w:rFonts w:ascii="Arial" w:eastAsia="黑体" w:hAnsi="Arial"/>
      <w:kern w:val="2"/>
      <w:sz w:val="24"/>
      <w:szCs w:val="24"/>
    </w:rPr>
  </w:style>
  <w:style w:type="character" w:customStyle="1" w:styleId="style1061">
    <w:name w:val="style1061"/>
    <w:rsid w:val="004D7FA7"/>
    <w:rPr>
      <w:color w:val="000000"/>
    </w:rPr>
  </w:style>
  <w:style w:type="character" w:customStyle="1" w:styleId="CharChar190">
    <w:name w:val="Char Char19"/>
    <w:rsid w:val="004D7FA7"/>
    <w:rPr>
      <w:rFonts w:ascii="Arial" w:eastAsia="黑体" w:hAnsi="Arial"/>
      <w:b/>
      <w:bCs/>
      <w:kern w:val="2"/>
      <w:sz w:val="32"/>
      <w:szCs w:val="32"/>
      <w:lang w:val="en-US" w:eastAsia="zh-CN" w:bidi="ar-SA"/>
    </w:rPr>
  </w:style>
  <w:style w:type="character" w:customStyle="1" w:styleId="Charfff5">
    <w:name w:val="明显引用 Char"/>
    <w:qFormat/>
    <w:rsid w:val="004D7FA7"/>
    <w:rPr>
      <w:b/>
      <w:bCs/>
      <w:i/>
      <w:iCs/>
      <w:color w:val="4F81BD"/>
      <w:kern w:val="2"/>
      <w:sz w:val="21"/>
      <w:szCs w:val="22"/>
      <w:lang w:bidi="ar-SA"/>
    </w:rPr>
  </w:style>
  <w:style w:type="character" w:customStyle="1" w:styleId="2Char13">
    <w:name w:val="正文文本缩进 2 Char1"/>
    <w:uiPriority w:val="99"/>
    <w:semiHidden/>
    <w:rsid w:val="004D7FA7"/>
  </w:style>
  <w:style w:type="character" w:customStyle="1" w:styleId="AChar0">
    <w:name w:val="（A） Char"/>
    <w:aliases w:val="第七层条 Char,不用8 Char,注意框体 Char,Legal Level 1.1.1. Char,标题 13 Char,表头_R4 Char,liste[2] Char,(use for figures) Char,(figure) Char,Appendix Titre 3 Char,liste 2 Char,Appendix 2 Char,liste[2]1 Char,liste[2]2 Char,liste[2]3 Char,liste[2]4 Char"/>
    <w:rsid w:val="004D7FA7"/>
    <w:rPr>
      <w:rFonts w:ascii="Arial" w:eastAsia="黑体" w:hAnsi="Arial"/>
      <w:kern w:val="2"/>
      <w:sz w:val="24"/>
      <w:szCs w:val="24"/>
    </w:rPr>
  </w:style>
  <w:style w:type="character" w:customStyle="1" w:styleId="H4Char">
    <w:name w:val="H4 Char"/>
    <w:aliases w:val="Titre4 Char,Ref Heading 1 Char,rh1 Char,Heading sql Char,sect 1.2.3.4 Char,4th level Char,h4 Char,4 Char,4heading Char,第三层条 Char,bullet Char,bl Char,bb Char,L4 Char,1.1.1.1标题 4 Char,1.1.1.1 标题 4 Char,PIM 4 Char,First Subheading Char,I4 Char"/>
    <w:rsid w:val="004D7FA7"/>
    <w:rPr>
      <w:rFonts w:ascii="Arial" w:eastAsia="黑体" w:hAnsi="Arial"/>
      <w:b/>
      <w:bCs/>
      <w:kern w:val="2"/>
      <w:sz w:val="28"/>
      <w:szCs w:val="28"/>
    </w:rPr>
  </w:style>
  <w:style w:type="character" w:customStyle="1" w:styleId="L7Char">
    <w:name w:val="L7 Char"/>
    <w:aliases w:val="PIM 7 Char,第六层条 Char,letter list Char,不用 Char,Legal Level 1.1. Char,Level 1.1 Char,H TIMES1 Char,十号线7 Char,（1） Char,1.1.1.1.1.1.1标题 7 Char,liste[1] Char,-&gt;a) Char,(use for appendix) Char,Appendix Titre 2 Char,liste1 Char,Appendix 1 Char,h7 Char"/>
    <w:rsid w:val="004D7FA7"/>
    <w:rPr>
      <w:rFonts w:ascii="Arial" w:eastAsia="黑体" w:hAnsi="Arial"/>
      <w:bCs/>
      <w:kern w:val="2"/>
      <w:sz w:val="24"/>
      <w:szCs w:val="24"/>
    </w:rPr>
  </w:style>
  <w:style w:type="character" w:customStyle="1" w:styleId="A60">
    <w:name w:val="A6"/>
    <w:rsid w:val="004D7FA7"/>
    <w:rPr>
      <w:rFonts w:cs="HYZhongDengXianJ"/>
      <w:color w:val="000000"/>
      <w:sz w:val="20"/>
      <w:szCs w:val="20"/>
    </w:rPr>
  </w:style>
  <w:style w:type="character" w:customStyle="1" w:styleId="CharChar150">
    <w:name w:val="Char Char15"/>
    <w:rsid w:val="004D7FA7"/>
    <w:rPr>
      <w:rFonts w:ascii="Arial" w:eastAsia="黑体" w:hAnsi="Arial"/>
      <w:b/>
      <w:bCs/>
      <w:kern w:val="2"/>
      <w:sz w:val="28"/>
      <w:szCs w:val="28"/>
      <w:lang w:val="en-US" w:eastAsia="zh-CN" w:bidi="ar-SA"/>
    </w:rPr>
  </w:style>
  <w:style w:type="character" w:customStyle="1" w:styleId="Char1fb">
    <w:name w:val="页脚 Char1"/>
    <w:uiPriority w:val="99"/>
    <w:semiHidden/>
    <w:rsid w:val="004D7FA7"/>
    <w:rPr>
      <w:sz w:val="18"/>
      <w:szCs w:val="18"/>
    </w:rPr>
  </w:style>
  <w:style w:type="character" w:customStyle="1" w:styleId="hChar">
    <w:name w:val="h Char"/>
    <w:aliases w:val="headerU Char,En-tête 1.1 Char,Ò³Ã¼ Char,1.1 Char,页眉1 Char Char"/>
    <w:rsid w:val="004D7FA7"/>
    <w:rPr>
      <w:rFonts w:eastAsia="宋体"/>
      <w:kern w:val="2"/>
      <w:sz w:val="18"/>
      <w:szCs w:val="18"/>
      <w:lang w:val="en-US" w:eastAsia="zh-CN" w:bidi="ar-SA"/>
    </w:rPr>
  </w:style>
  <w:style w:type="character" w:customStyle="1" w:styleId="Charff2">
    <w:name w:val="文字 Char"/>
    <w:link w:val="afffffffffffff1"/>
    <w:locked/>
    <w:rsid w:val="004D7FA7"/>
    <w:rPr>
      <w:rFonts w:ascii="Arial" w:hAnsi="Arial"/>
      <w:snapToGrid w:val="0"/>
      <w:kern w:val="28"/>
      <w:sz w:val="24"/>
    </w:rPr>
  </w:style>
  <w:style w:type="character" w:customStyle="1" w:styleId="A80">
    <w:name w:val="A8"/>
    <w:rsid w:val="004D7FA7"/>
    <w:rPr>
      <w:color w:val="000000"/>
      <w:sz w:val="18"/>
    </w:rPr>
  </w:style>
  <w:style w:type="character" w:customStyle="1" w:styleId="titleblack141">
    <w:name w:val="title_black_141"/>
    <w:rsid w:val="004D7FA7"/>
    <w:rPr>
      <w:rFonts w:cs="Times New Roman"/>
      <w:color w:val="000000"/>
      <w:sz w:val="21"/>
      <w:szCs w:val="21"/>
      <w:u w:val="none"/>
    </w:rPr>
  </w:style>
  <w:style w:type="character" w:customStyle="1" w:styleId="z-10">
    <w:name w:val="z-窗体顶端 字符1"/>
    <w:link w:val="z-0"/>
    <w:rsid w:val="004D7FA7"/>
    <w:rPr>
      <w:rFonts w:ascii="Arial" w:hAnsi="Arial"/>
      <w:vanish/>
      <w:sz w:val="16"/>
      <w:szCs w:val="16"/>
    </w:rPr>
  </w:style>
  <w:style w:type="paragraph" w:styleId="z-0">
    <w:name w:val="HTML Top of Form"/>
    <w:basedOn w:val="a1"/>
    <w:next w:val="a1"/>
    <w:link w:val="z-10"/>
    <w:unhideWhenUsed/>
    <w:rsid w:val="004D7FA7"/>
    <w:pPr>
      <w:widowControl/>
      <w:pBdr>
        <w:bottom w:val="single" w:sz="6" w:space="1" w:color="auto"/>
      </w:pBdr>
      <w:jc w:val="center"/>
    </w:pPr>
    <w:rPr>
      <w:rFonts w:ascii="Arial" w:hAnsi="Arial"/>
      <w:vanish/>
      <w:kern w:val="0"/>
      <w:sz w:val="16"/>
      <w:szCs w:val="16"/>
    </w:rPr>
  </w:style>
  <w:style w:type="character" w:customStyle="1" w:styleId="z-2">
    <w:name w:val="z-窗体顶端 字符"/>
    <w:uiPriority w:val="99"/>
    <w:semiHidden/>
    <w:rsid w:val="004D7FA7"/>
    <w:rPr>
      <w:rFonts w:ascii="Arial" w:hAnsi="Arial" w:cs="Arial"/>
      <w:vanish/>
      <w:kern w:val="2"/>
      <w:sz w:val="16"/>
      <w:szCs w:val="16"/>
    </w:rPr>
  </w:style>
  <w:style w:type="character" w:customStyle="1" w:styleId="Charfff6">
    <w:name w:val="标签 Char"/>
    <w:link w:val="affffffffffffffffff7"/>
    <w:rsid w:val="004D7FA7"/>
    <w:rPr>
      <w:rFonts w:ascii="宋体"/>
    </w:rPr>
  </w:style>
  <w:style w:type="paragraph" w:customStyle="1" w:styleId="affffffffffffffffff7">
    <w:name w:val="标签"/>
    <w:basedOn w:val="a1"/>
    <w:link w:val="Charfff6"/>
    <w:rsid w:val="004D7FA7"/>
    <w:pPr>
      <w:keepNext/>
      <w:adjustRightInd w:val="0"/>
      <w:snapToGrid w:val="0"/>
      <w:spacing w:line="200" w:lineRule="atLeast"/>
      <w:jc w:val="left"/>
    </w:pPr>
    <w:rPr>
      <w:rFonts w:ascii="宋体"/>
      <w:kern w:val="0"/>
      <w:sz w:val="20"/>
      <w:szCs w:val="20"/>
    </w:rPr>
  </w:style>
  <w:style w:type="character" w:customStyle="1" w:styleId="ca-92">
    <w:name w:val="ca-92"/>
    <w:rsid w:val="004D7FA7"/>
  </w:style>
  <w:style w:type="character" w:customStyle="1" w:styleId="A50">
    <w:name w:val="A5"/>
    <w:rsid w:val="004D7FA7"/>
    <w:rPr>
      <w:color w:val="000000"/>
      <w:sz w:val="10"/>
    </w:rPr>
  </w:style>
  <w:style w:type="character" w:customStyle="1" w:styleId="NoSpacingChar">
    <w:name w:val="No Spacing Char"/>
    <w:aliases w:val="自定义 Char"/>
    <w:rsid w:val="004D7FA7"/>
    <w:rPr>
      <w:rFonts w:ascii="Calibri" w:eastAsia="Times New Roman" w:hAnsi="Calibri"/>
      <w:kern w:val="2"/>
      <w:sz w:val="24"/>
      <w:szCs w:val="22"/>
      <w:lang w:val="en-US" w:eastAsia="zh-CN" w:bidi="ar-SA"/>
    </w:rPr>
  </w:style>
  <w:style w:type="character" w:customStyle="1" w:styleId="Charfff7">
    <w:name w:val="口 Char"/>
    <w:aliases w:val="Titre5 Char,dash Char,ds Char,dd Char,H5 Char,PIM 5 Char,h5 Char,heading 5 Char,l5+toc5 Char,Numbered Sub-list Char,l5 Char,hm Char,module heading Char,h51 Char,heading 51 Char,h52 Char,heading 52 Char,h53 Char,heading 53 Char,1.1.1.1.1标题 5 Char"/>
    <w:rsid w:val="004D7FA7"/>
    <w:rPr>
      <w:rFonts w:ascii="Times New Roman" w:hAnsi="Times New Roman"/>
      <w:b/>
      <w:bCs/>
      <w:kern w:val="2"/>
      <w:sz w:val="28"/>
      <w:szCs w:val="28"/>
    </w:rPr>
  </w:style>
  <w:style w:type="character" w:customStyle="1" w:styleId="ca-22">
    <w:name w:val="ca-22"/>
    <w:rsid w:val="004D7FA7"/>
  </w:style>
  <w:style w:type="character" w:customStyle="1" w:styleId="z-20">
    <w:name w:val="z-窗体底端 字符2"/>
    <w:link w:val="z-3"/>
    <w:rsid w:val="004D7FA7"/>
    <w:rPr>
      <w:kern w:val="2"/>
      <w:sz w:val="21"/>
      <w:szCs w:val="22"/>
    </w:rPr>
  </w:style>
  <w:style w:type="paragraph" w:styleId="z-3">
    <w:name w:val="HTML Bottom of Form"/>
    <w:basedOn w:val="a1"/>
    <w:next w:val="a1"/>
    <w:link w:val="z-20"/>
    <w:unhideWhenUsed/>
    <w:rsid w:val="004D7FA7"/>
    <w:pPr>
      <w:widowControl/>
      <w:pBdr>
        <w:top w:val="single" w:sz="6" w:space="1" w:color="auto"/>
      </w:pBdr>
      <w:jc w:val="center"/>
    </w:pPr>
    <w:rPr>
      <w:szCs w:val="22"/>
    </w:rPr>
  </w:style>
  <w:style w:type="character" w:customStyle="1" w:styleId="z-11">
    <w:name w:val="z-窗体底端 字符1"/>
    <w:uiPriority w:val="99"/>
    <w:semiHidden/>
    <w:rsid w:val="004D7FA7"/>
    <w:rPr>
      <w:rFonts w:ascii="Arial" w:hAnsi="Arial" w:cs="Arial"/>
      <w:vanish/>
      <w:kern w:val="2"/>
      <w:sz w:val="16"/>
      <w:szCs w:val="16"/>
    </w:rPr>
  </w:style>
  <w:style w:type="character" w:customStyle="1" w:styleId="Charfff8">
    <w:name w:val="引用 Char"/>
    <w:qFormat/>
    <w:rsid w:val="004D7FA7"/>
    <w:rPr>
      <w:i/>
      <w:iCs/>
      <w:color w:val="000000"/>
      <w:kern w:val="2"/>
      <w:sz w:val="21"/>
      <w:szCs w:val="22"/>
      <w:lang w:bidi="ar-SA"/>
    </w:rPr>
  </w:style>
  <w:style w:type="character" w:customStyle="1" w:styleId="footerlink">
    <w:name w:val="footerlink"/>
    <w:rsid w:val="004D7FA7"/>
  </w:style>
  <w:style w:type="character" w:customStyle="1" w:styleId="1CharCha2Char">
    <w:name w:val="样式 样式 样式 正文缩进正文（首行缩进两字）正文不缩进表正文正文非缩进特点二段1首行缩进正文缩进 Char特点 Cha...2... Char"/>
    <w:link w:val="1CharCha2"/>
    <w:rsid w:val="004D7FA7"/>
    <w:rPr>
      <w:rFonts w:ascii="宋体"/>
      <w:sz w:val="24"/>
    </w:rPr>
  </w:style>
  <w:style w:type="paragraph" w:customStyle="1" w:styleId="1CharCha2">
    <w:name w:val="样式 样式 样式 正文缩进正文（首行缩进两字）正文不缩进表正文正文非缩进特点二段1首行缩进正文缩进 Char特点 Cha...2..."/>
    <w:basedOn w:val="a1"/>
    <w:link w:val="1CharCha2Char"/>
    <w:rsid w:val="004D7FA7"/>
    <w:pPr>
      <w:adjustRightInd w:val="0"/>
      <w:snapToGrid w:val="0"/>
      <w:spacing w:line="360" w:lineRule="auto"/>
      <w:ind w:firstLineChars="200" w:firstLine="200"/>
    </w:pPr>
    <w:rPr>
      <w:rFonts w:ascii="宋体"/>
      <w:kern w:val="0"/>
      <w:sz w:val="24"/>
      <w:szCs w:val="20"/>
    </w:rPr>
  </w:style>
  <w:style w:type="character" w:customStyle="1" w:styleId="Char1fc">
    <w:name w:val="纯文本 Char1"/>
    <w:aliases w:val="Texte Char,普通文字1 Char1,普通文字2 Char1,普通文字3 Char1,普通文字4 Char1,普通文字5 Char1,普通文字6 Char1,普通文字11 Char1,普通文字21 Char1,普通文字31 Char1,普通文字41 Char1,普通文字7 Char1, Char Char Char Char Char Char Char Char Char,纯文本 Char Char1"/>
    <w:qFormat/>
    <w:rsid w:val="004D7FA7"/>
    <w:rPr>
      <w:rFonts w:ascii="宋体" w:eastAsia="宋体" w:hAnsi="Courier New" w:cs="Courier New"/>
      <w:szCs w:val="21"/>
    </w:rPr>
  </w:style>
  <w:style w:type="character" w:customStyle="1" w:styleId="9CharCharChar">
    <w:name w:val="样式9 Char Char Char"/>
    <w:rsid w:val="004D7FA7"/>
    <w:rPr>
      <w:spacing w:val="6"/>
      <w:kern w:val="2"/>
      <w:sz w:val="24"/>
      <w:szCs w:val="22"/>
    </w:rPr>
  </w:style>
  <w:style w:type="character" w:customStyle="1" w:styleId="subtitle1">
    <w:name w:val="sub_title1"/>
    <w:rsid w:val="004D7FA7"/>
  </w:style>
  <w:style w:type="character" w:customStyle="1" w:styleId="Charfff9">
    <w:name w:val="小黑点符号 Char"/>
    <w:aliases w:val="Body Text1 Char Char"/>
    <w:rsid w:val="004D7FA7"/>
    <w:rPr>
      <w:rFonts w:eastAsia="宋体"/>
      <w:kern w:val="2"/>
      <w:sz w:val="28"/>
      <w:szCs w:val="24"/>
      <w:lang w:val="en-US" w:eastAsia="zh-CN" w:bidi="ar-SA"/>
    </w:rPr>
  </w:style>
  <w:style w:type="character" w:customStyle="1" w:styleId="H6Char">
    <w:name w:val="H6 Char"/>
    <w:aliases w:val="BOD 4 Char,L6 Char,第五层条 Char,PIM 6 Char,h6 Char,Third Subheading Char,sub-dash Char,sd Char,标题7 Char,Bullet list Char,Bullet (Single Lines) Char,Legal Level 1. Char,十号线6 Char,l6 Char,hsm Char,submodule heading Char,h61 Char,heading 61 Char"/>
    <w:rsid w:val="004D7FA7"/>
    <w:rPr>
      <w:rFonts w:ascii="Arial" w:eastAsia="黑体" w:hAnsi="Arial"/>
      <w:bCs/>
      <w:kern w:val="2"/>
      <w:sz w:val="24"/>
      <w:szCs w:val="24"/>
    </w:rPr>
  </w:style>
  <w:style w:type="character" w:customStyle="1" w:styleId="CharChar28">
    <w:name w:val="Char Char28"/>
    <w:rsid w:val="004D7FA7"/>
    <w:rPr>
      <w:rFonts w:ascii="Calibri Light" w:eastAsia="宋体" w:hAnsi="Calibri Light" w:cs="Times New Roman"/>
      <w:b/>
      <w:bCs/>
      <w:sz w:val="32"/>
      <w:szCs w:val="32"/>
    </w:rPr>
  </w:style>
  <w:style w:type="character" w:customStyle="1" w:styleId="CharChar140">
    <w:name w:val="Char Char14"/>
    <w:rsid w:val="004D7FA7"/>
    <w:rPr>
      <w:rFonts w:ascii="Arial" w:eastAsia="黑体" w:hAnsi="Arial"/>
      <w:b/>
      <w:bCs/>
      <w:kern w:val="2"/>
      <w:sz w:val="28"/>
      <w:szCs w:val="28"/>
      <w:lang w:val="en-US" w:eastAsia="zh-CN" w:bidi="ar-SA"/>
    </w:rPr>
  </w:style>
  <w:style w:type="character" w:customStyle="1" w:styleId="hang1">
    <w:name w:val="hang1"/>
    <w:rsid w:val="004D7FA7"/>
  </w:style>
  <w:style w:type="paragraph" w:customStyle="1" w:styleId="font19">
    <w:name w:val="font19"/>
    <w:basedOn w:val="a1"/>
    <w:rsid w:val="004D7FA7"/>
    <w:pPr>
      <w:widowControl/>
      <w:spacing w:before="100" w:beforeAutospacing="1" w:after="100" w:afterAutospacing="1"/>
      <w:jc w:val="left"/>
    </w:pPr>
    <w:rPr>
      <w:rFonts w:ascii="宋体" w:hAnsi="宋体" w:cs="宋体"/>
      <w:color w:val="000000"/>
      <w:kern w:val="0"/>
      <w:sz w:val="20"/>
      <w:szCs w:val="20"/>
    </w:rPr>
  </w:style>
  <w:style w:type="paragraph" w:customStyle="1" w:styleId="2ffff7">
    <w:name w:val="样式 首行缩进 + 宋体 首行缩进:  2 字符"/>
    <w:basedOn w:val="a1"/>
    <w:rsid w:val="004D7FA7"/>
    <w:pPr>
      <w:spacing w:line="360" w:lineRule="auto"/>
      <w:ind w:firstLineChars="200" w:firstLine="422"/>
      <w:jc w:val="left"/>
    </w:pPr>
    <w:rPr>
      <w:rFonts w:ascii="宋体" w:hAnsi="宋体" w:cs="宋体"/>
      <w:b/>
      <w:sz w:val="24"/>
      <w:szCs w:val="21"/>
    </w:rPr>
  </w:style>
  <w:style w:type="paragraph" w:customStyle="1" w:styleId="xl321">
    <w:name w:val="xl321"/>
    <w:basedOn w:val="a1"/>
    <w:rsid w:val="004D7FA7"/>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formlabel">
    <w:name w:val="formlabel"/>
    <w:basedOn w:val="a1"/>
    <w:rsid w:val="004D7FA7"/>
    <w:pPr>
      <w:widowControl/>
      <w:shd w:val="clear" w:color="auto" w:fill="F7F3F7"/>
      <w:spacing w:before="100" w:beforeAutospacing="1" w:after="100" w:afterAutospacing="1"/>
      <w:jc w:val="left"/>
    </w:pPr>
    <w:rPr>
      <w:rFonts w:ascii="Arial Unicode MS" w:eastAsia="Arial Unicode MS" w:hAnsi="Arial Unicode MS"/>
      <w:kern w:val="0"/>
      <w:sz w:val="24"/>
    </w:rPr>
  </w:style>
  <w:style w:type="paragraph" w:customStyle="1" w:styleId="xl343">
    <w:name w:val="xl343"/>
    <w:basedOn w:val="a1"/>
    <w:rsid w:val="004D7FA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5">
    <w:name w:val="xl335"/>
    <w:basedOn w:val="a1"/>
    <w:rsid w:val="004D7FA7"/>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105050505">
    <w:name w:val="样式 样式 样式1 + 段前: 0.5 行 段后: 0.5 行 + 段前: 0.5 行 段后: 0.5 行"/>
    <w:basedOn w:val="a1"/>
    <w:rsid w:val="004D7FA7"/>
    <w:pPr>
      <w:tabs>
        <w:tab w:val="left" w:pos="1051"/>
      </w:tabs>
      <w:spacing w:before="156" w:after="156" w:line="360" w:lineRule="auto"/>
      <w:outlineLvl w:val="3"/>
    </w:pPr>
    <w:rPr>
      <w:rFonts w:cs="宋体"/>
      <w:b/>
      <w:bCs/>
      <w:sz w:val="24"/>
    </w:rPr>
  </w:style>
  <w:style w:type="paragraph" w:customStyle="1" w:styleId="l-">
    <w:name w:val="l-表"/>
    <w:basedOn w:val="affffffffffffffffff8"/>
    <w:next w:val="a1"/>
    <w:rsid w:val="004D7FA7"/>
    <w:pPr>
      <w:numPr>
        <w:ilvl w:val="8"/>
      </w:numPr>
    </w:pPr>
  </w:style>
  <w:style w:type="paragraph" w:customStyle="1" w:styleId="affffffffffffffffff8">
    <w:name w:val="表题与图题"/>
    <w:basedOn w:val="a1"/>
    <w:next w:val="a1"/>
    <w:rsid w:val="004D7FA7"/>
    <w:pPr>
      <w:widowControl/>
      <w:numPr>
        <w:ilvl w:val="7"/>
        <w:numId w:val="3"/>
      </w:numPr>
      <w:spacing w:before="120" w:after="120" w:line="400" w:lineRule="exact"/>
      <w:ind w:firstLineChars="200" w:firstLine="200"/>
      <w:jc w:val="center"/>
    </w:pPr>
    <w:rPr>
      <w:kern w:val="0"/>
      <w:sz w:val="22"/>
      <w:szCs w:val="20"/>
      <w:lang w:eastAsia="en-US" w:bidi="en-US"/>
    </w:rPr>
  </w:style>
  <w:style w:type="paragraph" w:customStyle="1" w:styleId="Pa6">
    <w:name w:val="Pa6"/>
    <w:basedOn w:val="Default"/>
    <w:next w:val="Default"/>
    <w:rsid w:val="004D7FA7"/>
    <w:pPr>
      <w:spacing w:line="201" w:lineRule="atLeast"/>
    </w:pPr>
    <w:rPr>
      <w:rFonts w:ascii="FrutigerNext LT Light" w:eastAsia="FrutigerNext LT Light" w:cs="Times New Roman"/>
      <w:color w:val="auto"/>
    </w:rPr>
  </w:style>
  <w:style w:type="paragraph" w:customStyle="1" w:styleId="font16">
    <w:name w:val="font16"/>
    <w:basedOn w:val="a1"/>
    <w:rsid w:val="004D7FA7"/>
    <w:pPr>
      <w:widowControl/>
      <w:spacing w:before="100" w:beforeAutospacing="1" w:after="100" w:afterAutospacing="1"/>
      <w:jc w:val="left"/>
    </w:pPr>
    <w:rPr>
      <w:rFonts w:ascii="Arial" w:hAnsi="Arial" w:cs="Arial"/>
      <w:kern w:val="0"/>
      <w:sz w:val="16"/>
      <w:szCs w:val="16"/>
    </w:rPr>
  </w:style>
  <w:style w:type="paragraph" w:customStyle="1" w:styleId="xl288">
    <w:name w:val="xl288"/>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ffffffffff9">
    <w:name w:val="图片标注"/>
    <w:basedOn w:val="affffffffffffffffffa"/>
    <w:qFormat/>
    <w:rsid w:val="004D7FA7"/>
  </w:style>
  <w:style w:type="paragraph" w:customStyle="1" w:styleId="affffffffffffffffffa">
    <w:name w:val="图片"/>
    <w:basedOn w:val="a1"/>
    <w:qFormat/>
    <w:rsid w:val="004D7FA7"/>
    <w:pPr>
      <w:spacing w:before="80" w:after="40"/>
      <w:jc w:val="center"/>
    </w:pPr>
    <w:rPr>
      <w:rFonts w:ascii="Arial" w:hAnsi="Arial"/>
      <w:sz w:val="18"/>
      <w:szCs w:val="21"/>
    </w:rPr>
  </w:style>
  <w:style w:type="paragraph" w:customStyle="1" w:styleId="xl330">
    <w:name w:val="xl330"/>
    <w:basedOn w:val="a1"/>
    <w:rsid w:val="004D7FA7"/>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3F30">
    <w:name w:val="文章标题3级（F3)"/>
    <w:basedOn w:val="a1"/>
    <w:next w:val="a1"/>
    <w:qFormat/>
    <w:rsid w:val="004D7FA7"/>
    <w:pPr>
      <w:adjustRightInd w:val="0"/>
      <w:snapToGrid w:val="0"/>
      <w:spacing w:beforeLines="50" w:afterLines="50" w:line="360" w:lineRule="auto"/>
      <w:jc w:val="left"/>
    </w:pPr>
    <w:rPr>
      <w:rFonts w:ascii="宋体" w:hAnsi="宋体"/>
      <w:b/>
      <w:szCs w:val="22"/>
    </w:rPr>
  </w:style>
  <w:style w:type="paragraph" w:customStyle="1" w:styleId="xl290">
    <w:name w:val="xl290"/>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46">
    <w:name w:val="xl246"/>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tableheading0">
    <w:name w:val="tableheading"/>
    <w:basedOn w:val="a1"/>
    <w:rsid w:val="004D7FA7"/>
    <w:pPr>
      <w:widowControl/>
      <w:spacing w:before="100" w:beforeAutospacing="1" w:after="100" w:afterAutospacing="1"/>
      <w:jc w:val="left"/>
    </w:pPr>
    <w:rPr>
      <w:rFonts w:ascii="宋体" w:hAnsi="宋体" w:cs="宋体"/>
      <w:kern w:val="0"/>
      <w:sz w:val="24"/>
    </w:rPr>
  </w:style>
  <w:style w:type="paragraph" w:customStyle="1" w:styleId="ALTZ1NormalIndentChar22">
    <w:name w:val="样式 正文缩进正文（首行缩进两字）特点ALT+Z表正文正文非缩进四号段1Normal Indent Char2...2"/>
    <w:basedOn w:val="3"/>
    <w:rsid w:val="004D7FA7"/>
    <w:pPr>
      <w:tabs>
        <w:tab w:val="left" w:pos="2160"/>
      </w:tabs>
      <w:adjustRightInd w:val="0"/>
      <w:spacing w:before="360" w:after="120" w:line="360" w:lineRule="auto"/>
      <w:ind w:left="2160" w:hanging="360"/>
      <w:jc w:val="center"/>
      <w:textAlignment w:val="baseline"/>
    </w:pPr>
    <w:rPr>
      <w:rFonts w:ascii="宋体" w:hAnsi="宋体"/>
      <w:sz w:val="28"/>
    </w:rPr>
  </w:style>
  <w:style w:type="paragraph" w:customStyle="1" w:styleId="1fffffb">
    <w:name w:val="正文文本缩进1"/>
    <w:basedOn w:val="a1"/>
    <w:rsid w:val="004D7FA7"/>
    <w:pPr>
      <w:ind w:firstLine="420"/>
    </w:pPr>
    <w:rPr>
      <w:rFonts w:ascii="Times New Roman" w:hAnsi="Times New Roman"/>
      <w:sz w:val="24"/>
      <w:szCs w:val="20"/>
    </w:rPr>
  </w:style>
  <w:style w:type="paragraph" w:customStyle="1" w:styleId="affffffffffffffffffb">
    <w:name w:val="小点说明"/>
    <w:basedOn w:val="a1"/>
    <w:rsid w:val="004D7FA7"/>
    <w:pPr>
      <w:adjustRightInd w:val="0"/>
      <w:snapToGrid w:val="0"/>
      <w:spacing w:line="360" w:lineRule="auto"/>
      <w:ind w:firstLineChars="317" w:firstLine="761"/>
    </w:pPr>
    <w:rPr>
      <w:rFonts w:ascii="宋体" w:hAnsi="Arial"/>
      <w:kern w:val="0"/>
      <w:sz w:val="24"/>
      <w:szCs w:val="20"/>
    </w:rPr>
  </w:style>
  <w:style w:type="paragraph" w:customStyle="1" w:styleId="xl305">
    <w:name w:val="xl305"/>
    <w:basedOn w:val="a1"/>
    <w:rsid w:val="004D7FA7"/>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6">
    <w:name w:val="font26"/>
    <w:basedOn w:val="a1"/>
    <w:rsid w:val="004D7FA7"/>
    <w:pPr>
      <w:widowControl/>
      <w:spacing w:before="100" w:beforeAutospacing="1" w:after="100" w:afterAutospacing="1"/>
      <w:jc w:val="left"/>
    </w:pPr>
    <w:rPr>
      <w:rFonts w:ascii="宋体" w:hAnsi="宋体" w:cs="宋体"/>
      <w:color w:val="000000"/>
      <w:kern w:val="0"/>
      <w:sz w:val="20"/>
      <w:szCs w:val="20"/>
    </w:rPr>
  </w:style>
  <w:style w:type="paragraph" w:customStyle="1" w:styleId="affffffffffffffffffc">
    <w:name w:val="附录五级条标题"/>
    <w:basedOn w:val="affffffffffffffffffd"/>
    <w:next w:val="afffff"/>
    <w:rsid w:val="004D7FA7"/>
    <w:pPr>
      <w:numPr>
        <w:ilvl w:val="6"/>
      </w:numPr>
      <w:outlineLvl w:val="6"/>
    </w:pPr>
  </w:style>
  <w:style w:type="paragraph" w:customStyle="1" w:styleId="affffffffffffffffffd">
    <w:name w:val="附录四级条标题"/>
    <w:basedOn w:val="affffffffffffffffffe"/>
    <w:next w:val="afffff"/>
    <w:rsid w:val="004D7FA7"/>
    <w:pPr>
      <w:numPr>
        <w:ilvl w:val="5"/>
      </w:numPr>
      <w:tabs>
        <w:tab w:val="clear" w:pos="360"/>
      </w:tabs>
      <w:outlineLvl w:val="5"/>
    </w:pPr>
  </w:style>
  <w:style w:type="paragraph" w:customStyle="1" w:styleId="affffffffffffffffffe">
    <w:name w:val="附录三级条标题"/>
    <w:basedOn w:val="afffffffffffffffffff"/>
    <w:next w:val="afffff"/>
    <w:rsid w:val="004D7FA7"/>
    <w:pPr>
      <w:outlineLvl w:val="4"/>
    </w:pPr>
  </w:style>
  <w:style w:type="paragraph" w:customStyle="1" w:styleId="afffffffffffffffffff">
    <w:name w:val="附录二级条标题"/>
    <w:basedOn w:val="a1"/>
    <w:next w:val="afffff"/>
    <w:rsid w:val="004D7FA7"/>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CM7">
    <w:name w:val="CM7"/>
    <w:basedOn w:val="Default"/>
    <w:next w:val="Default"/>
    <w:rsid w:val="004D7FA7"/>
    <w:pPr>
      <w:spacing w:line="468" w:lineRule="atLeast"/>
    </w:pPr>
    <w:rPr>
      <w:rFonts w:ascii=".." w:eastAsia=".." w:hAnsi="Times New Roman" w:cs="Times New Roman"/>
      <w:color w:val="auto"/>
      <w:sz w:val="20"/>
    </w:rPr>
  </w:style>
  <w:style w:type="paragraph" w:customStyle="1" w:styleId="xl323">
    <w:name w:val="xl323"/>
    <w:basedOn w:val="a1"/>
    <w:rsid w:val="004D7FA7"/>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5">
    <w:name w:val="xl325"/>
    <w:basedOn w:val="a1"/>
    <w:rsid w:val="004D7FA7"/>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a00">
    <w:name w:val="a0"/>
    <w:basedOn w:val="a1"/>
    <w:rsid w:val="004D7FA7"/>
    <w:pPr>
      <w:widowControl/>
      <w:spacing w:before="100" w:beforeAutospacing="1" w:after="100" w:afterAutospacing="1"/>
      <w:jc w:val="left"/>
    </w:pPr>
    <w:rPr>
      <w:rFonts w:ascii="宋体" w:hAnsi="宋体" w:cs="宋体"/>
      <w:kern w:val="0"/>
      <w:sz w:val="24"/>
    </w:rPr>
  </w:style>
  <w:style w:type="paragraph" w:customStyle="1" w:styleId="CM10">
    <w:name w:val="CM10"/>
    <w:basedOn w:val="Default"/>
    <w:next w:val="Default"/>
    <w:rsid w:val="004D7FA7"/>
    <w:pPr>
      <w:spacing w:line="468" w:lineRule="atLeast"/>
    </w:pPr>
    <w:rPr>
      <w:rFonts w:ascii=".." w:eastAsia=".." w:hAnsi="Times New Roman" w:cs="Times New Roman"/>
      <w:color w:val="auto"/>
      <w:sz w:val="20"/>
    </w:rPr>
  </w:style>
  <w:style w:type="paragraph" w:customStyle="1" w:styleId="font14">
    <w:name w:val="font14"/>
    <w:basedOn w:val="a1"/>
    <w:rsid w:val="004D7FA7"/>
    <w:pPr>
      <w:widowControl/>
      <w:spacing w:before="100" w:beforeAutospacing="1" w:after="100" w:afterAutospacing="1"/>
      <w:jc w:val="left"/>
    </w:pPr>
    <w:rPr>
      <w:rFonts w:ascii="宋体" w:hAnsi="宋体" w:cs="宋体"/>
      <w:kern w:val="0"/>
      <w:sz w:val="20"/>
      <w:szCs w:val="20"/>
    </w:rPr>
  </w:style>
  <w:style w:type="paragraph" w:customStyle="1" w:styleId="xl300">
    <w:name w:val="xl300"/>
    <w:basedOn w:val="a1"/>
    <w:rsid w:val="004D7FA7"/>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ffffffff0">
    <w:name w:val="样式 宋体"/>
    <w:basedOn w:val="a1"/>
    <w:rsid w:val="004D7FA7"/>
    <w:pPr>
      <w:spacing w:line="360" w:lineRule="auto"/>
      <w:ind w:firstLineChars="200" w:firstLine="200"/>
    </w:pPr>
    <w:rPr>
      <w:rFonts w:ascii="宋体" w:hAnsi="宋体" w:cs="宋体"/>
      <w:szCs w:val="20"/>
    </w:rPr>
  </w:style>
  <w:style w:type="paragraph" w:customStyle="1" w:styleId="xl358">
    <w:name w:val="xl358"/>
    <w:basedOn w:val="a1"/>
    <w:rsid w:val="004D7FA7"/>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95">
    <w:name w:val="xl295"/>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66">
    <w:name w:val="xl366"/>
    <w:basedOn w:val="a1"/>
    <w:rsid w:val="004D7FA7"/>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New3">
    <w:name w:val="正文 New"/>
    <w:qFormat/>
    <w:rsid w:val="004D7FA7"/>
    <w:pPr>
      <w:widowControl w:val="0"/>
      <w:jc w:val="both"/>
    </w:pPr>
    <w:rPr>
      <w:rFonts w:ascii="Times New Roman" w:hAnsi="Times New Roman"/>
      <w:kern w:val="2"/>
      <w:sz w:val="21"/>
      <w:szCs w:val="24"/>
    </w:rPr>
  </w:style>
  <w:style w:type="paragraph" w:customStyle="1" w:styleId="font20">
    <w:name w:val="font20"/>
    <w:basedOn w:val="a1"/>
    <w:rsid w:val="004D7FA7"/>
    <w:pPr>
      <w:widowControl/>
      <w:spacing w:before="100" w:beforeAutospacing="1" w:after="100" w:afterAutospacing="1"/>
      <w:jc w:val="left"/>
    </w:pPr>
    <w:rPr>
      <w:rFonts w:ascii="宋体" w:hAnsi="宋体" w:cs="宋体"/>
      <w:color w:val="000000"/>
      <w:kern w:val="0"/>
      <w:sz w:val="20"/>
      <w:szCs w:val="20"/>
    </w:rPr>
  </w:style>
  <w:style w:type="paragraph" w:customStyle="1" w:styleId="4Titre4H4111heading4IndentLeft05insect1">
    <w:name w:val="样式 标题 4Titre4H41.1.1heading 4 + Indent: Left 0.5 in章sect 1..."/>
    <w:basedOn w:val="4"/>
    <w:rsid w:val="004D7FA7"/>
    <w:pPr>
      <w:tabs>
        <w:tab w:val="left" w:pos="720"/>
      </w:tabs>
      <w:adjustRightInd w:val="0"/>
      <w:snapToGrid w:val="0"/>
      <w:spacing w:before="0" w:after="0" w:line="360" w:lineRule="auto"/>
      <w:ind w:hanging="420"/>
    </w:pPr>
    <w:rPr>
      <w:rFonts w:ascii="宋体" w:eastAsia="宋体" w:hAnsi="宋体"/>
      <w:b w:val="0"/>
      <w:sz w:val="24"/>
      <w:szCs w:val="28"/>
    </w:rPr>
  </w:style>
  <w:style w:type="paragraph" w:customStyle="1" w:styleId="Pa10">
    <w:name w:val="Pa10"/>
    <w:basedOn w:val="Default"/>
    <w:next w:val="Default"/>
    <w:rsid w:val="004D7FA7"/>
    <w:pPr>
      <w:spacing w:line="181" w:lineRule="atLeast"/>
    </w:pPr>
    <w:rPr>
      <w:rFonts w:ascii="FrutigerNext LT Light" w:eastAsia="FrutigerNext LT Light" w:cs="Times New Roman"/>
      <w:color w:val="auto"/>
    </w:rPr>
  </w:style>
  <w:style w:type="paragraph" w:customStyle="1" w:styleId="xl332">
    <w:name w:val="xl332"/>
    <w:basedOn w:val="a1"/>
    <w:rsid w:val="004D7FA7"/>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02">
    <w:name w:val="xl302"/>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0">
    <w:name w:val="xl360"/>
    <w:basedOn w:val="a1"/>
    <w:rsid w:val="004D7FA7"/>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98">
    <w:name w:val="xl298"/>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204">
    <w:name w:val="样式 正文（首行缩进两字） + 左侧:  2.04 厘米"/>
    <w:basedOn w:val="a1"/>
    <w:rsid w:val="004D7FA7"/>
    <w:pPr>
      <w:autoSpaceDE w:val="0"/>
      <w:autoSpaceDN w:val="0"/>
      <w:adjustRightInd w:val="0"/>
      <w:snapToGrid w:val="0"/>
      <w:spacing w:before="120" w:after="120" w:line="360" w:lineRule="auto"/>
      <w:ind w:left="1134"/>
    </w:pPr>
    <w:rPr>
      <w:rFonts w:ascii="宋体" w:hAnsi="宋体"/>
      <w:color w:val="000000"/>
      <w:kern w:val="0"/>
      <w:szCs w:val="21"/>
    </w:rPr>
  </w:style>
  <w:style w:type="paragraph" w:customStyle="1" w:styleId="xl251">
    <w:name w:val="xl251"/>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96">
    <w:name w:val="xl296"/>
    <w:basedOn w:val="a1"/>
    <w:rsid w:val="004D7FA7"/>
    <w:pPr>
      <w:widowControl/>
      <w:spacing w:before="100" w:beforeAutospacing="1" w:after="100" w:afterAutospacing="1"/>
      <w:jc w:val="center"/>
    </w:pPr>
    <w:rPr>
      <w:rFonts w:ascii="宋体" w:hAnsi="宋体" w:cs="宋体"/>
      <w:kern w:val="0"/>
      <w:sz w:val="20"/>
      <w:szCs w:val="20"/>
    </w:rPr>
  </w:style>
  <w:style w:type="paragraph" w:customStyle="1" w:styleId="xl237">
    <w:name w:val="xl237"/>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55">
    <w:name w:val="xl255"/>
    <w:basedOn w:val="a1"/>
    <w:rsid w:val="004D7FA7"/>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4">
    <w:name w:val="xl304"/>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34">
    <w:name w:val="xl334"/>
    <w:basedOn w:val="a1"/>
    <w:rsid w:val="004D7FA7"/>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3">
    <w:name w:val="xl353"/>
    <w:basedOn w:val="a1"/>
    <w:rsid w:val="004D7FA7"/>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ffff8">
    <w:name w:val="文章样式2"/>
    <w:basedOn w:val="a1"/>
    <w:rsid w:val="004D7FA7"/>
    <w:pPr>
      <w:widowControl/>
      <w:adjustRightInd w:val="0"/>
      <w:snapToGrid w:val="0"/>
      <w:spacing w:line="360" w:lineRule="auto"/>
      <w:ind w:firstLineChars="72" w:firstLine="151"/>
    </w:pPr>
    <w:rPr>
      <w:rFonts w:ascii="Arial" w:hAnsi="Arial" w:cs="Arial"/>
      <w:sz w:val="24"/>
      <w:szCs w:val="21"/>
    </w:rPr>
  </w:style>
  <w:style w:type="paragraph" w:customStyle="1" w:styleId="2-21">
    <w:name w:val="中等深浅列表 2 - 强调文字颜色 21"/>
    <w:semiHidden/>
    <w:rsid w:val="004D7FA7"/>
    <w:rPr>
      <w:kern w:val="2"/>
      <w:sz w:val="21"/>
      <w:szCs w:val="22"/>
    </w:rPr>
  </w:style>
  <w:style w:type="paragraph" w:customStyle="1" w:styleId="xl236">
    <w:name w:val="xl236"/>
    <w:basedOn w:val="a1"/>
    <w:rsid w:val="004D7FA7"/>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0850">
    <w:name w:val="样式 宋体 首行缩进:  0.85 厘米"/>
    <w:basedOn w:val="a1"/>
    <w:rsid w:val="004D7FA7"/>
    <w:pPr>
      <w:spacing w:before="120" w:after="120" w:line="360" w:lineRule="auto"/>
      <w:ind w:firstLine="482"/>
    </w:pPr>
    <w:rPr>
      <w:rFonts w:ascii="宋体" w:hAnsi="宋体" w:cs="宋体"/>
      <w:sz w:val="24"/>
      <w:szCs w:val="20"/>
    </w:rPr>
  </w:style>
  <w:style w:type="paragraph" w:customStyle="1" w:styleId="F6">
    <w:name w:val="文章标题编号（F6）"/>
    <w:next w:val="F5"/>
    <w:qFormat/>
    <w:rsid w:val="004D7FA7"/>
    <w:pPr>
      <w:adjustRightInd w:val="0"/>
      <w:snapToGrid w:val="0"/>
      <w:spacing w:line="360" w:lineRule="auto"/>
      <w:outlineLvl w:val="4"/>
    </w:pPr>
    <w:rPr>
      <w:b/>
      <w:kern w:val="2"/>
      <w:sz w:val="24"/>
      <w:szCs w:val="21"/>
    </w:rPr>
  </w:style>
  <w:style w:type="paragraph" w:customStyle="1" w:styleId="F5">
    <w:name w:val="文章正文（F5)"/>
    <w:basedOn w:val="a1"/>
    <w:qFormat/>
    <w:rsid w:val="004D7FA7"/>
    <w:pPr>
      <w:adjustRightInd w:val="0"/>
      <w:snapToGrid w:val="0"/>
      <w:spacing w:line="360" w:lineRule="auto"/>
      <w:ind w:firstLineChars="200" w:firstLine="200"/>
      <w:jc w:val="left"/>
    </w:pPr>
    <w:rPr>
      <w:sz w:val="24"/>
      <w:szCs w:val="22"/>
    </w:rPr>
  </w:style>
  <w:style w:type="paragraph" w:customStyle="1" w:styleId="xl249">
    <w:name w:val="xl249"/>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4"/>
    </w:rPr>
  </w:style>
  <w:style w:type="paragraph" w:customStyle="1" w:styleId="xl297">
    <w:name w:val="xl297"/>
    <w:basedOn w:val="a1"/>
    <w:rsid w:val="004D7FA7"/>
    <w:pPr>
      <w:widowControl/>
      <w:spacing w:before="100" w:beforeAutospacing="1" w:after="100" w:afterAutospacing="1"/>
      <w:jc w:val="left"/>
    </w:pPr>
    <w:rPr>
      <w:rFonts w:ascii="宋体" w:hAnsi="宋体" w:cs="宋体"/>
      <w:kern w:val="0"/>
      <w:sz w:val="20"/>
      <w:szCs w:val="20"/>
    </w:rPr>
  </w:style>
  <w:style w:type="paragraph" w:customStyle="1" w:styleId="afffffffffffffffffff1">
    <w:name w:val="正文缩进一"/>
    <w:basedOn w:val="a1"/>
    <w:next w:val="a1"/>
    <w:rsid w:val="004D7FA7"/>
    <w:pPr>
      <w:widowControl/>
      <w:adjustRightInd w:val="0"/>
      <w:snapToGrid w:val="0"/>
      <w:spacing w:line="360" w:lineRule="auto"/>
      <w:textAlignment w:val="bottom"/>
    </w:pPr>
    <w:rPr>
      <w:rFonts w:ascii="宋体" w:hAnsi="宋体"/>
      <w:spacing w:val="8"/>
      <w:kern w:val="0"/>
      <w:sz w:val="28"/>
      <w:szCs w:val="20"/>
    </w:rPr>
  </w:style>
  <w:style w:type="paragraph" w:customStyle="1" w:styleId="CM12">
    <w:name w:val="CM12"/>
    <w:basedOn w:val="Default"/>
    <w:next w:val="Default"/>
    <w:rsid w:val="004D7FA7"/>
    <w:pPr>
      <w:spacing w:line="468" w:lineRule="atLeast"/>
    </w:pPr>
    <w:rPr>
      <w:rFonts w:ascii=".." w:eastAsia=".." w:hAnsi="Times New Roman" w:cs="Times New Roman"/>
      <w:color w:val="auto"/>
      <w:sz w:val="20"/>
    </w:rPr>
  </w:style>
  <w:style w:type="paragraph" w:customStyle="1" w:styleId="afffffffffffffffffff2">
    <w:name w:val="正文段"/>
    <w:basedOn w:val="a1"/>
    <w:rsid w:val="004D7FA7"/>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CharChar2Char">
    <w:name w:val="Char Char2 Char"/>
    <w:basedOn w:val="a1"/>
    <w:rsid w:val="004D7FA7"/>
    <w:pPr>
      <w:keepNext/>
      <w:keepLines/>
      <w:pageBreakBefore/>
      <w:tabs>
        <w:tab w:val="left" w:pos="845"/>
      </w:tabs>
      <w:ind w:left="845" w:hanging="420"/>
    </w:pPr>
    <w:rPr>
      <w:rFonts w:ascii="Tahoma" w:hAnsi="Tahoma"/>
      <w:sz w:val="24"/>
      <w:szCs w:val="20"/>
    </w:rPr>
  </w:style>
  <w:style w:type="paragraph" w:customStyle="1" w:styleId="xl311">
    <w:name w:val="xl311"/>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08">
    <w:name w:val="xl308"/>
    <w:basedOn w:val="a1"/>
    <w:rsid w:val="004D7FA7"/>
    <w:pPr>
      <w:widowControl/>
      <w:pBdr>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Char2CharCharCharCharCharChar">
    <w:name w:val="Char2 Char Char Char Char Char Char"/>
    <w:basedOn w:val="a1"/>
    <w:qFormat/>
    <w:rsid w:val="004D7FA7"/>
    <w:pPr>
      <w:widowControl/>
      <w:spacing w:after="160" w:line="240" w:lineRule="exact"/>
      <w:jc w:val="left"/>
    </w:pPr>
    <w:rPr>
      <w:sz w:val="24"/>
    </w:rPr>
  </w:style>
  <w:style w:type="paragraph" w:customStyle="1" w:styleId="xl368">
    <w:name w:val="xl368"/>
    <w:basedOn w:val="a1"/>
    <w:rsid w:val="004D7FA7"/>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INOPEC-0">
    <w:name w:val="样式 SINOPEC-0"/>
    <w:basedOn w:val="a1"/>
    <w:rsid w:val="004D7FA7"/>
    <w:pPr>
      <w:spacing w:line="360" w:lineRule="auto"/>
      <w:ind w:firstLineChars="200" w:firstLine="200"/>
    </w:pPr>
    <w:rPr>
      <w:rFonts w:ascii="Arial" w:hAnsi="Arial" w:cs="宋体"/>
      <w:sz w:val="24"/>
    </w:rPr>
  </w:style>
  <w:style w:type="paragraph" w:customStyle="1" w:styleId="xl313">
    <w:name w:val="xl313"/>
    <w:basedOn w:val="a1"/>
    <w:rsid w:val="004D7FA7"/>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3ffa">
    <w:name w:val="列表3"/>
    <w:basedOn w:val="afd"/>
    <w:next w:val="a1"/>
    <w:rsid w:val="004D7FA7"/>
    <w:pPr>
      <w:widowControl/>
      <w:tabs>
        <w:tab w:val="left" w:pos="0"/>
      </w:tabs>
      <w:spacing w:line="240" w:lineRule="auto"/>
      <w:ind w:left="0" w:firstLineChars="0" w:firstLine="1474"/>
      <w:jc w:val="left"/>
    </w:pPr>
    <w:rPr>
      <w:rFonts w:ascii="Times New Roman" w:eastAsia="宋体" w:hAnsi="Times New Roman"/>
      <w:bCs/>
      <w:kern w:val="0"/>
      <w:szCs w:val="20"/>
    </w:rPr>
  </w:style>
  <w:style w:type="paragraph" w:customStyle="1" w:styleId="Style12ptLinespacing15lines">
    <w:name w:val="Style 宋体 12 pt Line spacing:  1.5 lines"/>
    <w:basedOn w:val="a1"/>
    <w:rsid w:val="004D7FA7"/>
    <w:pPr>
      <w:spacing w:line="360" w:lineRule="auto"/>
      <w:ind w:firstLineChars="200" w:firstLine="480"/>
    </w:pPr>
    <w:rPr>
      <w:rFonts w:ascii="宋体" w:hAnsi="宋体"/>
      <w:sz w:val="24"/>
      <w:szCs w:val="20"/>
    </w:rPr>
  </w:style>
  <w:style w:type="paragraph" w:customStyle="1" w:styleId="xl364">
    <w:name w:val="xl364"/>
    <w:basedOn w:val="a1"/>
    <w:rsid w:val="004D7FA7"/>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font15">
    <w:name w:val="font15"/>
    <w:basedOn w:val="a1"/>
    <w:rsid w:val="004D7FA7"/>
    <w:pPr>
      <w:widowControl/>
      <w:spacing w:before="100" w:beforeAutospacing="1" w:after="100" w:afterAutospacing="1"/>
      <w:jc w:val="left"/>
    </w:pPr>
    <w:rPr>
      <w:rFonts w:ascii="Times New Roman" w:hAnsi="Times New Roman"/>
      <w:kern w:val="0"/>
      <w:sz w:val="20"/>
      <w:szCs w:val="20"/>
    </w:rPr>
  </w:style>
  <w:style w:type="paragraph" w:customStyle="1" w:styleId="211H2Heading2HiddenHeading2CCBSheading22">
    <w:name w:val="样式 标题 2标题 1.1H2Heading 2 HiddenHeading 2 CCBSheading 2第一章 ...2"/>
    <w:basedOn w:val="2"/>
    <w:rsid w:val="004D7FA7"/>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sz w:val="30"/>
      <w:szCs w:val="20"/>
    </w:rPr>
  </w:style>
  <w:style w:type="paragraph" w:customStyle="1" w:styleId="CharChar1CharCharChar">
    <w:name w:val="Char Char1 Char Char Char"/>
    <w:basedOn w:val="a1"/>
    <w:rsid w:val="004D7FA7"/>
    <w:rPr>
      <w:rFonts w:ascii="Times New Roman" w:hAnsi="Times New Roman"/>
      <w:kern w:val="0"/>
      <w:sz w:val="20"/>
      <w:szCs w:val="20"/>
    </w:rPr>
  </w:style>
  <w:style w:type="paragraph" w:customStyle="1" w:styleId="l-2">
    <w:name w:val="l-2级节标题"/>
    <w:next w:val="a1"/>
    <w:qFormat/>
    <w:rsid w:val="004D7FA7"/>
    <w:pPr>
      <w:keepNext/>
      <w:keepLines/>
      <w:numPr>
        <w:ilvl w:val="2"/>
        <w:numId w:val="3"/>
      </w:numPr>
      <w:spacing w:before="120" w:after="120"/>
      <w:outlineLvl w:val="2"/>
    </w:pPr>
    <w:rPr>
      <w:rFonts w:ascii="宋体" w:hAnsi="宋体"/>
      <w:b/>
      <w:sz w:val="28"/>
      <w:szCs w:val="26"/>
      <w:lang w:eastAsia="en-US" w:bidi="en-US"/>
    </w:rPr>
  </w:style>
  <w:style w:type="paragraph" w:customStyle="1" w:styleId="4f5">
    <w:name w:val="样式 标题 4 + (西文) 宋体 小四 非加粗"/>
    <w:basedOn w:val="4"/>
    <w:rsid w:val="004D7FA7"/>
    <w:pPr>
      <w:spacing w:before="0" w:after="0" w:line="376" w:lineRule="auto"/>
      <w:ind w:hanging="420"/>
    </w:pPr>
    <w:rPr>
      <w:rFonts w:ascii="宋体" w:hAnsi="宋体"/>
      <w:kern w:val="2"/>
      <w:sz w:val="24"/>
      <w:szCs w:val="28"/>
    </w:rPr>
  </w:style>
  <w:style w:type="paragraph" w:customStyle="1" w:styleId="xl234">
    <w:name w:val="xl234"/>
    <w:basedOn w:val="a1"/>
    <w:rsid w:val="004D7FA7"/>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CharCharfa">
    <w:name w:val="段落正文 Char Char"/>
    <w:basedOn w:val="a1"/>
    <w:rsid w:val="004D7FA7"/>
    <w:pPr>
      <w:spacing w:line="360" w:lineRule="auto"/>
      <w:ind w:firstLineChars="192" w:firstLine="461"/>
    </w:pPr>
    <w:rPr>
      <w:rFonts w:ascii="宋体" w:hAnsi="宋体"/>
      <w:sz w:val="24"/>
    </w:rPr>
  </w:style>
  <w:style w:type="paragraph" w:customStyle="1" w:styleId="xl350">
    <w:name w:val="xl350"/>
    <w:basedOn w:val="a1"/>
    <w:rsid w:val="004D7FA7"/>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l-1">
    <w:name w:val="l-1级节标题"/>
    <w:next w:val="a1"/>
    <w:qFormat/>
    <w:rsid w:val="004D7FA7"/>
    <w:pPr>
      <w:keepNext/>
      <w:keepLines/>
      <w:numPr>
        <w:ilvl w:val="1"/>
        <w:numId w:val="3"/>
      </w:numPr>
      <w:spacing w:before="120" w:after="120"/>
      <w:outlineLvl w:val="1"/>
    </w:pPr>
    <w:rPr>
      <w:rFonts w:ascii="宋体" w:hAnsi="宋体"/>
      <w:b/>
      <w:sz w:val="30"/>
      <w:szCs w:val="28"/>
      <w:lang w:eastAsia="en-US" w:bidi="en-US"/>
    </w:rPr>
  </w:style>
  <w:style w:type="paragraph" w:customStyle="1" w:styleId="xl355">
    <w:name w:val="xl355"/>
    <w:basedOn w:val="a1"/>
    <w:rsid w:val="004D7FA7"/>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a9">
    <w:name w:val="Pa9"/>
    <w:basedOn w:val="Default"/>
    <w:next w:val="Default"/>
    <w:rsid w:val="004D7FA7"/>
    <w:pPr>
      <w:spacing w:line="201" w:lineRule="atLeast"/>
    </w:pPr>
    <w:rPr>
      <w:rFonts w:ascii="文鼎....." w:eastAsia="文鼎....." w:cs="Times New Roman"/>
      <w:color w:val="auto"/>
    </w:rPr>
  </w:style>
  <w:style w:type="paragraph" w:customStyle="1" w:styleId="xl316">
    <w:name w:val="xl316"/>
    <w:basedOn w:val="a1"/>
    <w:rsid w:val="004D7FA7"/>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92">
    <w:name w:val="xl292"/>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89">
    <w:name w:val="xl289"/>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7878150">
    <w:name w:val="样式 样式 样式 样式 样式 样式 小四 加粗 段前: 7.8 磅 段后: 7.8 磅 行距: 1.5 倍行距 + 段前: 0...."/>
    <w:basedOn w:val="a1"/>
    <w:rsid w:val="004D7FA7"/>
    <w:pPr>
      <w:tabs>
        <w:tab w:val="left" w:pos="1352"/>
      </w:tabs>
      <w:spacing w:before="120" w:after="120" w:line="360" w:lineRule="auto"/>
      <w:outlineLvl w:val="4"/>
    </w:pPr>
    <w:rPr>
      <w:rFonts w:ascii="Times New Roman" w:hAnsi="Times New Roman" w:cs="宋体"/>
      <w:b/>
      <w:bCs/>
      <w:sz w:val="24"/>
      <w:szCs w:val="21"/>
    </w:rPr>
  </w:style>
  <w:style w:type="paragraph" w:customStyle="1" w:styleId="xl319">
    <w:name w:val="xl319"/>
    <w:basedOn w:val="a1"/>
    <w:rsid w:val="004D7FA7"/>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8">
    <w:name w:val="xl248"/>
    <w:basedOn w:val="a1"/>
    <w:rsid w:val="004D7FA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85">
    <w:name w:val="xl285"/>
    <w:basedOn w:val="a1"/>
    <w:rsid w:val="004D7FA7"/>
    <w:pPr>
      <w:widowControl/>
      <w:spacing w:before="100" w:beforeAutospacing="1" w:after="100" w:afterAutospacing="1"/>
      <w:jc w:val="left"/>
    </w:pPr>
    <w:rPr>
      <w:rFonts w:ascii="宋体" w:hAnsi="宋体" w:cs="宋体"/>
      <w:b/>
      <w:bCs/>
      <w:kern w:val="0"/>
      <w:sz w:val="20"/>
      <w:szCs w:val="20"/>
    </w:rPr>
  </w:style>
  <w:style w:type="paragraph" w:customStyle="1" w:styleId="xl333">
    <w:name w:val="xl333"/>
    <w:basedOn w:val="a1"/>
    <w:rsid w:val="004D7FA7"/>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314">
    <w:name w:val="列出段落31"/>
    <w:basedOn w:val="a1"/>
    <w:uiPriority w:val="34"/>
    <w:qFormat/>
    <w:rsid w:val="004D7FA7"/>
    <w:pPr>
      <w:ind w:firstLineChars="200" w:firstLine="420"/>
    </w:pPr>
    <w:rPr>
      <w:rFonts w:ascii="Times New Roman" w:hAnsi="Times New Roman"/>
      <w:szCs w:val="20"/>
    </w:rPr>
  </w:style>
  <w:style w:type="paragraph" w:customStyle="1" w:styleId="CM6">
    <w:name w:val="CM6"/>
    <w:basedOn w:val="Default"/>
    <w:next w:val="Default"/>
    <w:rsid w:val="004D7FA7"/>
    <w:pPr>
      <w:spacing w:line="468" w:lineRule="atLeast"/>
    </w:pPr>
    <w:rPr>
      <w:rFonts w:ascii=".." w:eastAsia=".." w:hAnsi="Times New Roman" w:cs="Times New Roman"/>
      <w:color w:val="auto"/>
      <w:sz w:val="20"/>
    </w:rPr>
  </w:style>
  <w:style w:type="paragraph" w:customStyle="1" w:styleId="afffffffffffffffffff3">
    <w:name w:val="表格标题文字"/>
    <w:basedOn w:val="a1"/>
    <w:next w:val="a1"/>
    <w:rsid w:val="004D7FA7"/>
    <w:pPr>
      <w:spacing w:before="40" w:after="60" w:line="220" w:lineRule="exact"/>
      <w:jc w:val="left"/>
    </w:pPr>
    <w:rPr>
      <w:rFonts w:ascii="Arial" w:eastAsia="华文细黑" w:hAnsi="Arial"/>
      <w:color w:val="007CA8"/>
      <w:kern w:val="0"/>
      <w:sz w:val="13"/>
      <w:szCs w:val="13"/>
    </w:rPr>
  </w:style>
  <w:style w:type="paragraph" w:customStyle="1" w:styleId="font17">
    <w:name w:val="font17"/>
    <w:basedOn w:val="a1"/>
    <w:rsid w:val="004D7FA7"/>
    <w:pPr>
      <w:widowControl/>
      <w:spacing w:before="100" w:beforeAutospacing="1" w:after="100" w:afterAutospacing="1"/>
      <w:jc w:val="left"/>
    </w:pPr>
    <w:rPr>
      <w:rFonts w:ascii="Arial" w:hAnsi="Arial" w:cs="Arial"/>
      <w:color w:val="000000"/>
      <w:kern w:val="0"/>
      <w:sz w:val="20"/>
      <w:szCs w:val="20"/>
    </w:rPr>
  </w:style>
  <w:style w:type="paragraph" w:customStyle="1" w:styleId="xl245">
    <w:name w:val="xl245"/>
    <w:basedOn w:val="a1"/>
    <w:rsid w:val="004D7FA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ParaCharCharCharCharCharCharCharCharChar">
    <w:name w:val="默认段落字体 Para Char Char Char Char Char Char Char Char Char"/>
    <w:basedOn w:val="a1"/>
    <w:rsid w:val="004D7FA7"/>
    <w:rPr>
      <w:rFonts w:ascii="Tahoma" w:hAnsi="Tahoma"/>
      <w:sz w:val="24"/>
      <w:szCs w:val="20"/>
    </w:rPr>
  </w:style>
  <w:style w:type="paragraph" w:customStyle="1" w:styleId="CharCharCharCharCharChar1CharCharCharCharCharChar1Char">
    <w:name w:val="Char Char Char Char Char Char1 Char Char Char Char Char Char1 Char"/>
    <w:basedOn w:val="a1"/>
    <w:rsid w:val="004D7FA7"/>
    <w:rPr>
      <w:rFonts w:ascii="Tahoma" w:hAnsi="Tahoma"/>
      <w:sz w:val="24"/>
      <w:szCs w:val="20"/>
    </w:rPr>
  </w:style>
  <w:style w:type="paragraph" w:customStyle="1" w:styleId="a20">
    <w:name w:val="a2"/>
    <w:basedOn w:val="a1"/>
    <w:rsid w:val="004D7FA7"/>
    <w:pPr>
      <w:widowControl/>
      <w:spacing w:before="100" w:beforeAutospacing="1" w:after="100" w:afterAutospacing="1"/>
      <w:jc w:val="left"/>
    </w:pPr>
    <w:rPr>
      <w:rFonts w:ascii="宋体" w:hAnsi="宋体" w:cs="宋体"/>
      <w:kern w:val="0"/>
      <w:sz w:val="24"/>
    </w:rPr>
  </w:style>
  <w:style w:type="paragraph" w:customStyle="1" w:styleId="textindent1">
    <w:name w:val="textindent1"/>
    <w:basedOn w:val="a1"/>
    <w:rsid w:val="004D7FA7"/>
    <w:pPr>
      <w:widowControl/>
      <w:spacing w:after="120" w:line="405" w:lineRule="atLeast"/>
      <w:ind w:firstLine="375"/>
      <w:jc w:val="left"/>
    </w:pPr>
    <w:rPr>
      <w:rFonts w:ascii="ˎ̥" w:hAnsi="ˎ̥" w:cs="Arial"/>
      <w:color w:val="828282"/>
      <w:kern w:val="0"/>
      <w:sz w:val="18"/>
      <w:szCs w:val="18"/>
    </w:rPr>
  </w:style>
  <w:style w:type="paragraph" w:customStyle="1" w:styleId="xl345">
    <w:name w:val="xl345"/>
    <w:basedOn w:val="a1"/>
    <w:rsid w:val="004D7FA7"/>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51">
    <w:name w:val="xl351"/>
    <w:basedOn w:val="a1"/>
    <w:rsid w:val="004D7FA7"/>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fffa">
    <w:name w:val="次小点说明 Char"/>
    <w:basedOn w:val="a1"/>
    <w:rsid w:val="004D7FA7"/>
    <w:pPr>
      <w:tabs>
        <w:tab w:val="left" w:pos="-15400"/>
      </w:tabs>
      <w:adjustRightInd w:val="0"/>
      <w:snapToGrid w:val="0"/>
      <w:spacing w:line="360" w:lineRule="auto"/>
      <w:ind w:left="-15400" w:hanging="420"/>
    </w:pPr>
    <w:rPr>
      <w:rFonts w:ascii="Times New Roman" w:hAnsi="Times New Roman"/>
      <w:sz w:val="24"/>
    </w:rPr>
  </w:style>
  <w:style w:type="paragraph" w:customStyle="1" w:styleId="xl344">
    <w:name w:val="xl344"/>
    <w:basedOn w:val="a1"/>
    <w:rsid w:val="004D7FA7"/>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62">
    <w:name w:val="xl362"/>
    <w:basedOn w:val="a1"/>
    <w:rsid w:val="004D7FA7"/>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41">
    <w:name w:val="xl341"/>
    <w:basedOn w:val="a1"/>
    <w:rsid w:val="004D7FA7"/>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7">
    <w:name w:val="font27"/>
    <w:basedOn w:val="a1"/>
    <w:rsid w:val="004D7FA7"/>
    <w:pPr>
      <w:widowControl/>
      <w:spacing w:before="100" w:beforeAutospacing="1" w:after="100" w:afterAutospacing="1"/>
      <w:jc w:val="left"/>
    </w:pPr>
    <w:rPr>
      <w:rFonts w:ascii="宋体" w:hAnsi="宋体" w:cs="宋体"/>
      <w:color w:val="000000"/>
      <w:kern w:val="0"/>
      <w:sz w:val="20"/>
      <w:szCs w:val="20"/>
    </w:rPr>
  </w:style>
  <w:style w:type="paragraph" w:customStyle="1" w:styleId="ALTZ1NormalIndentChar24">
    <w:name w:val="样式 正文缩进正文（首行缩进两字）特点ALT+Z表正文正文非缩进四号段1Normal Indent Char2...4"/>
    <w:basedOn w:val="af1"/>
    <w:rsid w:val="004D7FA7"/>
    <w:pPr>
      <w:widowControl/>
      <w:tabs>
        <w:tab w:val="left" w:pos="510"/>
      </w:tabs>
      <w:spacing w:line="300" w:lineRule="auto"/>
      <w:ind w:firstLine="420"/>
    </w:pPr>
    <w:rPr>
      <w:rFonts w:eastAsia="宋体"/>
      <w:color w:val="000000"/>
      <w:sz w:val="24"/>
      <w:szCs w:val="20"/>
    </w:rPr>
  </w:style>
  <w:style w:type="paragraph" w:customStyle="1" w:styleId="xl291">
    <w:name w:val="xl291"/>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hAnsi="ˎ̥" w:cs="宋体"/>
      <w:kern w:val="0"/>
      <w:sz w:val="18"/>
      <w:szCs w:val="18"/>
    </w:rPr>
  </w:style>
  <w:style w:type="paragraph" w:customStyle="1" w:styleId="xl309">
    <w:name w:val="xl309"/>
    <w:basedOn w:val="a1"/>
    <w:rsid w:val="004D7FA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
    <w:name w:val="本文項目"/>
    <w:basedOn w:val="a1"/>
    <w:rsid w:val="004D7FA7"/>
    <w:pPr>
      <w:numPr>
        <w:numId w:val="6"/>
      </w:numPr>
      <w:tabs>
        <w:tab w:val="left" w:pos="840"/>
        <w:tab w:val="left" w:pos="1140"/>
      </w:tabs>
      <w:autoSpaceDE w:val="0"/>
      <w:autoSpaceDN w:val="0"/>
      <w:adjustRightInd w:val="0"/>
      <w:spacing w:beforeLines="50" w:afterLines="50" w:line="360" w:lineRule="auto"/>
      <w:ind w:left="0"/>
      <w:textAlignment w:val="baseline"/>
    </w:pPr>
    <w:rPr>
      <w:rFonts w:ascii="Times New Roman" w:hAnsi="Times New Roman"/>
      <w:b/>
      <w:kern w:val="0"/>
      <w:sz w:val="24"/>
      <w:szCs w:val="20"/>
    </w:rPr>
  </w:style>
  <w:style w:type="paragraph" w:customStyle="1" w:styleId="xl349">
    <w:name w:val="xl349"/>
    <w:basedOn w:val="a1"/>
    <w:rsid w:val="004D7FA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27">
    <w:name w:val="xl327"/>
    <w:basedOn w:val="a1"/>
    <w:rsid w:val="004D7FA7"/>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94">
    <w:name w:val="样式9"/>
    <w:basedOn w:val="a1"/>
    <w:rsid w:val="004D7FA7"/>
    <w:pPr>
      <w:spacing w:line="440" w:lineRule="exact"/>
      <w:ind w:firstLineChars="200" w:firstLine="200"/>
    </w:pPr>
    <w:rPr>
      <w:rFonts w:ascii="Times New Roman" w:hAnsi="Times New Roman"/>
      <w:spacing w:val="6"/>
      <w:sz w:val="24"/>
      <w:szCs w:val="20"/>
    </w:rPr>
  </w:style>
  <w:style w:type="paragraph" w:customStyle="1" w:styleId="2ffff9">
    <w:name w:val="样式 五号 首行缩进:  2 字符"/>
    <w:basedOn w:val="a1"/>
    <w:rsid w:val="004D7FA7"/>
    <w:pPr>
      <w:ind w:firstLineChars="50" w:firstLine="50"/>
    </w:pPr>
    <w:rPr>
      <w:rFonts w:ascii="Times New Roman" w:hAnsi="Times New Roman" w:cs="宋体"/>
      <w:kern w:val="0"/>
      <w:szCs w:val="20"/>
    </w:rPr>
  </w:style>
  <w:style w:type="paragraph" w:customStyle="1" w:styleId="xl357">
    <w:name w:val="xl357"/>
    <w:basedOn w:val="a1"/>
    <w:rsid w:val="004D7FA7"/>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24">
    <w:name w:val="xl324"/>
    <w:basedOn w:val="a1"/>
    <w:rsid w:val="004D7FA7"/>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0">
    <w:name w:val="xl320"/>
    <w:basedOn w:val="a1"/>
    <w:rsid w:val="004D7FA7"/>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7">
    <w:name w:val="xl247"/>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50">
    <w:name w:val="xl250"/>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CM8">
    <w:name w:val="CM8"/>
    <w:basedOn w:val="Default"/>
    <w:next w:val="Default"/>
    <w:rsid w:val="004D7FA7"/>
    <w:pPr>
      <w:spacing w:line="468" w:lineRule="atLeast"/>
    </w:pPr>
    <w:rPr>
      <w:rFonts w:ascii=".." w:eastAsia=".." w:hAnsi="Times New Roman" w:cs="Times New Roman"/>
      <w:color w:val="auto"/>
      <w:sz w:val="20"/>
    </w:rPr>
  </w:style>
  <w:style w:type="paragraph" w:customStyle="1" w:styleId="DefaultParagraphFontParaCharCharCharCharCharChar">
    <w:name w:val="Default Paragraph Font Para Char Char Char Char Char Char"/>
    <w:basedOn w:val="a1"/>
    <w:rsid w:val="004D7FA7"/>
    <w:pPr>
      <w:widowControl/>
      <w:spacing w:after="160" w:line="240" w:lineRule="exact"/>
      <w:jc w:val="left"/>
    </w:pPr>
    <w:rPr>
      <w:rFonts w:ascii="Verdana" w:hAnsi="Verdana"/>
      <w:kern w:val="0"/>
      <w:sz w:val="20"/>
      <w:szCs w:val="20"/>
      <w:lang w:eastAsia="en-US"/>
    </w:rPr>
  </w:style>
  <w:style w:type="paragraph" w:customStyle="1" w:styleId="font24">
    <w:name w:val="font24"/>
    <w:basedOn w:val="a1"/>
    <w:rsid w:val="004D7FA7"/>
    <w:pPr>
      <w:widowControl/>
      <w:spacing w:before="100" w:beforeAutospacing="1" w:after="100" w:afterAutospacing="1"/>
      <w:jc w:val="left"/>
    </w:pPr>
    <w:rPr>
      <w:rFonts w:ascii="宋体" w:hAnsi="宋体" w:cs="宋体"/>
      <w:b/>
      <w:bCs/>
      <w:color w:val="213B54"/>
      <w:kern w:val="0"/>
      <w:sz w:val="18"/>
      <w:szCs w:val="18"/>
    </w:rPr>
  </w:style>
  <w:style w:type="paragraph" w:customStyle="1" w:styleId="xl354">
    <w:name w:val="xl354"/>
    <w:basedOn w:val="a1"/>
    <w:rsid w:val="004D7FA7"/>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7878151">
    <w:name w:val="样式 四号 加粗 段前: 7.8 磅 段后: 7.8 磅 行距: 1.5 倍行距1"/>
    <w:basedOn w:val="a1"/>
    <w:rsid w:val="004D7FA7"/>
    <w:pPr>
      <w:spacing w:beforeLines="50" w:afterLines="50" w:line="360" w:lineRule="auto"/>
      <w:outlineLvl w:val="0"/>
    </w:pPr>
    <w:rPr>
      <w:rFonts w:ascii="Times New Roman" w:hAnsi="Times New Roman" w:cs="宋体"/>
      <w:b/>
      <w:bCs/>
      <w:sz w:val="28"/>
    </w:rPr>
  </w:style>
  <w:style w:type="paragraph" w:customStyle="1" w:styleId="ptdl">
    <w:name w:val="ptdl"/>
    <w:basedOn w:val="a1"/>
    <w:rsid w:val="004D7FA7"/>
    <w:pPr>
      <w:spacing w:after="156"/>
      <w:ind w:firstLine="480"/>
    </w:pPr>
    <w:rPr>
      <w:rFonts w:ascii="Times New Roman" w:hAnsi="Times New Roman"/>
      <w:sz w:val="24"/>
      <w:szCs w:val="20"/>
    </w:rPr>
  </w:style>
  <w:style w:type="paragraph" w:customStyle="1" w:styleId="xl253">
    <w:name w:val="xl253"/>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35">
    <w:name w:val="xl235"/>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69">
    <w:name w:val="xl369"/>
    <w:basedOn w:val="a1"/>
    <w:rsid w:val="004D7FA7"/>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font18">
    <w:name w:val="font18"/>
    <w:basedOn w:val="a1"/>
    <w:rsid w:val="004D7FA7"/>
    <w:pPr>
      <w:widowControl/>
      <w:spacing w:before="100" w:beforeAutospacing="1" w:after="100" w:afterAutospacing="1"/>
      <w:jc w:val="left"/>
    </w:pPr>
    <w:rPr>
      <w:rFonts w:ascii="宋体" w:hAnsi="宋体" w:cs="宋体"/>
      <w:color w:val="000000"/>
      <w:kern w:val="0"/>
      <w:sz w:val="20"/>
      <w:szCs w:val="20"/>
    </w:rPr>
  </w:style>
  <w:style w:type="paragraph" w:customStyle="1" w:styleId="xl238">
    <w:name w:val="xl238"/>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39">
    <w:name w:val="xl339"/>
    <w:basedOn w:val="a1"/>
    <w:rsid w:val="004D7FA7"/>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84">
    <w:name w:val="xl284"/>
    <w:basedOn w:val="a1"/>
    <w:rsid w:val="004D7FA7"/>
    <w:pPr>
      <w:widowControl/>
      <w:spacing w:before="100" w:beforeAutospacing="1" w:after="100" w:afterAutospacing="1"/>
      <w:jc w:val="center"/>
    </w:pPr>
    <w:rPr>
      <w:rFonts w:ascii="宋体" w:hAnsi="宋体" w:cs="宋体"/>
      <w:b/>
      <w:bCs/>
      <w:kern w:val="0"/>
      <w:sz w:val="20"/>
      <w:szCs w:val="20"/>
    </w:rPr>
  </w:style>
  <w:style w:type="paragraph" w:customStyle="1" w:styleId="F8">
    <w:name w:val="文章标题编号（F8）"/>
    <w:qFormat/>
    <w:rsid w:val="004D7FA7"/>
    <w:pPr>
      <w:adjustRightInd w:val="0"/>
      <w:snapToGrid w:val="0"/>
      <w:spacing w:line="360" w:lineRule="auto"/>
      <w:ind w:left="420" w:hanging="420"/>
    </w:pPr>
    <w:rPr>
      <w:kern w:val="2"/>
      <w:sz w:val="24"/>
      <w:szCs w:val="21"/>
    </w:rPr>
  </w:style>
  <w:style w:type="paragraph" w:customStyle="1" w:styleId="xl294">
    <w:name w:val="xl294"/>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40">
    <w:name w:val="xl240"/>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59">
    <w:name w:val="xl359"/>
    <w:basedOn w:val="a1"/>
    <w:rsid w:val="004D7FA7"/>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48">
    <w:name w:val="xl348"/>
    <w:basedOn w:val="a1"/>
    <w:rsid w:val="004D7FA7"/>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28">
    <w:name w:val="font28"/>
    <w:basedOn w:val="a1"/>
    <w:rsid w:val="004D7FA7"/>
    <w:pPr>
      <w:widowControl/>
      <w:spacing w:before="100" w:beforeAutospacing="1" w:after="100" w:afterAutospacing="1"/>
      <w:jc w:val="left"/>
    </w:pPr>
    <w:rPr>
      <w:rFonts w:ascii="宋体" w:hAnsi="宋体" w:cs="宋体"/>
      <w:kern w:val="0"/>
      <w:sz w:val="18"/>
      <w:szCs w:val="18"/>
    </w:rPr>
  </w:style>
  <w:style w:type="paragraph" w:customStyle="1" w:styleId="xl306">
    <w:name w:val="xl306"/>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38">
    <w:name w:val="xl338"/>
    <w:basedOn w:val="a1"/>
    <w:rsid w:val="004D7FA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CharCharCharCharCharChar">
    <w:name w:val="Char1 Char Char Char Char Char Char"/>
    <w:basedOn w:val="a1"/>
    <w:rsid w:val="004D7FA7"/>
    <w:rPr>
      <w:rFonts w:ascii="Tahoma" w:hAnsi="Tahoma"/>
      <w:sz w:val="24"/>
      <w:szCs w:val="20"/>
    </w:rPr>
  </w:style>
  <w:style w:type="paragraph" w:customStyle="1" w:styleId="xl287">
    <w:name w:val="xl287"/>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itemlistintable0">
    <w:name w:val="itemlistintable"/>
    <w:basedOn w:val="a1"/>
    <w:rsid w:val="004D7FA7"/>
    <w:pPr>
      <w:widowControl/>
      <w:spacing w:before="100" w:beforeAutospacing="1" w:after="100" w:afterAutospacing="1"/>
      <w:jc w:val="left"/>
    </w:pPr>
    <w:rPr>
      <w:rFonts w:ascii="宋体" w:hAnsi="宋体" w:cs="宋体"/>
      <w:kern w:val="0"/>
      <w:sz w:val="24"/>
    </w:rPr>
  </w:style>
  <w:style w:type="paragraph" w:customStyle="1" w:styleId="font25">
    <w:name w:val="font25"/>
    <w:basedOn w:val="a1"/>
    <w:rsid w:val="004D7FA7"/>
    <w:pPr>
      <w:widowControl/>
      <w:spacing w:before="100" w:beforeAutospacing="1" w:after="100" w:afterAutospacing="1"/>
      <w:jc w:val="left"/>
    </w:pPr>
    <w:rPr>
      <w:rFonts w:ascii="宋体" w:hAnsi="宋体" w:cs="宋体"/>
      <w:color w:val="213B54"/>
      <w:kern w:val="0"/>
      <w:sz w:val="18"/>
      <w:szCs w:val="18"/>
    </w:rPr>
  </w:style>
  <w:style w:type="paragraph" w:customStyle="1" w:styleId="03">
    <w:name w:val="03"/>
    <w:basedOn w:val="a1"/>
    <w:rsid w:val="004D7FA7"/>
    <w:pPr>
      <w:spacing w:line="500" w:lineRule="exact"/>
      <w:ind w:firstLine="567"/>
    </w:pPr>
    <w:rPr>
      <w:rFonts w:ascii="Times New Roman" w:hAnsi="Times New Roman"/>
      <w:spacing w:val="20"/>
      <w:sz w:val="28"/>
      <w:szCs w:val="20"/>
    </w:rPr>
  </w:style>
  <w:style w:type="paragraph" w:customStyle="1" w:styleId="xl365">
    <w:name w:val="xl365"/>
    <w:basedOn w:val="a1"/>
    <w:rsid w:val="004D7FA7"/>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3">
    <w:name w:val="font23"/>
    <w:basedOn w:val="a1"/>
    <w:rsid w:val="004D7FA7"/>
    <w:pPr>
      <w:widowControl/>
      <w:spacing w:before="100" w:beforeAutospacing="1" w:after="100" w:afterAutospacing="1"/>
      <w:jc w:val="left"/>
    </w:pPr>
    <w:rPr>
      <w:rFonts w:ascii="宋体" w:hAnsi="宋体" w:cs="宋体"/>
      <w:color w:val="000000"/>
      <w:kern w:val="0"/>
      <w:sz w:val="20"/>
      <w:szCs w:val="20"/>
    </w:rPr>
  </w:style>
  <w:style w:type="paragraph" w:customStyle="1" w:styleId="afffffffffffffffffff4">
    <w:name w:val="数字编号列项（二级）"/>
    <w:rsid w:val="004D7FA7"/>
    <w:pPr>
      <w:ind w:leftChars="400" w:left="1260" w:hangingChars="200" w:hanging="420"/>
      <w:jc w:val="both"/>
    </w:pPr>
    <w:rPr>
      <w:rFonts w:ascii="宋体" w:hAnsi="Times New Roman"/>
      <w:sz w:val="21"/>
    </w:rPr>
  </w:style>
  <w:style w:type="paragraph" w:customStyle="1" w:styleId="Pa7">
    <w:name w:val="Pa7"/>
    <w:basedOn w:val="Default"/>
    <w:next w:val="Default"/>
    <w:rsid w:val="004D7FA7"/>
    <w:pPr>
      <w:spacing w:line="181" w:lineRule="atLeast"/>
    </w:pPr>
    <w:rPr>
      <w:rFonts w:ascii="FrutigerNext LT Light" w:eastAsia="FrutigerNext LT Light" w:cs="Times New Roman"/>
      <w:color w:val="auto"/>
    </w:rPr>
  </w:style>
  <w:style w:type="paragraph" w:customStyle="1" w:styleId="xl352">
    <w:name w:val="xl352"/>
    <w:basedOn w:val="a1"/>
    <w:rsid w:val="004D7FA7"/>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afffffffffffffffffff5">
    <w:name w:val="框内白字"/>
    <w:rsid w:val="004D7FA7"/>
    <w:pPr>
      <w:autoSpaceDE w:val="0"/>
      <w:autoSpaceDN w:val="0"/>
      <w:adjustRightInd w:val="0"/>
      <w:jc w:val="center"/>
    </w:pPr>
    <w:rPr>
      <w:rFonts w:ascii="汉鼎简中等线Arial" w:eastAsia="汉鼎简中等线Arial" w:hAnsi="Times New Roman"/>
      <w:color w:val="FFFFFF"/>
      <w:sz w:val="18"/>
      <w:szCs w:val="18"/>
      <w:lang w:eastAsia="en-US"/>
    </w:rPr>
  </w:style>
  <w:style w:type="paragraph" w:customStyle="1" w:styleId="xl361">
    <w:name w:val="xl361"/>
    <w:basedOn w:val="a1"/>
    <w:rsid w:val="004D7FA7"/>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6">
    <w:name w:val="技术报告正文"/>
    <w:rsid w:val="004D7FA7"/>
    <w:pPr>
      <w:adjustRightInd w:val="0"/>
      <w:snapToGrid w:val="0"/>
      <w:spacing w:line="400" w:lineRule="exact"/>
      <w:ind w:firstLineChars="200" w:firstLine="480"/>
      <w:jc w:val="both"/>
    </w:pPr>
    <w:rPr>
      <w:rFonts w:ascii="Times New Roman" w:hAnsi="Times New Roman" w:cs="Arial"/>
      <w:kern w:val="2"/>
      <w:sz w:val="24"/>
      <w:szCs w:val="24"/>
    </w:rPr>
  </w:style>
  <w:style w:type="paragraph" w:customStyle="1" w:styleId="xl232">
    <w:name w:val="xl232"/>
    <w:basedOn w:val="a1"/>
    <w:rsid w:val="004D7FA7"/>
    <w:pPr>
      <w:widowControl/>
      <w:pBdr>
        <w:right w:val="single" w:sz="4" w:space="0" w:color="auto"/>
      </w:pBdr>
      <w:spacing w:before="100" w:beforeAutospacing="1" w:after="100" w:afterAutospacing="1"/>
      <w:jc w:val="center"/>
    </w:pPr>
    <w:rPr>
      <w:rFonts w:ascii="宋体" w:hAnsi="宋体" w:cs="宋体"/>
      <w:kern w:val="0"/>
      <w:sz w:val="24"/>
    </w:rPr>
  </w:style>
  <w:style w:type="paragraph" w:customStyle="1" w:styleId="font22">
    <w:name w:val="font22"/>
    <w:basedOn w:val="a1"/>
    <w:rsid w:val="004D7FA7"/>
    <w:pPr>
      <w:widowControl/>
      <w:spacing w:before="100" w:beforeAutospacing="1" w:after="100" w:afterAutospacing="1"/>
      <w:jc w:val="left"/>
    </w:pPr>
    <w:rPr>
      <w:rFonts w:ascii="宋体" w:hAnsi="宋体" w:cs="宋体"/>
      <w:color w:val="000000"/>
      <w:kern w:val="0"/>
      <w:sz w:val="20"/>
      <w:szCs w:val="20"/>
    </w:rPr>
  </w:style>
  <w:style w:type="paragraph" w:customStyle="1" w:styleId="xl241">
    <w:name w:val="xl241"/>
    <w:basedOn w:val="a1"/>
    <w:rsid w:val="004D7FA7"/>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40">
    <w:name w:val="xl340"/>
    <w:basedOn w:val="a1"/>
    <w:rsid w:val="004D7FA7"/>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86">
    <w:name w:val="xl286"/>
    <w:basedOn w:val="a1"/>
    <w:rsid w:val="004D7FA7"/>
    <w:pPr>
      <w:widowControl/>
      <w:spacing w:before="100" w:beforeAutospacing="1" w:after="100" w:afterAutospacing="1"/>
      <w:jc w:val="center"/>
    </w:pPr>
    <w:rPr>
      <w:rFonts w:ascii="宋体" w:hAnsi="宋体" w:cs="宋体"/>
      <w:b/>
      <w:bCs/>
      <w:kern w:val="0"/>
      <w:sz w:val="20"/>
      <w:szCs w:val="20"/>
    </w:rPr>
  </w:style>
  <w:style w:type="paragraph" w:customStyle="1" w:styleId="TableEntry">
    <w:name w:val="Table Entry"/>
    <w:basedOn w:val="a1"/>
    <w:rsid w:val="004D7FA7"/>
    <w:pPr>
      <w:widowControl/>
      <w:tabs>
        <w:tab w:val="right" w:pos="3960"/>
      </w:tabs>
      <w:spacing w:before="40" w:after="40"/>
    </w:pPr>
    <w:rPr>
      <w:rFonts w:ascii="Times New Roman" w:hAnsi="Times New Roman"/>
      <w:kern w:val="0"/>
      <w:sz w:val="20"/>
      <w:szCs w:val="20"/>
      <w:lang w:val="en-AU"/>
    </w:rPr>
  </w:style>
  <w:style w:type="paragraph" w:customStyle="1" w:styleId="xl367">
    <w:name w:val="xl367"/>
    <w:basedOn w:val="a1"/>
    <w:rsid w:val="004D7FA7"/>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17">
    <w:name w:val="xl317"/>
    <w:basedOn w:val="a1"/>
    <w:rsid w:val="004D7FA7"/>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ffffffff7">
    <w:name w:val="图注"/>
    <w:basedOn w:val="aa"/>
    <w:rsid w:val="004D7FA7"/>
    <w:pPr>
      <w:jc w:val="center"/>
    </w:pPr>
    <w:rPr>
      <w:rFonts w:ascii="Times New Roman" w:eastAsia="宋体" w:hAnsi="Times New Roman"/>
      <w:spacing w:val="20"/>
      <w:sz w:val="21"/>
    </w:rPr>
  </w:style>
  <w:style w:type="paragraph" w:customStyle="1" w:styleId="030">
    <w:name w:val="标书正文(0.3 缩进两字)"/>
    <w:basedOn w:val="a1"/>
    <w:rsid w:val="004D7FA7"/>
    <w:pPr>
      <w:spacing w:line="360" w:lineRule="auto"/>
      <w:ind w:firstLineChars="200" w:firstLine="504"/>
    </w:pPr>
    <w:rPr>
      <w:rFonts w:ascii="宋体" w:hAnsi="Times New Roman" w:cs="宋体"/>
      <w:spacing w:val="6"/>
      <w:kern w:val="0"/>
      <w:sz w:val="24"/>
      <w:szCs w:val="20"/>
    </w:rPr>
  </w:style>
  <w:style w:type="paragraph" w:customStyle="1" w:styleId="1AH1H11H12H111H13H112TITRE1h">
    <w:name w:val="样式 标题 1第*部分第A章H1H11H12H111H13H112TITRE1合同标题卷标题项目标题h..."/>
    <w:basedOn w:val="a1"/>
    <w:rsid w:val="004D7FA7"/>
    <w:pPr>
      <w:tabs>
        <w:tab w:val="left" w:pos="425"/>
      </w:tabs>
      <w:adjustRightInd w:val="0"/>
      <w:snapToGrid w:val="0"/>
      <w:ind w:left="425" w:hanging="425"/>
    </w:pPr>
    <w:rPr>
      <w:rFonts w:ascii="Times New Roman" w:hAnsi="Times New Roman"/>
      <w:sz w:val="24"/>
    </w:rPr>
  </w:style>
  <w:style w:type="paragraph" w:customStyle="1" w:styleId="-1">
    <w:name w:val="正文-带编号1)"/>
    <w:basedOn w:val="a1"/>
    <w:rsid w:val="004D7FA7"/>
    <w:pPr>
      <w:numPr>
        <w:numId w:val="8"/>
      </w:numPr>
      <w:spacing w:line="400" w:lineRule="exact"/>
    </w:pPr>
    <w:rPr>
      <w:rFonts w:ascii="Arial" w:hAnsi="Arial"/>
    </w:rPr>
  </w:style>
  <w:style w:type="paragraph" w:customStyle="1" w:styleId="xl337">
    <w:name w:val="xl337"/>
    <w:basedOn w:val="a1"/>
    <w:rsid w:val="004D7FA7"/>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93">
    <w:name w:val="xl293"/>
    <w:basedOn w:val="a1"/>
    <w:rsid w:val="004D7FA7"/>
    <w:pPr>
      <w:widowControl/>
      <w:spacing w:before="100" w:beforeAutospacing="1" w:after="100" w:afterAutospacing="1"/>
      <w:jc w:val="center"/>
    </w:pPr>
    <w:rPr>
      <w:rFonts w:ascii="宋体" w:hAnsi="宋体" w:cs="宋体"/>
      <w:kern w:val="0"/>
      <w:sz w:val="18"/>
      <w:szCs w:val="18"/>
    </w:rPr>
  </w:style>
  <w:style w:type="paragraph" w:customStyle="1" w:styleId="xl328">
    <w:name w:val="xl328"/>
    <w:basedOn w:val="a1"/>
    <w:rsid w:val="004D7FA7"/>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15">
    <w:name w:val="xl315"/>
    <w:basedOn w:val="a1"/>
    <w:rsid w:val="004D7FA7"/>
    <w:pPr>
      <w:widowControl/>
      <w:pBdr>
        <w:top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texttext">
    <w:name w:val="text_text"/>
    <w:basedOn w:val="a1"/>
    <w:rsid w:val="004D7FA7"/>
    <w:pPr>
      <w:widowControl/>
      <w:spacing w:before="100" w:beforeAutospacing="1" w:after="100" w:afterAutospacing="1"/>
      <w:jc w:val="left"/>
    </w:pPr>
    <w:rPr>
      <w:rFonts w:ascii="宋体" w:hAnsi="宋体" w:cs="宋体"/>
      <w:kern w:val="0"/>
      <w:sz w:val="24"/>
    </w:rPr>
  </w:style>
  <w:style w:type="paragraph" w:customStyle="1" w:styleId="xl322">
    <w:name w:val="xl322"/>
    <w:basedOn w:val="a1"/>
    <w:rsid w:val="004D7FA7"/>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tyleNormalCHFirstline213ch">
    <w:name w:val="Style Normal CH + First line:  2.13 ch"/>
    <w:basedOn w:val="NormalCH"/>
    <w:rsid w:val="004D7FA7"/>
    <w:rPr>
      <w:szCs w:val="20"/>
    </w:rPr>
  </w:style>
  <w:style w:type="paragraph" w:customStyle="1" w:styleId="a61">
    <w:name w:val="a6"/>
    <w:basedOn w:val="a1"/>
    <w:rsid w:val="004D7FA7"/>
    <w:pPr>
      <w:widowControl/>
      <w:spacing w:before="100" w:beforeAutospacing="1" w:after="100" w:afterAutospacing="1"/>
      <w:jc w:val="left"/>
    </w:pPr>
    <w:rPr>
      <w:rFonts w:ascii="宋体" w:hAnsi="宋体" w:cs="宋体"/>
      <w:kern w:val="0"/>
      <w:sz w:val="24"/>
    </w:rPr>
  </w:style>
  <w:style w:type="paragraph" w:customStyle="1" w:styleId="190">
    <w:name w:val="样式19"/>
    <w:basedOn w:val="a1"/>
    <w:rsid w:val="004D7FA7"/>
    <w:pPr>
      <w:spacing w:beforeLines="50" w:line="440" w:lineRule="exact"/>
      <w:ind w:firstLineChars="200" w:firstLine="200"/>
    </w:pPr>
    <w:rPr>
      <w:rFonts w:ascii="Arial" w:eastAsia="黑体" w:hAnsi="Arial"/>
      <w:spacing w:val="6"/>
      <w:sz w:val="24"/>
      <w:szCs w:val="20"/>
    </w:rPr>
  </w:style>
  <w:style w:type="paragraph" w:customStyle="1" w:styleId="l-0">
    <w:name w:val="l-0章标题"/>
    <w:next w:val="a1"/>
    <w:qFormat/>
    <w:rsid w:val="004D7FA7"/>
    <w:pPr>
      <w:keepNext/>
      <w:keepLines/>
      <w:spacing w:before="240" w:after="240" w:line="360" w:lineRule="auto"/>
      <w:jc w:val="center"/>
      <w:outlineLvl w:val="0"/>
    </w:pPr>
    <w:rPr>
      <w:rFonts w:ascii="宋体" w:hAnsi="宋体"/>
      <w:b/>
      <w:sz w:val="32"/>
      <w:szCs w:val="30"/>
      <w:lang w:eastAsia="en-US" w:bidi="en-US"/>
    </w:rPr>
  </w:style>
  <w:style w:type="paragraph" w:customStyle="1" w:styleId="332">
    <w:name w:val="标题 332"/>
    <w:basedOn w:val="a1"/>
    <w:rsid w:val="004D7FA7"/>
    <w:pPr>
      <w:widowControl/>
      <w:jc w:val="left"/>
      <w:outlineLvl w:val="3"/>
    </w:pPr>
    <w:rPr>
      <w:rFonts w:ascii="宋体" w:hAnsi="宋体" w:cs="宋体"/>
      <w:b/>
      <w:bCs/>
      <w:color w:val="666666"/>
      <w:kern w:val="0"/>
      <w:sz w:val="24"/>
    </w:rPr>
  </w:style>
  <w:style w:type="paragraph" w:customStyle="1" w:styleId="xl346">
    <w:name w:val="xl346"/>
    <w:basedOn w:val="a1"/>
    <w:rsid w:val="004D7FA7"/>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StyleNormalIndent1ALTZ4">
    <w:name w:val="Style Normal Indent特点表正文正文非缩进四号段1缩进ALT+Z标题4正文不缩进水上软件正文缩进..."/>
    <w:basedOn w:val="a3"/>
    <w:rsid w:val="004D7FA7"/>
    <w:pPr>
      <w:spacing w:after="100" w:afterAutospacing="1" w:line="360" w:lineRule="auto"/>
      <w:ind w:firstLine="482"/>
    </w:pPr>
    <w:rPr>
      <w:rFonts w:ascii="Arial" w:eastAsia="宋体" w:hAnsi="Arial"/>
      <w:kern w:val="2"/>
      <w:sz w:val="24"/>
    </w:rPr>
  </w:style>
  <w:style w:type="paragraph" w:customStyle="1" w:styleId="-5">
    <w:name w:val="正文-段落"/>
    <w:qFormat/>
    <w:rsid w:val="004D7FA7"/>
    <w:pPr>
      <w:spacing w:line="360" w:lineRule="auto"/>
      <w:ind w:firstLineChars="200" w:firstLine="200"/>
    </w:pPr>
    <w:rPr>
      <w:rFonts w:cs="宋体"/>
      <w:sz w:val="24"/>
      <w:szCs w:val="24"/>
    </w:rPr>
  </w:style>
  <w:style w:type="paragraph" w:customStyle="1" w:styleId="afffffffffffffffffff8">
    <w:name w:val="次小点说明"/>
    <w:basedOn w:val="a1"/>
    <w:rsid w:val="004D7FA7"/>
    <w:pPr>
      <w:tabs>
        <w:tab w:val="left" w:pos="-632"/>
      </w:tabs>
      <w:adjustRightInd w:val="0"/>
      <w:snapToGrid w:val="0"/>
      <w:spacing w:line="360" w:lineRule="auto"/>
      <w:ind w:left="-632" w:hanging="420"/>
    </w:pPr>
    <w:rPr>
      <w:rFonts w:ascii="Times New Roman" w:hAnsi="Times New Roman"/>
      <w:sz w:val="24"/>
    </w:rPr>
  </w:style>
  <w:style w:type="paragraph" w:customStyle="1" w:styleId="afffffffffffffffffff9">
    <w:name w:val="系统集成正文"/>
    <w:basedOn w:val="a1"/>
    <w:rsid w:val="004D7FA7"/>
    <w:pPr>
      <w:widowControl/>
      <w:spacing w:beforeLines="50" w:afterLines="50" w:line="360" w:lineRule="auto"/>
      <w:ind w:firstLineChars="200" w:firstLine="480"/>
    </w:pPr>
    <w:rPr>
      <w:rFonts w:ascii="Arial" w:hAnsi="Arial" w:cs="Arial"/>
      <w:color w:val="000000"/>
      <w:kern w:val="0"/>
      <w:sz w:val="24"/>
      <w:szCs w:val="18"/>
    </w:rPr>
  </w:style>
  <w:style w:type="paragraph" w:customStyle="1" w:styleId="xl310">
    <w:name w:val="xl310"/>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14">
    <w:name w:val="xl314"/>
    <w:basedOn w:val="a1"/>
    <w:rsid w:val="004D7FA7"/>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70">
    <w:name w:val="xl370"/>
    <w:basedOn w:val="a1"/>
    <w:rsid w:val="004D7FA7"/>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6">
    <w:name w:val="xl356"/>
    <w:basedOn w:val="a1"/>
    <w:rsid w:val="004D7FA7"/>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52">
    <w:name w:val="xl252"/>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unnamed2">
    <w:name w:val="unnamed2"/>
    <w:basedOn w:val="a1"/>
    <w:rsid w:val="004D7FA7"/>
    <w:pPr>
      <w:widowControl/>
      <w:spacing w:before="100" w:beforeAutospacing="1" w:after="100" w:afterAutospacing="1"/>
      <w:jc w:val="left"/>
    </w:pPr>
    <w:rPr>
      <w:rFonts w:ascii="Arial" w:hAnsi="Arial" w:cs="Arial"/>
      <w:kern w:val="0"/>
      <w:sz w:val="18"/>
      <w:szCs w:val="18"/>
    </w:rPr>
  </w:style>
  <w:style w:type="paragraph" w:customStyle="1" w:styleId="afffffffffffffffffffa">
    <w:name w:val="特点反白字"/>
    <w:rsid w:val="004D7FA7"/>
    <w:pPr>
      <w:autoSpaceDE w:val="0"/>
      <w:autoSpaceDN w:val="0"/>
      <w:adjustRightInd w:val="0"/>
      <w:ind w:left="198"/>
      <w:jc w:val="both"/>
    </w:pPr>
    <w:rPr>
      <w:rFonts w:ascii="汉鼎简中等线Arial" w:eastAsia="汉鼎简中等线Arial" w:hAnsi="Times New Roman"/>
      <w:color w:val="FFFFFF"/>
      <w:sz w:val="16"/>
      <w:szCs w:val="16"/>
      <w:lang w:eastAsia="en-US"/>
    </w:rPr>
  </w:style>
  <w:style w:type="paragraph" w:customStyle="1" w:styleId="xl239">
    <w:name w:val="xl239"/>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03">
    <w:name w:val="xl303"/>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56">
    <w:name w:val="xl256"/>
    <w:basedOn w:val="a1"/>
    <w:rsid w:val="004D7FA7"/>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1Char">
    <w:name w:val="Char Char Char Char Char Char1 Char"/>
    <w:basedOn w:val="a1"/>
    <w:rsid w:val="004D7FA7"/>
    <w:pPr>
      <w:widowControl/>
      <w:spacing w:after="160" w:line="240" w:lineRule="exact"/>
      <w:jc w:val="left"/>
    </w:pPr>
    <w:rPr>
      <w:rFonts w:ascii="Verdana" w:hAnsi="Verdana"/>
      <w:kern w:val="0"/>
      <w:szCs w:val="20"/>
      <w:lang w:eastAsia="en-US"/>
    </w:rPr>
  </w:style>
  <w:style w:type="paragraph" w:customStyle="1" w:styleId="xl336">
    <w:name w:val="xl336"/>
    <w:basedOn w:val="a1"/>
    <w:rsid w:val="004D7FA7"/>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318">
    <w:name w:val="xl318"/>
    <w:basedOn w:val="a1"/>
    <w:rsid w:val="004D7FA7"/>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3">
    <w:name w:val="xl363"/>
    <w:basedOn w:val="a1"/>
    <w:rsid w:val="004D7FA7"/>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47">
    <w:name w:val="xl347"/>
    <w:basedOn w:val="a1"/>
    <w:rsid w:val="004D7FA7"/>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44">
    <w:name w:val="xl244"/>
    <w:basedOn w:val="a1"/>
    <w:rsid w:val="004D7FA7"/>
    <w:pPr>
      <w:widowControl/>
      <w:spacing w:before="100" w:beforeAutospacing="1" w:after="100" w:afterAutospacing="1"/>
      <w:jc w:val="center"/>
    </w:pPr>
    <w:rPr>
      <w:rFonts w:ascii="宋体" w:hAnsi="宋体" w:cs="宋体"/>
      <w:b/>
      <w:bCs/>
      <w:kern w:val="0"/>
      <w:sz w:val="24"/>
    </w:rPr>
  </w:style>
  <w:style w:type="paragraph" w:customStyle="1" w:styleId="afffffffffffffffffffb">
    <w:name w:val="字元 字元"/>
    <w:basedOn w:val="a1"/>
    <w:rsid w:val="004D7FA7"/>
    <w:rPr>
      <w:rFonts w:ascii="仿宋_GB2312" w:eastAsia="仿宋_GB2312" w:hAnsi="Times New Roman"/>
      <w:b/>
      <w:sz w:val="32"/>
      <w:szCs w:val="32"/>
    </w:rPr>
  </w:style>
  <w:style w:type="paragraph" w:customStyle="1" w:styleId="xl326">
    <w:name w:val="xl326"/>
    <w:basedOn w:val="a1"/>
    <w:rsid w:val="004D7FA7"/>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312">
    <w:name w:val="xl312"/>
    <w:basedOn w:val="a1"/>
    <w:rsid w:val="004D7FA7"/>
    <w:pPr>
      <w:widowControl/>
      <w:pBdr>
        <w:top w:val="single" w:sz="4" w:space="0" w:color="auto"/>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0">
    <w:name w:val="三级节标题"/>
    <w:basedOn w:val="a1"/>
    <w:next w:val="a1"/>
    <w:rsid w:val="004D7FA7"/>
    <w:pPr>
      <w:keepNext/>
      <w:keepLines/>
      <w:widowControl/>
      <w:numPr>
        <w:ilvl w:val="3"/>
        <w:numId w:val="3"/>
      </w:numPr>
      <w:spacing w:before="100" w:after="120" w:line="400" w:lineRule="exact"/>
      <w:ind w:firstLineChars="200" w:firstLine="200"/>
      <w:jc w:val="left"/>
      <w:outlineLvl w:val="3"/>
    </w:pPr>
    <w:rPr>
      <w:rFonts w:ascii="黑体" w:eastAsia="黑体" w:hAnsi="黑体"/>
      <w:kern w:val="0"/>
      <w:sz w:val="24"/>
      <w:szCs w:val="22"/>
      <w:lang w:eastAsia="en-US" w:bidi="en-US"/>
    </w:rPr>
  </w:style>
  <w:style w:type="paragraph" w:customStyle="1" w:styleId="xl242">
    <w:name w:val="xl242"/>
    <w:basedOn w:val="a1"/>
    <w:rsid w:val="004D7FA7"/>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ItemListinTable">
    <w:name w:val="Item List in Table"/>
    <w:rsid w:val="004D7FA7"/>
    <w:pPr>
      <w:numPr>
        <w:numId w:val="9"/>
      </w:numPr>
      <w:tabs>
        <w:tab w:val="left" w:pos="284"/>
      </w:tabs>
      <w:spacing w:before="40" w:after="40"/>
      <w:jc w:val="both"/>
    </w:pPr>
    <w:rPr>
      <w:rFonts w:ascii="Arial" w:hAnsi="Arial" w:cs="Arial"/>
      <w:sz w:val="18"/>
      <w:szCs w:val="18"/>
    </w:rPr>
  </w:style>
  <w:style w:type="paragraph" w:customStyle="1" w:styleId="xl301">
    <w:name w:val="xl301"/>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3">
    <w:name w:val="xl233"/>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M17">
    <w:name w:val="CM17"/>
    <w:basedOn w:val="a1"/>
    <w:next w:val="a1"/>
    <w:rsid w:val="004D7FA7"/>
    <w:pPr>
      <w:autoSpaceDE w:val="0"/>
      <w:autoSpaceDN w:val="0"/>
      <w:adjustRightInd w:val="0"/>
      <w:spacing w:line="468" w:lineRule="atLeast"/>
      <w:jc w:val="left"/>
    </w:pPr>
    <w:rPr>
      <w:rFonts w:ascii="宋体" w:hAnsi="Times New Roman"/>
      <w:kern w:val="0"/>
      <w:sz w:val="24"/>
    </w:rPr>
  </w:style>
  <w:style w:type="paragraph" w:customStyle="1" w:styleId="xl342">
    <w:name w:val="xl342"/>
    <w:basedOn w:val="a1"/>
    <w:rsid w:val="004D7FA7"/>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c">
    <w:name w:val="字母编号列项（一级）"/>
    <w:rsid w:val="004D7FA7"/>
    <w:pPr>
      <w:tabs>
        <w:tab w:val="left" w:pos="900"/>
        <w:tab w:val="left" w:pos="2085"/>
      </w:tabs>
      <w:spacing w:line="360" w:lineRule="auto"/>
      <w:ind w:leftChars="200" w:left="420" w:firstLineChars="300" w:firstLine="720"/>
      <w:jc w:val="both"/>
    </w:pPr>
    <w:rPr>
      <w:rFonts w:ascii="宋体" w:hAnsi="宋体"/>
      <w:sz w:val="24"/>
    </w:rPr>
  </w:style>
  <w:style w:type="paragraph" w:customStyle="1" w:styleId="CharChar151">
    <w:name w:val="Char Char151"/>
    <w:basedOn w:val="a1"/>
    <w:rsid w:val="004D7FA7"/>
    <w:rPr>
      <w:rFonts w:ascii="Times New Roman" w:hAnsi="Times New Roman"/>
      <w:kern w:val="0"/>
      <w:sz w:val="20"/>
      <w:szCs w:val="20"/>
    </w:rPr>
  </w:style>
  <w:style w:type="paragraph" w:customStyle="1" w:styleId="xl329">
    <w:name w:val="xl329"/>
    <w:basedOn w:val="a1"/>
    <w:rsid w:val="004D7FA7"/>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54">
    <w:name w:val="xl254"/>
    <w:basedOn w:val="a1"/>
    <w:rsid w:val="004D7FA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43">
    <w:name w:val="xl243"/>
    <w:basedOn w:val="a1"/>
    <w:rsid w:val="004D7FA7"/>
    <w:pPr>
      <w:widowControl/>
      <w:spacing w:before="100" w:beforeAutospacing="1" w:after="100" w:afterAutospacing="1"/>
      <w:jc w:val="left"/>
    </w:pPr>
    <w:rPr>
      <w:rFonts w:ascii="宋体" w:hAnsi="宋体" w:cs="宋体"/>
      <w:kern w:val="0"/>
      <w:sz w:val="20"/>
      <w:szCs w:val="20"/>
    </w:rPr>
  </w:style>
  <w:style w:type="paragraph" w:customStyle="1" w:styleId="xl299">
    <w:name w:val="xl299"/>
    <w:basedOn w:val="a1"/>
    <w:rsid w:val="004D7F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07">
    <w:name w:val="xl307"/>
    <w:basedOn w:val="a1"/>
    <w:rsid w:val="004D7FA7"/>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Char3CharCharChar">
    <w:name w:val="Char3 Char Char Char"/>
    <w:basedOn w:val="a1"/>
    <w:rsid w:val="004D7FA7"/>
    <w:rPr>
      <w:rFonts w:ascii="仿宋_GB2312" w:eastAsia="仿宋_GB2312" w:hAnsi="Times New Roman"/>
      <w:b/>
      <w:sz w:val="32"/>
      <w:szCs w:val="32"/>
    </w:rPr>
  </w:style>
  <w:style w:type="table" w:customStyle="1" w:styleId="Table">
    <w:name w:val="Table"/>
    <w:basedOn w:val="aff8"/>
    <w:rsid w:val="004D7FA7"/>
    <w:pPr>
      <w:widowControl w:val="0"/>
      <w:snapToGrid w:val="0"/>
    </w:pPr>
    <w:rPr>
      <w:rFonts w:ascii="Times New Roman" w:hAnsi="Times New Roman"/>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4Char10">
    <w:name w:val="标题 4 Char1"/>
    <w:qFormat/>
    <w:rsid w:val="004D7FA7"/>
    <w:rPr>
      <w:rFonts w:ascii="Arial" w:eastAsia="黑体" w:hAnsi="Arial" w:cs="Times New Roman"/>
      <w:b/>
      <w:bCs/>
      <w:kern w:val="0"/>
      <w:sz w:val="28"/>
      <w:szCs w:val="28"/>
    </w:rPr>
  </w:style>
  <w:style w:type="character" w:customStyle="1" w:styleId="CharCharfb">
    <w:name w:val="明显引用 Char Char"/>
    <w:qFormat/>
    <w:rsid w:val="004D7FA7"/>
    <w:rPr>
      <w:b/>
      <w:bCs/>
      <w:i/>
      <w:iCs/>
      <w:color w:val="4F81BD"/>
      <w:kern w:val="2"/>
      <w:sz w:val="21"/>
      <w:szCs w:val="22"/>
      <w:lang w:bidi="ar-SA"/>
    </w:rPr>
  </w:style>
  <w:style w:type="character" w:customStyle="1" w:styleId="CharCharfc">
    <w:name w:val="引用 Char Char"/>
    <w:qFormat/>
    <w:rsid w:val="004D7FA7"/>
    <w:rPr>
      <w:i/>
      <w:iCs/>
      <w:color w:val="000000"/>
      <w:kern w:val="2"/>
      <w:sz w:val="21"/>
      <w:szCs w:val="22"/>
      <w:lang w:bidi="ar-SA"/>
    </w:rPr>
  </w:style>
  <w:style w:type="character" w:customStyle="1" w:styleId="t-link42">
    <w:name w:val="t-link42"/>
    <w:qFormat/>
    <w:rsid w:val="004D7FA7"/>
  </w:style>
  <w:style w:type="character" w:customStyle="1" w:styleId="4Char4">
    <w:name w:val="样式 标题 4 + 五号 Char"/>
    <w:link w:val="4f6"/>
    <w:qFormat/>
    <w:rsid w:val="004D7FA7"/>
    <w:rPr>
      <w:rFonts w:ascii="Arial" w:eastAsia="黑体" w:hAnsi="Arial"/>
      <w:b/>
      <w:bCs/>
      <w:szCs w:val="28"/>
    </w:rPr>
  </w:style>
  <w:style w:type="paragraph" w:customStyle="1" w:styleId="4f6">
    <w:name w:val="样式 标题 4 + 五号"/>
    <w:basedOn w:val="4"/>
    <w:link w:val="4Char4"/>
    <w:qFormat/>
    <w:rsid w:val="004D7FA7"/>
    <w:pPr>
      <w:spacing w:before="0" w:after="0"/>
    </w:pPr>
    <w:rPr>
      <w:bCs/>
      <w:sz w:val="20"/>
      <w:szCs w:val="28"/>
    </w:rPr>
  </w:style>
  <w:style w:type="character" w:customStyle="1" w:styleId="t-link">
    <w:name w:val="t-link"/>
    <w:qFormat/>
    <w:rsid w:val="004D7FA7"/>
  </w:style>
  <w:style w:type="character" w:customStyle="1" w:styleId="CharChar72">
    <w:name w:val="Char Char72"/>
    <w:qFormat/>
    <w:rsid w:val="004D7FA7"/>
    <w:rPr>
      <w:rFonts w:ascii="Arial" w:eastAsia="黑体" w:hAnsi="Arial"/>
      <w:b/>
      <w:bCs/>
      <w:kern w:val="2"/>
      <w:sz w:val="32"/>
      <w:szCs w:val="32"/>
      <w:lang w:val="en-US" w:eastAsia="zh-CN" w:bidi="ar-SA"/>
    </w:rPr>
  </w:style>
  <w:style w:type="character" w:customStyle="1" w:styleId="3ffb">
    <w:name w:val="不明显参考3"/>
    <w:qFormat/>
    <w:rsid w:val="004D7FA7"/>
    <w:rPr>
      <w:smallCaps/>
      <w:color w:val="C0504D"/>
      <w:u w:val="single"/>
    </w:rPr>
  </w:style>
  <w:style w:type="character" w:customStyle="1" w:styleId="3ffc">
    <w:name w:val="明显强调3"/>
    <w:qFormat/>
    <w:rsid w:val="004D7FA7"/>
    <w:rPr>
      <w:b/>
      <w:bCs/>
      <w:i/>
      <w:iCs/>
      <w:color w:val="4F81BD"/>
    </w:rPr>
  </w:style>
  <w:style w:type="character" w:customStyle="1" w:styleId="t-in2">
    <w:name w:val="t-in2"/>
    <w:qFormat/>
    <w:rsid w:val="004D7FA7"/>
  </w:style>
  <w:style w:type="character" w:customStyle="1" w:styleId="t-link41">
    <w:name w:val="t-link41"/>
    <w:qFormat/>
    <w:rsid w:val="004D7FA7"/>
  </w:style>
  <w:style w:type="character" w:customStyle="1" w:styleId="t-in">
    <w:name w:val="t-in"/>
    <w:qFormat/>
    <w:rsid w:val="004D7FA7"/>
    <w:rPr>
      <w:u w:val="none"/>
    </w:rPr>
  </w:style>
  <w:style w:type="paragraph" w:customStyle="1" w:styleId="CharChar212">
    <w:name w:val="Char Char212"/>
    <w:basedOn w:val="ac"/>
    <w:qFormat/>
    <w:rsid w:val="004D7FA7"/>
    <w:rPr>
      <w:rFonts w:ascii="Calibri" w:eastAsia="宋体" w:hAnsi="Calibri"/>
      <w:kern w:val="2"/>
      <w:sz w:val="21"/>
    </w:rPr>
  </w:style>
  <w:style w:type="paragraph" w:customStyle="1" w:styleId="CharCharCharCharCharChar11">
    <w:name w:val="Char Char 字元 字元 字元 Char Char Char Char11"/>
    <w:basedOn w:val="a1"/>
    <w:qFormat/>
    <w:rsid w:val="004D7FA7"/>
    <w:pPr>
      <w:adjustRightInd w:val="0"/>
      <w:spacing w:line="360" w:lineRule="auto"/>
    </w:pPr>
    <w:rPr>
      <w:rFonts w:ascii="Times New Roman" w:hAnsi="Times New Roman"/>
      <w:szCs w:val="20"/>
    </w:rPr>
  </w:style>
  <w:style w:type="paragraph" w:customStyle="1" w:styleId="3110">
    <w:name w:val="正文文本 311"/>
    <w:basedOn w:val="a1"/>
    <w:qFormat/>
    <w:rsid w:val="004D7FA7"/>
    <w:pPr>
      <w:spacing w:after="120"/>
    </w:pPr>
    <w:rPr>
      <w:rFonts w:ascii="Times New Roman" w:hAnsi="Times New Roman"/>
      <w:sz w:val="16"/>
      <w:szCs w:val="16"/>
    </w:rPr>
  </w:style>
  <w:style w:type="paragraph" w:customStyle="1" w:styleId="CharCharChar1CharCharCharCharCharCharChar1">
    <w:name w:val="Char Char Char1 Char Char Char Char Char Char Char1"/>
    <w:basedOn w:val="a1"/>
    <w:qFormat/>
    <w:rsid w:val="004D7FA7"/>
    <w:rPr>
      <w:rFonts w:ascii="Times New Roman" w:hAnsi="Times New Roman"/>
      <w:sz w:val="28"/>
      <w:szCs w:val="28"/>
    </w:rPr>
  </w:style>
  <w:style w:type="paragraph" w:customStyle="1" w:styleId="Style63">
    <w:name w:val="_Style 63"/>
    <w:next w:val="a1"/>
    <w:qFormat/>
    <w:rsid w:val="004D7FA7"/>
    <w:pPr>
      <w:widowControl w:val="0"/>
      <w:jc w:val="both"/>
    </w:pPr>
    <w:rPr>
      <w:rFonts w:ascii="Times New Roman" w:hAnsi="Times New Roman"/>
      <w:kern w:val="2"/>
      <w:sz w:val="21"/>
      <w:szCs w:val="24"/>
    </w:rPr>
  </w:style>
  <w:style w:type="paragraph" w:customStyle="1" w:styleId="CharCharCharCharCharChar10">
    <w:name w:val="Char Char 字元 字元 字元 Char Char Char Char1"/>
    <w:basedOn w:val="a1"/>
    <w:qFormat/>
    <w:rsid w:val="004D7FA7"/>
    <w:pPr>
      <w:adjustRightInd w:val="0"/>
      <w:spacing w:line="360" w:lineRule="auto"/>
    </w:pPr>
    <w:rPr>
      <w:rFonts w:ascii="Times New Roman" w:hAnsi="Times New Roman"/>
      <w:szCs w:val="20"/>
    </w:rPr>
  </w:style>
  <w:style w:type="paragraph" w:customStyle="1" w:styleId="4f7">
    <w:name w:val="普通(网站)4"/>
    <w:basedOn w:val="a1"/>
    <w:qFormat/>
    <w:rsid w:val="004D7FA7"/>
    <w:pPr>
      <w:widowControl/>
      <w:spacing w:before="100" w:beforeAutospacing="1" w:after="100" w:afterAutospacing="1"/>
      <w:jc w:val="left"/>
    </w:pPr>
    <w:rPr>
      <w:rFonts w:ascii="宋体" w:hAnsi="宋体"/>
      <w:kern w:val="0"/>
      <w:sz w:val="24"/>
    </w:rPr>
  </w:style>
  <w:style w:type="paragraph" w:customStyle="1" w:styleId="11f3">
    <w:name w:val="普通(网站)11"/>
    <w:basedOn w:val="a1"/>
    <w:qFormat/>
    <w:rsid w:val="004D7FA7"/>
    <w:pPr>
      <w:widowControl/>
      <w:spacing w:before="100" w:beforeAutospacing="1" w:after="100" w:afterAutospacing="1"/>
      <w:jc w:val="left"/>
    </w:pPr>
    <w:rPr>
      <w:rFonts w:ascii="宋体" w:hAnsi="宋体"/>
      <w:kern w:val="0"/>
      <w:sz w:val="24"/>
    </w:rPr>
  </w:style>
  <w:style w:type="paragraph" w:customStyle="1" w:styleId="Style61">
    <w:name w:val="_Style 61"/>
    <w:next w:val="a1"/>
    <w:qFormat/>
    <w:rsid w:val="004D7FA7"/>
    <w:pPr>
      <w:widowControl w:val="0"/>
      <w:jc w:val="both"/>
    </w:pPr>
    <w:rPr>
      <w:rFonts w:ascii="Times New Roman" w:hAnsi="Times New Roman"/>
      <w:kern w:val="2"/>
      <w:sz w:val="21"/>
      <w:szCs w:val="24"/>
    </w:rPr>
  </w:style>
  <w:style w:type="paragraph" w:customStyle="1" w:styleId="CharCharChar1CharCharCharCharCharCharChar2">
    <w:name w:val="Char Char Char1 Char Char Char Char Char Char Char2"/>
    <w:basedOn w:val="a1"/>
    <w:qFormat/>
    <w:rsid w:val="004D7FA7"/>
    <w:rPr>
      <w:rFonts w:ascii="Times New Roman" w:hAnsi="Times New Roman"/>
      <w:sz w:val="28"/>
      <w:szCs w:val="28"/>
    </w:rPr>
  </w:style>
  <w:style w:type="paragraph" w:customStyle="1" w:styleId="Style62">
    <w:name w:val="_Style 62"/>
    <w:next w:val="a1"/>
    <w:qFormat/>
    <w:rsid w:val="004D7FA7"/>
    <w:pPr>
      <w:widowControl w:val="0"/>
      <w:jc w:val="both"/>
    </w:pPr>
    <w:rPr>
      <w:rFonts w:ascii="Times New Roman" w:hAnsi="Times New Roman"/>
      <w:kern w:val="2"/>
      <w:sz w:val="21"/>
      <w:szCs w:val="24"/>
    </w:rPr>
  </w:style>
  <w:style w:type="paragraph" w:customStyle="1" w:styleId="HTMLPreformatted1">
    <w:name w:val="HTML Preformatted1"/>
    <w:basedOn w:val="a1"/>
    <w:qFormat/>
    <w:rsid w:val="004D7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4f8">
    <w:name w:val="不明显参考4"/>
    <w:qFormat/>
    <w:rsid w:val="004D7FA7"/>
    <w:rPr>
      <w:smallCaps/>
      <w:color w:val="C0504D"/>
      <w:u w:val="single"/>
    </w:rPr>
  </w:style>
  <w:style w:type="character" w:customStyle="1" w:styleId="3ffd">
    <w:name w:val="不明显强调3"/>
    <w:qFormat/>
    <w:rsid w:val="004D7FA7"/>
    <w:rPr>
      <w:i/>
      <w:iCs/>
      <w:color w:val="808080"/>
    </w:rPr>
  </w:style>
  <w:style w:type="character" w:customStyle="1" w:styleId="3ffe">
    <w:name w:val="明显参考3"/>
    <w:qFormat/>
    <w:rsid w:val="004D7FA7"/>
    <w:rPr>
      <w:b/>
      <w:bCs/>
      <w:smallCaps/>
      <w:color w:val="C0504D"/>
      <w:spacing w:val="5"/>
      <w:u w:val="single"/>
    </w:rPr>
  </w:style>
  <w:style w:type="character" w:customStyle="1" w:styleId="4f9">
    <w:name w:val="明显强调4"/>
    <w:qFormat/>
    <w:rsid w:val="004D7FA7"/>
    <w:rPr>
      <w:b/>
      <w:bCs/>
      <w:i/>
      <w:iCs/>
      <w:color w:val="4F81BD"/>
    </w:rPr>
  </w:style>
  <w:style w:type="paragraph" w:customStyle="1" w:styleId="HTML10">
    <w:name w:val="HTML 预设格式1"/>
    <w:basedOn w:val="a1"/>
    <w:qFormat/>
    <w:rsid w:val="004D7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HTML20">
    <w:name w:val="HTML 预设格式2"/>
    <w:basedOn w:val="a1"/>
    <w:qFormat/>
    <w:rsid w:val="004D7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HTML30">
    <w:name w:val="HTML 预设格式3"/>
    <w:basedOn w:val="a1"/>
    <w:qFormat/>
    <w:rsid w:val="004D7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first-child">
    <w:name w:val="first-child"/>
    <w:rsid w:val="004D7FA7"/>
  </w:style>
  <w:style w:type="character" w:customStyle="1" w:styleId="2-61">
    <w:name w:val="中等深浅列表 2 - 强调文字颜色 61"/>
    <w:qFormat/>
    <w:rsid w:val="004D7FA7"/>
    <w:rPr>
      <w:b/>
      <w:bCs/>
      <w:i/>
      <w:iCs/>
      <w:color w:val="4F81BD"/>
    </w:rPr>
  </w:style>
  <w:style w:type="character" w:customStyle="1" w:styleId="CharCharCharb">
    <w:name w:val="普通文字 Char Char Char"/>
    <w:locked/>
    <w:rsid w:val="004D7FA7"/>
    <w:rPr>
      <w:rFonts w:ascii="Courier New" w:hAnsi="Courier New"/>
      <w:kern w:val="2"/>
      <w:sz w:val="21"/>
    </w:rPr>
  </w:style>
  <w:style w:type="character" w:customStyle="1" w:styleId="1-61">
    <w:name w:val="中等深浅网格 1 - 强调文字颜色 61"/>
    <w:qFormat/>
    <w:rsid w:val="004D7FA7"/>
    <w:rPr>
      <w:smallCaps/>
      <w:color w:val="C0504D"/>
      <w:u w:val="single"/>
    </w:rPr>
  </w:style>
  <w:style w:type="character" w:customStyle="1" w:styleId="2-610">
    <w:name w:val="中等深浅网格 2 - 强调文字颜色 61"/>
    <w:qFormat/>
    <w:rsid w:val="004D7FA7"/>
    <w:rPr>
      <w:b/>
      <w:bCs/>
      <w:smallCaps/>
      <w:color w:val="C0504D"/>
      <w:spacing w:val="5"/>
      <w:u w:val="single"/>
    </w:rPr>
  </w:style>
  <w:style w:type="character" w:customStyle="1" w:styleId="1-610">
    <w:name w:val="中等深浅列表 1 - 强调文字颜色 61"/>
    <w:qFormat/>
    <w:rsid w:val="004D7FA7"/>
    <w:rPr>
      <w:i/>
      <w:iCs/>
      <w:color w:val="808080"/>
    </w:rPr>
  </w:style>
  <w:style w:type="character" w:customStyle="1" w:styleId="-12">
    <w:name w:val="浅色底纹 - 强调文字颜色 1字符"/>
    <w:link w:val="-111"/>
    <w:rsid w:val="004D7FA7"/>
    <w:rPr>
      <w:b/>
      <w:bCs/>
      <w:i/>
      <w:iCs/>
      <w:color w:val="4F81BD"/>
      <w:kern w:val="2"/>
      <w:sz w:val="21"/>
      <w:szCs w:val="22"/>
    </w:rPr>
  </w:style>
  <w:style w:type="paragraph" w:customStyle="1" w:styleId="-111">
    <w:name w:val="浅色底纹 - 强调文字颜色 11"/>
    <w:basedOn w:val="a1"/>
    <w:next w:val="a1"/>
    <w:link w:val="-12"/>
    <w:qFormat/>
    <w:rsid w:val="004D7FA7"/>
    <w:pPr>
      <w:pBdr>
        <w:bottom w:val="single" w:sz="4" w:space="4" w:color="4F81BD"/>
      </w:pBdr>
      <w:spacing w:before="200" w:after="280"/>
      <w:ind w:left="936" w:right="936"/>
    </w:pPr>
    <w:rPr>
      <w:b/>
      <w:bCs/>
      <w:i/>
      <w:iCs/>
      <w:color w:val="4F81BD"/>
      <w:szCs w:val="22"/>
    </w:rPr>
  </w:style>
  <w:style w:type="character" w:customStyle="1" w:styleId="3-61">
    <w:name w:val="中等深浅网格 3 - 强调文字颜色 61"/>
    <w:qFormat/>
    <w:rsid w:val="004D7FA7"/>
    <w:rPr>
      <w:b/>
      <w:bCs/>
      <w:smallCaps/>
      <w:spacing w:val="5"/>
    </w:rPr>
  </w:style>
  <w:style w:type="character" w:customStyle="1" w:styleId="t-link29">
    <w:name w:val="t-link29"/>
    <w:rsid w:val="004D7FA7"/>
  </w:style>
  <w:style w:type="character" w:customStyle="1" w:styleId="afffffffffffffffffffd">
    <w:name w:val="彩色网格字符"/>
    <w:link w:val="1fffffc"/>
    <w:rsid w:val="004D7FA7"/>
    <w:rPr>
      <w:i/>
      <w:iCs/>
      <w:color w:val="000000"/>
      <w:kern w:val="2"/>
      <w:sz w:val="21"/>
      <w:szCs w:val="22"/>
    </w:rPr>
  </w:style>
  <w:style w:type="paragraph" w:customStyle="1" w:styleId="1fffffc">
    <w:name w:val="彩色网格1"/>
    <w:basedOn w:val="a1"/>
    <w:next w:val="a1"/>
    <w:link w:val="afffffffffffffffffffd"/>
    <w:qFormat/>
    <w:rsid w:val="004D7FA7"/>
    <w:rPr>
      <w:i/>
      <w:iCs/>
      <w:color w:val="000000"/>
      <w:szCs w:val="22"/>
    </w:rPr>
  </w:style>
  <w:style w:type="character" w:customStyle="1" w:styleId="UserStyle60">
    <w:name w:val="UserStyle_60"/>
    <w:link w:val="Heading2"/>
    <w:qFormat/>
    <w:rsid w:val="004D7FA7"/>
    <w:rPr>
      <w:rFonts w:ascii="Arial" w:eastAsia="黑体" w:hAnsi="Arial"/>
      <w:b/>
      <w:bCs/>
      <w:sz w:val="32"/>
      <w:szCs w:val="32"/>
    </w:rPr>
  </w:style>
  <w:style w:type="paragraph" w:customStyle="1" w:styleId="Heading2">
    <w:name w:val="Heading2"/>
    <w:basedOn w:val="a1"/>
    <w:next w:val="a1"/>
    <w:link w:val="UserStyle60"/>
    <w:qFormat/>
    <w:rsid w:val="004D7FA7"/>
    <w:pPr>
      <w:keepNext/>
      <w:keepLines/>
      <w:spacing w:before="260" w:after="260" w:line="415" w:lineRule="auto"/>
    </w:pPr>
    <w:rPr>
      <w:rFonts w:ascii="Arial" w:eastAsia="黑体" w:hAnsi="Arial"/>
      <w:b/>
      <w:bCs/>
      <w:kern w:val="0"/>
      <w:sz w:val="32"/>
      <w:szCs w:val="32"/>
    </w:rPr>
  </w:style>
  <w:style w:type="character" w:customStyle="1" w:styleId="layui-this">
    <w:name w:val="layui-this"/>
    <w:rsid w:val="004D7FA7"/>
    <w:rPr>
      <w:bdr w:val="single" w:sz="6" w:space="0" w:color="EEEEEE"/>
      <w:shd w:val="clear" w:color="auto" w:fill="FFFFFF"/>
    </w:rPr>
  </w:style>
  <w:style w:type="paragraph" w:customStyle="1" w:styleId="GCEBStyles0">
    <w:name w:val="GCEBStyles0"/>
    <w:basedOn w:val="a1"/>
    <w:rsid w:val="004D7FA7"/>
    <w:pPr>
      <w:jc w:val="left"/>
      <w:outlineLvl w:val="0"/>
    </w:pPr>
    <w:rPr>
      <w:rFonts w:ascii="宋体" w:hAnsi="宋体"/>
      <w:b/>
      <w:bCs/>
      <w:kern w:val="0"/>
      <w:sz w:val="44"/>
    </w:rPr>
  </w:style>
  <w:style w:type="paragraph" w:customStyle="1" w:styleId="1fffffd">
    <w:name w:val="彩色列表1"/>
    <w:basedOn w:val="a1"/>
    <w:qFormat/>
    <w:rsid w:val="004D7FA7"/>
    <w:pPr>
      <w:ind w:firstLineChars="200" w:firstLine="420"/>
    </w:pPr>
    <w:rPr>
      <w:szCs w:val="22"/>
    </w:rPr>
  </w:style>
  <w:style w:type="paragraph" w:customStyle="1" w:styleId="Heading3">
    <w:name w:val="Heading3"/>
    <w:basedOn w:val="a1"/>
    <w:next w:val="a1"/>
    <w:qFormat/>
    <w:rsid w:val="004D7FA7"/>
    <w:pPr>
      <w:keepNext/>
      <w:keepLines/>
      <w:spacing w:before="260" w:after="260" w:line="415" w:lineRule="auto"/>
    </w:pPr>
    <w:rPr>
      <w:b/>
      <w:bCs/>
      <w:sz w:val="32"/>
      <w:szCs w:val="32"/>
    </w:rPr>
  </w:style>
  <w:style w:type="paragraph" w:customStyle="1" w:styleId="WPSOffice3">
    <w:name w:val="WPSOffice手动目录 3"/>
    <w:rsid w:val="004D7FA7"/>
    <w:pPr>
      <w:ind w:leftChars="400" w:left="400"/>
    </w:pPr>
  </w:style>
  <w:style w:type="paragraph" w:customStyle="1" w:styleId="1fffffe">
    <w:name w:val="彩色底纹1"/>
    <w:rsid w:val="004D7FA7"/>
    <w:rPr>
      <w:kern w:val="2"/>
      <w:sz w:val="21"/>
      <w:szCs w:val="24"/>
    </w:rPr>
  </w:style>
  <w:style w:type="paragraph" w:customStyle="1" w:styleId="-61">
    <w:name w:val="彩色底纹 - 强调文字颜色 61"/>
    <w:basedOn w:val="10"/>
    <w:next w:val="a1"/>
    <w:qFormat/>
    <w:rsid w:val="004D7FA7"/>
    <w:pPr>
      <w:outlineLvl w:val="9"/>
    </w:pPr>
    <w:rPr>
      <w:rFonts w:ascii="Calibri" w:hAnsi="Calibri"/>
    </w:rPr>
  </w:style>
  <w:style w:type="character" w:customStyle="1" w:styleId="4fa">
    <w:name w:val="正文文本 字符4"/>
    <w:qFormat/>
    <w:rsid w:val="004D7FA7"/>
    <w:rPr>
      <w:rFonts w:ascii="Times New Roman" w:eastAsia="宋体" w:hAnsi="Times New Roman" w:cs="Times New Roman"/>
      <w:kern w:val="0"/>
      <w:sz w:val="24"/>
      <w:szCs w:val="24"/>
    </w:rPr>
  </w:style>
  <w:style w:type="character" w:customStyle="1" w:styleId="2ffffa">
    <w:name w:val="注释标题 字符2"/>
    <w:rsid w:val="00A433C1"/>
    <w:rPr>
      <w:rFonts w:ascii="宋体" w:hAnsi="宋体"/>
      <w:b/>
      <w:bCs/>
      <w:sz w:val="24"/>
      <w:szCs w:val="24"/>
    </w:rPr>
  </w:style>
  <w:style w:type="character" w:customStyle="1" w:styleId="z-21">
    <w:name w:val="z-窗体顶端 字符2"/>
    <w:rsid w:val="00A433C1"/>
    <w:rPr>
      <w:rFonts w:ascii="Arial" w:hAnsi="Arial"/>
      <w:vanish/>
      <w:sz w:val="16"/>
      <w:szCs w:val="16"/>
    </w:rPr>
  </w:style>
  <w:style w:type="character" w:customStyle="1" w:styleId="z-30">
    <w:name w:val="z-窗体底端 字符3"/>
    <w:rsid w:val="00A433C1"/>
    <w:rPr>
      <w:kern w:val="2"/>
      <w:sz w:val="21"/>
      <w:szCs w:val="22"/>
    </w:rPr>
  </w:style>
  <w:style w:type="paragraph" w:customStyle="1" w:styleId="afffffffffffffffffffe">
    <w:basedOn w:val="a1"/>
    <w:next w:val="affff5"/>
    <w:uiPriority w:val="34"/>
    <w:qFormat/>
    <w:rsid w:val="000A3010"/>
    <w:pPr>
      <w:widowControl/>
      <w:ind w:left="720"/>
      <w:contextualSpacing/>
      <w:jc w:val="left"/>
    </w:pPr>
    <w:rPr>
      <w:rFonts w:eastAsia="Times New Roman"/>
      <w:kern w:val="0"/>
      <w:sz w:val="24"/>
    </w:rPr>
  </w:style>
  <w:style w:type="character" w:customStyle="1" w:styleId="TOC10">
    <w:name w:val="TOC 1 字符"/>
    <w:uiPriority w:val="39"/>
    <w:qFormat/>
    <w:rsid w:val="000A3010"/>
    <w:rPr>
      <w:rFonts w:ascii="Times New Roman" w:hAnsi="Times New Roman"/>
      <w:b/>
      <w:bCs/>
      <w:caps/>
      <w:sz w:val="28"/>
      <w:szCs w:val="28"/>
    </w:rPr>
  </w:style>
  <w:style w:type="character" w:customStyle="1" w:styleId="affffffffffffffffffff">
    <w:name w:val="正文文本首行缩进 字符"/>
    <w:qFormat/>
    <w:rsid w:val="000A3010"/>
    <w:rPr>
      <w:rFonts w:ascii="Times New Roman" w:hAnsi="Times New Roman"/>
      <w:sz w:val="24"/>
      <w:szCs w:val="21"/>
    </w:rPr>
  </w:style>
  <w:style w:type="character" w:customStyle="1" w:styleId="2ffffb">
    <w:name w:val="正文文本首行缩进 2 字符"/>
    <w:qFormat/>
    <w:rsid w:val="000A3010"/>
    <w:rPr>
      <w:rFonts w:ascii="宋体" w:eastAsia="等线" w:hAnsi="宋体"/>
      <w:kern w:val="2"/>
      <w:sz w:val="28"/>
      <w:szCs w:val="24"/>
    </w:rPr>
  </w:style>
  <w:style w:type="character" w:customStyle="1" w:styleId="Charfffb">
    <w:name w:val="注释标题 Char"/>
    <w:rsid w:val="000A3010"/>
    <w:rPr>
      <w:rFonts w:ascii="宋体" w:hAnsi="宋体"/>
      <w:b/>
      <w:bCs/>
      <w:sz w:val="24"/>
      <w:szCs w:val="24"/>
    </w:rPr>
  </w:style>
  <w:style w:type="numbering" w:customStyle="1" w:styleId="1ffffff">
    <w:name w:val="无列表1"/>
    <w:next w:val="a6"/>
    <w:uiPriority w:val="99"/>
    <w:semiHidden/>
    <w:unhideWhenUsed/>
    <w:rsid w:val="000A3010"/>
  </w:style>
  <w:style w:type="character" w:styleId="HTML8">
    <w:name w:val="HTML Keyboard"/>
    <w:rsid w:val="00CF1BE4"/>
    <w:rPr>
      <w:rFonts w:ascii="Consolas" w:eastAsia="Consolas" w:hAnsi="Consolas" w:cs="Consolas" w:hint="default"/>
      <w:color w:val="FFFFFF"/>
      <w:sz w:val="21"/>
      <w:szCs w:val="21"/>
      <w:shd w:val="clear" w:color="auto" w:fill="333333"/>
    </w:rPr>
  </w:style>
  <w:style w:type="character" w:styleId="HTML9">
    <w:name w:val="HTML Sample"/>
    <w:rsid w:val="00CF1BE4"/>
    <w:rPr>
      <w:rFonts w:ascii="Consolas" w:eastAsia="Consolas" w:hAnsi="Consolas" w:cs="Consolas"/>
      <w:sz w:val="21"/>
      <w:szCs w:val="21"/>
    </w:rPr>
  </w:style>
  <w:style w:type="character" w:customStyle="1" w:styleId="badge22">
    <w:name w:val="badge22"/>
    <w:rsid w:val="00CF1BE4"/>
    <w:rPr>
      <w:color w:val="909090"/>
      <w:sz w:val="18"/>
      <w:szCs w:val="18"/>
    </w:rPr>
  </w:style>
  <w:style w:type="character" w:customStyle="1" w:styleId="nc-lang-cnt">
    <w:name w:val="nc-lang-cnt"/>
    <w:rsid w:val="00CF1BE4"/>
    <w:rPr>
      <w:rtl/>
    </w:rPr>
  </w:style>
  <w:style w:type="character" w:customStyle="1" w:styleId="nc-lang-cnt6">
    <w:name w:val="nc-lang-cnt6"/>
    <w:rsid w:val="00CF1BE4"/>
  </w:style>
  <w:style w:type="character" w:customStyle="1" w:styleId="nc-lang-cnt2">
    <w:name w:val="nc-lang-cnt2"/>
    <w:rsid w:val="00CF1BE4"/>
  </w:style>
  <w:style w:type="character" w:customStyle="1" w:styleId="des">
    <w:name w:val="des"/>
    <w:rsid w:val="00CF1BE4"/>
    <w:rPr>
      <w:color w:val="333333"/>
    </w:rPr>
  </w:style>
  <w:style w:type="character" w:customStyle="1" w:styleId="des8">
    <w:name w:val="des8"/>
    <w:rsid w:val="00CF1BE4"/>
    <w:rPr>
      <w:color w:val="333333"/>
    </w:rPr>
  </w:style>
  <w:style w:type="character" w:customStyle="1" w:styleId="nth-child2">
    <w:name w:val="nth-child(2)"/>
    <w:rsid w:val="00CF1BE4"/>
  </w:style>
  <w:style w:type="character" w:customStyle="1" w:styleId="badge28">
    <w:name w:val="badge28"/>
    <w:rsid w:val="00CF1BE4"/>
    <w:rPr>
      <w:color w:val="128BED"/>
    </w:rPr>
  </w:style>
  <w:style w:type="character" w:customStyle="1" w:styleId="jbxxcontent">
    <w:name w:val="jbxxcontent"/>
    <w:rsid w:val="00CF1BE4"/>
  </w:style>
  <w:style w:type="character" w:customStyle="1" w:styleId="nc-lang-cnt4">
    <w:name w:val="nc-lang-cnt4"/>
    <w:rsid w:val="00CF1BE4"/>
  </w:style>
  <w:style w:type="character" w:customStyle="1" w:styleId="badge3">
    <w:name w:val="badge3"/>
    <w:rsid w:val="00CF1BE4"/>
    <w:rPr>
      <w:shd w:val="clear" w:color="auto" w:fill="FFFFFF"/>
    </w:rPr>
  </w:style>
  <w:style w:type="character" w:customStyle="1" w:styleId="nameboxcolor">
    <w:name w:val="nameboxcolor"/>
    <w:rsid w:val="00CF1BE4"/>
  </w:style>
  <w:style w:type="character" w:customStyle="1" w:styleId="edit4">
    <w:name w:val="edit4"/>
    <w:rsid w:val="00CF1BE4"/>
  </w:style>
  <w:style w:type="character" w:customStyle="1" w:styleId="delete2">
    <w:name w:val="delete2"/>
    <w:rsid w:val="00CF1BE4"/>
  </w:style>
  <w:style w:type="character" w:customStyle="1" w:styleId="badge26">
    <w:name w:val="badge26"/>
    <w:rsid w:val="00CF1BE4"/>
    <w:rPr>
      <w:color w:val="128BED"/>
    </w:rPr>
  </w:style>
  <w:style w:type="character" w:customStyle="1" w:styleId="badge23">
    <w:name w:val="badge23"/>
    <w:rsid w:val="00CF1BE4"/>
    <w:rPr>
      <w:color w:val="128BED"/>
    </w:rPr>
  </w:style>
  <w:style w:type="character" w:customStyle="1" w:styleId="badge6">
    <w:name w:val="badge6"/>
    <w:rsid w:val="00CF1BE4"/>
    <w:rPr>
      <w:color w:val="128BED"/>
    </w:rPr>
  </w:style>
  <w:style w:type="character" w:customStyle="1" w:styleId="delete">
    <w:name w:val="delete"/>
    <w:rsid w:val="00CF1BE4"/>
  </w:style>
  <w:style w:type="character" w:customStyle="1" w:styleId="des5">
    <w:name w:val="des5"/>
    <w:rsid w:val="00CF1BE4"/>
    <w:rPr>
      <w:color w:val="333333"/>
    </w:rPr>
  </w:style>
  <w:style w:type="character" w:customStyle="1" w:styleId="nc-lang-cnt1">
    <w:name w:val="nc-lang-cnt1"/>
    <w:rsid w:val="00CF1BE4"/>
  </w:style>
  <w:style w:type="character" w:customStyle="1" w:styleId="jbxxlabel">
    <w:name w:val="jbxxlabel"/>
    <w:rsid w:val="00CF1BE4"/>
  </w:style>
  <w:style w:type="character" w:customStyle="1" w:styleId="nc-lang-cnt3">
    <w:name w:val="nc-lang-cnt3"/>
    <w:rsid w:val="00CF1BE4"/>
  </w:style>
  <w:style w:type="character" w:customStyle="1" w:styleId="reginfo">
    <w:name w:val="reginfo"/>
    <w:rsid w:val="00CF1BE4"/>
  </w:style>
  <w:style w:type="character" w:customStyle="1" w:styleId="after">
    <w:name w:val="after"/>
    <w:rsid w:val="00CF1BE4"/>
    <w:rPr>
      <w:shd w:val="clear" w:color="auto" w:fill="FFFFFF"/>
    </w:rPr>
  </w:style>
  <w:style w:type="character" w:customStyle="1" w:styleId="badge4">
    <w:name w:val="badge4"/>
    <w:rsid w:val="00CF1BE4"/>
    <w:rPr>
      <w:color w:val="909090"/>
      <w:sz w:val="18"/>
      <w:szCs w:val="18"/>
    </w:rPr>
  </w:style>
  <w:style w:type="character" w:customStyle="1" w:styleId="badge21">
    <w:name w:val="badge21"/>
    <w:rsid w:val="00CF1BE4"/>
    <w:rPr>
      <w:shd w:val="clear" w:color="auto" w:fill="FFFFFF"/>
    </w:rPr>
  </w:style>
  <w:style w:type="character" w:customStyle="1" w:styleId="badge2">
    <w:name w:val="badge2"/>
    <w:rsid w:val="00CF1BE4"/>
    <w:rPr>
      <w:color w:val="128BED"/>
    </w:rPr>
  </w:style>
  <w:style w:type="character" w:customStyle="1" w:styleId="edit">
    <w:name w:val="edit"/>
    <w:rsid w:val="00CF1BE4"/>
  </w:style>
  <w:style w:type="character" w:customStyle="1" w:styleId="badge5">
    <w:name w:val="badge5"/>
    <w:rsid w:val="00CF1BE4"/>
    <w:rPr>
      <w:color w:val="128BED"/>
    </w:rPr>
  </w:style>
  <w:style w:type="character" w:customStyle="1" w:styleId="badge1">
    <w:name w:val="badge1"/>
    <w:rsid w:val="00CF1BE4"/>
    <w:rPr>
      <w:color w:val="909090"/>
      <w:sz w:val="18"/>
      <w:szCs w:val="18"/>
    </w:rPr>
  </w:style>
  <w:style w:type="character" w:customStyle="1" w:styleId="badge">
    <w:name w:val="badge"/>
    <w:rsid w:val="00CF1BE4"/>
    <w:rPr>
      <w:shd w:val="clear" w:color="auto" w:fill="FFFFFF"/>
    </w:rPr>
  </w:style>
  <w:style w:type="character" w:customStyle="1" w:styleId="badge24">
    <w:name w:val="badge24"/>
    <w:rsid w:val="00CF1BE4"/>
    <w:rPr>
      <w:shd w:val="clear" w:color="auto" w:fill="FFFFFF"/>
    </w:rPr>
  </w:style>
  <w:style w:type="character" w:customStyle="1" w:styleId="nc-lang-cnt5">
    <w:name w:val="nc-lang-cnt5"/>
    <w:rsid w:val="00CF1BE4"/>
    <w:rPr>
      <w:rtl/>
    </w:rPr>
  </w:style>
  <w:style w:type="character" w:customStyle="1" w:styleId="badge27">
    <w:name w:val="badge27"/>
    <w:rsid w:val="00CF1BE4"/>
    <w:rPr>
      <w:color w:val="128BED"/>
    </w:rPr>
  </w:style>
  <w:style w:type="character" w:customStyle="1" w:styleId="badge25">
    <w:name w:val="badge25"/>
    <w:rsid w:val="00CF1BE4"/>
    <w:rPr>
      <w:color w:val="909090"/>
      <w:sz w:val="18"/>
      <w:szCs w:val="18"/>
    </w:rPr>
  </w:style>
  <w:style w:type="paragraph" w:customStyle="1" w:styleId="Style12">
    <w:name w:val="Style1"/>
    <w:qFormat/>
    <w:rsid w:val="00CF1BE4"/>
    <w:pPr>
      <w:spacing w:after="120"/>
      <w:jc w:val="both"/>
    </w:pPr>
    <w:rPr>
      <w:rFonts w:eastAsia="Times New Roman"/>
      <w:color w:val="000000"/>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53</Pages>
  <Words>17683</Words>
  <Characters>3142</Characters>
  <Application>Microsoft Office Word</Application>
  <DocSecurity>0</DocSecurity>
  <Lines>26</Lines>
  <Paragraphs>41</Paragraphs>
  <ScaleCrop>false</ScaleCrop>
  <Company>WRGHO.COM</Company>
  <LinksUpToDate>false</LinksUpToDate>
  <CharactersWithSpaces>20784</CharactersWithSpaces>
  <SharedDoc>false</SharedDoc>
  <HLinks>
    <vt:vector size="12" baseType="variant">
      <vt:variant>
        <vt:i4>7798837</vt:i4>
      </vt:variant>
      <vt:variant>
        <vt:i4>6</vt:i4>
      </vt:variant>
      <vt:variant>
        <vt:i4>0</vt:i4>
      </vt:variant>
      <vt:variant>
        <vt:i4>5</vt:i4>
      </vt:variant>
      <vt:variant>
        <vt:lpwstr>http://zxgk.court.gov.cn/shixin</vt:lpwstr>
      </vt:variant>
      <vt:variant>
        <vt:lpwstr/>
      </vt:variant>
      <vt:variant>
        <vt:i4>327688</vt:i4>
      </vt:variant>
      <vt:variant>
        <vt:i4>3</vt:i4>
      </vt:variant>
      <vt:variant>
        <vt:i4>0</vt:i4>
      </vt:variant>
      <vt:variant>
        <vt:i4>5</vt:i4>
      </vt:variant>
      <vt:variant>
        <vt:lpwstr>http://www.sogou.com/link?url=DSOYnZeCC_oRsSsWpdG37dNgloMQ3s_KIcuBixpEdVG8fmFJ5hEs8zr7igEs9emhtsCnpVGpPpA.&amp;query=%E5%B1%B1%E4%B8%9C%E7%9C%81%E9%87%87%E8%B4%AD%E4%B8%8E%E6%8B%9B%E6%A0%87%E7%BD%91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Max</cp:lastModifiedBy>
  <cp:revision>38</cp:revision>
  <cp:lastPrinted>2025-03-17T02:02:00Z</cp:lastPrinted>
  <dcterms:created xsi:type="dcterms:W3CDTF">2025-04-17T01:20:00Z</dcterms:created>
  <dcterms:modified xsi:type="dcterms:W3CDTF">2026-04-30T09:08:00Z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32DEE87690FD405EB972F831E2997922</vt:lpwstr>
  </property>
  <property fmtid="{D5CDD505-2E9C-101B-9397-08002B2CF9AE}" pid="4" name="commondata">
    <vt:lpwstr>eyJoZGlkIjoiMzkzYWJhMTRmYzNiMmQwOWRlMjcyMDc5Yjk2NWVmZWMifQ==</vt:lpwstr>
  </property>
</Properties>
</file>